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A81DE" w14:textId="735ED77A" w:rsidR="004F70D7" w:rsidRPr="009C0CDD" w:rsidRDefault="00C20216" w:rsidP="0097374C">
      <w:pPr>
        <w:ind w:left="-284" w:hanging="284"/>
        <w:rPr>
          <w:rFonts w:ascii="Arial" w:hAnsi="Arial" w:cs="Arial"/>
          <w:sz w:val="24"/>
          <w:lang w:val="sl-SI" w:eastAsia="sl-SI"/>
        </w:rPr>
      </w:pPr>
      <w:r>
        <w:rPr>
          <w:rFonts w:ascii="Arial" w:hAnsi="Arial" w:cs="Arial"/>
          <w:sz w:val="24"/>
          <w:lang w:val="sl-SI" w:eastAsia="sl-SI"/>
        </w:rPr>
        <w:tab/>
      </w:r>
      <w:r>
        <w:rPr>
          <w:rFonts w:ascii="Arial" w:hAnsi="Arial" w:cs="Arial"/>
          <w:sz w:val="24"/>
          <w:lang w:val="sl-SI" w:eastAsia="sl-SI"/>
        </w:rPr>
        <w:tab/>
      </w:r>
      <w:r>
        <w:rPr>
          <w:rFonts w:ascii="Arial" w:hAnsi="Arial" w:cs="Arial"/>
          <w:sz w:val="24"/>
          <w:lang w:val="sl-SI" w:eastAsia="sl-SI"/>
        </w:rPr>
        <w:tab/>
      </w:r>
      <w:r>
        <w:rPr>
          <w:rFonts w:ascii="Arial" w:hAnsi="Arial" w:cs="Arial"/>
          <w:sz w:val="24"/>
          <w:lang w:val="sl-SI" w:eastAsia="sl-SI"/>
        </w:rPr>
        <w:tab/>
      </w:r>
    </w:p>
    <w:p w14:paraId="0F851E97" w14:textId="2C4DAA67" w:rsidR="00E83183" w:rsidRDefault="009C0CDD" w:rsidP="009C0CDD">
      <w:pPr>
        <w:rPr>
          <w:rFonts w:ascii="Arial" w:hAnsi="Arial" w:cs="Arial"/>
          <w:sz w:val="24"/>
          <w:lang w:val="sl-SI" w:eastAsia="sl-SI"/>
        </w:rPr>
      </w:pPr>
      <w:r w:rsidRPr="009C0CDD">
        <w:rPr>
          <w:rFonts w:ascii="Arial" w:hAnsi="Arial" w:cs="Arial"/>
          <w:sz w:val="24"/>
          <w:lang w:val="sl-SI" w:eastAsia="sl-SI"/>
        </w:rPr>
        <w:t xml:space="preserve">  </w:t>
      </w:r>
    </w:p>
    <w:p w14:paraId="7779036E" w14:textId="53A1DB03" w:rsidR="00E24CD1" w:rsidRDefault="00E24CD1" w:rsidP="00B32099">
      <w:pPr>
        <w:rPr>
          <w:rFonts w:ascii="Arial" w:hAnsi="Arial" w:cs="Arial"/>
          <w:b/>
          <w:sz w:val="36"/>
          <w:szCs w:val="36"/>
          <w:lang w:val="sl-SI" w:eastAsia="sl-SI"/>
        </w:rPr>
      </w:pPr>
    </w:p>
    <w:p w14:paraId="342149F9" w14:textId="4F002EDE" w:rsidR="00E24CD1" w:rsidRDefault="00E24CD1" w:rsidP="00262AB0">
      <w:pPr>
        <w:jc w:val="center"/>
        <w:rPr>
          <w:noProof/>
        </w:rPr>
      </w:pPr>
    </w:p>
    <w:p w14:paraId="63630B3D" w14:textId="69B3187F" w:rsidR="00571682" w:rsidRDefault="00571682" w:rsidP="00262AB0">
      <w:pPr>
        <w:jc w:val="center"/>
        <w:rPr>
          <w:noProof/>
        </w:rPr>
      </w:pPr>
    </w:p>
    <w:p w14:paraId="16BFC237" w14:textId="5F88E779" w:rsidR="00571682" w:rsidRDefault="00571682" w:rsidP="00262AB0">
      <w:pPr>
        <w:jc w:val="center"/>
        <w:rPr>
          <w:rFonts w:ascii="Arial" w:hAnsi="Arial" w:cs="Arial"/>
          <w:b/>
          <w:sz w:val="36"/>
          <w:szCs w:val="36"/>
          <w:lang w:val="sl-SI" w:eastAsia="sl-SI"/>
        </w:rPr>
      </w:pPr>
    </w:p>
    <w:p w14:paraId="004FB85A" w14:textId="145B8B24" w:rsidR="00FF2840" w:rsidRPr="00EE6D50" w:rsidRDefault="00FF2840" w:rsidP="00FF2840">
      <w:pPr>
        <w:rPr>
          <w:rFonts w:ascii="Arial" w:hAnsi="Arial" w:cs="Arial"/>
          <w:sz w:val="24"/>
          <w:lang w:val="sl-SI" w:eastAsia="sl-SI"/>
        </w:rPr>
      </w:pPr>
    </w:p>
    <w:p w14:paraId="0D5FF704" w14:textId="77777777" w:rsidR="00FF2840" w:rsidRDefault="00FF2840" w:rsidP="00FF2840">
      <w:pPr>
        <w:jc w:val="center"/>
        <w:rPr>
          <w:rFonts w:ascii="Arial" w:hAnsi="Arial" w:cs="Arial"/>
          <w:b/>
          <w:sz w:val="36"/>
          <w:szCs w:val="36"/>
          <w:lang w:val="sl-SI" w:eastAsia="sl-SI"/>
        </w:rPr>
      </w:pPr>
      <w:r w:rsidRPr="00A514E2">
        <w:rPr>
          <w:rFonts w:ascii="Arial" w:hAnsi="Arial" w:cs="Arial"/>
          <w:b/>
          <w:sz w:val="36"/>
          <w:szCs w:val="36"/>
          <w:lang w:val="sl-SI" w:eastAsia="sl-SI"/>
        </w:rPr>
        <w:t xml:space="preserve">RAZPISNA DOKUMENTACIJA </w:t>
      </w:r>
    </w:p>
    <w:p w14:paraId="35940F46" w14:textId="77777777" w:rsidR="00FF2840" w:rsidRPr="00524BB6" w:rsidRDefault="00FF2840" w:rsidP="00FF2840">
      <w:pPr>
        <w:jc w:val="center"/>
        <w:rPr>
          <w:rFonts w:ascii="Arial" w:hAnsi="Arial" w:cs="Arial"/>
          <w:sz w:val="40"/>
          <w:szCs w:val="40"/>
          <w:lang w:val="sl-SI" w:eastAsia="sl-SI"/>
        </w:rPr>
      </w:pPr>
      <w:r w:rsidRPr="00524BB6">
        <w:rPr>
          <w:rFonts w:ascii="Arial" w:hAnsi="Arial" w:cs="Arial"/>
          <w:sz w:val="36"/>
          <w:szCs w:val="36"/>
          <w:lang w:val="sl-SI" w:eastAsia="sl-SI"/>
        </w:rPr>
        <w:t xml:space="preserve">ZA JAVNO NAROČILO </w:t>
      </w:r>
    </w:p>
    <w:p w14:paraId="0C1AC8D4" w14:textId="77777777" w:rsidR="00FF2840" w:rsidRDefault="00FF2840" w:rsidP="00FF2840">
      <w:pPr>
        <w:rPr>
          <w:rFonts w:ascii="Arial" w:hAnsi="Arial" w:cs="Arial"/>
          <w:b/>
          <w:sz w:val="32"/>
          <w:szCs w:val="32"/>
          <w:lang w:val="sl-SI" w:eastAsia="sl-SI"/>
        </w:rPr>
      </w:pPr>
    </w:p>
    <w:p w14:paraId="7A97353E" w14:textId="77777777" w:rsidR="00FF2840" w:rsidRDefault="00FF2840" w:rsidP="00FF2840">
      <w:pPr>
        <w:rPr>
          <w:rFonts w:ascii="Arial" w:hAnsi="Arial" w:cs="Arial"/>
          <w:b/>
          <w:sz w:val="32"/>
          <w:szCs w:val="32"/>
          <w:lang w:val="sl-SI" w:eastAsia="sl-SI"/>
        </w:rPr>
      </w:pPr>
    </w:p>
    <w:p w14:paraId="2749850C" w14:textId="6DC391DD" w:rsidR="007A5A20" w:rsidRDefault="00FF2840" w:rsidP="007A5A20">
      <w:pPr>
        <w:jc w:val="center"/>
        <w:rPr>
          <w:rFonts w:ascii="Arial" w:hAnsi="Arial" w:cs="Arial"/>
          <w:b/>
          <w:sz w:val="33"/>
          <w:szCs w:val="33"/>
          <w:lang w:val="pt-BR"/>
        </w:rPr>
      </w:pPr>
      <w:r w:rsidRPr="00547AD7">
        <w:rPr>
          <w:rFonts w:ascii="Arial" w:hAnsi="Arial" w:cs="Arial"/>
          <w:b/>
          <w:sz w:val="33"/>
          <w:szCs w:val="33"/>
          <w:lang w:val="pt-BR"/>
        </w:rPr>
        <w:t>»</w:t>
      </w:r>
      <w:r w:rsidR="007A5A20" w:rsidRPr="00547AD7">
        <w:rPr>
          <w:rFonts w:ascii="Arial" w:hAnsi="Arial" w:cs="Arial"/>
          <w:b/>
          <w:sz w:val="33"/>
          <w:szCs w:val="33"/>
          <w:lang w:val="pt-BR"/>
        </w:rPr>
        <w:t xml:space="preserve">NAKUP </w:t>
      </w:r>
      <w:r w:rsidR="007A5A20" w:rsidRPr="007A5A20">
        <w:rPr>
          <w:rFonts w:ascii="Arial" w:hAnsi="Arial" w:cs="Arial"/>
          <w:b/>
          <w:sz w:val="33"/>
          <w:szCs w:val="33"/>
          <w:lang w:val="pt-BR"/>
        </w:rPr>
        <w:t xml:space="preserve">IN INSTALACIJA </w:t>
      </w:r>
    </w:p>
    <w:p w14:paraId="73A53759" w14:textId="303DF59C" w:rsidR="007A5A20" w:rsidRDefault="007A5A20" w:rsidP="007A5A20">
      <w:pPr>
        <w:jc w:val="center"/>
        <w:rPr>
          <w:rFonts w:ascii="Arial" w:hAnsi="Arial" w:cs="Arial"/>
          <w:b/>
          <w:sz w:val="33"/>
          <w:szCs w:val="33"/>
          <w:lang w:val="pt-BR"/>
        </w:rPr>
      </w:pPr>
      <w:r w:rsidRPr="007A5A20">
        <w:rPr>
          <w:rFonts w:ascii="Arial" w:hAnsi="Arial" w:cs="Arial"/>
          <w:b/>
          <w:sz w:val="33"/>
          <w:szCs w:val="33"/>
          <w:lang w:val="pt-BR"/>
        </w:rPr>
        <w:t>SISTEM</w:t>
      </w:r>
      <w:r w:rsidR="00964E8B">
        <w:rPr>
          <w:rFonts w:ascii="Arial" w:hAnsi="Arial" w:cs="Arial"/>
          <w:b/>
          <w:sz w:val="33"/>
          <w:szCs w:val="33"/>
          <w:lang w:val="pt-BR"/>
        </w:rPr>
        <w:t>A</w:t>
      </w:r>
      <w:r w:rsidRPr="007A5A20">
        <w:rPr>
          <w:rFonts w:ascii="Arial" w:hAnsi="Arial" w:cs="Arial"/>
          <w:b/>
          <w:sz w:val="33"/>
          <w:szCs w:val="33"/>
          <w:lang w:val="pt-BR"/>
        </w:rPr>
        <w:t xml:space="preserve"> ZA DETEKCIJO POSAMEZNIH FOTONOV </w:t>
      </w:r>
    </w:p>
    <w:p w14:paraId="2FACA998" w14:textId="2449452C" w:rsidR="00FF2840" w:rsidRPr="00547AD7" w:rsidRDefault="007A5A20" w:rsidP="007A5A20">
      <w:pPr>
        <w:jc w:val="center"/>
        <w:rPr>
          <w:rFonts w:ascii="Arial" w:hAnsi="Arial" w:cs="Arial"/>
          <w:b/>
          <w:sz w:val="33"/>
          <w:szCs w:val="33"/>
          <w:lang w:val="pt-BR"/>
        </w:rPr>
      </w:pPr>
      <w:r w:rsidRPr="007A5A20">
        <w:rPr>
          <w:rFonts w:ascii="Arial" w:hAnsi="Arial" w:cs="Arial"/>
          <w:b/>
          <w:sz w:val="33"/>
          <w:szCs w:val="33"/>
          <w:lang w:val="pt-BR"/>
        </w:rPr>
        <w:t>NA OSNOVI SUPERPREVODNE NANOŽICE</w:t>
      </w:r>
      <w:r w:rsidR="00FF2840" w:rsidRPr="00547AD7">
        <w:rPr>
          <w:rFonts w:ascii="Arial" w:hAnsi="Arial" w:cs="Arial"/>
          <w:b/>
          <w:sz w:val="33"/>
          <w:szCs w:val="33"/>
          <w:lang w:val="pt-BR"/>
        </w:rPr>
        <w:t>«</w:t>
      </w:r>
    </w:p>
    <w:p w14:paraId="0DF2F61A" w14:textId="77777777" w:rsidR="00FF2840" w:rsidRDefault="00FF2840" w:rsidP="00FF2840">
      <w:pPr>
        <w:jc w:val="center"/>
        <w:rPr>
          <w:rFonts w:ascii="Arial" w:hAnsi="Arial" w:cs="Arial"/>
          <w:b/>
          <w:sz w:val="32"/>
          <w:szCs w:val="32"/>
          <w:lang w:val="sl-SI" w:eastAsia="sl-SI"/>
        </w:rPr>
      </w:pPr>
    </w:p>
    <w:p w14:paraId="3CD7FAAB" w14:textId="77777777" w:rsidR="00FF2840" w:rsidRPr="002F387D" w:rsidRDefault="00FF2840" w:rsidP="00FF2840">
      <w:pPr>
        <w:tabs>
          <w:tab w:val="left" w:pos="6103"/>
        </w:tabs>
        <w:rPr>
          <w:rFonts w:ascii="Arial" w:hAnsi="Arial" w:cs="Arial"/>
          <w:b/>
          <w:sz w:val="32"/>
          <w:szCs w:val="32"/>
          <w:lang w:val="sl-SI" w:eastAsia="sl-SI"/>
        </w:rPr>
      </w:pPr>
      <w:r>
        <w:rPr>
          <w:rFonts w:ascii="Arial" w:hAnsi="Arial" w:cs="Arial"/>
          <w:b/>
          <w:sz w:val="32"/>
          <w:szCs w:val="32"/>
          <w:lang w:val="sl-SI" w:eastAsia="sl-SI"/>
        </w:rPr>
        <w:tab/>
      </w:r>
    </w:p>
    <w:p w14:paraId="44B846F1" w14:textId="77777777" w:rsidR="00FF2840" w:rsidRPr="005D2227" w:rsidRDefault="00FF2840" w:rsidP="00FF2840">
      <w:pPr>
        <w:ind w:left="-426" w:firstLine="426"/>
        <w:jc w:val="center"/>
        <w:rPr>
          <w:rFonts w:ascii="Arial" w:hAnsi="Arial" w:cs="Arial"/>
          <w:sz w:val="28"/>
          <w:szCs w:val="28"/>
          <w:lang w:val="sl-SI" w:eastAsia="sl-SI"/>
        </w:rPr>
      </w:pPr>
      <w:r w:rsidRPr="005D2227">
        <w:rPr>
          <w:rFonts w:ascii="Arial" w:hAnsi="Arial" w:cs="Arial"/>
          <w:sz w:val="28"/>
          <w:szCs w:val="28"/>
          <w:lang w:val="sl-SI" w:eastAsia="sl-SI"/>
        </w:rPr>
        <w:t>PO ODPRTEM POSTOPKU</w:t>
      </w:r>
    </w:p>
    <w:p w14:paraId="6C8656B4" w14:textId="77777777" w:rsidR="00FF2840" w:rsidRPr="00EE6D50" w:rsidRDefault="00FF2840" w:rsidP="00FF2840">
      <w:pPr>
        <w:rPr>
          <w:rFonts w:ascii="Arial" w:hAnsi="Arial" w:cs="Arial"/>
          <w:b/>
          <w:sz w:val="36"/>
          <w:lang w:val="sl-SI" w:eastAsia="sl-SI"/>
        </w:rPr>
      </w:pPr>
    </w:p>
    <w:p w14:paraId="38BFE8B3" w14:textId="46B10614" w:rsidR="00262AB0" w:rsidRPr="00262AB0" w:rsidRDefault="00262AB0" w:rsidP="00262AB0">
      <w:pPr>
        <w:rPr>
          <w:rFonts w:ascii="Arial" w:hAnsi="Arial" w:cs="Arial"/>
          <w:b/>
          <w:sz w:val="36"/>
          <w:lang w:val="sl-SI" w:eastAsia="sl-SI"/>
        </w:rPr>
      </w:pPr>
    </w:p>
    <w:p w14:paraId="354EF95D" w14:textId="77777777" w:rsidR="00262AB0" w:rsidRPr="00262AB0" w:rsidRDefault="00262AB0" w:rsidP="00262AB0">
      <w:pPr>
        <w:rPr>
          <w:rFonts w:ascii="Arial" w:hAnsi="Arial" w:cs="Arial"/>
          <w:b/>
          <w:sz w:val="36"/>
          <w:lang w:val="sl-SI" w:eastAsia="sl-SI"/>
        </w:rPr>
      </w:pPr>
    </w:p>
    <w:p w14:paraId="7FB05B30" w14:textId="548C5FEE" w:rsidR="00262AB0" w:rsidRDefault="00262AB0" w:rsidP="00262AB0">
      <w:pPr>
        <w:rPr>
          <w:rFonts w:ascii="Arial" w:hAnsi="Arial" w:cs="Arial"/>
          <w:b/>
          <w:sz w:val="36"/>
          <w:lang w:val="sl-SI" w:eastAsia="sl-SI"/>
        </w:rPr>
      </w:pPr>
    </w:p>
    <w:p w14:paraId="39D58EE1" w14:textId="0334E8F9" w:rsidR="00693978" w:rsidRDefault="00693978" w:rsidP="00262AB0">
      <w:pPr>
        <w:rPr>
          <w:rFonts w:ascii="Arial" w:hAnsi="Arial" w:cs="Arial"/>
          <w:b/>
          <w:sz w:val="36"/>
          <w:lang w:val="sl-SI" w:eastAsia="sl-SI"/>
        </w:rPr>
      </w:pPr>
    </w:p>
    <w:p w14:paraId="1FDA4EB5" w14:textId="77777777" w:rsidR="00047E76" w:rsidRDefault="00047E76" w:rsidP="00262AB0">
      <w:pPr>
        <w:rPr>
          <w:rFonts w:ascii="Arial" w:hAnsi="Arial" w:cs="Arial"/>
          <w:b/>
          <w:sz w:val="36"/>
          <w:lang w:val="sl-SI" w:eastAsia="sl-SI"/>
        </w:rPr>
      </w:pPr>
    </w:p>
    <w:p w14:paraId="64D4D360" w14:textId="77777777" w:rsidR="00193AC9" w:rsidRPr="00262AB0" w:rsidRDefault="00193AC9" w:rsidP="00262AB0">
      <w:pPr>
        <w:rPr>
          <w:rFonts w:ascii="Arial" w:hAnsi="Arial" w:cs="Arial"/>
          <w:b/>
          <w:sz w:val="36"/>
          <w:lang w:val="sl-SI" w:eastAsia="sl-SI"/>
        </w:rPr>
      </w:pPr>
    </w:p>
    <w:p w14:paraId="2BA74D14" w14:textId="77777777" w:rsidR="00262AB0" w:rsidRPr="00262AB0" w:rsidRDefault="00262AB0" w:rsidP="00262AB0">
      <w:pPr>
        <w:rPr>
          <w:rFonts w:ascii="Arial" w:hAnsi="Arial" w:cs="Arial"/>
          <w:b/>
          <w:sz w:val="24"/>
          <w:szCs w:val="24"/>
          <w:lang w:val="sl-SI" w:eastAsia="sl-SI"/>
        </w:rPr>
      </w:pPr>
    </w:p>
    <w:p w14:paraId="4C44CFDB" w14:textId="41B507F6" w:rsidR="00262AB0" w:rsidRPr="00262AB0" w:rsidRDefault="00262AB0" w:rsidP="00262AB0">
      <w:pPr>
        <w:jc w:val="center"/>
        <w:rPr>
          <w:rFonts w:ascii="Arial" w:hAnsi="Arial" w:cs="Arial"/>
          <w:b/>
          <w:sz w:val="24"/>
          <w:szCs w:val="24"/>
          <w:lang w:val="sl-SI" w:eastAsia="sl-SI"/>
        </w:rPr>
      </w:pPr>
      <w:r w:rsidRPr="00262AB0">
        <w:rPr>
          <w:rFonts w:ascii="Arial" w:hAnsi="Arial" w:cs="Arial"/>
          <w:b/>
          <w:sz w:val="24"/>
          <w:szCs w:val="24"/>
          <w:lang w:val="sl-SI" w:eastAsia="sl-SI"/>
        </w:rPr>
        <w:t>Interna referenčna številka javnega naročila: JN</w:t>
      </w:r>
      <w:r w:rsidR="00CB2EF2">
        <w:rPr>
          <w:rFonts w:ascii="Arial" w:hAnsi="Arial" w:cs="Arial"/>
          <w:b/>
          <w:sz w:val="24"/>
          <w:szCs w:val="24"/>
          <w:lang w:val="sl-SI" w:eastAsia="sl-SI"/>
        </w:rPr>
        <w:t>30</w:t>
      </w:r>
      <w:r w:rsidRPr="00262AB0">
        <w:rPr>
          <w:rFonts w:ascii="Arial" w:hAnsi="Arial" w:cs="Arial"/>
          <w:b/>
          <w:sz w:val="24"/>
          <w:szCs w:val="24"/>
          <w:lang w:val="sl-SI" w:eastAsia="sl-SI"/>
        </w:rPr>
        <w:t>/2023</w:t>
      </w:r>
    </w:p>
    <w:p w14:paraId="06E6EB5D" w14:textId="77777777" w:rsidR="00262AB0" w:rsidRPr="00262AB0" w:rsidRDefault="00262AB0" w:rsidP="00262AB0">
      <w:pPr>
        <w:rPr>
          <w:rFonts w:ascii="Arial" w:hAnsi="Arial" w:cs="Arial"/>
          <w:b/>
          <w:sz w:val="36"/>
          <w:lang w:val="sl-SI" w:eastAsia="sl-SI"/>
        </w:rPr>
      </w:pPr>
    </w:p>
    <w:p w14:paraId="6FB31266" w14:textId="010C345C" w:rsidR="00FF2840" w:rsidRDefault="00FF2840" w:rsidP="00262AB0">
      <w:pPr>
        <w:rPr>
          <w:rFonts w:ascii="Arial" w:hAnsi="Arial" w:cs="Arial"/>
          <w:b/>
          <w:sz w:val="36"/>
          <w:lang w:val="sl-SI" w:eastAsia="sl-SI"/>
        </w:rPr>
      </w:pPr>
    </w:p>
    <w:p w14:paraId="4C41610C" w14:textId="77777777" w:rsidR="00047E76" w:rsidRPr="00262AB0" w:rsidRDefault="00047E76" w:rsidP="00262AB0">
      <w:pPr>
        <w:rPr>
          <w:rFonts w:ascii="Arial" w:hAnsi="Arial" w:cs="Arial"/>
          <w:b/>
          <w:sz w:val="36"/>
          <w:lang w:val="sl-SI" w:eastAsia="sl-SI"/>
        </w:rPr>
      </w:pPr>
    </w:p>
    <w:p w14:paraId="271376AC" w14:textId="77777777" w:rsidR="00262AB0" w:rsidRPr="00262AB0" w:rsidRDefault="00262AB0" w:rsidP="00262AB0">
      <w:pPr>
        <w:rPr>
          <w:rFonts w:ascii="Arial" w:hAnsi="Arial" w:cs="Arial"/>
          <w:b/>
          <w:sz w:val="36"/>
          <w:lang w:val="sl-SI" w:eastAsia="sl-SI"/>
        </w:rPr>
      </w:pPr>
    </w:p>
    <w:p w14:paraId="075B3C79" w14:textId="31E19E10" w:rsidR="00175652" w:rsidRPr="00FF2840" w:rsidRDefault="00262AB0" w:rsidP="00FF2840">
      <w:pPr>
        <w:jc w:val="center"/>
        <w:rPr>
          <w:rFonts w:ascii="Arial" w:hAnsi="Arial" w:cs="Arial"/>
          <w:b/>
          <w:sz w:val="32"/>
          <w:szCs w:val="32"/>
          <w:lang w:val="sl-SI" w:eastAsia="sl-SI"/>
        </w:rPr>
      </w:pPr>
      <w:r w:rsidRPr="00262AB0">
        <w:rPr>
          <w:rFonts w:ascii="Arial" w:hAnsi="Arial" w:cs="Arial"/>
          <w:b/>
          <w:sz w:val="32"/>
          <w:szCs w:val="32"/>
          <w:lang w:val="sl-SI" w:eastAsia="sl-SI"/>
        </w:rPr>
        <w:t xml:space="preserve">Ljubljana, </w:t>
      </w:r>
      <w:r w:rsidR="0096316B">
        <w:rPr>
          <w:rFonts w:ascii="Arial" w:hAnsi="Arial" w:cs="Arial"/>
          <w:b/>
          <w:sz w:val="32"/>
          <w:szCs w:val="32"/>
          <w:lang w:val="sl-SI" w:eastAsia="sl-SI"/>
        </w:rPr>
        <w:t>april</w:t>
      </w:r>
      <w:r w:rsidRPr="00262AB0">
        <w:rPr>
          <w:rFonts w:ascii="Arial" w:hAnsi="Arial" w:cs="Arial"/>
          <w:b/>
          <w:sz w:val="32"/>
          <w:szCs w:val="32"/>
          <w:lang w:val="sl-SI" w:eastAsia="sl-SI"/>
        </w:rPr>
        <w:t xml:space="preserve"> 2023</w:t>
      </w:r>
    </w:p>
    <w:p w14:paraId="72007358" w14:textId="76670FAE" w:rsidR="00973932" w:rsidRDefault="00973932" w:rsidP="00193AC9">
      <w:pPr>
        <w:tabs>
          <w:tab w:val="left" w:pos="3084"/>
        </w:tabs>
        <w:rPr>
          <w:rFonts w:ascii="Arial" w:hAnsi="Arial" w:cs="Arial"/>
          <w:b/>
          <w:sz w:val="24"/>
          <w:szCs w:val="24"/>
          <w:lang w:val="sl-SI" w:eastAsia="sl-SI"/>
        </w:rPr>
      </w:pPr>
    </w:p>
    <w:p w14:paraId="7AD2C67C" w14:textId="4AF23E7E" w:rsidR="00973932" w:rsidRDefault="00973932" w:rsidP="00973932">
      <w:pPr>
        <w:rPr>
          <w:rFonts w:ascii="Calibri" w:eastAsia="Calibri" w:hAnsi="Calibri" w:cs="Calibri"/>
          <w:sz w:val="10"/>
          <w:szCs w:val="10"/>
        </w:rPr>
      </w:pPr>
    </w:p>
    <w:p w14:paraId="4A544CED" w14:textId="1F18022E" w:rsidR="00FF2840" w:rsidRDefault="00FF2840" w:rsidP="00973932">
      <w:pPr>
        <w:rPr>
          <w:rFonts w:ascii="Calibri" w:eastAsia="Calibri" w:hAnsi="Calibri" w:cs="Calibri"/>
          <w:sz w:val="10"/>
          <w:szCs w:val="10"/>
        </w:rPr>
      </w:pPr>
    </w:p>
    <w:p w14:paraId="4218AD7B" w14:textId="47C426B1" w:rsidR="00FF2840" w:rsidRDefault="00FF2840" w:rsidP="00262AB0">
      <w:pPr>
        <w:rPr>
          <w:rFonts w:ascii="Arial" w:hAnsi="Arial" w:cs="Arial"/>
          <w:sz w:val="24"/>
          <w:szCs w:val="24"/>
          <w:lang w:val="sl-SI" w:eastAsia="sl-SI"/>
        </w:rPr>
      </w:pPr>
    </w:p>
    <w:p w14:paraId="4B0D3A6D" w14:textId="77777777" w:rsidR="00FF2840" w:rsidRDefault="00FF2840" w:rsidP="00262AB0">
      <w:pPr>
        <w:rPr>
          <w:rFonts w:ascii="Arial" w:hAnsi="Arial" w:cs="Arial"/>
          <w:sz w:val="24"/>
          <w:szCs w:val="24"/>
          <w:lang w:val="sl-SI" w:eastAsia="sl-SI"/>
        </w:rPr>
      </w:pPr>
    </w:p>
    <w:p w14:paraId="34FEDE0C" w14:textId="150A3CB7" w:rsidR="00973932" w:rsidRDefault="00973932" w:rsidP="00262AB0">
      <w:pPr>
        <w:rPr>
          <w:rFonts w:ascii="Arial" w:hAnsi="Arial" w:cs="Arial"/>
          <w:sz w:val="24"/>
          <w:szCs w:val="24"/>
          <w:lang w:val="sl-SI" w:eastAsia="sl-SI"/>
        </w:rPr>
      </w:pPr>
    </w:p>
    <w:p w14:paraId="44C8037C" w14:textId="483A7F11" w:rsidR="00047E76" w:rsidRDefault="00047E76" w:rsidP="00262AB0">
      <w:pPr>
        <w:rPr>
          <w:rFonts w:ascii="Arial" w:hAnsi="Arial" w:cs="Arial"/>
          <w:sz w:val="24"/>
          <w:szCs w:val="24"/>
          <w:lang w:val="sl-SI" w:eastAsia="sl-SI"/>
        </w:rPr>
      </w:pPr>
    </w:p>
    <w:p w14:paraId="072992E9" w14:textId="60F59F0D" w:rsidR="00047E76" w:rsidRDefault="00047E76" w:rsidP="00262AB0">
      <w:pPr>
        <w:rPr>
          <w:rFonts w:ascii="Arial" w:hAnsi="Arial" w:cs="Arial"/>
          <w:sz w:val="24"/>
          <w:szCs w:val="24"/>
          <w:lang w:val="sl-SI" w:eastAsia="sl-SI"/>
        </w:rPr>
      </w:pPr>
    </w:p>
    <w:p w14:paraId="49E3AE95" w14:textId="3EAD6372" w:rsidR="00047E76" w:rsidRDefault="00047E76" w:rsidP="00262AB0">
      <w:pPr>
        <w:rPr>
          <w:rFonts w:ascii="Arial" w:hAnsi="Arial" w:cs="Arial"/>
          <w:sz w:val="24"/>
          <w:szCs w:val="24"/>
          <w:lang w:val="sl-SI" w:eastAsia="sl-SI"/>
        </w:rPr>
      </w:pPr>
    </w:p>
    <w:p w14:paraId="1CCCD3AC" w14:textId="78E13D5B" w:rsidR="00047E76" w:rsidRDefault="00047E76" w:rsidP="00262AB0">
      <w:pPr>
        <w:rPr>
          <w:rFonts w:ascii="Arial" w:hAnsi="Arial" w:cs="Arial"/>
          <w:sz w:val="24"/>
          <w:szCs w:val="24"/>
          <w:lang w:val="sl-SI" w:eastAsia="sl-SI"/>
        </w:rPr>
      </w:pPr>
    </w:p>
    <w:p w14:paraId="73FBBE06" w14:textId="1BB5D0A9" w:rsidR="00047E76" w:rsidRDefault="00047E76" w:rsidP="00262AB0">
      <w:pPr>
        <w:rPr>
          <w:rFonts w:ascii="Arial" w:hAnsi="Arial" w:cs="Arial"/>
          <w:sz w:val="24"/>
          <w:szCs w:val="24"/>
          <w:lang w:val="sl-SI" w:eastAsia="sl-SI"/>
        </w:rPr>
      </w:pPr>
    </w:p>
    <w:p w14:paraId="2912AD33" w14:textId="77777777" w:rsidR="00047E76" w:rsidRDefault="00047E76" w:rsidP="00262AB0">
      <w:pPr>
        <w:rPr>
          <w:rFonts w:ascii="Arial" w:hAnsi="Arial" w:cs="Arial"/>
          <w:sz w:val="24"/>
          <w:szCs w:val="24"/>
          <w:lang w:val="sl-SI" w:eastAsia="sl-SI"/>
        </w:rPr>
      </w:pPr>
    </w:p>
    <w:p w14:paraId="66EFDDB3" w14:textId="77777777" w:rsidR="008D5011" w:rsidRDefault="008D5011" w:rsidP="00262AB0">
      <w:pPr>
        <w:rPr>
          <w:rFonts w:ascii="Arial" w:hAnsi="Arial" w:cs="Arial"/>
          <w:sz w:val="24"/>
          <w:szCs w:val="24"/>
          <w:lang w:val="sl-SI" w:eastAsia="sl-SI"/>
        </w:rPr>
      </w:pPr>
    </w:p>
    <w:p w14:paraId="44F8E601" w14:textId="77777777" w:rsidR="00FF2840" w:rsidRPr="00FF2840" w:rsidRDefault="00FF2840" w:rsidP="00FF2840">
      <w:pPr>
        <w:rPr>
          <w:rFonts w:ascii="Arial" w:hAnsi="Arial"/>
          <w:b/>
          <w:sz w:val="28"/>
          <w:szCs w:val="28"/>
          <w:lang w:val="sl-SI" w:eastAsia="sl-SI"/>
        </w:rPr>
      </w:pPr>
      <w:r w:rsidRPr="00FF2840">
        <w:rPr>
          <w:rFonts w:ascii="Arial" w:hAnsi="Arial"/>
          <w:b/>
          <w:sz w:val="28"/>
          <w:szCs w:val="28"/>
          <w:lang w:val="sl-SI" w:eastAsia="sl-SI"/>
        </w:rPr>
        <w:t>KAZALO</w:t>
      </w:r>
    </w:p>
    <w:p w14:paraId="1B9C8A3C" w14:textId="77777777" w:rsidR="00FF2840" w:rsidRPr="00FF2840" w:rsidRDefault="00FF2840" w:rsidP="00FF2840">
      <w:pPr>
        <w:rPr>
          <w:rFonts w:ascii="Arial" w:hAnsi="Arial"/>
          <w:b/>
          <w:sz w:val="32"/>
          <w:lang w:val="sl-SI" w:eastAsia="sl-SI"/>
        </w:rPr>
      </w:pPr>
    </w:p>
    <w:p w14:paraId="5F6FD96A" w14:textId="77777777" w:rsidR="00FF2840" w:rsidRPr="00FF2840" w:rsidRDefault="00FF2840" w:rsidP="00FF2840">
      <w:pPr>
        <w:numPr>
          <w:ilvl w:val="12"/>
          <w:numId w:val="0"/>
        </w:numPr>
        <w:rPr>
          <w:rFonts w:ascii="Arial" w:hAnsi="Arial"/>
          <w:sz w:val="28"/>
          <w:lang w:val="sl-SI" w:eastAsia="sl-SI"/>
        </w:rPr>
      </w:pPr>
    </w:p>
    <w:p w14:paraId="60F4AB7F" w14:textId="77777777" w:rsidR="00FF2840" w:rsidRPr="00FF2840" w:rsidRDefault="00FF2840" w:rsidP="00FF2840">
      <w:pPr>
        <w:numPr>
          <w:ilvl w:val="0"/>
          <w:numId w:val="1"/>
        </w:numPr>
        <w:rPr>
          <w:rFonts w:ascii="Arial" w:hAnsi="Arial"/>
          <w:b/>
          <w:sz w:val="24"/>
          <w:szCs w:val="24"/>
          <w:lang w:val="sl-SI" w:eastAsia="sl-SI"/>
        </w:rPr>
      </w:pPr>
      <w:r w:rsidRPr="00FF2840">
        <w:rPr>
          <w:rFonts w:ascii="Arial" w:hAnsi="Arial"/>
          <w:b/>
          <w:sz w:val="24"/>
          <w:szCs w:val="24"/>
          <w:lang w:val="sl-SI" w:eastAsia="sl-SI"/>
        </w:rPr>
        <w:t xml:space="preserve">Povabilo k oddaji ponudbe </w:t>
      </w:r>
    </w:p>
    <w:p w14:paraId="256407DF" w14:textId="77777777" w:rsidR="00FF2840" w:rsidRPr="00FF2840" w:rsidRDefault="00FF2840" w:rsidP="00FF2840">
      <w:pPr>
        <w:rPr>
          <w:rFonts w:ascii="Arial" w:hAnsi="Arial"/>
          <w:b/>
          <w:sz w:val="24"/>
          <w:szCs w:val="24"/>
          <w:lang w:val="sl-SI" w:eastAsia="sl-SI"/>
        </w:rPr>
      </w:pPr>
    </w:p>
    <w:p w14:paraId="098EBC99" w14:textId="77777777" w:rsidR="00FF2840" w:rsidRPr="00FF2840" w:rsidRDefault="00FF2840" w:rsidP="00FF2840">
      <w:pPr>
        <w:numPr>
          <w:ilvl w:val="0"/>
          <w:numId w:val="1"/>
        </w:numPr>
        <w:rPr>
          <w:rFonts w:ascii="Arial" w:hAnsi="Arial"/>
          <w:b/>
          <w:sz w:val="24"/>
          <w:szCs w:val="24"/>
          <w:lang w:val="sl-SI" w:eastAsia="sl-SI"/>
        </w:rPr>
      </w:pPr>
      <w:r w:rsidRPr="00FF2840">
        <w:rPr>
          <w:rFonts w:ascii="Arial" w:hAnsi="Arial"/>
          <w:b/>
          <w:sz w:val="24"/>
          <w:szCs w:val="24"/>
          <w:lang w:val="sl-SI" w:eastAsia="sl-SI"/>
        </w:rPr>
        <w:t xml:space="preserve">Navodila ponudnikom za izdelavo ponudbe </w:t>
      </w:r>
    </w:p>
    <w:p w14:paraId="43E5F11B" w14:textId="77777777" w:rsidR="00FF2840" w:rsidRPr="00FF2840" w:rsidRDefault="00FF2840" w:rsidP="00FF2840">
      <w:pPr>
        <w:rPr>
          <w:rFonts w:ascii="Arial" w:hAnsi="Arial"/>
          <w:b/>
          <w:sz w:val="24"/>
          <w:szCs w:val="24"/>
          <w:lang w:val="sl-SI" w:eastAsia="sl-SI"/>
        </w:rPr>
      </w:pPr>
    </w:p>
    <w:p w14:paraId="675F6323" w14:textId="77777777" w:rsidR="00FF2840" w:rsidRPr="00FF2840" w:rsidRDefault="00FF2840" w:rsidP="00FF2840">
      <w:pPr>
        <w:numPr>
          <w:ilvl w:val="0"/>
          <w:numId w:val="1"/>
        </w:numPr>
        <w:rPr>
          <w:rFonts w:ascii="Arial" w:hAnsi="Arial"/>
          <w:b/>
          <w:sz w:val="24"/>
          <w:szCs w:val="24"/>
          <w:lang w:val="sl-SI" w:eastAsia="sl-SI"/>
        </w:rPr>
      </w:pPr>
      <w:r w:rsidRPr="00FF2840">
        <w:rPr>
          <w:rFonts w:ascii="Arial" w:hAnsi="Arial"/>
          <w:b/>
          <w:sz w:val="24"/>
          <w:szCs w:val="24"/>
          <w:lang w:val="sl-SI" w:eastAsia="sl-SI"/>
        </w:rPr>
        <w:t>Tehnična dokumentacija javnega naročila</w:t>
      </w:r>
    </w:p>
    <w:p w14:paraId="516B16BF" w14:textId="77777777" w:rsidR="00FF2840" w:rsidRPr="00FF2840" w:rsidRDefault="00FF2840" w:rsidP="00FF2840">
      <w:pPr>
        <w:rPr>
          <w:rFonts w:ascii="Arial" w:hAnsi="Arial"/>
          <w:b/>
          <w:sz w:val="24"/>
          <w:szCs w:val="24"/>
          <w:lang w:val="sl-SI" w:eastAsia="sl-SI"/>
        </w:rPr>
      </w:pPr>
    </w:p>
    <w:p w14:paraId="14547FD8" w14:textId="77777777" w:rsidR="00FF2840" w:rsidRPr="00FF2840" w:rsidRDefault="00FF2840" w:rsidP="00FF2840">
      <w:pPr>
        <w:numPr>
          <w:ilvl w:val="0"/>
          <w:numId w:val="1"/>
        </w:numPr>
        <w:rPr>
          <w:rFonts w:ascii="Arial" w:hAnsi="Arial"/>
          <w:b/>
          <w:sz w:val="24"/>
          <w:szCs w:val="24"/>
          <w:lang w:val="sl-SI" w:eastAsia="sl-SI"/>
        </w:rPr>
      </w:pPr>
      <w:r w:rsidRPr="00FF2840">
        <w:rPr>
          <w:rFonts w:ascii="Arial" w:hAnsi="Arial"/>
          <w:b/>
          <w:sz w:val="24"/>
          <w:szCs w:val="24"/>
          <w:lang w:val="sl-SI" w:eastAsia="sl-SI"/>
        </w:rPr>
        <w:t>Predračun – OBRAZEC 1</w:t>
      </w:r>
    </w:p>
    <w:p w14:paraId="08B94EE0" w14:textId="77777777" w:rsidR="00FF2840" w:rsidRPr="00FF2840" w:rsidRDefault="00FF2840" w:rsidP="00FF2840">
      <w:pPr>
        <w:rPr>
          <w:rFonts w:ascii="Arial" w:hAnsi="Arial"/>
          <w:b/>
          <w:sz w:val="24"/>
          <w:szCs w:val="24"/>
          <w:lang w:val="sl-SI" w:eastAsia="sl-SI"/>
        </w:rPr>
      </w:pPr>
    </w:p>
    <w:p w14:paraId="48138CD7" w14:textId="77777777" w:rsidR="00FF2840" w:rsidRPr="00FF2840" w:rsidRDefault="00FF2840" w:rsidP="00FF2840">
      <w:pPr>
        <w:numPr>
          <w:ilvl w:val="0"/>
          <w:numId w:val="1"/>
        </w:numPr>
        <w:rPr>
          <w:rFonts w:ascii="Arial" w:hAnsi="Arial"/>
          <w:b/>
          <w:sz w:val="24"/>
          <w:szCs w:val="24"/>
          <w:lang w:val="sl-SI" w:eastAsia="sl-SI"/>
        </w:rPr>
      </w:pPr>
      <w:r w:rsidRPr="00FF2840">
        <w:rPr>
          <w:rFonts w:ascii="Arial" w:hAnsi="Arial"/>
          <w:b/>
          <w:sz w:val="24"/>
          <w:szCs w:val="24"/>
          <w:lang w:val="sl-SI" w:eastAsia="sl-SI"/>
        </w:rPr>
        <w:t>Podatki o ponudniku – OBRAZEC 2</w:t>
      </w:r>
    </w:p>
    <w:p w14:paraId="310EE70D" w14:textId="77777777" w:rsidR="00FF2840" w:rsidRPr="00FF2840" w:rsidRDefault="00FF2840" w:rsidP="00FF2840">
      <w:pPr>
        <w:ind w:left="720"/>
        <w:rPr>
          <w:rFonts w:ascii="Arial" w:hAnsi="Arial"/>
          <w:b/>
          <w:sz w:val="24"/>
          <w:szCs w:val="24"/>
          <w:lang w:val="sl-SI" w:eastAsia="sl-SI"/>
        </w:rPr>
      </w:pPr>
      <w:r w:rsidRPr="00FF2840">
        <w:rPr>
          <w:rFonts w:ascii="Arial" w:hAnsi="Arial"/>
          <w:b/>
          <w:sz w:val="24"/>
          <w:szCs w:val="24"/>
          <w:lang w:val="sl-SI" w:eastAsia="sl-SI"/>
        </w:rPr>
        <w:t>Podatki o vodilnem partnerju v skupni ponudbi – OBRAZEC 2.1</w:t>
      </w:r>
    </w:p>
    <w:p w14:paraId="23C2BA7C" w14:textId="77777777" w:rsidR="00FF2840" w:rsidRPr="00FF2840" w:rsidRDefault="00FF2840" w:rsidP="00FF2840">
      <w:pPr>
        <w:ind w:left="720"/>
        <w:rPr>
          <w:rFonts w:ascii="Arial" w:hAnsi="Arial"/>
          <w:b/>
          <w:sz w:val="24"/>
          <w:szCs w:val="24"/>
          <w:lang w:val="sl-SI" w:eastAsia="sl-SI"/>
        </w:rPr>
      </w:pPr>
      <w:r w:rsidRPr="00FF2840">
        <w:rPr>
          <w:rFonts w:ascii="Arial" w:hAnsi="Arial"/>
          <w:b/>
          <w:sz w:val="24"/>
          <w:szCs w:val="24"/>
          <w:lang w:val="sl-SI" w:eastAsia="sl-SI"/>
        </w:rPr>
        <w:t>Izvedba javnega naročila s podizvajalci/brez podizvajalcev – OBRAZEC 3</w:t>
      </w:r>
    </w:p>
    <w:p w14:paraId="0078FBF2" w14:textId="77777777" w:rsidR="00FF2840" w:rsidRPr="00FF2840" w:rsidRDefault="00FF2840" w:rsidP="00FF2840">
      <w:pPr>
        <w:ind w:left="720"/>
        <w:rPr>
          <w:rFonts w:ascii="Arial" w:hAnsi="Arial"/>
          <w:b/>
          <w:sz w:val="24"/>
          <w:szCs w:val="24"/>
          <w:lang w:val="sl-SI" w:eastAsia="sl-SI"/>
        </w:rPr>
      </w:pPr>
      <w:r w:rsidRPr="00FF2840">
        <w:rPr>
          <w:rFonts w:ascii="Arial" w:hAnsi="Arial"/>
          <w:b/>
          <w:sz w:val="24"/>
          <w:szCs w:val="24"/>
          <w:lang w:val="sl-SI" w:eastAsia="sl-SI"/>
        </w:rPr>
        <w:t>Zahteva podizvajalca za neposredno plačilo in soglasje – OBRAZEC 3.1</w:t>
      </w:r>
    </w:p>
    <w:p w14:paraId="3C661EAC" w14:textId="77777777" w:rsidR="00FF2840" w:rsidRPr="00FF2840" w:rsidRDefault="00FF2840" w:rsidP="00FF2840">
      <w:pPr>
        <w:rPr>
          <w:rFonts w:ascii="Arial" w:hAnsi="Arial"/>
          <w:b/>
          <w:sz w:val="24"/>
          <w:szCs w:val="24"/>
          <w:lang w:val="sl-SI" w:eastAsia="sl-SI"/>
        </w:rPr>
      </w:pPr>
    </w:p>
    <w:p w14:paraId="34B38953" w14:textId="77777777" w:rsidR="00FF2840" w:rsidRPr="00FF2840" w:rsidRDefault="00FF2840" w:rsidP="00FF2840">
      <w:pPr>
        <w:numPr>
          <w:ilvl w:val="0"/>
          <w:numId w:val="1"/>
        </w:numPr>
        <w:jc w:val="both"/>
        <w:rPr>
          <w:rFonts w:ascii="Arial" w:hAnsi="Arial"/>
          <w:b/>
          <w:sz w:val="24"/>
          <w:szCs w:val="24"/>
          <w:lang w:val="sl-SI" w:eastAsia="sl-SI"/>
        </w:rPr>
      </w:pPr>
      <w:r w:rsidRPr="00FF2840">
        <w:rPr>
          <w:rFonts w:ascii="Arial" w:hAnsi="Arial"/>
          <w:b/>
          <w:sz w:val="24"/>
          <w:szCs w:val="24"/>
          <w:lang w:val="sl-SI" w:eastAsia="sl-SI"/>
        </w:rPr>
        <w:t xml:space="preserve">Obrazci za ugotavljanje sposobnosti ponudnika </w:t>
      </w:r>
    </w:p>
    <w:p w14:paraId="66A7F61D" w14:textId="77777777" w:rsidR="00FF2840" w:rsidRPr="00FF2840" w:rsidRDefault="00FF2840" w:rsidP="00FF2840">
      <w:pPr>
        <w:numPr>
          <w:ilvl w:val="0"/>
          <w:numId w:val="2"/>
        </w:numPr>
        <w:tabs>
          <w:tab w:val="clear" w:pos="720"/>
          <w:tab w:val="num" w:pos="450"/>
          <w:tab w:val="num" w:pos="1080"/>
        </w:tabs>
        <w:ind w:left="1080"/>
        <w:rPr>
          <w:rFonts w:ascii="Arial" w:hAnsi="Arial" w:cs="Arial"/>
          <w:sz w:val="24"/>
          <w:lang w:val="sl-SI" w:eastAsia="sl-SI"/>
        </w:rPr>
      </w:pPr>
      <w:r w:rsidRPr="00FF2840">
        <w:rPr>
          <w:rFonts w:ascii="Arial" w:hAnsi="Arial" w:cs="Arial"/>
          <w:sz w:val="24"/>
          <w:lang w:val="sl-SI" w:eastAsia="sl-SI"/>
        </w:rPr>
        <w:t>ESPD obrazec</w:t>
      </w:r>
    </w:p>
    <w:p w14:paraId="1BF99938" w14:textId="4D796047" w:rsidR="00FF2840" w:rsidRPr="00FF2840" w:rsidRDefault="00FF2840" w:rsidP="00FF2840">
      <w:pPr>
        <w:numPr>
          <w:ilvl w:val="0"/>
          <w:numId w:val="2"/>
        </w:numPr>
        <w:tabs>
          <w:tab w:val="clear" w:pos="720"/>
          <w:tab w:val="num" w:pos="450"/>
          <w:tab w:val="num" w:pos="1080"/>
        </w:tabs>
        <w:ind w:left="1080"/>
        <w:rPr>
          <w:rFonts w:ascii="Arial" w:hAnsi="Arial" w:cs="Arial"/>
          <w:sz w:val="24"/>
          <w:lang w:val="sl-SI" w:eastAsia="sl-SI"/>
        </w:rPr>
      </w:pPr>
      <w:r w:rsidRPr="00FF2840">
        <w:rPr>
          <w:rFonts w:ascii="Arial" w:hAnsi="Arial" w:cs="Arial"/>
          <w:sz w:val="24"/>
          <w:lang w:val="sl-SI" w:eastAsia="sl-SI"/>
        </w:rPr>
        <w:t>OBRAZEC 4.</w:t>
      </w:r>
      <w:r w:rsidR="00136A2A">
        <w:rPr>
          <w:rFonts w:ascii="Arial" w:hAnsi="Arial" w:cs="Arial"/>
          <w:sz w:val="24"/>
          <w:lang w:val="sl-SI" w:eastAsia="sl-SI"/>
        </w:rPr>
        <w:t>1</w:t>
      </w:r>
      <w:r w:rsidRPr="00FF2840">
        <w:rPr>
          <w:rFonts w:ascii="Arial" w:hAnsi="Arial" w:cs="Arial"/>
          <w:sz w:val="24"/>
          <w:lang w:val="sl-SI" w:eastAsia="sl-SI"/>
        </w:rPr>
        <w:t xml:space="preserve"> – Izjava o zagotavljanju tehnične ustreznosti</w:t>
      </w:r>
    </w:p>
    <w:p w14:paraId="5177ABC5" w14:textId="7EE96736" w:rsidR="00FF2840" w:rsidRPr="00FF2840" w:rsidRDefault="00FF2840" w:rsidP="00FF2840">
      <w:pPr>
        <w:numPr>
          <w:ilvl w:val="0"/>
          <w:numId w:val="2"/>
        </w:numPr>
        <w:tabs>
          <w:tab w:val="clear" w:pos="720"/>
          <w:tab w:val="num" w:pos="450"/>
          <w:tab w:val="num" w:pos="1080"/>
        </w:tabs>
        <w:ind w:left="1080"/>
        <w:rPr>
          <w:rFonts w:ascii="Arial" w:hAnsi="Arial" w:cs="Arial"/>
          <w:sz w:val="24"/>
          <w:lang w:val="sl-SI" w:eastAsia="sl-SI"/>
        </w:rPr>
      </w:pPr>
      <w:r w:rsidRPr="00FF2840">
        <w:rPr>
          <w:rFonts w:ascii="Arial" w:hAnsi="Arial" w:cs="Arial"/>
          <w:sz w:val="24"/>
          <w:lang w:val="sl-SI" w:eastAsia="sl-SI"/>
        </w:rPr>
        <w:t>OBRAZEC 4.</w:t>
      </w:r>
      <w:r w:rsidR="00136A2A">
        <w:rPr>
          <w:rFonts w:ascii="Arial" w:hAnsi="Arial" w:cs="Arial"/>
          <w:sz w:val="24"/>
          <w:lang w:val="sl-SI" w:eastAsia="sl-SI"/>
        </w:rPr>
        <w:t>2</w:t>
      </w:r>
      <w:r w:rsidRPr="00FF2840">
        <w:rPr>
          <w:rFonts w:ascii="Arial" w:hAnsi="Arial" w:cs="Arial"/>
          <w:sz w:val="24"/>
          <w:lang w:val="sl-SI" w:eastAsia="sl-SI"/>
        </w:rPr>
        <w:t xml:space="preserve"> – Seznam referenc</w:t>
      </w:r>
    </w:p>
    <w:p w14:paraId="770587C5" w14:textId="60E8D6EA" w:rsidR="00FF2840" w:rsidRPr="00FF2840" w:rsidRDefault="00FF2840" w:rsidP="00FF2840">
      <w:pPr>
        <w:numPr>
          <w:ilvl w:val="0"/>
          <w:numId w:val="2"/>
        </w:numPr>
        <w:tabs>
          <w:tab w:val="clear" w:pos="720"/>
          <w:tab w:val="num" w:pos="450"/>
          <w:tab w:val="num" w:pos="1080"/>
        </w:tabs>
        <w:ind w:left="1080"/>
        <w:rPr>
          <w:rFonts w:ascii="Arial" w:hAnsi="Arial" w:cs="Arial"/>
          <w:sz w:val="24"/>
          <w:lang w:val="sl-SI" w:eastAsia="sl-SI"/>
        </w:rPr>
      </w:pPr>
      <w:r w:rsidRPr="00FF2840">
        <w:rPr>
          <w:rFonts w:ascii="Arial" w:hAnsi="Arial" w:cs="Arial"/>
          <w:sz w:val="24"/>
          <w:lang w:val="sl-SI" w:eastAsia="sl-SI"/>
        </w:rPr>
        <w:t>OBRAZEC 4.</w:t>
      </w:r>
      <w:r w:rsidR="00136A2A">
        <w:rPr>
          <w:rFonts w:ascii="Arial" w:hAnsi="Arial" w:cs="Arial"/>
          <w:sz w:val="24"/>
          <w:lang w:val="sl-SI" w:eastAsia="sl-SI"/>
        </w:rPr>
        <w:t>3</w:t>
      </w:r>
      <w:r w:rsidRPr="00FF2840">
        <w:rPr>
          <w:rFonts w:ascii="Arial" w:hAnsi="Arial" w:cs="Arial"/>
          <w:sz w:val="24"/>
          <w:lang w:val="sl-SI" w:eastAsia="sl-SI"/>
        </w:rPr>
        <w:t xml:space="preserve"> – Izjava referenčnega naročnika</w:t>
      </w:r>
    </w:p>
    <w:p w14:paraId="2A367D4A" w14:textId="77777777" w:rsidR="00FF2840" w:rsidRPr="00FF2840" w:rsidRDefault="00FF2840" w:rsidP="00FF2840">
      <w:pPr>
        <w:rPr>
          <w:rFonts w:ascii="Arial" w:hAnsi="Arial"/>
          <w:sz w:val="22"/>
          <w:szCs w:val="22"/>
          <w:lang w:val="sl-SI" w:eastAsia="sl-SI"/>
        </w:rPr>
      </w:pPr>
    </w:p>
    <w:p w14:paraId="077148F1" w14:textId="77777777" w:rsidR="00FF2840" w:rsidRPr="00FF2840" w:rsidRDefault="00FF2840" w:rsidP="00FF2840">
      <w:pPr>
        <w:numPr>
          <w:ilvl w:val="0"/>
          <w:numId w:val="1"/>
        </w:numPr>
        <w:rPr>
          <w:rFonts w:ascii="Arial" w:hAnsi="Arial"/>
          <w:b/>
          <w:sz w:val="24"/>
          <w:szCs w:val="24"/>
          <w:lang w:val="sl-SI" w:eastAsia="sl-SI"/>
        </w:rPr>
      </w:pPr>
      <w:r w:rsidRPr="00FF2840">
        <w:rPr>
          <w:rFonts w:ascii="Arial" w:hAnsi="Arial"/>
          <w:b/>
          <w:sz w:val="24"/>
          <w:szCs w:val="24"/>
          <w:lang w:val="sl-SI" w:eastAsia="sl-SI"/>
        </w:rPr>
        <w:t>Vzorec pogodbe – OBRAZEC 5</w:t>
      </w:r>
    </w:p>
    <w:p w14:paraId="2007FCDA" w14:textId="77777777" w:rsidR="00FF2840" w:rsidRPr="00FF2840" w:rsidRDefault="00FF2840" w:rsidP="00FF2840">
      <w:pPr>
        <w:ind w:left="720"/>
        <w:rPr>
          <w:rFonts w:ascii="Arial" w:hAnsi="Arial"/>
          <w:b/>
          <w:sz w:val="24"/>
          <w:szCs w:val="24"/>
          <w:lang w:val="sl-SI" w:eastAsia="sl-SI"/>
        </w:rPr>
      </w:pPr>
    </w:p>
    <w:p w14:paraId="6D7BEC9E" w14:textId="77777777" w:rsidR="00FF2840" w:rsidRPr="00FF2840" w:rsidRDefault="00FF2840" w:rsidP="00FF2840">
      <w:pPr>
        <w:ind w:left="720"/>
        <w:rPr>
          <w:rFonts w:ascii="Arial" w:hAnsi="Arial"/>
          <w:b/>
          <w:sz w:val="24"/>
          <w:szCs w:val="24"/>
          <w:lang w:val="sl-SI" w:eastAsia="sl-SI"/>
        </w:rPr>
      </w:pPr>
    </w:p>
    <w:p w14:paraId="463156CB" w14:textId="77777777" w:rsidR="00FF2840" w:rsidRPr="00FF2840" w:rsidRDefault="00FF2840" w:rsidP="00FF2840">
      <w:pPr>
        <w:jc w:val="both"/>
        <w:rPr>
          <w:rFonts w:ascii="Arial" w:hAnsi="Arial" w:cs="Arial"/>
          <w:sz w:val="24"/>
          <w:lang w:val="sl-SI" w:eastAsia="sl-SI"/>
        </w:rPr>
      </w:pPr>
    </w:p>
    <w:p w14:paraId="6DDB8B13" w14:textId="77777777" w:rsidR="00FF2840" w:rsidRPr="00FF2840" w:rsidRDefault="00FF2840" w:rsidP="00FF2840">
      <w:pPr>
        <w:jc w:val="both"/>
        <w:rPr>
          <w:rFonts w:ascii="Arial" w:hAnsi="Arial" w:cs="Arial"/>
          <w:sz w:val="24"/>
          <w:lang w:val="sl-SI" w:eastAsia="sl-SI"/>
        </w:rPr>
      </w:pPr>
    </w:p>
    <w:p w14:paraId="1A73563C" w14:textId="77777777" w:rsidR="00FF2840" w:rsidRPr="00FF2840" w:rsidRDefault="00FF2840" w:rsidP="00FF2840">
      <w:pPr>
        <w:jc w:val="both"/>
        <w:rPr>
          <w:rFonts w:ascii="Arial" w:hAnsi="Arial" w:cs="Arial"/>
          <w:sz w:val="24"/>
          <w:lang w:val="sl-SI" w:eastAsia="sl-SI"/>
        </w:rPr>
      </w:pPr>
    </w:p>
    <w:p w14:paraId="55BFF8DD" w14:textId="77777777" w:rsidR="00FF2840" w:rsidRPr="00FF2840" w:rsidRDefault="00FF2840" w:rsidP="00FF2840">
      <w:pPr>
        <w:jc w:val="both"/>
        <w:rPr>
          <w:rFonts w:ascii="Arial" w:hAnsi="Arial" w:cs="Arial"/>
          <w:sz w:val="24"/>
          <w:lang w:val="sl-SI" w:eastAsia="sl-SI"/>
        </w:rPr>
      </w:pPr>
    </w:p>
    <w:p w14:paraId="40BB118C" w14:textId="77777777" w:rsidR="00FF2840" w:rsidRPr="00FF2840" w:rsidRDefault="00FF2840" w:rsidP="00FF2840">
      <w:pPr>
        <w:jc w:val="both"/>
        <w:rPr>
          <w:rFonts w:ascii="Arial" w:hAnsi="Arial" w:cs="Arial"/>
          <w:sz w:val="24"/>
          <w:lang w:val="sl-SI" w:eastAsia="sl-SI"/>
        </w:rPr>
      </w:pPr>
    </w:p>
    <w:p w14:paraId="639D0AD6" w14:textId="77777777" w:rsidR="00FF2840" w:rsidRPr="00FF2840" w:rsidRDefault="00FF2840" w:rsidP="00FF2840">
      <w:pPr>
        <w:jc w:val="both"/>
        <w:rPr>
          <w:rFonts w:ascii="Arial" w:hAnsi="Arial" w:cs="Arial"/>
          <w:sz w:val="24"/>
          <w:lang w:val="sl-SI" w:eastAsia="sl-SI"/>
        </w:rPr>
      </w:pPr>
    </w:p>
    <w:p w14:paraId="1AB5B1ED" w14:textId="77777777" w:rsidR="00FF2840" w:rsidRPr="00FF2840" w:rsidRDefault="00FF2840" w:rsidP="00FF2840">
      <w:pPr>
        <w:jc w:val="both"/>
        <w:rPr>
          <w:rFonts w:ascii="Arial" w:hAnsi="Arial" w:cs="Arial"/>
          <w:sz w:val="24"/>
          <w:lang w:val="sl-SI" w:eastAsia="sl-SI"/>
        </w:rPr>
      </w:pPr>
    </w:p>
    <w:p w14:paraId="47778014" w14:textId="77777777" w:rsidR="00FF2840" w:rsidRPr="00FF2840" w:rsidRDefault="00FF2840" w:rsidP="00FF2840">
      <w:pPr>
        <w:jc w:val="both"/>
        <w:rPr>
          <w:rFonts w:ascii="Arial" w:hAnsi="Arial" w:cs="Arial"/>
          <w:sz w:val="24"/>
          <w:lang w:val="sl-SI" w:eastAsia="sl-SI"/>
        </w:rPr>
      </w:pPr>
    </w:p>
    <w:p w14:paraId="4E7954D5" w14:textId="77777777" w:rsidR="00FF2840" w:rsidRPr="00FF2840" w:rsidRDefault="00FF2840" w:rsidP="00FF2840">
      <w:pPr>
        <w:jc w:val="both"/>
        <w:rPr>
          <w:rFonts w:ascii="Arial" w:hAnsi="Arial" w:cs="Arial"/>
          <w:sz w:val="24"/>
          <w:lang w:val="sl-SI" w:eastAsia="sl-SI"/>
        </w:rPr>
      </w:pPr>
    </w:p>
    <w:p w14:paraId="1FB859DB" w14:textId="77777777" w:rsidR="00FF2840" w:rsidRPr="00FF2840" w:rsidRDefault="00FF2840" w:rsidP="00FF2840">
      <w:pPr>
        <w:jc w:val="both"/>
        <w:rPr>
          <w:rFonts w:ascii="Arial" w:hAnsi="Arial" w:cs="Arial"/>
          <w:sz w:val="24"/>
          <w:lang w:val="sl-SI" w:eastAsia="sl-SI"/>
        </w:rPr>
      </w:pPr>
    </w:p>
    <w:p w14:paraId="7E5BDE4D" w14:textId="77777777" w:rsidR="00FF2840" w:rsidRPr="00FF2840" w:rsidRDefault="00FF2840" w:rsidP="00FF2840">
      <w:pPr>
        <w:jc w:val="both"/>
        <w:rPr>
          <w:rFonts w:ascii="Arial" w:hAnsi="Arial" w:cs="Arial"/>
          <w:sz w:val="24"/>
          <w:lang w:val="sl-SI" w:eastAsia="sl-SI"/>
        </w:rPr>
      </w:pPr>
    </w:p>
    <w:p w14:paraId="256C3592" w14:textId="77777777" w:rsidR="00FF2840" w:rsidRPr="00FF2840" w:rsidRDefault="00FF2840" w:rsidP="00FF2840">
      <w:pPr>
        <w:jc w:val="both"/>
        <w:rPr>
          <w:rFonts w:ascii="Arial" w:hAnsi="Arial" w:cs="Arial"/>
          <w:sz w:val="24"/>
          <w:lang w:val="sl-SI" w:eastAsia="sl-SI"/>
        </w:rPr>
      </w:pPr>
    </w:p>
    <w:p w14:paraId="434FF6C8" w14:textId="77777777" w:rsidR="00FF2840" w:rsidRPr="00FF2840" w:rsidRDefault="00FF2840" w:rsidP="00FF2840">
      <w:pPr>
        <w:jc w:val="both"/>
        <w:rPr>
          <w:rFonts w:ascii="Arial" w:hAnsi="Arial" w:cs="Arial"/>
          <w:sz w:val="24"/>
          <w:lang w:val="sl-SI" w:eastAsia="sl-SI"/>
        </w:rPr>
      </w:pPr>
    </w:p>
    <w:p w14:paraId="6DBB4134" w14:textId="77777777" w:rsidR="00FF2840" w:rsidRPr="00FF2840" w:rsidRDefault="00FF2840" w:rsidP="00FF2840">
      <w:pPr>
        <w:jc w:val="both"/>
        <w:rPr>
          <w:rFonts w:ascii="Arial" w:hAnsi="Arial" w:cs="Arial"/>
          <w:sz w:val="24"/>
          <w:lang w:val="sl-SI" w:eastAsia="sl-SI"/>
        </w:rPr>
      </w:pPr>
    </w:p>
    <w:p w14:paraId="43C14CF8" w14:textId="77777777" w:rsidR="00FF2840" w:rsidRPr="00FF2840" w:rsidRDefault="00FF2840" w:rsidP="00FF2840">
      <w:pPr>
        <w:jc w:val="both"/>
        <w:rPr>
          <w:rFonts w:ascii="Arial" w:hAnsi="Arial" w:cs="Arial"/>
          <w:sz w:val="24"/>
          <w:lang w:val="sl-SI" w:eastAsia="sl-SI"/>
        </w:rPr>
      </w:pPr>
    </w:p>
    <w:p w14:paraId="69B2A147" w14:textId="77777777" w:rsidR="00FF2840" w:rsidRPr="00FF2840" w:rsidRDefault="00FF2840" w:rsidP="00FF2840">
      <w:pPr>
        <w:jc w:val="both"/>
        <w:rPr>
          <w:rFonts w:ascii="Arial" w:hAnsi="Arial" w:cs="Arial"/>
          <w:sz w:val="24"/>
          <w:lang w:val="sl-SI" w:eastAsia="sl-SI"/>
        </w:rPr>
      </w:pPr>
    </w:p>
    <w:p w14:paraId="04E2232C" w14:textId="3B1146FF" w:rsidR="00FF2840" w:rsidRDefault="00FF2840" w:rsidP="00FF2840">
      <w:pPr>
        <w:jc w:val="both"/>
        <w:rPr>
          <w:rFonts w:ascii="Arial" w:hAnsi="Arial" w:cs="Arial"/>
          <w:sz w:val="24"/>
          <w:lang w:val="sl-SI" w:eastAsia="sl-SI"/>
        </w:rPr>
      </w:pPr>
    </w:p>
    <w:p w14:paraId="20DD6FA4" w14:textId="6A10B999" w:rsidR="00B5250A" w:rsidRDefault="00B5250A" w:rsidP="00FF2840">
      <w:pPr>
        <w:jc w:val="both"/>
        <w:rPr>
          <w:rFonts w:ascii="Arial" w:hAnsi="Arial" w:cs="Arial"/>
          <w:sz w:val="24"/>
          <w:lang w:val="sl-SI" w:eastAsia="sl-SI"/>
        </w:rPr>
      </w:pPr>
    </w:p>
    <w:p w14:paraId="1EAD0650" w14:textId="65A9EEED" w:rsidR="00B5250A" w:rsidRDefault="00B5250A" w:rsidP="00FF2840">
      <w:pPr>
        <w:jc w:val="both"/>
        <w:rPr>
          <w:rFonts w:ascii="Arial" w:hAnsi="Arial" w:cs="Arial"/>
          <w:sz w:val="24"/>
          <w:lang w:val="sl-SI" w:eastAsia="sl-SI"/>
        </w:rPr>
      </w:pPr>
    </w:p>
    <w:p w14:paraId="433FF3A2" w14:textId="07725929" w:rsidR="00564107" w:rsidRDefault="00564107" w:rsidP="00FF2840">
      <w:pPr>
        <w:jc w:val="both"/>
        <w:rPr>
          <w:rFonts w:ascii="Arial" w:hAnsi="Arial" w:cs="Arial"/>
          <w:sz w:val="24"/>
          <w:lang w:val="sl-SI" w:eastAsia="sl-SI"/>
        </w:rPr>
      </w:pPr>
    </w:p>
    <w:p w14:paraId="1F79C2B9" w14:textId="1D2FF79E" w:rsidR="00564107" w:rsidRDefault="00564107" w:rsidP="00FF2840">
      <w:pPr>
        <w:jc w:val="both"/>
        <w:rPr>
          <w:rFonts w:ascii="Arial" w:hAnsi="Arial" w:cs="Arial"/>
          <w:sz w:val="24"/>
          <w:lang w:val="sl-SI" w:eastAsia="sl-SI"/>
        </w:rPr>
      </w:pPr>
    </w:p>
    <w:p w14:paraId="543B3C04" w14:textId="77777777" w:rsidR="00564107" w:rsidRDefault="00564107" w:rsidP="00FF2840">
      <w:pPr>
        <w:jc w:val="both"/>
        <w:rPr>
          <w:rFonts w:ascii="Arial" w:hAnsi="Arial" w:cs="Arial"/>
          <w:sz w:val="24"/>
          <w:lang w:val="sl-SI" w:eastAsia="sl-SI"/>
        </w:rPr>
      </w:pPr>
    </w:p>
    <w:p w14:paraId="6EE5133C" w14:textId="77777777" w:rsidR="00B5250A" w:rsidRPr="00FF2840" w:rsidRDefault="00B5250A" w:rsidP="00FF2840">
      <w:pPr>
        <w:jc w:val="both"/>
        <w:rPr>
          <w:rFonts w:ascii="Arial" w:hAnsi="Arial" w:cs="Arial"/>
          <w:sz w:val="24"/>
          <w:lang w:val="sl-SI" w:eastAsia="sl-SI"/>
        </w:rPr>
      </w:pPr>
    </w:p>
    <w:p w14:paraId="726C048E" w14:textId="77777777" w:rsidR="00FF2840" w:rsidRPr="00FF2840" w:rsidRDefault="00FF2840" w:rsidP="00FF2840">
      <w:pPr>
        <w:jc w:val="both"/>
        <w:rPr>
          <w:rFonts w:ascii="Arial" w:hAnsi="Arial" w:cs="Arial"/>
          <w:sz w:val="24"/>
          <w:lang w:val="sl-SI" w:eastAsia="sl-SI"/>
        </w:rPr>
      </w:pPr>
    </w:p>
    <w:p w14:paraId="4B159B49" w14:textId="77777777" w:rsidR="00F17D06" w:rsidRPr="00FF2840" w:rsidRDefault="00F17D06" w:rsidP="00FF2840">
      <w:pPr>
        <w:jc w:val="both"/>
        <w:rPr>
          <w:rFonts w:ascii="Arial" w:hAnsi="Arial" w:cs="Arial"/>
          <w:sz w:val="24"/>
          <w:lang w:val="sl-SI" w:eastAsia="sl-SI"/>
        </w:rPr>
      </w:pPr>
    </w:p>
    <w:p w14:paraId="5FD5FD52" w14:textId="77777777" w:rsidR="00FF2840" w:rsidRPr="00FF2840" w:rsidRDefault="00FF2840" w:rsidP="00FF2840">
      <w:pPr>
        <w:numPr>
          <w:ilvl w:val="0"/>
          <w:numId w:val="30"/>
        </w:numPr>
        <w:jc w:val="both"/>
        <w:rPr>
          <w:rFonts w:ascii="Arial" w:hAnsi="Arial" w:cs="Arial"/>
          <w:b/>
          <w:sz w:val="28"/>
          <w:szCs w:val="28"/>
          <w:lang w:val="sl-SI" w:eastAsia="sl-SI"/>
        </w:rPr>
      </w:pPr>
      <w:r w:rsidRPr="00FF2840">
        <w:rPr>
          <w:rFonts w:ascii="Arial" w:hAnsi="Arial" w:cs="Arial"/>
          <w:b/>
          <w:sz w:val="28"/>
          <w:szCs w:val="28"/>
          <w:lang w:val="sl-SI" w:eastAsia="sl-SI"/>
        </w:rPr>
        <w:t xml:space="preserve">POVABILO K ODDAJI PONUDBE </w:t>
      </w:r>
    </w:p>
    <w:p w14:paraId="2F642D26" w14:textId="77777777" w:rsidR="00FF2840" w:rsidRPr="00FF2840" w:rsidRDefault="00FF2840" w:rsidP="00FF2840">
      <w:pPr>
        <w:jc w:val="both"/>
        <w:rPr>
          <w:rFonts w:ascii="Arial" w:hAnsi="Arial" w:cs="Arial"/>
          <w:sz w:val="22"/>
          <w:szCs w:val="22"/>
          <w:lang w:val="sl-SI" w:eastAsia="sl-SI"/>
        </w:rPr>
      </w:pPr>
    </w:p>
    <w:p w14:paraId="3124D609" w14:textId="77777777" w:rsidR="00FF2840" w:rsidRPr="00FF2840" w:rsidRDefault="00FF2840" w:rsidP="00FF2840">
      <w:pPr>
        <w:jc w:val="both"/>
        <w:rPr>
          <w:rFonts w:ascii="Arial" w:hAnsi="Arial" w:cs="Arial"/>
          <w:sz w:val="22"/>
          <w:szCs w:val="22"/>
          <w:lang w:val="sl-SI" w:eastAsia="sl-SI"/>
        </w:rPr>
      </w:pPr>
    </w:p>
    <w:p w14:paraId="6D33D8D4" w14:textId="225E55A5" w:rsidR="00FF2840" w:rsidRPr="00FF2840" w:rsidRDefault="00FF2840" w:rsidP="00FF2840">
      <w:pPr>
        <w:jc w:val="both"/>
        <w:rPr>
          <w:rFonts w:ascii="Arial" w:hAnsi="Arial" w:cs="Arial"/>
          <w:color w:val="000000"/>
          <w:sz w:val="22"/>
          <w:szCs w:val="22"/>
          <w:lang w:val="sl-SI"/>
        </w:rPr>
      </w:pPr>
      <w:r w:rsidRPr="00FF2840">
        <w:rPr>
          <w:rFonts w:ascii="Arial" w:hAnsi="Arial" w:cs="Arial"/>
          <w:sz w:val="22"/>
          <w:szCs w:val="22"/>
          <w:lang w:val="sl-SI" w:eastAsia="sl-SI"/>
        </w:rPr>
        <w:t xml:space="preserve">Naročnik </w:t>
      </w:r>
      <w:r w:rsidRPr="00FF2840">
        <w:rPr>
          <w:rFonts w:ascii="Arial" w:hAnsi="Arial" w:cs="Arial"/>
          <w:b/>
          <w:sz w:val="22"/>
          <w:szCs w:val="22"/>
          <w:lang w:val="sl-SI" w:eastAsia="sl-SI"/>
        </w:rPr>
        <w:t>Institut »Jožef Stefan«</w:t>
      </w:r>
      <w:r w:rsidRPr="00FF2840">
        <w:rPr>
          <w:rFonts w:ascii="Arial" w:hAnsi="Arial" w:cs="Arial"/>
          <w:sz w:val="22"/>
          <w:szCs w:val="22"/>
          <w:lang w:val="sl-SI" w:eastAsia="sl-SI"/>
        </w:rPr>
        <w:t xml:space="preserve">, Jamova cesta 39, 1000 Ljubljana, davčna številka SI55560822, matična številka 5051606, transakcijski račun: 01100-6030344242 pri UJP Ljubljana, je na portalih javnih naročil </w:t>
      </w:r>
      <w:r w:rsidRPr="00FF2840">
        <w:rPr>
          <w:rFonts w:ascii="Arial" w:hAnsi="Arial" w:cs="Arial"/>
          <w:sz w:val="22"/>
          <w:szCs w:val="22"/>
          <w:shd w:val="clear" w:color="auto" w:fill="FFFFFF"/>
          <w:lang w:val="sl-SI" w:eastAsia="sl-SI"/>
        </w:rPr>
        <w:t>objavil obvestilo o javnem naročilu</w:t>
      </w:r>
      <w:r w:rsidRPr="00FF2840">
        <w:rPr>
          <w:rFonts w:ascii="Arial" w:hAnsi="Arial" w:cs="Arial"/>
          <w:sz w:val="22"/>
          <w:szCs w:val="22"/>
          <w:lang w:val="sl-SI" w:eastAsia="sl-SI"/>
        </w:rPr>
        <w:t xml:space="preserve"> »</w:t>
      </w:r>
      <w:r w:rsidR="00F71812">
        <w:rPr>
          <w:rFonts w:ascii="Arial" w:hAnsi="Arial" w:cs="Arial"/>
          <w:sz w:val="22"/>
          <w:szCs w:val="22"/>
          <w:lang w:val="sl-SI" w:eastAsia="sl-SI"/>
        </w:rPr>
        <w:t>N</w:t>
      </w:r>
      <w:r w:rsidR="00F71812" w:rsidRPr="00F71812">
        <w:rPr>
          <w:rFonts w:ascii="Arial" w:hAnsi="Arial" w:cs="Arial"/>
          <w:sz w:val="22"/>
          <w:szCs w:val="22"/>
          <w:lang w:val="sl-SI" w:eastAsia="sl-SI"/>
        </w:rPr>
        <w:t xml:space="preserve">akup in instalacija sistema za detekcijo posameznih fotonov na osnovi superprevodne </w:t>
      </w:r>
      <w:proofErr w:type="spellStart"/>
      <w:r w:rsidR="00F71812" w:rsidRPr="00F71812">
        <w:rPr>
          <w:rFonts w:ascii="Arial" w:hAnsi="Arial" w:cs="Arial"/>
          <w:sz w:val="22"/>
          <w:szCs w:val="22"/>
          <w:lang w:val="sl-SI" w:eastAsia="sl-SI"/>
        </w:rPr>
        <w:t>nanožice</w:t>
      </w:r>
      <w:proofErr w:type="spellEnd"/>
      <w:r w:rsidRPr="00FF2840">
        <w:rPr>
          <w:rFonts w:ascii="Arial" w:hAnsi="Arial" w:cs="Arial"/>
          <w:sz w:val="22"/>
          <w:szCs w:val="22"/>
          <w:lang w:val="sl-SI" w:eastAsia="sl-SI"/>
        </w:rPr>
        <w:t>«.</w:t>
      </w:r>
    </w:p>
    <w:p w14:paraId="79123ABE" w14:textId="77777777" w:rsidR="00FF2840" w:rsidRPr="00FF2840" w:rsidRDefault="00FF2840" w:rsidP="00FF2840">
      <w:pPr>
        <w:jc w:val="both"/>
        <w:rPr>
          <w:rFonts w:ascii="Arial" w:hAnsi="Arial" w:cs="Arial"/>
          <w:sz w:val="22"/>
          <w:szCs w:val="22"/>
          <w:lang w:val="sl-SI" w:eastAsia="sl-SI"/>
        </w:rPr>
      </w:pPr>
    </w:p>
    <w:p w14:paraId="6A130F44" w14:textId="249142D8" w:rsidR="00FF2840" w:rsidRPr="00FF2840" w:rsidRDefault="00382AFB" w:rsidP="00FF2840">
      <w:pPr>
        <w:jc w:val="both"/>
        <w:rPr>
          <w:rFonts w:ascii="Arial" w:hAnsi="Arial" w:cs="Arial"/>
          <w:sz w:val="22"/>
          <w:szCs w:val="22"/>
          <w:lang w:val="sl-SI" w:eastAsia="sl-SI"/>
        </w:rPr>
      </w:pPr>
      <w:r w:rsidRPr="00382AFB">
        <w:rPr>
          <w:rFonts w:ascii="Arial" w:hAnsi="Arial" w:cs="Arial"/>
          <w:sz w:val="22"/>
          <w:szCs w:val="22"/>
          <w:lang w:val="sl-SI"/>
        </w:rPr>
        <w:t>Javno naročilo se oddaja v skladu s 40. členom Zakona o javnem naročanju po odprtem postopku.</w:t>
      </w:r>
    </w:p>
    <w:p w14:paraId="783D8AA7" w14:textId="77777777" w:rsidR="00FF2840" w:rsidRPr="00FF2840" w:rsidRDefault="00FF2840" w:rsidP="00FF2840">
      <w:pPr>
        <w:jc w:val="both"/>
        <w:rPr>
          <w:rFonts w:ascii="Arial" w:hAnsi="Arial" w:cs="Arial"/>
          <w:sz w:val="22"/>
          <w:szCs w:val="22"/>
          <w:lang w:val="sl-SI" w:eastAsia="sl-SI"/>
        </w:rPr>
      </w:pPr>
    </w:p>
    <w:p w14:paraId="6BFD1889" w14:textId="77777777" w:rsidR="00FF2840" w:rsidRPr="00FF2840" w:rsidRDefault="00FF2840" w:rsidP="00FF2840">
      <w:pPr>
        <w:jc w:val="both"/>
        <w:rPr>
          <w:rFonts w:ascii="Arial" w:hAnsi="Arial" w:cs="Arial"/>
          <w:sz w:val="22"/>
          <w:szCs w:val="22"/>
          <w:lang w:val="sl-SI" w:eastAsia="sl-SI"/>
        </w:rPr>
      </w:pPr>
    </w:p>
    <w:p w14:paraId="67A320F3" w14:textId="77777777" w:rsidR="00FF2840" w:rsidRPr="00FF2840" w:rsidRDefault="00FF2840" w:rsidP="00FF2840">
      <w:pPr>
        <w:jc w:val="both"/>
        <w:rPr>
          <w:rFonts w:ascii="Arial" w:hAnsi="Arial" w:cs="Arial"/>
          <w:b/>
          <w:sz w:val="24"/>
          <w:szCs w:val="24"/>
          <w:lang w:val="sl-SI" w:eastAsia="sl-SI"/>
        </w:rPr>
      </w:pPr>
      <w:bookmarkStart w:id="0" w:name="_Hlk99483723"/>
      <w:r w:rsidRPr="00FF2840">
        <w:rPr>
          <w:rFonts w:ascii="Arial" w:hAnsi="Arial" w:cs="Arial"/>
          <w:b/>
          <w:sz w:val="24"/>
          <w:szCs w:val="24"/>
          <w:lang w:val="sl-SI" w:eastAsia="sl-SI"/>
        </w:rPr>
        <w:t>SPLOŠNE INFORMACIJE O JAVNEM NAROČILU:</w:t>
      </w:r>
    </w:p>
    <w:p w14:paraId="7833FABE" w14:textId="77777777" w:rsidR="00FF2840" w:rsidRPr="00FF2840" w:rsidRDefault="00FF2840" w:rsidP="00FF2840">
      <w:pPr>
        <w:jc w:val="both"/>
        <w:rPr>
          <w:rFonts w:ascii="Arial" w:hAnsi="Arial" w:cs="Arial"/>
          <w:sz w:val="22"/>
          <w:szCs w:val="22"/>
          <w:lang w:val="sl-SI" w:eastAsia="sl-SI"/>
        </w:rPr>
      </w:pPr>
    </w:p>
    <w:tbl>
      <w:tblPr>
        <w:tblStyle w:val="TableGrid2"/>
        <w:tblW w:w="0" w:type="auto"/>
        <w:tblLook w:val="04A0" w:firstRow="1" w:lastRow="0" w:firstColumn="1" w:lastColumn="0" w:noHBand="0" w:noVBand="1"/>
      </w:tblPr>
      <w:tblGrid>
        <w:gridCol w:w="2888"/>
        <w:gridCol w:w="6967"/>
      </w:tblGrid>
      <w:tr w:rsidR="00FF2840" w:rsidRPr="00FF2840" w14:paraId="0A28BD80" w14:textId="77777777" w:rsidTr="00C670DD">
        <w:tc>
          <w:tcPr>
            <w:tcW w:w="2888" w:type="dxa"/>
          </w:tcPr>
          <w:p w14:paraId="7D273D83" w14:textId="77777777" w:rsidR="00FF2840" w:rsidRPr="00FF2840" w:rsidRDefault="00FF2840" w:rsidP="00FF2840">
            <w:pPr>
              <w:spacing w:line="259" w:lineRule="auto"/>
              <w:rPr>
                <w:rFonts w:ascii="Arial" w:hAnsi="Arial" w:cs="Arial"/>
                <w:sz w:val="22"/>
                <w:szCs w:val="22"/>
                <w:lang w:val="sl-SI"/>
              </w:rPr>
            </w:pPr>
            <w:r w:rsidRPr="00FF2840">
              <w:rPr>
                <w:rFonts w:ascii="Arial" w:hAnsi="Arial" w:cs="Arial"/>
                <w:sz w:val="22"/>
                <w:szCs w:val="22"/>
                <w:lang w:val="sl-SI"/>
              </w:rPr>
              <w:t>Predmet:</w:t>
            </w:r>
          </w:p>
        </w:tc>
        <w:tc>
          <w:tcPr>
            <w:tcW w:w="6967" w:type="dxa"/>
          </w:tcPr>
          <w:p w14:paraId="656FB968" w14:textId="7B584E6C" w:rsidR="00FF2840" w:rsidRPr="00FF2840" w:rsidRDefault="001521E9" w:rsidP="001521E9">
            <w:pPr>
              <w:spacing w:line="259" w:lineRule="auto"/>
              <w:rPr>
                <w:rFonts w:ascii="Arial" w:hAnsi="Arial" w:cs="Arial"/>
                <w:iCs/>
                <w:sz w:val="22"/>
                <w:szCs w:val="22"/>
                <w:lang w:val="sl-SI"/>
              </w:rPr>
            </w:pPr>
            <w:r w:rsidRPr="001521E9">
              <w:rPr>
                <w:rFonts w:ascii="Arial" w:hAnsi="Arial" w:cs="Arial"/>
                <w:iCs/>
                <w:sz w:val="22"/>
                <w:szCs w:val="22"/>
                <w:lang w:val="sl-SI"/>
              </w:rPr>
              <w:t>NAKUP IN INSTALACIJA SISTEMA ZA DETEKCIJO POSAMEZNIH FOTONOV NA OSNOVI SUPERPREVODNE NANOŽICE</w:t>
            </w:r>
          </w:p>
        </w:tc>
      </w:tr>
      <w:tr w:rsidR="00FF2840" w:rsidRPr="00FF2840" w14:paraId="3399AE06" w14:textId="77777777" w:rsidTr="00C670DD">
        <w:tc>
          <w:tcPr>
            <w:tcW w:w="2888" w:type="dxa"/>
          </w:tcPr>
          <w:p w14:paraId="57FA8E7F" w14:textId="77777777" w:rsidR="00FF2840" w:rsidRPr="00FF2840" w:rsidRDefault="00FF2840" w:rsidP="00FF2840">
            <w:pPr>
              <w:spacing w:line="259" w:lineRule="auto"/>
              <w:rPr>
                <w:rFonts w:ascii="Arial" w:hAnsi="Arial" w:cs="Arial"/>
                <w:sz w:val="22"/>
                <w:szCs w:val="22"/>
                <w:lang w:val="sl-SI"/>
              </w:rPr>
            </w:pPr>
            <w:r w:rsidRPr="00FF2840">
              <w:rPr>
                <w:rFonts w:ascii="Arial" w:hAnsi="Arial" w:cs="Arial"/>
                <w:sz w:val="22"/>
                <w:szCs w:val="22"/>
                <w:lang w:val="sl-SI"/>
              </w:rPr>
              <w:t>Oznaka:</w:t>
            </w:r>
          </w:p>
        </w:tc>
        <w:tc>
          <w:tcPr>
            <w:tcW w:w="6967" w:type="dxa"/>
          </w:tcPr>
          <w:p w14:paraId="4239846A" w14:textId="2F48D62E" w:rsidR="00FF2840" w:rsidRPr="00FF2840" w:rsidRDefault="00BA3434" w:rsidP="00FF2840">
            <w:pPr>
              <w:spacing w:line="259" w:lineRule="auto"/>
              <w:rPr>
                <w:rFonts w:ascii="Arial" w:hAnsi="Arial" w:cs="Arial"/>
                <w:sz w:val="22"/>
                <w:szCs w:val="22"/>
                <w:lang w:val="sl-SI"/>
              </w:rPr>
            </w:pPr>
            <w:r w:rsidRPr="00BA3434">
              <w:rPr>
                <w:rFonts w:ascii="Arial" w:hAnsi="Arial" w:cs="Arial"/>
                <w:sz w:val="22"/>
                <w:szCs w:val="22"/>
                <w:lang w:val="sl-SI"/>
              </w:rPr>
              <w:t>ZN23_03275</w:t>
            </w:r>
            <w:r>
              <w:rPr>
                <w:rFonts w:ascii="Arial" w:hAnsi="Arial" w:cs="Arial"/>
                <w:sz w:val="22"/>
                <w:szCs w:val="22"/>
                <w:lang w:val="sl-SI"/>
              </w:rPr>
              <w:t>/MT</w:t>
            </w:r>
          </w:p>
        </w:tc>
      </w:tr>
      <w:tr w:rsidR="00FF2840" w:rsidRPr="00FF2840" w14:paraId="09107F0E" w14:textId="77777777" w:rsidTr="00C670DD">
        <w:tc>
          <w:tcPr>
            <w:tcW w:w="2888" w:type="dxa"/>
          </w:tcPr>
          <w:p w14:paraId="29B5FC04" w14:textId="77777777" w:rsidR="00FF2840" w:rsidRPr="00FF2840" w:rsidRDefault="00FF2840" w:rsidP="00FF2840">
            <w:pPr>
              <w:spacing w:line="259" w:lineRule="auto"/>
              <w:rPr>
                <w:rFonts w:ascii="Arial" w:hAnsi="Arial" w:cs="Arial"/>
                <w:sz w:val="22"/>
                <w:szCs w:val="22"/>
                <w:lang w:val="sl-SI"/>
              </w:rPr>
            </w:pPr>
            <w:r w:rsidRPr="00FF2840">
              <w:rPr>
                <w:rFonts w:ascii="Arial" w:hAnsi="Arial" w:cs="Arial"/>
                <w:sz w:val="22"/>
                <w:szCs w:val="22"/>
                <w:lang w:val="sl-SI"/>
              </w:rPr>
              <w:t>Vrsta postopka:</w:t>
            </w:r>
          </w:p>
        </w:tc>
        <w:tc>
          <w:tcPr>
            <w:tcW w:w="6967" w:type="dxa"/>
          </w:tcPr>
          <w:p w14:paraId="4591E524" w14:textId="77777777" w:rsidR="00FF2840" w:rsidRPr="00FF2840" w:rsidRDefault="00FF2840" w:rsidP="00FF2840">
            <w:pPr>
              <w:spacing w:line="259" w:lineRule="auto"/>
              <w:rPr>
                <w:rFonts w:ascii="Arial" w:hAnsi="Arial" w:cs="Arial"/>
                <w:sz w:val="22"/>
                <w:szCs w:val="22"/>
                <w:lang w:val="sl-SI"/>
              </w:rPr>
            </w:pPr>
            <w:r w:rsidRPr="00FF2840">
              <w:rPr>
                <w:rFonts w:ascii="Arial" w:hAnsi="Arial" w:cs="Arial"/>
                <w:sz w:val="22"/>
                <w:szCs w:val="22"/>
                <w:lang w:val="sl-SI"/>
              </w:rPr>
              <w:t>Odprti postopek skladno s 40. členom ZJN-3</w:t>
            </w:r>
          </w:p>
        </w:tc>
      </w:tr>
      <w:tr w:rsidR="00FF2840" w:rsidRPr="00FF2840" w14:paraId="37D74C26" w14:textId="77777777" w:rsidTr="00C670DD">
        <w:tc>
          <w:tcPr>
            <w:tcW w:w="2888" w:type="dxa"/>
          </w:tcPr>
          <w:p w14:paraId="58E701EB" w14:textId="77777777" w:rsidR="00FF2840" w:rsidRPr="00FF2840" w:rsidRDefault="00FF2840" w:rsidP="00FF2840">
            <w:pPr>
              <w:spacing w:line="259" w:lineRule="auto"/>
              <w:rPr>
                <w:rFonts w:ascii="Arial" w:hAnsi="Arial" w:cs="Arial"/>
                <w:sz w:val="22"/>
                <w:szCs w:val="22"/>
                <w:lang w:val="sl-SI"/>
              </w:rPr>
            </w:pPr>
            <w:r w:rsidRPr="00FF2840">
              <w:rPr>
                <w:rFonts w:ascii="Arial" w:hAnsi="Arial" w:cs="Arial"/>
                <w:sz w:val="22"/>
                <w:szCs w:val="22"/>
                <w:lang w:val="sl-SI"/>
              </w:rPr>
              <w:t>Razdelitev na sklope:</w:t>
            </w:r>
          </w:p>
        </w:tc>
        <w:tc>
          <w:tcPr>
            <w:tcW w:w="6967" w:type="dxa"/>
          </w:tcPr>
          <w:p w14:paraId="3141794D" w14:textId="77777777" w:rsidR="00FF2840" w:rsidRPr="00FF2840" w:rsidRDefault="00FF2840" w:rsidP="00FF2840">
            <w:pPr>
              <w:spacing w:line="259" w:lineRule="auto"/>
              <w:rPr>
                <w:rFonts w:ascii="Arial" w:hAnsi="Arial" w:cs="Arial"/>
                <w:sz w:val="22"/>
                <w:szCs w:val="22"/>
                <w:lang w:val="sl-SI"/>
              </w:rPr>
            </w:pPr>
            <w:r w:rsidRPr="00FF2840">
              <w:rPr>
                <w:rFonts w:ascii="Arial" w:hAnsi="Arial" w:cs="Arial"/>
                <w:sz w:val="22"/>
                <w:szCs w:val="22"/>
                <w:lang w:val="sl-SI"/>
              </w:rPr>
              <w:t xml:space="preserve">Javno naročilo je celovito in ni razdeljeno na sklope. </w:t>
            </w:r>
          </w:p>
        </w:tc>
      </w:tr>
      <w:tr w:rsidR="00FF2840" w:rsidRPr="00FF2840" w14:paraId="70D38564" w14:textId="77777777" w:rsidTr="00C670DD">
        <w:tc>
          <w:tcPr>
            <w:tcW w:w="2888" w:type="dxa"/>
          </w:tcPr>
          <w:p w14:paraId="59912B17" w14:textId="77777777" w:rsidR="00FF2840" w:rsidRPr="00FF2840" w:rsidRDefault="00FF2840" w:rsidP="00FF2840">
            <w:pPr>
              <w:spacing w:line="259" w:lineRule="auto"/>
              <w:rPr>
                <w:rFonts w:ascii="Arial" w:hAnsi="Arial" w:cs="Arial"/>
                <w:sz w:val="22"/>
                <w:szCs w:val="22"/>
                <w:lang w:val="sl-SI"/>
              </w:rPr>
            </w:pPr>
            <w:r w:rsidRPr="00FF2840">
              <w:rPr>
                <w:rFonts w:ascii="Arial" w:hAnsi="Arial" w:cs="Arial"/>
                <w:sz w:val="22"/>
                <w:szCs w:val="22"/>
                <w:lang w:val="sl-SI"/>
              </w:rPr>
              <w:t>Variantne ponudbe:</w:t>
            </w:r>
          </w:p>
        </w:tc>
        <w:tc>
          <w:tcPr>
            <w:tcW w:w="6967" w:type="dxa"/>
          </w:tcPr>
          <w:p w14:paraId="312EF0AA" w14:textId="77777777" w:rsidR="00FF2840" w:rsidRPr="00FF2840" w:rsidRDefault="00FF2840" w:rsidP="00FF2840">
            <w:pPr>
              <w:spacing w:line="259" w:lineRule="auto"/>
              <w:rPr>
                <w:rFonts w:ascii="Arial" w:hAnsi="Arial" w:cs="Arial"/>
                <w:sz w:val="22"/>
                <w:szCs w:val="22"/>
                <w:lang w:val="sl-SI"/>
              </w:rPr>
            </w:pPr>
            <w:r w:rsidRPr="00FF2840">
              <w:rPr>
                <w:rFonts w:ascii="Arial" w:hAnsi="Arial" w:cs="Arial"/>
                <w:sz w:val="22"/>
                <w:szCs w:val="22"/>
                <w:lang w:val="sl-SI"/>
              </w:rPr>
              <w:t>Variantne ponudbe niso dopustne</w:t>
            </w:r>
          </w:p>
        </w:tc>
      </w:tr>
      <w:tr w:rsidR="006D14E9" w:rsidRPr="00FF2840" w14:paraId="56545104" w14:textId="77777777" w:rsidTr="00C670DD">
        <w:tc>
          <w:tcPr>
            <w:tcW w:w="2888" w:type="dxa"/>
          </w:tcPr>
          <w:p w14:paraId="3DBFD515" w14:textId="5CD78BB6" w:rsidR="006D14E9" w:rsidRPr="00FF2840" w:rsidRDefault="006D14E9" w:rsidP="00FF2840">
            <w:pPr>
              <w:spacing w:line="259" w:lineRule="auto"/>
              <w:rPr>
                <w:rFonts w:ascii="Arial" w:hAnsi="Arial" w:cs="Arial"/>
                <w:sz w:val="22"/>
                <w:szCs w:val="22"/>
                <w:lang w:val="sl-SI"/>
              </w:rPr>
            </w:pPr>
            <w:r>
              <w:rPr>
                <w:rFonts w:ascii="Arial" w:hAnsi="Arial" w:cs="Arial"/>
                <w:sz w:val="22"/>
                <w:szCs w:val="22"/>
                <w:lang w:val="sl-SI"/>
              </w:rPr>
              <w:t>Jezik ponudbe:</w:t>
            </w:r>
          </w:p>
        </w:tc>
        <w:tc>
          <w:tcPr>
            <w:tcW w:w="6967" w:type="dxa"/>
          </w:tcPr>
          <w:p w14:paraId="035E5E4D" w14:textId="561E6845" w:rsidR="006D14E9" w:rsidRPr="00FF2840" w:rsidRDefault="006D14E9" w:rsidP="00FF2840">
            <w:pPr>
              <w:spacing w:line="259" w:lineRule="auto"/>
              <w:rPr>
                <w:rFonts w:ascii="Arial" w:hAnsi="Arial" w:cs="Arial"/>
                <w:sz w:val="22"/>
                <w:szCs w:val="22"/>
                <w:lang w:val="sl-SI"/>
              </w:rPr>
            </w:pPr>
            <w:r w:rsidRPr="006D14E9">
              <w:rPr>
                <w:rFonts w:ascii="Arial" w:hAnsi="Arial" w:cs="Arial"/>
                <w:sz w:val="22"/>
                <w:szCs w:val="22"/>
                <w:lang w:val="sl-SI"/>
              </w:rPr>
              <w:t>Ponudnik mora izdelati ponudbo v slovenskem ali angleškem jeziku.</w:t>
            </w:r>
          </w:p>
        </w:tc>
      </w:tr>
      <w:tr w:rsidR="00FF2840" w:rsidRPr="00FF2840" w14:paraId="3B669A46" w14:textId="77777777" w:rsidTr="00C670DD">
        <w:tc>
          <w:tcPr>
            <w:tcW w:w="2888" w:type="dxa"/>
          </w:tcPr>
          <w:p w14:paraId="7DB15326" w14:textId="77777777" w:rsidR="00FF2840" w:rsidRPr="00FF2840" w:rsidRDefault="00FF2840" w:rsidP="00FF2840">
            <w:pPr>
              <w:spacing w:line="259" w:lineRule="auto"/>
              <w:rPr>
                <w:rFonts w:ascii="Arial" w:hAnsi="Arial" w:cs="Arial"/>
                <w:sz w:val="22"/>
                <w:szCs w:val="22"/>
                <w:lang w:val="sl-SI"/>
              </w:rPr>
            </w:pPr>
            <w:r w:rsidRPr="00FF2840">
              <w:rPr>
                <w:rFonts w:ascii="Arial" w:hAnsi="Arial" w:cs="Arial"/>
                <w:sz w:val="22"/>
                <w:szCs w:val="22"/>
                <w:lang w:val="sl-SI"/>
              </w:rPr>
              <w:t>Rok veljavnosti ponudbe:</w:t>
            </w:r>
          </w:p>
        </w:tc>
        <w:tc>
          <w:tcPr>
            <w:tcW w:w="6967" w:type="dxa"/>
          </w:tcPr>
          <w:p w14:paraId="16CFC288" w14:textId="67931154" w:rsidR="00FF2840" w:rsidRPr="00FF2840" w:rsidRDefault="00FF2840" w:rsidP="00FF2840">
            <w:pPr>
              <w:spacing w:line="259" w:lineRule="auto"/>
              <w:rPr>
                <w:rFonts w:ascii="Arial" w:hAnsi="Arial" w:cs="Arial"/>
                <w:sz w:val="22"/>
                <w:szCs w:val="22"/>
                <w:lang w:val="sl-SI"/>
              </w:rPr>
            </w:pPr>
            <w:r w:rsidRPr="00FF2840">
              <w:rPr>
                <w:rFonts w:ascii="Arial" w:hAnsi="Arial" w:cs="Arial"/>
                <w:sz w:val="22"/>
                <w:szCs w:val="22"/>
                <w:lang w:val="sl-SI"/>
              </w:rPr>
              <w:t>31.</w:t>
            </w:r>
            <w:r w:rsidR="006C3565">
              <w:rPr>
                <w:rFonts w:ascii="Arial" w:hAnsi="Arial" w:cs="Arial"/>
                <w:sz w:val="22"/>
                <w:szCs w:val="22"/>
                <w:lang w:val="sl-SI"/>
              </w:rPr>
              <w:t>8</w:t>
            </w:r>
            <w:r w:rsidRPr="00FF2840">
              <w:rPr>
                <w:rFonts w:ascii="Arial" w:hAnsi="Arial" w:cs="Arial"/>
                <w:sz w:val="22"/>
                <w:szCs w:val="22"/>
                <w:lang w:val="sl-SI"/>
              </w:rPr>
              <w:t>.2023</w:t>
            </w:r>
          </w:p>
        </w:tc>
      </w:tr>
      <w:tr w:rsidR="00FF2840" w:rsidRPr="00FF2840" w14:paraId="706434D5" w14:textId="77777777" w:rsidTr="00C670DD">
        <w:tc>
          <w:tcPr>
            <w:tcW w:w="2888" w:type="dxa"/>
          </w:tcPr>
          <w:p w14:paraId="6A39321D" w14:textId="77777777" w:rsidR="00FF2840" w:rsidRPr="00FF2840" w:rsidRDefault="00FF2840" w:rsidP="00FF2840">
            <w:pPr>
              <w:spacing w:line="259" w:lineRule="auto"/>
              <w:rPr>
                <w:rFonts w:ascii="Arial" w:hAnsi="Arial" w:cs="Arial"/>
                <w:sz w:val="22"/>
                <w:szCs w:val="22"/>
                <w:lang w:val="sl-SI"/>
              </w:rPr>
            </w:pPr>
            <w:r w:rsidRPr="00FF2840">
              <w:rPr>
                <w:rFonts w:ascii="Arial" w:hAnsi="Arial" w:cs="Arial"/>
                <w:sz w:val="22"/>
                <w:szCs w:val="22"/>
                <w:lang w:val="sl-SI"/>
              </w:rPr>
              <w:t>Rok za sprejem vprašanj:</w:t>
            </w:r>
          </w:p>
        </w:tc>
        <w:tc>
          <w:tcPr>
            <w:tcW w:w="6967" w:type="dxa"/>
          </w:tcPr>
          <w:p w14:paraId="2F4475B4" w14:textId="12A361E9" w:rsidR="00FF2840" w:rsidRPr="00FF2840" w:rsidRDefault="006A066F" w:rsidP="00FF2840">
            <w:pPr>
              <w:spacing w:line="259" w:lineRule="auto"/>
              <w:rPr>
                <w:rFonts w:ascii="Arial" w:hAnsi="Arial" w:cs="Arial"/>
                <w:sz w:val="22"/>
                <w:szCs w:val="22"/>
                <w:lang w:val="sl-SI"/>
              </w:rPr>
            </w:pPr>
            <w:r>
              <w:rPr>
                <w:rFonts w:ascii="Arial" w:hAnsi="Arial" w:cs="Arial"/>
                <w:sz w:val="22"/>
                <w:szCs w:val="22"/>
                <w:lang w:val="sl-SI"/>
              </w:rPr>
              <w:t>2</w:t>
            </w:r>
            <w:r w:rsidR="006C3565">
              <w:rPr>
                <w:rFonts w:ascii="Arial" w:hAnsi="Arial" w:cs="Arial"/>
                <w:sz w:val="22"/>
                <w:szCs w:val="22"/>
                <w:lang w:val="sl-SI"/>
              </w:rPr>
              <w:t>4</w:t>
            </w:r>
            <w:r>
              <w:rPr>
                <w:rFonts w:ascii="Arial" w:hAnsi="Arial" w:cs="Arial"/>
                <w:sz w:val="22"/>
                <w:szCs w:val="22"/>
                <w:lang w:val="sl-SI"/>
              </w:rPr>
              <w:t>.</w:t>
            </w:r>
            <w:r w:rsidR="006C3565">
              <w:rPr>
                <w:rFonts w:ascii="Arial" w:hAnsi="Arial" w:cs="Arial"/>
                <w:sz w:val="22"/>
                <w:szCs w:val="22"/>
                <w:lang w:val="sl-SI"/>
              </w:rPr>
              <w:t>5</w:t>
            </w:r>
            <w:r w:rsidR="00FF2840" w:rsidRPr="00FF2840">
              <w:rPr>
                <w:rFonts w:ascii="Arial" w:hAnsi="Arial" w:cs="Arial"/>
                <w:sz w:val="22"/>
                <w:szCs w:val="22"/>
                <w:lang w:val="sl-SI"/>
              </w:rPr>
              <w:t>.2023 ob 16:00</w:t>
            </w:r>
          </w:p>
        </w:tc>
      </w:tr>
      <w:tr w:rsidR="00FF2840" w:rsidRPr="00FF2840" w14:paraId="34AD93AA" w14:textId="77777777" w:rsidTr="00C670DD">
        <w:tc>
          <w:tcPr>
            <w:tcW w:w="2888" w:type="dxa"/>
          </w:tcPr>
          <w:p w14:paraId="4F4BC34B" w14:textId="77777777" w:rsidR="00FF2840" w:rsidRPr="00FF2840" w:rsidRDefault="00FF2840" w:rsidP="00FF2840">
            <w:pPr>
              <w:spacing w:line="259" w:lineRule="auto"/>
              <w:rPr>
                <w:rFonts w:ascii="Arial" w:hAnsi="Arial" w:cs="Arial"/>
                <w:sz w:val="22"/>
                <w:szCs w:val="22"/>
                <w:lang w:val="sl-SI"/>
              </w:rPr>
            </w:pPr>
            <w:r w:rsidRPr="00FF2840">
              <w:rPr>
                <w:rFonts w:ascii="Arial" w:hAnsi="Arial" w:cs="Arial"/>
                <w:sz w:val="22"/>
                <w:szCs w:val="22"/>
                <w:lang w:val="sl-SI"/>
              </w:rPr>
              <w:t>Rok za predložitev ponudb:</w:t>
            </w:r>
          </w:p>
        </w:tc>
        <w:tc>
          <w:tcPr>
            <w:tcW w:w="6967" w:type="dxa"/>
          </w:tcPr>
          <w:p w14:paraId="288FEE16" w14:textId="5A8D6ADC" w:rsidR="00FF2840" w:rsidRPr="00FF2840" w:rsidRDefault="006A066F" w:rsidP="00FF2840">
            <w:pPr>
              <w:spacing w:line="259" w:lineRule="auto"/>
              <w:rPr>
                <w:rFonts w:ascii="Arial" w:hAnsi="Arial" w:cs="Arial"/>
                <w:sz w:val="22"/>
                <w:szCs w:val="22"/>
                <w:lang w:val="sl-SI"/>
              </w:rPr>
            </w:pPr>
            <w:r>
              <w:rPr>
                <w:rFonts w:ascii="Arial" w:hAnsi="Arial" w:cs="Arial"/>
                <w:sz w:val="22"/>
                <w:szCs w:val="22"/>
                <w:lang w:val="sl-SI"/>
              </w:rPr>
              <w:t>3</w:t>
            </w:r>
            <w:r w:rsidR="006C3565">
              <w:rPr>
                <w:rFonts w:ascii="Arial" w:hAnsi="Arial" w:cs="Arial"/>
                <w:sz w:val="22"/>
                <w:szCs w:val="22"/>
                <w:lang w:val="sl-SI"/>
              </w:rPr>
              <w:t>1</w:t>
            </w:r>
            <w:r>
              <w:rPr>
                <w:rFonts w:ascii="Arial" w:hAnsi="Arial" w:cs="Arial"/>
                <w:sz w:val="22"/>
                <w:szCs w:val="22"/>
                <w:lang w:val="sl-SI"/>
              </w:rPr>
              <w:t>.5</w:t>
            </w:r>
            <w:r w:rsidR="00FF2840" w:rsidRPr="00FF2840">
              <w:rPr>
                <w:rFonts w:ascii="Arial" w:hAnsi="Arial" w:cs="Arial"/>
                <w:sz w:val="22"/>
                <w:szCs w:val="22"/>
                <w:lang w:val="sl-SI"/>
              </w:rPr>
              <w:t>.2023 ob 10:00</w:t>
            </w:r>
          </w:p>
        </w:tc>
      </w:tr>
      <w:tr w:rsidR="00FF2840" w:rsidRPr="00FF2840" w14:paraId="046088AA" w14:textId="77777777" w:rsidTr="00C670DD">
        <w:trPr>
          <w:trHeight w:val="70"/>
        </w:trPr>
        <w:tc>
          <w:tcPr>
            <w:tcW w:w="2888" w:type="dxa"/>
          </w:tcPr>
          <w:p w14:paraId="0206BA27" w14:textId="77777777" w:rsidR="00FF2840" w:rsidRPr="00FF2840" w:rsidRDefault="00FF2840" w:rsidP="00FF2840">
            <w:pPr>
              <w:spacing w:line="259" w:lineRule="auto"/>
              <w:rPr>
                <w:rFonts w:ascii="Arial" w:hAnsi="Arial" w:cs="Arial"/>
                <w:sz w:val="22"/>
                <w:szCs w:val="22"/>
                <w:lang w:val="sl-SI"/>
              </w:rPr>
            </w:pPr>
            <w:r w:rsidRPr="00FF2840">
              <w:rPr>
                <w:rFonts w:ascii="Arial" w:hAnsi="Arial" w:cs="Arial"/>
                <w:sz w:val="22"/>
                <w:szCs w:val="22"/>
                <w:lang w:val="sl-SI"/>
              </w:rPr>
              <w:t>Odpiranje ponudb:</w:t>
            </w:r>
          </w:p>
        </w:tc>
        <w:tc>
          <w:tcPr>
            <w:tcW w:w="6967" w:type="dxa"/>
          </w:tcPr>
          <w:p w14:paraId="57201207" w14:textId="7E4970AE" w:rsidR="00FF2840" w:rsidRPr="00FF2840" w:rsidRDefault="006A066F" w:rsidP="00FF2840">
            <w:pPr>
              <w:spacing w:line="259" w:lineRule="auto"/>
              <w:rPr>
                <w:rFonts w:ascii="Arial" w:hAnsi="Arial" w:cs="Arial"/>
                <w:sz w:val="22"/>
                <w:szCs w:val="22"/>
                <w:lang w:val="sl-SI"/>
              </w:rPr>
            </w:pPr>
            <w:r>
              <w:rPr>
                <w:rFonts w:ascii="Arial" w:hAnsi="Arial" w:cs="Arial"/>
                <w:sz w:val="22"/>
                <w:szCs w:val="22"/>
                <w:lang w:val="sl-SI"/>
              </w:rPr>
              <w:t>3</w:t>
            </w:r>
            <w:r w:rsidR="006C3565">
              <w:rPr>
                <w:rFonts w:ascii="Arial" w:hAnsi="Arial" w:cs="Arial"/>
                <w:sz w:val="22"/>
                <w:szCs w:val="22"/>
                <w:lang w:val="sl-SI"/>
              </w:rPr>
              <w:t>1</w:t>
            </w:r>
            <w:r>
              <w:rPr>
                <w:rFonts w:ascii="Arial" w:hAnsi="Arial" w:cs="Arial"/>
                <w:sz w:val="22"/>
                <w:szCs w:val="22"/>
                <w:lang w:val="sl-SI"/>
              </w:rPr>
              <w:t>.5.</w:t>
            </w:r>
            <w:r w:rsidR="00FF2840" w:rsidRPr="00FF2840">
              <w:rPr>
                <w:rFonts w:ascii="Arial" w:hAnsi="Arial" w:cs="Arial"/>
                <w:sz w:val="22"/>
                <w:szCs w:val="22"/>
                <w:lang w:val="sl-SI"/>
              </w:rPr>
              <w:t>2023 ob 12:00</w:t>
            </w:r>
          </w:p>
        </w:tc>
      </w:tr>
      <w:bookmarkEnd w:id="0"/>
    </w:tbl>
    <w:p w14:paraId="06679E61" w14:textId="77777777" w:rsidR="00FF2840" w:rsidRPr="00FF2840" w:rsidRDefault="00FF2840" w:rsidP="00FF2840">
      <w:pPr>
        <w:jc w:val="both"/>
        <w:rPr>
          <w:rFonts w:ascii="Arial" w:hAnsi="Arial" w:cs="Arial"/>
          <w:sz w:val="22"/>
          <w:szCs w:val="22"/>
          <w:lang w:val="sl-SI" w:eastAsia="sl-SI"/>
        </w:rPr>
      </w:pPr>
    </w:p>
    <w:p w14:paraId="5033A0B1" w14:textId="77777777" w:rsidR="00FF2840" w:rsidRPr="00FF2840" w:rsidRDefault="00FF2840" w:rsidP="00FF2840">
      <w:pPr>
        <w:jc w:val="both"/>
        <w:rPr>
          <w:rFonts w:ascii="Arial" w:hAnsi="Arial" w:cs="Arial"/>
          <w:sz w:val="22"/>
          <w:szCs w:val="22"/>
          <w:lang w:val="sl-SI" w:eastAsia="sl-SI"/>
        </w:rPr>
      </w:pPr>
    </w:p>
    <w:p w14:paraId="67A87BA4" w14:textId="77777777" w:rsidR="00FF2840" w:rsidRPr="00FF2840" w:rsidRDefault="00FF2840" w:rsidP="00FF2840">
      <w:pPr>
        <w:jc w:val="both"/>
        <w:rPr>
          <w:rFonts w:ascii="Arial" w:hAnsi="Arial" w:cs="Arial"/>
          <w:sz w:val="22"/>
          <w:szCs w:val="22"/>
          <w:lang w:val="sl-SI" w:eastAsia="sl-SI"/>
        </w:rPr>
      </w:pPr>
    </w:p>
    <w:p w14:paraId="459C3E82" w14:textId="77777777" w:rsidR="00FF2840" w:rsidRPr="00FF2840" w:rsidRDefault="00FF2840" w:rsidP="00FF2840">
      <w:pPr>
        <w:jc w:val="both"/>
        <w:rPr>
          <w:rFonts w:ascii="Arial" w:hAnsi="Arial" w:cs="Arial"/>
          <w:sz w:val="22"/>
          <w:szCs w:val="22"/>
          <w:lang w:val="sl-SI" w:eastAsia="sl-SI"/>
        </w:rPr>
      </w:pPr>
      <w:r w:rsidRPr="00FF2840">
        <w:rPr>
          <w:rFonts w:ascii="Arial" w:hAnsi="Arial" w:cs="Arial"/>
          <w:sz w:val="22"/>
          <w:szCs w:val="22"/>
          <w:lang w:val="sl-SI" w:eastAsia="sl-SI"/>
        </w:rPr>
        <w:t>Naročnik vabi vse zainteresirane ponudnike k oddaji ponudbe, v skladu z navodili za izdelavo ponudbe. Ponudba mora biti v celoti pripravljena v skladu z zahtevami razpisne dokumentacije ter mora izpolnjevati vse pogoje za udeležbo na tem javnem razpisu.</w:t>
      </w:r>
    </w:p>
    <w:p w14:paraId="1616EBB4" w14:textId="77777777" w:rsidR="00FF2840" w:rsidRPr="00FF2840" w:rsidRDefault="00FF2840" w:rsidP="00FF2840">
      <w:pPr>
        <w:tabs>
          <w:tab w:val="left" w:pos="709"/>
        </w:tabs>
        <w:rPr>
          <w:rFonts w:ascii="Arial" w:hAnsi="Arial" w:cs="Arial"/>
          <w:sz w:val="22"/>
          <w:szCs w:val="22"/>
          <w:lang w:val="sl-SI" w:eastAsia="sl-SI"/>
        </w:rPr>
      </w:pPr>
    </w:p>
    <w:p w14:paraId="085D1024" w14:textId="77777777" w:rsidR="00FF2840" w:rsidRPr="00FF2840" w:rsidRDefault="00FF2840" w:rsidP="00FF2840">
      <w:pPr>
        <w:tabs>
          <w:tab w:val="left" w:pos="709"/>
        </w:tabs>
        <w:rPr>
          <w:rFonts w:ascii="Arial" w:hAnsi="Arial" w:cs="Arial"/>
          <w:sz w:val="24"/>
          <w:szCs w:val="24"/>
          <w:lang w:val="sl-SI" w:eastAsia="sl-SI"/>
        </w:rPr>
      </w:pPr>
    </w:p>
    <w:p w14:paraId="7540EDF2" w14:textId="77777777" w:rsidR="00FF2840" w:rsidRPr="00FF2840" w:rsidRDefault="00FF2840" w:rsidP="00FF2840">
      <w:pPr>
        <w:tabs>
          <w:tab w:val="left" w:pos="709"/>
        </w:tabs>
        <w:rPr>
          <w:rFonts w:ascii="Arial" w:hAnsi="Arial" w:cs="Arial"/>
          <w:sz w:val="24"/>
          <w:szCs w:val="24"/>
          <w:lang w:val="sl-SI" w:eastAsia="sl-SI"/>
        </w:rPr>
      </w:pPr>
    </w:p>
    <w:p w14:paraId="56F557F2" w14:textId="77777777" w:rsidR="00FF2840" w:rsidRPr="00FF2840" w:rsidRDefault="00FF2840" w:rsidP="00FF2840">
      <w:pPr>
        <w:tabs>
          <w:tab w:val="left" w:pos="709"/>
        </w:tabs>
        <w:rPr>
          <w:rFonts w:ascii="Arial" w:hAnsi="Arial" w:cs="Arial"/>
          <w:sz w:val="24"/>
          <w:szCs w:val="24"/>
          <w:lang w:val="sl-SI" w:eastAsia="sl-SI"/>
        </w:rPr>
      </w:pPr>
      <w:r w:rsidRPr="00FF2840">
        <w:rPr>
          <w:rFonts w:ascii="Arial" w:hAnsi="Arial" w:cs="Arial"/>
          <w:sz w:val="24"/>
          <w:szCs w:val="24"/>
          <w:lang w:val="sl-SI" w:eastAsia="sl-SI"/>
        </w:rPr>
        <w:t xml:space="preserve">              </w:t>
      </w:r>
    </w:p>
    <w:p w14:paraId="1D3BC2A5" w14:textId="77777777" w:rsidR="00FF2840" w:rsidRPr="00FF2840" w:rsidRDefault="00FF2840" w:rsidP="00FF2840">
      <w:pPr>
        <w:tabs>
          <w:tab w:val="left" w:pos="709"/>
        </w:tabs>
        <w:rPr>
          <w:rFonts w:ascii="Arial" w:hAnsi="Arial" w:cs="Arial"/>
          <w:sz w:val="24"/>
          <w:szCs w:val="24"/>
          <w:lang w:val="sl-SI" w:eastAsia="sl-SI"/>
        </w:rPr>
      </w:pPr>
    </w:p>
    <w:p w14:paraId="18A704B8" w14:textId="77777777" w:rsidR="00FF2840" w:rsidRPr="00FF2840" w:rsidRDefault="00FF2840" w:rsidP="00FF2840">
      <w:pPr>
        <w:tabs>
          <w:tab w:val="left" w:pos="709"/>
        </w:tabs>
        <w:rPr>
          <w:rFonts w:ascii="Arial" w:hAnsi="Arial" w:cs="Arial"/>
          <w:sz w:val="24"/>
          <w:szCs w:val="24"/>
          <w:lang w:val="sl-SI" w:eastAsia="sl-SI"/>
        </w:rPr>
      </w:pPr>
    </w:p>
    <w:p w14:paraId="5A6CB2FA" w14:textId="77777777" w:rsidR="00FF2840" w:rsidRPr="00FF2840" w:rsidRDefault="00FF2840" w:rsidP="00FF2840">
      <w:pPr>
        <w:tabs>
          <w:tab w:val="left" w:pos="709"/>
        </w:tabs>
        <w:rPr>
          <w:rFonts w:ascii="Arial" w:hAnsi="Arial" w:cs="Arial"/>
          <w:sz w:val="24"/>
          <w:szCs w:val="24"/>
          <w:lang w:val="sl-SI" w:eastAsia="sl-SI"/>
        </w:rPr>
      </w:pPr>
    </w:p>
    <w:tbl>
      <w:tblPr>
        <w:tblW w:w="10173" w:type="dxa"/>
        <w:tblLook w:val="04A0" w:firstRow="1" w:lastRow="0" w:firstColumn="1" w:lastColumn="0" w:noHBand="0" w:noVBand="1"/>
      </w:tblPr>
      <w:tblGrid>
        <w:gridCol w:w="3259"/>
        <w:gridCol w:w="3260"/>
        <w:gridCol w:w="3654"/>
      </w:tblGrid>
      <w:tr w:rsidR="00FF2840" w:rsidRPr="00FF2840" w14:paraId="2B6F1997" w14:textId="77777777" w:rsidTr="00C670DD">
        <w:tc>
          <w:tcPr>
            <w:tcW w:w="3259" w:type="dxa"/>
          </w:tcPr>
          <w:p w14:paraId="171AFA23" w14:textId="77777777" w:rsidR="00FF2840" w:rsidRPr="00FF2840" w:rsidRDefault="00FF2840" w:rsidP="00FF2840">
            <w:pPr>
              <w:rPr>
                <w:rFonts w:ascii="Arial" w:hAnsi="Arial" w:cs="Arial"/>
                <w:sz w:val="24"/>
                <w:szCs w:val="24"/>
                <w:lang w:val="sl-SI" w:eastAsia="sl-SI"/>
              </w:rPr>
            </w:pPr>
          </w:p>
        </w:tc>
        <w:tc>
          <w:tcPr>
            <w:tcW w:w="3260" w:type="dxa"/>
          </w:tcPr>
          <w:p w14:paraId="00FAD7FA" w14:textId="77777777" w:rsidR="00FF2840" w:rsidRPr="00FF2840" w:rsidRDefault="00FF2840" w:rsidP="00FF2840">
            <w:pPr>
              <w:tabs>
                <w:tab w:val="left" w:pos="709"/>
              </w:tabs>
              <w:jc w:val="both"/>
              <w:rPr>
                <w:rFonts w:ascii="Arial" w:hAnsi="Arial" w:cs="Arial"/>
                <w:sz w:val="24"/>
                <w:szCs w:val="24"/>
                <w:lang w:val="sl-SI" w:eastAsia="sl-SI"/>
              </w:rPr>
            </w:pPr>
          </w:p>
        </w:tc>
        <w:tc>
          <w:tcPr>
            <w:tcW w:w="3654" w:type="dxa"/>
          </w:tcPr>
          <w:p w14:paraId="323C3B55" w14:textId="77777777" w:rsidR="00FF2840" w:rsidRPr="00FF2840" w:rsidRDefault="00FF2840" w:rsidP="00FF2840">
            <w:pPr>
              <w:tabs>
                <w:tab w:val="left" w:pos="709"/>
              </w:tabs>
              <w:jc w:val="both"/>
              <w:rPr>
                <w:rFonts w:ascii="Arial" w:hAnsi="Arial" w:cs="Arial"/>
                <w:sz w:val="24"/>
                <w:szCs w:val="24"/>
                <w:lang w:val="sl-SI" w:eastAsia="sl-SI"/>
              </w:rPr>
            </w:pPr>
          </w:p>
          <w:p w14:paraId="4BBCF77B" w14:textId="77777777" w:rsidR="00FF2840" w:rsidRPr="00FF2840" w:rsidRDefault="00FF2840" w:rsidP="00FF2840">
            <w:pPr>
              <w:tabs>
                <w:tab w:val="left" w:pos="709"/>
              </w:tabs>
              <w:jc w:val="both"/>
              <w:rPr>
                <w:rFonts w:ascii="Arial" w:hAnsi="Arial" w:cs="Arial"/>
                <w:sz w:val="24"/>
                <w:szCs w:val="24"/>
                <w:lang w:val="sl-SI" w:eastAsia="sl-SI"/>
              </w:rPr>
            </w:pPr>
          </w:p>
        </w:tc>
      </w:tr>
    </w:tbl>
    <w:p w14:paraId="6035873A" w14:textId="77777777" w:rsidR="00FF2840" w:rsidRPr="00FF2840" w:rsidRDefault="00FF2840" w:rsidP="00FF2840">
      <w:pPr>
        <w:rPr>
          <w:rFonts w:ascii="Arial" w:hAnsi="Arial"/>
          <w:b/>
          <w:color w:val="000000"/>
          <w:sz w:val="28"/>
          <w:lang w:val="sl-SI"/>
        </w:rPr>
      </w:pPr>
    </w:p>
    <w:p w14:paraId="00919FF4" w14:textId="09505DD5" w:rsidR="00FF2840" w:rsidRDefault="00FF2840" w:rsidP="00FF2840">
      <w:pPr>
        <w:rPr>
          <w:rFonts w:ascii="Arial" w:hAnsi="Arial"/>
          <w:b/>
          <w:color w:val="000000"/>
          <w:sz w:val="28"/>
          <w:lang w:val="sl-SI"/>
        </w:rPr>
      </w:pPr>
    </w:p>
    <w:p w14:paraId="6B2C738B" w14:textId="23597A0F" w:rsidR="0054357C" w:rsidRDefault="0054357C" w:rsidP="00FF2840">
      <w:pPr>
        <w:rPr>
          <w:rFonts w:ascii="Arial" w:hAnsi="Arial"/>
          <w:b/>
          <w:color w:val="000000"/>
          <w:sz w:val="28"/>
          <w:lang w:val="sl-SI"/>
        </w:rPr>
      </w:pPr>
    </w:p>
    <w:p w14:paraId="3AAC4DEB" w14:textId="77777777" w:rsidR="0054357C" w:rsidRPr="00FF2840" w:rsidRDefault="0054357C" w:rsidP="00FF2840">
      <w:pPr>
        <w:rPr>
          <w:rFonts w:ascii="Arial" w:hAnsi="Arial"/>
          <w:b/>
          <w:color w:val="000000"/>
          <w:sz w:val="28"/>
          <w:lang w:val="sl-SI"/>
        </w:rPr>
      </w:pPr>
    </w:p>
    <w:p w14:paraId="6DB20BFC" w14:textId="77777777" w:rsidR="00FF2840" w:rsidRPr="00FF2840" w:rsidRDefault="00FF2840" w:rsidP="00FF2840">
      <w:pPr>
        <w:rPr>
          <w:rFonts w:ascii="Arial" w:hAnsi="Arial"/>
          <w:b/>
          <w:color w:val="000000"/>
          <w:sz w:val="28"/>
          <w:lang w:val="sl-SI"/>
        </w:rPr>
      </w:pPr>
    </w:p>
    <w:p w14:paraId="6282B32A" w14:textId="77777777" w:rsidR="00FF2840" w:rsidRPr="00FF2840" w:rsidRDefault="00FF2840" w:rsidP="00FF2840">
      <w:pPr>
        <w:rPr>
          <w:rFonts w:ascii="Arial" w:hAnsi="Arial"/>
          <w:b/>
          <w:color w:val="000000"/>
          <w:sz w:val="28"/>
          <w:lang w:val="sl-SI"/>
        </w:rPr>
      </w:pPr>
    </w:p>
    <w:p w14:paraId="2E0EB852" w14:textId="6398F192" w:rsidR="00FF2840" w:rsidRDefault="00FF2840" w:rsidP="00FF2840">
      <w:pPr>
        <w:rPr>
          <w:rFonts w:ascii="Arial" w:hAnsi="Arial"/>
          <w:b/>
          <w:color w:val="000000"/>
          <w:sz w:val="28"/>
          <w:lang w:val="sl-SI"/>
        </w:rPr>
      </w:pPr>
    </w:p>
    <w:p w14:paraId="7D786087" w14:textId="77777777" w:rsidR="00611AC0" w:rsidRDefault="00611AC0" w:rsidP="00FF2840">
      <w:pPr>
        <w:rPr>
          <w:rFonts w:ascii="Arial" w:hAnsi="Arial"/>
          <w:b/>
          <w:color w:val="000000"/>
          <w:sz w:val="28"/>
          <w:lang w:val="sl-SI"/>
        </w:rPr>
      </w:pPr>
    </w:p>
    <w:p w14:paraId="719A1EF6" w14:textId="77777777" w:rsidR="00FF2840" w:rsidRPr="00FF2840" w:rsidRDefault="00FF2840" w:rsidP="00FF2840">
      <w:pPr>
        <w:rPr>
          <w:rFonts w:ascii="Arial" w:hAnsi="Arial"/>
          <w:b/>
          <w:color w:val="000000"/>
          <w:sz w:val="28"/>
          <w:lang w:val="sl-SI"/>
        </w:rPr>
      </w:pPr>
    </w:p>
    <w:p w14:paraId="4C4FBFFE" w14:textId="74D0DDFC" w:rsidR="00176CB7" w:rsidRDefault="00FF2840" w:rsidP="00774CDD">
      <w:pPr>
        <w:numPr>
          <w:ilvl w:val="0"/>
          <w:numId w:val="30"/>
        </w:numPr>
        <w:rPr>
          <w:rFonts w:ascii="Arial" w:hAnsi="Arial"/>
          <w:b/>
          <w:caps/>
          <w:color w:val="000000"/>
          <w:sz w:val="28"/>
          <w:lang w:val="sl-SI"/>
        </w:rPr>
      </w:pPr>
      <w:r w:rsidRPr="00FF2840">
        <w:rPr>
          <w:rFonts w:ascii="Arial" w:hAnsi="Arial"/>
          <w:b/>
          <w:color w:val="000000"/>
          <w:sz w:val="28"/>
          <w:lang w:val="sl-SI"/>
        </w:rPr>
        <w:lastRenderedPageBreak/>
        <w:t xml:space="preserve">NAVODILA </w:t>
      </w:r>
      <w:r w:rsidRPr="00FF2840">
        <w:rPr>
          <w:rFonts w:ascii="Arial" w:hAnsi="Arial"/>
          <w:b/>
          <w:caps/>
          <w:color w:val="000000"/>
          <w:sz w:val="28"/>
          <w:lang w:val="sl-SI"/>
        </w:rPr>
        <w:t>ponudnikom za izdelavo ponudbe</w:t>
      </w:r>
    </w:p>
    <w:p w14:paraId="0BE11020" w14:textId="77777777" w:rsidR="00C13ECD" w:rsidRPr="00774CDD" w:rsidRDefault="00C13ECD" w:rsidP="00C13ECD">
      <w:pPr>
        <w:ind w:left="360"/>
        <w:rPr>
          <w:rFonts w:ascii="Arial" w:hAnsi="Arial"/>
          <w:b/>
          <w:caps/>
          <w:color w:val="000000"/>
          <w:sz w:val="28"/>
          <w:lang w:val="sl-SI"/>
        </w:rPr>
      </w:pPr>
    </w:p>
    <w:p w14:paraId="0FC65E67" w14:textId="77777777" w:rsidR="00F772F2" w:rsidRPr="00FF2840" w:rsidRDefault="00F772F2" w:rsidP="00FF2840">
      <w:pPr>
        <w:rPr>
          <w:rFonts w:ascii="Arial" w:hAnsi="Arial"/>
          <w:b/>
          <w:caps/>
          <w:color w:val="000000"/>
          <w:sz w:val="28"/>
          <w:lang w:val="sl-SI"/>
        </w:rPr>
      </w:pPr>
    </w:p>
    <w:p w14:paraId="28219F3D" w14:textId="77777777" w:rsidR="00FF2840" w:rsidRPr="00FF2840" w:rsidRDefault="00FF2840" w:rsidP="00FF2840">
      <w:pPr>
        <w:numPr>
          <w:ilvl w:val="1"/>
          <w:numId w:val="31"/>
        </w:numPr>
        <w:tabs>
          <w:tab w:val="left" w:pos="426"/>
        </w:tabs>
        <w:jc w:val="both"/>
        <w:rPr>
          <w:rFonts w:ascii="Arial" w:hAnsi="Arial" w:cs="Arial"/>
          <w:b/>
          <w:caps/>
          <w:color w:val="000000"/>
          <w:sz w:val="22"/>
          <w:szCs w:val="22"/>
          <w:lang w:val="sl-SI"/>
        </w:rPr>
      </w:pPr>
      <w:r w:rsidRPr="00FF2840">
        <w:rPr>
          <w:rFonts w:ascii="Arial" w:hAnsi="Arial" w:cs="Arial"/>
          <w:b/>
          <w:caps/>
          <w:color w:val="000000"/>
          <w:sz w:val="22"/>
          <w:szCs w:val="22"/>
          <w:lang w:val="sl-SI"/>
        </w:rPr>
        <w:t>naročnik</w:t>
      </w:r>
    </w:p>
    <w:p w14:paraId="2CE6B7DC"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 xml:space="preserve">Naročnik </w:t>
      </w:r>
      <w:r w:rsidRPr="00FF2840">
        <w:rPr>
          <w:rFonts w:ascii="Arial" w:hAnsi="Arial" w:cs="Arial"/>
          <w:b/>
          <w:caps/>
          <w:color w:val="000000"/>
          <w:sz w:val="22"/>
          <w:szCs w:val="22"/>
          <w:lang w:val="sl-SI"/>
        </w:rPr>
        <w:t xml:space="preserve">Institut </w:t>
      </w:r>
      <w:r w:rsidRPr="00FF2840">
        <w:rPr>
          <w:rFonts w:ascii="Arial" w:hAnsi="Arial" w:cs="Arial"/>
          <w:b/>
          <w:color w:val="000000"/>
          <w:sz w:val="22"/>
          <w:szCs w:val="22"/>
          <w:lang w:val="sl-SI"/>
        </w:rPr>
        <w:t>»</w:t>
      </w:r>
      <w:r w:rsidRPr="00FF2840">
        <w:rPr>
          <w:rFonts w:ascii="Arial" w:hAnsi="Arial" w:cs="Arial"/>
          <w:b/>
          <w:caps/>
          <w:color w:val="000000"/>
          <w:sz w:val="22"/>
          <w:szCs w:val="22"/>
          <w:lang w:val="sl-SI"/>
        </w:rPr>
        <w:t>Jožef Stefan«</w:t>
      </w:r>
      <w:r w:rsidRPr="00FF2840">
        <w:rPr>
          <w:rFonts w:ascii="Arial" w:hAnsi="Arial" w:cs="Arial"/>
          <w:sz w:val="22"/>
          <w:szCs w:val="22"/>
          <w:lang w:val="sl-SI"/>
        </w:rPr>
        <w:t xml:space="preserve"> vabi vse zainteresirane ponudnike, da predložijo ponudbo, skladno z zahtevami iz razpisne dokumentacije.</w:t>
      </w:r>
    </w:p>
    <w:p w14:paraId="2A283E74" w14:textId="77777777" w:rsidR="00FF2840" w:rsidRPr="00FF2840" w:rsidRDefault="00FF2840" w:rsidP="00FF2840">
      <w:pPr>
        <w:tabs>
          <w:tab w:val="left" w:pos="426"/>
        </w:tabs>
        <w:ind w:left="360"/>
        <w:jc w:val="both"/>
        <w:rPr>
          <w:rFonts w:ascii="Arial" w:hAnsi="Arial" w:cs="Arial"/>
          <w:b/>
          <w:caps/>
          <w:color w:val="000000"/>
          <w:sz w:val="22"/>
          <w:szCs w:val="22"/>
          <w:lang w:val="sl-SI"/>
        </w:rPr>
      </w:pPr>
    </w:p>
    <w:p w14:paraId="64F09F36" w14:textId="77777777" w:rsidR="00FF2840" w:rsidRPr="00FF2840" w:rsidRDefault="00FF2840" w:rsidP="00FF2840">
      <w:pPr>
        <w:tabs>
          <w:tab w:val="left" w:pos="426"/>
        </w:tabs>
        <w:ind w:left="360"/>
        <w:jc w:val="both"/>
        <w:rPr>
          <w:rFonts w:ascii="Arial" w:hAnsi="Arial" w:cs="Arial"/>
          <w:b/>
          <w:caps/>
          <w:color w:val="000000"/>
          <w:sz w:val="22"/>
          <w:szCs w:val="22"/>
          <w:lang w:val="sl-SI"/>
        </w:rPr>
      </w:pPr>
    </w:p>
    <w:p w14:paraId="7E18C7DC" w14:textId="77777777" w:rsidR="00FF2840" w:rsidRPr="00FF2840" w:rsidRDefault="00FF2840" w:rsidP="00FF2840">
      <w:pPr>
        <w:numPr>
          <w:ilvl w:val="1"/>
          <w:numId w:val="31"/>
        </w:numPr>
        <w:tabs>
          <w:tab w:val="left" w:pos="426"/>
        </w:tabs>
        <w:jc w:val="both"/>
        <w:rPr>
          <w:rFonts w:ascii="Arial" w:hAnsi="Arial" w:cs="Arial"/>
          <w:b/>
          <w:caps/>
          <w:color w:val="000000"/>
          <w:sz w:val="22"/>
          <w:szCs w:val="22"/>
          <w:lang w:val="sl-SI"/>
        </w:rPr>
      </w:pPr>
      <w:r w:rsidRPr="00FF2840">
        <w:rPr>
          <w:rFonts w:ascii="Arial" w:hAnsi="Arial" w:cs="Arial"/>
          <w:b/>
          <w:caps/>
          <w:color w:val="000000"/>
          <w:sz w:val="22"/>
          <w:szCs w:val="22"/>
          <w:lang w:val="sl-SI"/>
        </w:rPr>
        <w:t>OZNAKA IN PREDMET JAVNEGA NAROČILA</w:t>
      </w:r>
    </w:p>
    <w:p w14:paraId="17B83CAF" w14:textId="53EB1FD9" w:rsidR="00FF2840" w:rsidRPr="00FF2840" w:rsidRDefault="00FF2840" w:rsidP="00FF2840">
      <w:pPr>
        <w:rPr>
          <w:rFonts w:ascii="Arial" w:hAnsi="Arial" w:cs="Arial"/>
          <w:i/>
          <w:sz w:val="22"/>
          <w:szCs w:val="22"/>
          <w:highlight w:val="yellow"/>
          <w:lang w:val="sl-SI"/>
        </w:rPr>
      </w:pPr>
      <w:r w:rsidRPr="00FF2840">
        <w:rPr>
          <w:rFonts w:ascii="Arial" w:hAnsi="Arial" w:cs="Arial"/>
          <w:sz w:val="22"/>
          <w:szCs w:val="22"/>
          <w:lang w:val="sl-SI"/>
        </w:rPr>
        <w:t xml:space="preserve">Interna referenčna  št. </w:t>
      </w:r>
      <w:r w:rsidRPr="00FF2840">
        <w:rPr>
          <w:rFonts w:ascii="Arial" w:hAnsi="Arial" w:cs="Arial"/>
          <w:b/>
          <w:sz w:val="22"/>
          <w:szCs w:val="22"/>
          <w:lang w:val="sl-SI"/>
        </w:rPr>
        <w:t>JN</w:t>
      </w:r>
      <w:r w:rsidR="00A742E4">
        <w:rPr>
          <w:rFonts w:ascii="Arial" w:hAnsi="Arial" w:cs="Arial"/>
          <w:b/>
          <w:sz w:val="22"/>
          <w:szCs w:val="22"/>
          <w:lang w:val="sl-SI"/>
        </w:rPr>
        <w:t>30</w:t>
      </w:r>
      <w:r w:rsidRPr="00FF2840">
        <w:rPr>
          <w:rFonts w:ascii="Arial" w:hAnsi="Arial" w:cs="Arial"/>
          <w:b/>
          <w:sz w:val="22"/>
          <w:szCs w:val="22"/>
          <w:lang w:val="sl-SI"/>
        </w:rPr>
        <w:t>/2023</w:t>
      </w:r>
      <w:r w:rsidRPr="00FF2840">
        <w:rPr>
          <w:rFonts w:ascii="Arial" w:hAnsi="Arial" w:cs="Arial"/>
          <w:sz w:val="22"/>
          <w:szCs w:val="22"/>
          <w:lang w:val="sl-SI"/>
        </w:rPr>
        <w:t xml:space="preserve">                    </w:t>
      </w:r>
      <w:r w:rsidRPr="00FF2840">
        <w:rPr>
          <w:rFonts w:ascii="Arial" w:hAnsi="Arial" w:cs="Arial"/>
          <w:i/>
          <w:sz w:val="22"/>
          <w:szCs w:val="22"/>
          <w:lang w:val="sl-SI"/>
        </w:rPr>
        <w:tab/>
      </w:r>
    </w:p>
    <w:p w14:paraId="11FCBF7F" w14:textId="492C7AB7" w:rsidR="00FF2840" w:rsidRPr="00FF2840" w:rsidRDefault="00FF2840" w:rsidP="00FF2840">
      <w:pPr>
        <w:rPr>
          <w:rFonts w:ascii="Arial" w:hAnsi="Arial" w:cs="Arial"/>
          <w:b/>
          <w:caps/>
          <w:color w:val="000000"/>
          <w:sz w:val="22"/>
          <w:szCs w:val="22"/>
          <w:lang w:val="sl-SI"/>
        </w:rPr>
      </w:pPr>
      <w:r w:rsidRPr="00FF2840">
        <w:rPr>
          <w:rFonts w:ascii="Arial" w:hAnsi="Arial" w:cs="Arial"/>
          <w:sz w:val="22"/>
          <w:szCs w:val="22"/>
          <w:lang w:val="sl-SI"/>
        </w:rPr>
        <w:t>Predmet</w:t>
      </w:r>
      <w:r w:rsidRPr="00FF2840">
        <w:rPr>
          <w:rFonts w:ascii="Arial" w:hAnsi="Arial" w:cs="Arial"/>
          <w:b/>
          <w:sz w:val="22"/>
          <w:szCs w:val="22"/>
          <w:lang w:val="sl-SI"/>
        </w:rPr>
        <w:t xml:space="preserve">: </w:t>
      </w:r>
      <w:r w:rsidRPr="00FF2840">
        <w:rPr>
          <w:rFonts w:ascii="Arial" w:hAnsi="Arial" w:cs="Arial"/>
          <w:b/>
          <w:sz w:val="22"/>
          <w:szCs w:val="22"/>
          <w:lang w:val="sl-SI" w:eastAsia="sl-SI"/>
        </w:rPr>
        <w:t>»</w:t>
      </w:r>
      <w:r w:rsidR="00A742E4" w:rsidRPr="00A742E4">
        <w:rPr>
          <w:rFonts w:ascii="Arial" w:hAnsi="Arial" w:cs="Arial"/>
          <w:b/>
          <w:sz w:val="22"/>
          <w:szCs w:val="22"/>
          <w:lang w:val="sl-SI" w:eastAsia="sl-SI"/>
        </w:rPr>
        <w:t>NAKUP IN INSTALACIJA SISTEMA ZA DETEKCIJO POSAMEZNIH FOTONOV NA OSNOVI SUPERPREVODNE NANOŽICE</w:t>
      </w:r>
      <w:r w:rsidRPr="00FF2840">
        <w:rPr>
          <w:rFonts w:ascii="Arial" w:hAnsi="Arial" w:cs="Arial"/>
          <w:b/>
          <w:sz w:val="22"/>
          <w:szCs w:val="22"/>
          <w:lang w:val="sl-SI" w:eastAsia="sl-SI"/>
        </w:rPr>
        <w:t>«</w:t>
      </w:r>
    </w:p>
    <w:p w14:paraId="284B2E46" w14:textId="77777777" w:rsidR="00FF2840" w:rsidRPr="00FF2840" w:rsidRDefault="00FF2840" w:rsidP="00FF2840">
      <w:pPr>
        <w:jc w:val="both"/>
        <w:rPr>
          <w:rFonts w:ascii="Arial" w:hAnsi="Arial" w:cs="Arial"/>
          <w:b/>
          <w:caps/>
          <w:color w:val="000000"/>
          <w:sz w:val="22"/>
          <w:szCs w:val="22"/>
          <w:lang w:val="sl-SI"/>
        </w:rPr>
      </w:pPr>
    </w:p>
    <w:p w14:paraId="673B03AD" w14:textId="77777777" w:rsidR="00FF2840" w:rsidRPr="00FF2840" w:rsidRDefault="00FF2840" w:rsidP="00FF2840">
      <w:pPr>
        <w:jc w:val="both"/>
        <w:rPr>
          <w:rFonts w:ascii="Arial" w:hAnsi="Arial" w:cs="Arial"/>
          <w:b/>
          <w:caps/>
          <w:color w:val="000000"/>
          <w:sz w:val="22"/>
          <w:szCs w:val="22"/>
          <w:lang w:val="sl-SI"/>
        </w:rPr>
      </w:pPr>
    </w:p>
    <w:p w14:paraId="5E08F24A" w14:textId="77777777" w:rsidR="00FF2840" w:rsidRPr="00FF2840" w:rsidRDefault="00FF2840" w:rsidP="00FF2840">
      <w:pPr>
        <w:numPr>
          <w:ilvl w:val="1"/>
          <w:numId w:val="31"/>
        </w:numPr>
        <w:tabs>
          <w:tab w:val="left" w:pos="426"/>
        </w:tabs>
        <w:jc w:val="both"/>
        <w:rPr>
          <w:rFonts w:ascii="Arial" w:hAnsi="Arial" w:cs="Arial"/>
          <w:b/>
          <w:caps/>
          <w:color w:val="000000"/>
          <w:sz w:val="22"/>
          <w:szCs w:val="22"/>
          <w:lang w:val="sl-SI"/>
        </w:rPr>
      </w:pPr>
      <w:r w:rsidRPr="00FF2840">
        <w:rPr>
          <w:rFonts w:ascii="Arial" w:hAnsi="Arial" w:cs="Arial"/>
          <w:b/>
          <w:caps/>
          <w:color w:val="000000"/>
          <w:sz w:val="22"/>
          <w:szCs w:val="22"/>
          <w:lang w:val="sl-SI"/>
        </w:rPr>
        <w:t>Izvajanje razpisa</w:t>
      </w:r>
    </w:p>
    <w:p w14:paraId="1843F70C" w14:textId="336B75B3"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 xml:space="preserve">Za oddajo predmetnega naročila se v skladu s </w:t>
      </w:r>
      <w:r w:rsidRPr="00FF2840">
        <w:rPr>
          <w:rFonts w:ascii="Arial" w:hAnsi="Arial" w:cs="Arial"/>
          <w:color w:val="000000"/>
          <w:sz w:val="22"/>
          <w:szCs w:val="22"/>
          <w:lang w:val="sl-SI" w:eastAsia="sl-SI"/>
        </w:rPr>
        <w:t>40. členom ZJN-3  izvede odprti postopek.</w:t>
      </w:r>
      <w:r w:rsidRPr="00FF2840">
        <w:rPr>
          <w:rFonts w:ascii="Arial" w:hAnsi="Arial" w:cs="Arial"/>
          <w:sz w:val="22"/>
          <w:szCs w:val="22"/>
          <w:lang w:val="sl-SI"/>
        </w:rPr>
        <w:t xml:space="preserve"> Naročnik bo na podlagi v nadaljevanju navedenih pogojev in meril izbral ponudnika, s katerim bo sklenil pogodbo. </w:t>
      </w:r>
    </w:p>
    <w:p w14:paraId="02694BFF" w14:textId="77777777" w:rsidR="00FF2840" w:rsidRPr="00FF2840" w:rsidRDefault="00FF2840" w:rsidP="00FF2840">
      <w:pPr>
        <w:jc w:val="both"/>
        <w:rPr>
          <w:rFonts w:ascii="Arial" w:hAnsi="Arial" w:cs="Arial"/>
          <w:sz w:val="22"/>
          <w:szCs w:val="22"/>
          <w:lang w:val="sl-SI"/>
        </w:rPr>
      </w:pPr>
    </w:p>
    <w:p w14:paraId="1C9537CD" w14:textId="77777777" w:rsidR="00FF2840" w:rsidRPr="00FF2840" w:rsidRDefault="00FF2840" w:rsidP="00FF2840">
      <w:pPr>
        <w:jc w:val="both"/>
        <w:rPr>
          <w:rFonts w:ascii="Arial" w:hAnsi="Arial" w:cs="Arial"/>
          <w:sz w:val="22"/>
          <w:szCs w:val="22"/>
          <w:lang w:val="sl-SI" w:eastAsia="sl-SI"/>
        </w:rPr>
      </w:pPr>
      <w:r w:rsidRPr="00FF2840">
        <w:rPr>
          <w:rFonts w:ascii="Arial" w:hAnsi="Arial" w:cs="Arial"/>
          <w:sz w:val="22"/>
          <w:szCs w:val="22"/>
          <w:lang w:val="sl-SI" w:eastAsia="sl-SI"/>
        </w:rPr>
        <w:t>Pred potekom roka za oddajo ponudb lahko naročnik dopolni razpisno dokumentacijo. Vse spremembe in dopolnitve razpisne dokumentacije bo naročnik podal najkasneje pet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238A75DD" w14:textId="77777777" w:rsidR="00FF2840" w:rsidRPr="00FF2840" w:rsidRDefault="00FF2840" w:rsidP="00FF2840">
      <w:pPr>
        <w:jc w:val="both"/>
        <w:rPr>
          <w:rFonts w:ascii="Arial" w:hAnsi="Arial" w:cs="Arial"/>
          <w:sz w:val="22"/>
          <w:szCs w:val="22"/>
          <w:lang w:val="sl-SI"/>
        </w:rPr>
      </w:pPr>
    </w:p>
    <w:p w14:paraId="11D86738" w14:textId="77777777" w:rsidR="00FF2840" w:rsidRPr="00FF2840" w:rsidRDefault="00FF2840" w:rsidP="00FF2840">
      <w:pPr>
        <w:jc w:val="both"/>
        <w:rPr>
          <w:rFonts w:ascii="Arial" w:hAnsi="Arial" w:cs="Arial"/>
          <w:sz w:val="22"/>
          <w:szCs w:val="22"/>
          <w:lang w:val="sl-SI"/>
        </w:rPr>
      </w:pPr>
    </w:p>
    <w:p w14:paraId="35FC9135" w14:textId="77777777" w:rsidR="00FF2840" w:rsidRPr="00FF2840" w:rsidRDefault="00FF2840" w:rsidP="00FF2840">
      <w:pPr>
        <w:numPr>
          <w:ilvl w:val="1"/>
          <w:numId w:val="31"/>
        </w:numPr>
        <w:tabs>
          <w:tab w:val="left" w:pos="426"/>
        </w:tabs>
        <w:jc w:val="both"/>
        <w:rPr>
          <w:rFonts w:ascii="Arial" w:hAnsi="Arial" w:cs="Arial"/>
          <w:b/>
          <w:caps/>
          <w:color w:val="000000"/>
          <w:sz w:val="22"/>
          <w:szCs w:val="22"/>
          <w:lang w:val="sl-SI"/>
        </w:rPr>
      </w:pPr>
      <w:r w:rsidRPr="00FF2840">
        <w:rPr>
          <w:rFonts w:ascii="Arial" w:hAnsi="Arial" w:cs="Arial"/>
          <w:b/>
          <w:caps/>
          <w:color w:val="000000"/>
          <w:sz w:val="22"/>
          <w:szCs w:val="22"/>
          <w:lang w:val="sl-SI"/>
        </w:rPr>
        <w:t>dOSTOP DO RAZPISNE DOKUMENTACIJE</w:t>
      </w:r>
    </w:p>
    <w:p w14:paraId="355B6B22" w14:textId="77777777" w:rsidR="00FF2840" w:rsidRPr="00FF2840" w:rsidRDefault="00FF2840" w:rsidP="00FF2840">
      <w:pPr>
        <w:tabs>
          <w:tab w:val="left" w:pos="426"/>
          <w:tab w:val="num" w:pos="709"/>
          <w:tab w:val="left" w:pos="993"/>
        </w:tabs>
        <w:jc w:val="both"/>
        <w:rPr>
          <w:rFonts w:ascii="Arial" w:hAnsi="Arial" w:cs="Arial"/>
          <w:color w:val="000000"/>
          <w:sz w:val="22"/>
          <w:szCs w:val="22"/>
          <w:lang w:val="sl-SI"/>
        </w:rPr>
      </w:pPr>
      <w:r w:rsidRPr="00FF2840">
        <w:rPr>
          <w:rFonts w:ascii="Arial" w:hAnsi="Arial" w:cs="Arial"/>
          <w:color w:val="000000"/>
          <w:sz w:val="22"/>
          <w:szCs w:val="22"/>
          <w:lang w:val="sl-SI"/>
        </w:rPr>
        <w:t>Dokumentacija v zvezi z oddajo javnega naročila (v nadaljevanju: Razpisna dokumentacija) je dosegljiva na portalu javnih naročil. Dostop do razpisne dokumentacije je brezplačen.</w:t>
      </w:r>
    </w:p>
    <w:p w14:paraId="0F29B8C4" w14:textId="77777777" w:rsidR="00FF2840" w:rsidRPr="00FF2840" w:rsidRDefault="00FF2840" w:rsidP="00FF2840">
      <w:pPr>
        <w:tabs>
          <w:tab w:val="left" w:pos="426"/>
        </w:tabs>
        <w:ind w:left="360"/>
        <w:jc w:val="both"/>
        <w:rPr>
          <w:rFonts w:ascii="Arial" w:hAnsi="Arial" w:cs="Arial"/>
          <w:b/>
          <w:caps/>
          <w:color w:val="000000"/>
          <w:sz w:val="22"/>
          <w:szCs w:val="22"/>
          <w:lang w:val="sl-SI"/>
        </w:rPr>
      </w:pPr>
    </w:p>
    <w:p w14:paraId="4EA200A2" w14:textId="77777777" w:rsidR="00FF2840" w:rsidRPr="00FF2840" w:rsidRDefault="00FF2840" w:rsidP="00FF2840">
      <w:pPr>
        <w:tabs>
          <w:tab w:val="left" w:pos="426"/>
        </w:tabs>
        <w:ind w:left="360"/>
        <w:jc w:val="both"/>
        <w:rPr>
          <w:rFonts w:ascii="Arial" w:hAnsi="Arial" w:cs="Arial"/>
          <w:b/>
          <w:caps/>
          <w:color w:val="000000"/>
          <w:sz w:val="22"/>
          <w:szCs w:val="22"/>
          <w:lang w:val="sl-SI"/>
        </w:rPr>
      </w:pPr>
    </w:p>
    <w:p w14:paraId="37FF20FE" w14:textId="77777777" w:rsidR="00FF2840" w:rsidRPr="00FF2840" w:rsidRDefault="00FF2840" w:rsidP="00FF2840">
      <w:pPr>
        <w:numPr>
          <w:ilvl w:val="1"/>
          <w:numId w:val="31"/>
        </w:numPr>
        <w:tabs>
          <w:tab w:val="left" w:pos="426"/>
        </w:tabs>
        <w:jc w:val="both"/>
        <w:rPr>
          <w:rFonts w:ascii="Arial" w:hAnsi="Arial" w:cs="Arial"/>
          <w:b/>
          <w:caps/>
          <w:color w:val="000000"/>
          <w:sz w:val="22"/>
          <w:szCs w:val="22"/>
          <w:lang w:val="sl-SI"/>
        </w:rPr>
      </w:pPr>
      <w:r w:rsidRPr="00FF2840">
        <w:rPr>
          <w:rFonts w:ascii="Arial" w:hAnsi="Arial" w:cs="Arial"/>
          <w:b/>
          <w:caps/>
          <w:color w:val="000000"/>
          <w:sz w:val="22"/>
          <w:szCs w:val="22"/>
          <w:lang w:val="sl-SI"/>
        </w:rPr>
        <w:t xml:space="preserve">PRIJAVA </w:t>
      </w:r>
      <w:r w:rsidRPr="00FF2840">
        <w:rPr>
          <w:rFonts w:ascii="Arial" w:hAnsi="Arial" w:cs="Arial"/>
          <w:b/>
          <w:sz w:val="22"/>
          <w:szCs w:val="22"/>
          <w:lang w:val="sl-SI"/>
        </w:rPr>
        <w:t>NA RAZPIS</w:t>
      </w:r>
    </w:p>
    <w:p w14:paraId="51A17774" w14:textId="77777777" w:rsidR="00FF2840" w:rsidRPr="00FF2840" w:rsidRDefault="00FF2840" w:rsidP="00FF2840">
      <w:pPr>
        <w:jc w:val="both"/>
        <w:rPr>
          <w:rFonts w:ascii="Arial" w:hAnsi="Arial" w:cs="Arial"/>
          <w:b/>
          <w:sz w:val="22"/>
          <w:szCs w:val="22"/>
          <w:lang w:val="sl-SI"/>
        </w:rPr>
      </w:pPr>
      <w:r w:rsidRPr="00FF2840">
        <w:rPr>
          <w:rFonts w:ascii="Arial" w:hAnsi="Arial" w:cs="Arial"/>
          <w:sz w:val="22"/>
          <w:szCs w:val="22"/>
          <w:lang w:val="sl-SI"/>
        </w:rPr>
        <w:t>Na razpis se lahko kot ponudnik prijavi vsak gospodarski subjekt, ki je registriran za dejavnost, ki je predmet razpisa.</w:t>
      </w:r>
    </w:p>
    <w:p w14:paraId="3A708C69" w14:textId="65C46571" w:rsidR="00FF2840" w:rsidRDefault="00FF2840" w:rsidP="00FF2840">
      <w:pPr>
        <w:tabs>
          <w:tab w:val="left" w:pos="426"/>
          <w:tab w:val="num" w:pos="709"/>
          <w:tab w:val="left" w:pos="993"/>
        </w:tabs>
        <w:jc w:val="both"/>
        <w:rPr>
          <w:rFonts w:ascii="Arial" w:hAnsi="Arial" w:cs="Arial"/>
          <w:b/>
          <w:color w:val="000000"/>
          <w:sz w:val="22"/>
          <w:szCs w:val="22"/>
          <w:lang w:val="sl-SI"/>
        </w:rPr>
      </w:pPr>
    </w:p>
    <w:p w14:paraId="3A74904B" w14:textId="77777777" w:rsidR="001F205E" w:rsidRPr="00FF2840" w:rsidRDefault="001F205E" w:rsidP="00FF2840">
      <w:pPr>
        <w:tabs>
          <w:tab w:val="left" w:pos="426"/>
          <w:tab w:val="num" w:pos="709"/>
          <w:tab w:val="left" w:pos="993"/>
        </w:tabs>
        <w:jc w:val="both"/>
        <w:rPr>
          <w:rFonts w:ascii="Arial" w:hAnsi="Arial" w:cs="Arial"/>
          <w:b/>
          <w:color w:val="000000"/>
          <w:sz w:val="22"/>
          <w:szCs w:val="22"/>
          <w:lang w:val="sl-SI"/>
        </w:rPr>
      </w:pPr>
    </w:p>
    <w:p w14:paraId="2BFB0E12" w14:textId="6A9F4232" w:rsidR="00F17D06" w:rsidRPr="002A1B32" w:rsidRDefault="00F17D06" w:rsidP="00F17D06">
      <w:pPr>
        <w:tabs>
          <w:tab w:val="left" w:pos="284"/>
          <w:tab w:val="left" w:pos="426"/>
        </w:tabs>
        <w:jc w:val="both"/>
        <w:rPr>
          <w:rFonts w:ascii="Arial" w:hAnsi="Arial" w:cs="Arial"/>
          <w:b/>
          <w:caps/>
          <w:color w:val="000000"/>
          <w:sz w:val="22"/>
          <w:szCs w:val="22"/>
          <w:lang w:val="sl-SI"/>
        </w:rPr>
      </w:pPr>
      <w:bookmarkStart w:id="1" w:name="_Hlk132961290"/>
      <w:r w:rsidRPr="002A1B32">
        <w:rPr>
          <w:rFonts w:ascii="Arial" w:hAnsi="Arial" w:cs="Arial"/>
          <w:b/>
          <w:color w:val="000000"/>
          <w:sz w:val="22"/>
          <w:szCs w:val="22"/>
          <w:lang w:val="sl-SI"/>
        </w:rPr>
        <w:t>2.</w:t>
      </w:r>
      <w:r w:rsidR="001F205E" w:rsidRPr="002A1B32">
        <w:rPr>
          <w:rFonts w:ascii="Arial" w:hAnsi="Arial" w:cs="Arial"/>
          <w:b/>
          <w:color w:val="000000"/>
          <w:sz w:val="22"/>
          <w:szCs w:val="22"/>
          <w:lang w:val="sl-SI"/>
        </w:rPr>
        <w:t>6</w:t>
      </w:r>
      <w:r w:rsidRPr="002A1B32">
        <w:rPr>
          <w:rFonts w:ascii="Arial" w:hAnsi="Arial" w:cs="Arial"/>
          <w:b/>
          <w:color w:val="000000"/>
          <w:sz w:val="22"/>
          <w:szCs w:val="22"/>
          <w:lang w:val="sl-SI"/>
        </w:rPr>
        <w:t xml:space="preserve"> </w:t>
      </w:r>
      <w:r w:rsidRPr="002A1B32">
        <w:rPr>
          <w:rFonts w:ascii="Arial" w:hAnsi="Arial" w:cs="Arial"/>
          <w:b/>
          <w:caps/>
          <w:color w:val="000000"/>
          <w:sz w:val="22"/>
          <w:szCs w:val="22"/>
          <w:lang w:val="sl-SI"/>
        </w:rPr>
        <w:t>pridobivanje, evidentiranje, obdelava in hramba osebnih podatkov</w:t>
      </w:r>
    </w:p>
    <w:p w14:paraId="69811AC8" w14:textId="7C4808BE" w:rsidR="00853A4B" w:rsidRPr="002A1B32" w:rsidRDefault="00F17D06" w:rsidP="00853A4B">
      <w:pPr>
        <w:jc w:val="both"/>
        <w:rPr>
          <w:rFonts w:ascii="Arial" w:hAnsi="Arial" w:cs="Arial"/>
          <w:b/>
          <w:sz w:val="22"/>
          <w:szCs w:val="22"/>
          <w:lang w:val="sl-SI"/>
        </w:rPr>
      </w:pPr>
      <w:bookmarkStart w:id="2" w:name="_Hlk130817204"/>
      <w:r w:rsidRPr="002A1B32">
        <w:rPr>
          <w:rFonts w:ascii="Arial" w:hAnsi="Arial" w:cs="Arial"/>
          <w:sz w:val="22"/>
          <w:szCs w:val="22"/>
          <w:lang w:val="sl-SI"/>
        </w:rPr>
        <w:t>Na podlagi Uredbe (EU) 2021/241 Evropskega parlamenta in Sveta z dne 12. februarja 2021 o vzpostavitvi Mehanizma za okrevanje in odpornost, popravka Uredbe (EU) 2021/241 Evropskega parlamenta</w:t>
      </w:r>
      <w:r w:rsidR="00853A4B" w:rsidRPr="002A1B32">
        <w:rPr>
          <w:rFonts w:ascii="Arial" w:hAnsi="Arial" w:cs="Arial"/>
          <w:sz w:val="22"/>
          <w:szCs w:val="22"/>
          <w:lang w:val="sl-SI"/>
        </w:rPr>
        <w:t xml:space="preserve"> </w:t>
      </w:r>
      <w:r w:rsidRPr="002A1B32">
        <w:rPr>
          <w:rFonts w:ascii="Arial" w:hAnsi="Arial" w:cs="Arial"/>
          <w:color w:val="000000"/>
          <w:sz w:val="22"/>
          <w:szCs w:val="22"/>
          <w:lang w:val="sl-SI" w:eastAsia="sl-SI"/>
        </w:rPr>
        <w:t xml:space="preserve">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w:t>
      </w:r>
      <w:r w:rsidR="00AF6490" w:rsidRPr="002A1B32">
        <w:rPr>
          <w:rFonts w:ascii="Arial" w:hAnsi="Arial" w:cs="Arial"/>
          <w:color w:val="000000"/>
          <w:sz w:val="22"/>
          <w:szCs w:val="22"/>
          <w:lang w:val="sl-SI" w:eastAsia="sl-SI"/>
        </w:rPr>
        <w:t>Institut »Jožef Stefan«</w:t>
      </w:r>
      <w:r w:rsidRPr="002A1B32">
        <w:rPr>
          <w:rFonts w:ascii="Arial" w:hAnsi="Arial" w:cs="Arial"/>
          <w:color w:val="000000"/>
          <w:sz w:val="22"/>
          <w:szCs w:val="22"/>
          <w:lang w:val="sl-SI" w:eastAsia="sl-SI"/>
        </w:rPr>
        <w:t xml:space="preserve"> kot naročnik tega javnega naročila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42A2C391" w14:textId="77777777" w:rsidR="00AF6490" w:rsidRPr="002A1B32" w:rsidRDefault="00AF6490" w:rsidP="00853A4B">
      <w:pPr>
        <w:jc w:val="both"/>
        <w:rPr>
          <w:rFonts w:ascii="Arial" w:hAnsi="Arial" w:cs="Arial"/>
          <w:color w:val="000000"/>
          <w:sz w:val="22"/>
          <w:szCs w:val="22"/>
          <w:lang w:val="sl-SI" w:eastAsia="sl-SI"/>
        </w:rPr>
      </w:pPr>
    </w:p>
    <w:p w14:paraId="1CB2A72C" w14:textId="51127EB4" w:rsidR="00F772F2" w:rsidRPr="002A1B32" w:rsidRDefault="00F17D06" w:rsidP="00853A4B">
      <w:pPr>
        <w:jc w:val="both"/>
        <w:rPr>
          <w:rFonts w:ascii="Arial" w:hAnsi="Arial" w:cs="Arial"/>
          <w:b/>
          <w:sz w:val="22"/>
          <w:szCs w:val="22"/>
          <w:lang w:val="sl-SI"/>
        </w:rPr>
      </w:pPr>
      <w:r w:rsidRPr="002A1B32">
        <w:rPr>
          <w:rFonts w:ascii="Arial" w:hAnsi="Arial" w:cs="Arial"/>
          <w:color w:val="000000"/>
          <w:sz w:val="22"/>
          <w:szCs w:val="22"/>
          <w:lang w:val="sl-SI" w:eastAsia="sl-SI"/>
        </w:rPr>
        <w:t>V okviru postopkov dodeljevanja in porabe sredstev iz Mehanizma za okrevanje in odpornost se bodo zbirali in obdelovali naslednji osebni podatki: ime, priimek in rojstni datum dejanskih lastnikov prejemnika sredstev ali izvajalca.</w:t>
      </w:r>
    </w:p>
    <w:p w14:paraId="5570B447" w14:textId="0E1C09DE" w:rsidR="00176CB7" w:rsidRDefault="00176CB7" w:rsidP="00853A4B">
      <w:pPr>
        <w:jc w:val="both"/>
        <w:rPr>
          <w:rFonts w:ascii="Arial" w:hAnsi="Arial" w:cs="Arial"/>
          <w:b/>
          <w:sz w:val="22"/>
          <w:szCs w:val="22"/>
          <w:lang w:val="sl-SI"/>
        </w:rPr>
      </w:pPr>
    </w:p>
    <w:p w14:paraId="64B32FA3" w14:textId="49375D93" w:rsidR="00611AC0" w:rsidRDefault="00611AC0" w:rsidP="00853A4B">
      <w:pPr>
        <w:jc w:val="both"/>
        <w:rPr>
          <w:rFonts w:ascii="Arial" w:hAnsi="Arial" w:cs="Arial"/>
          <w:b/>
          <w:sz w:val="22"/>
          <w:szCs w:val="22"/>
          <w:lang w:val="sl-SI"/>
        </w:rPr>
      </w:pPr>
    </w:p>
    <w:p w14:paraId="6C0DB6AD" w14:textId="652608BA" w:rsidR="00611AC0" w:rsidRDefault="00611AC0" w:rsidP="00853A4B">
      <w:pPr>
        <w:jc w:val="both"/>
        <w:rPr>
          <w:rFonts w:ascii="Arial" w:hAnsi="Arial" w:cs="Arial"/>
          <w:b/>
          <w:sz w:val="22"/>
          <w:szCs w:val="22"/>
          <w:lang w:val="sl-SI"/>
        </w:rPr>
      </w:pPr>
    </w:p>
    <w:p w14:paraId="201B5E26" w14:textId="77777777" w:rsidR="00853A4B" w:rsidRPr="002A1B32" w:rsidRDefault="00F17D06" w:rsidP="00853A4B">
      <w:pPr>
        <w:jc w:val="both"/>
        <w:rPr>
          <w:rFonts w:ascii="Arial" w:hAnsi="Arial" w:cs="Arial"/>
          <w:b/>
          <w:sz w:val="22"/>
          <w:szCs w:val="22"/>
          <w:lang w:val="sl-SI"/>
        </w:rPr>
      </w:pPr>
      <w:r w:rsidRPr="002A1B32">
        <w:rPr>
          <w:rFonts w:ascii="Arial" w:hAnsi="Arial" w:cs="Arial"/>
          <w:color w:val="000000"/>
          <w:sz w:val="22"/>
          <w:szCs w:val="22"/>
          <w:lang w:val="sl-SI" w:eastAsia="sl-SI"/>
        </w:rPr>
        <w:lastRenderedPageBreak/>
        <w:t>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w:t>
      </w:r>
    </w:p>
    <w:p w14:paraId="3AE5D574" w14:textId="77777777" w:rsidR="00853A4B" w:rsidRPr="002A1B32" w:rsidRDefault="00853A4B" w:rsidP="00853A4B">
      <w:pPr>
        <w:jc w:val="both"/>
        <w:rPr>
          <w:rFonts w:ascii="Arial" w:hAnsi="Arial" w:cs="Arial"/>
          <w:b/>
          <w:sz w:val="22"/>
          <w:szCs w:val="22"/>
          <w:lang w:val="sl-SI"/>
        </w:rPr>
      </w:pPr>
    </w:p>
    <w:p w14:paraId="600A1E1E" w14:textId="77777777" w:rsidR="00853A4B" w:rsidRPr="002A1B32" w:rsidRDefault="00F17D06" w:rsidP="00853A4B">
      <w:pPr>
        <w:jc w:val="both"/>
        <w:rPr>
          <w:rFonts w:ascii="Arial" w:hAnsi="Arial" w:cs="Arial"/>
          <w:b/>
          <w:sz w:val="22"/>
          <w:szCs w:val="22"/>
          <w:lang w:val="sl-SI"/>
        </w:rPr>
      </w:pPr>
      <w:r w:rsidRPr="002A1B32">
        <w:rPr>
          <w:rFonts w:ascii="Arial" w:hAnsi="Arial" w:cs="Arial"/>
          <w:color w:val="000000"/>
          <w:sz w:val="22"/>
          <w:szCs w:val="22"/>
          <w:lang w:val="sl-SI" w:eastAsia="sl-SI"/>
        </w:rPr>
        <w:t>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w:t>
      </w:r>
    </w:p>
    <w:p w14:paraId="47FF0EEA" w14:textId="77777777" w:rsidR="00853A4B" w:rsidRPr="002A1B32" w:rsidRDefault="00853A4B" w:rsidP="00853A4B">
      <w:pPr>
        <w:jc w:val="both"/>
        <w:rPr>
          <w:rFonts w:ascii="Arial" w:hAnsi="Arial" w:cs="Arial"/>
          <w:b/>
          <w:sz w:val="22"/>
          <w:szCs w:val="22"/>
          <w:lang w:val="sl-SI"/>
        </w:rPr>
      </w:pPr>
    </w:p>
    <w:p w14:paraId="7776C001" w14:textId="77777777" w:rsidR="00853A4B" w:rsidRPr="002A1B32" w:rsidRDefault="00F17D06" w:rsidP="00853A4B">
      <w:pPr>
        <w:jc w:val="both"/>
        <w:rPr>
          <w:rFonts w:ascii="Arial" w:hAnsi="Arial" w:cs="Arial"/>
          <w:b/>
          <w:sz w:val="22"/>
          <w:szCs w:val="22"/>
          <w:lang w:val="sl-SI"/>
        </w:rPr>
      </w:pPr>
      <w:r w:rsidRPr="002A1B32">
        <w:rPr>
          <w:rFonts w:ascii="Arial" w:hAnsi="Arial" w:cs="Arial"/>
          <w:color w:val="000000"/>
          <w:sz w:val="22"/>
          <w:szCs w:val="22"/>
          <w:lang w:val="sl-SI" w:eastAsia="sl-SI"/>
        </w:rPr>
        <w:t>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w:t>
      </w:r>
    </w:p>
    <w:p w14:paraId="19568830" w14:textId="77777777" w:rsidR="00853A4B" w:rsidRPr="002A1B32" w:rsidRDefault="00853A4B" w:rsidP="00853A4B">
      <w:pPr>
        <w:jc w:val="both"/>
        <w:rPr>
          <w:rFonts w:ascii="Arial" w:hAnsi="Arial" w:cs="Arial"/>
          <w:b/>
          <w:sz w:val="22"/>
          <w:szCs w:val="22"/>
          <w:lang w:val="sl-SI"/>
        </w:rPr>
      </w:pPr>
    </w:p>
    <w:p w14:paraId="587AE1ED" w14:textId="77777777" w:rsidR="00853A4B" w:rsidRPr="002A1B32" w:rsidRDefault="00F17D06" w:rsidP="00853A4B">
      <w:pPr>
        <w:jc w:val="both"/>
        <w:rPr>
          <w:rFonts w:ascii="Arial" w:hAnsi="Arial" w:cs="Arial"/>
          <w:b/>
          <w:sz w:val="22"/>
          <w:szCs w:val="22"/>
          <w:lang w:val="sl-SI"/>
        </w:rPr>
      </w:pPr>
      <w:r w:rsidRPr="002A1B32">
        <w:rPr>
          <w:rFonts w:ascii="Arial" w:hAnsi="Arial" w:cs="Arial"/>
          <w:color w:val="000000"/>
          <w:sz w:val="22"/>
          <w:szCs w:val="22"/>
          <w:lang w:val="sl-SI" w:eastAsia="sl-SI"/>
        </w:rPr>
        <w:t>Prijavitelj/končni prejemnik mora o obdelavi osebnih podatkov obvestiti vse z njim povezane fizične osebe, ki bodo k izvajanju projekta NOO pristopile po začetku izvajanju projekta NOO ter od teh oseb zagotoviti ustrezne pravne podlage za obdelavo.</w:t>
      </w:r>
    </w:p>
    <w:p w14:paraId="051048CF" w14:textId="77777777" w:rsidR="00853A4B" w:rsidRPr="002A1B32" w:rsidRDefault="00853A4B" w:rsidP="00853A4B">
      <w:pPr>
        <w:jc w:val="both"/>
        <w:rPr>
          <w:rFonts w:ascii="Arial" w:hAnsi="Arial" w:cs="Arial"/>
          <w:b/>
          <w:sz w:val="22"/>
          <w:szCs w:val="22"/>
          <w:lang w:val="sl-SI"/>
        </w:rPr>
      </w:pPr>
    </w:p>
    <w:p w14:paraId="0B06B85F" w14:textId="24793FAC" w:rsidR="00F17D06" w:rsidRPr="002A1B32" w:rsidRDefault="00AF6490" w:rsidP="00853A4B">
      <w:pPr>
        <w:jc w:val="both"/>
        <w:rPr>
          <w:rFonts w:ascii="Arial" w:hAnsi="Arial" w:cs="Arial"/>
          <w:b/>
          <w:sz w:val="22"/>
          <w:szCs w:val="22"/>
          <w:lang w:val="sl-SI"/>
        </w:rPr>
      </w:pPr>
      <w:r w:rsidRPr="002A1B32">
        <w:rPr>
          <w:rFonts w:ascii="Arial" w:hAnsi="Arial" w:cs="Arial"/>
          <w:color w:val="000000"/>
          <w:sz w:val="22"/>
          <w:szCs w:val="22"/>
          <w:lang w:val="sl-SI" w:eastAsia="sl-SI"/>
        </w:rPr>
        <w:t>Institut »Jožef Stefan«</w:t>
      </w:r>
      <w:r w:rsidR="00F17D06" w:rsidRPr="002A1B32">
        <w:rPr>
          <w:rFonts w:ascii="Arial" w:hAnsi="Arial" w:cs="Arial"/>
          <w:color w:val="000000"/>
          <w:sz w:val="22"/>
          <w:szCs w:val="22"/>
          <w:lang w:val="sl-SI" w:eastAsia="sl-SI"/>
        </w:rPr>
        <w:t xml:space="preserve"> bo osebne podatke hranil in obdeloval izključno za namen pridobitve in koriščenje sredstev za izvajanje NOO, dodelitve sredstev NOO, izvedbe administrativnega preverjanja in drugih preverjanj pri izvajanju NOO.</w:t>
      </w:r>
    </w:p>
    <w:bookmarkEnd w:id="2"/>
    <w:p w14:paraId="12929FAA" w14:textId="77777777" w:rsidR="00F17D06" w:rsidRPr="002A1B32" w:rsidRDefault="00F17D06" w:rsidP="00FF2840">
      <w:pPr>
        <w:tabs>
          <w:tab w:val="left" w:pos="284"/>
          <w:tab w:val="left" w:pos="426"/>
          <w:tab w:val="left" w:pos="709"/>
        </w:tabs>
        <w:jc w:val="both"/>
        <w:rPr>
          <w:rFonts w:ascii="Arial" w:hAnsi="Arial" w:cs="Arial"/>
          <w:sz w:val="22"/>
          <w:szCs w:val="22"/>
          <w:lang w:val="sl-SI"/>
        </w:rPr>
      </w:pPr>
    </w:p>
    <w:p w14:paraId="0AB32E9F" w14:textId="77777777" w:rsidR="00FF2840" w:rsidRPr="002A1B32" w:rsidRDefault="00FF2840" w:rsidP="00FF2840">
      <w:pPr>
        <w:jc w:val="both"/>
        <w:rPr>
          <w:rFonts w:ascii="Arial" w:hAnsi="Arial" w:cs="Arial"/>
          <w:color w:val="000000"/>
          <w:sz w:val="22"/>
          <w:szCs w:val="22"/>
          <w:lang w:val="sl-SI"/>
        </w:rPr>
      </w:pPr>
    </w:p>
    <w:bookmarkEnd w:id="1"/>
    <w:p w14:paraId="171042EF" w14:textId="04B957B6" w:rsidR="00FF2840" w:rsidRPr="002A1B32" w:rsidRDefault="00FF2840" w:rsidP="00FF2840">
      <w:pPr>
        <w:jc w:val="both"/>
        <w:rPr>
          <w:rFonts w:ascii="Arial" w:hAnsi="Arial" w:cs="Arial"/>
          <w:b/>
          <w:sz w:val="22"/>
          <w:szCs w:val="22"/>
          <w:lang w:val="sl-SI"/>
        </w:rPr>
      </w:pPr>
      <w:r w:rsidRPr="002A1B32">
        <w:rPr>
          <w:rFonts w:ascii="Arial" w:hAnsi="Arial" w:cs="Arial"/>
          <w:b/>
          <w:sz w:val="22"/>
          <w:szCs w:val="22"/>
          <w:lang w:val="sl-SI"/>
        </w:rPr>
        <w:t>2.</w:t>
      </w:r>
      <w:r w:rsidR="008B477A" w:rsidRPr="002A1B32">
        <w:rPr>
          <w:rFonts w:ascii="Arial" w:hAnsi="Arial" w:cs="Arial"/>
          <w:b/>
          <w:sz w:val="22"/>
          <w:szCs w:val="22"/>
          <w:lang w:val="sl-SI"/>
        </w:rPr>
        <w:t>7</w:t>
      </w:r>
      <w:r w:rsidRPr="002A1B32">
        <w:rPr>
          <w:rFonts w:ascii="Arial" w:hAnsi="Arial" w:cs="Arial"/>
          <w:b/>
          <w:sz w:val="22"/>
          <w:szCs w:val="22"/>
          <w:lang w:val="sl-SI"/>
        </w:rPr>
        <w:t xml:space="preserve">  PRIPRAVA PONUDBE</w:t>
      </w:r>
    </w:p>
    <w:p w14:paraId="65E49500" w14:textId="5A73280C" w:rsidR="00FF2840" w:rsidRPr="002A1B32" w:rsidRDefault="00FF2840" w:rsidP="00FF2840">
      <w:pPr>
        <w:rPr>
          <w:rFonts w:ascii="Arial" w:hAnsi="Arial" w:cs="Arial"/>
          <w:sz w:val="22"/>
          <w:szCs w:val="22"/>
          <w:lang w:val="sl-SI"/>
        </w:rPr>
      </w:pPr>
      <w:r w:rsidRPr="002A1B32">
        <w:rPr>
          <w:rFonts w:ascii="Arial" w:hAnsi="Arial" w:cs="Arial"/>
          <w:sz w:val="22"/>
          <w:szCs w:val="22"/>
          <w:lang w:val="sl-SI"/>
        </w:rPr>
        <w:t xml:space="preserve">Za pripravo ponudbe ponudnik uporabi podatke, navedene v priloženi specifikaciji. Ponudba mora veljati do </w:t>
      </w:r>
      <w:r w:rsidRPr="002A1B32">
        <w:rPr>
          <w:rFonts w:ascii="Arial" w:hAnsi="Arial" w:cs="Arial"/>
          <w:b/>
          <w:sz w:val="22"/>
          <w:szCs w:val="22"/>
          <w:lang w:val="sl-SI"/>
        </w:rPr>
        <w:t>31.0</w:t>
      </w:r>
      <w:r w:rsidR="00F976E1" w:rsidRPr="002A1B32">
        <w:rPr>
          <w:rFonts w:ascii="Arial" w:hAnsi="Arial" w:cs="Arial"/>
          <w:b/>
          <w:sz w:val="22"/>
          <w:szCs w:val="22"/>
          <w:lang w:val="sl-SI"/>
        </w:rPr>
        <w:t>8</w:t>
      </w:r>
      <w:r w:rsidRPr="002A1B32">
        <w:rPr>
          <w:rFonts w:ascii="Arial" w:hAnsi="Arial" w:cs="Arial"/>
          <w:b/>
          <w:sz w:val="22"/>
          <w:szCs w:val="22"/>
          <w:lang w:val="sl-SI"/>
        </w:rPr>
        <w:t>.2023</w:t>
      </w:r>
      <w:r w:rsidRPr="002A1B32">
        <w:rPr>
          <w:rFonts w:ascii="Arial" w:hAnsi="Arial" w:cs="Arial"/>
          <w:sz w:val="22"/>
          <w:szCs w:val="22"/>
          <w:lang w:val="sl-SI"/>
        </w:rPr>
        <w:t>.</w:t>
      </w:r>
    </w:p>
    <w:p w14:paraId="0D351A76" w14:textId="77777777" w:rsidR="00FF2840" w:rsidRPr="002A1B32" w:rsidRDefault="00FF2840" w:rsidP="00FF2840">
      <w:pPr>
        <w:rPr>
          <w:rFonts w:ascii="Arial" w:hAnsi="Arial" w:cs="Arial"/>
          <w:sz w:val="22"/>
          <w:szCs w:val="22"/>
          <w:lang w:val="sl-SI"/>
        </w:rPr>
      </w:pPr>
    </w:p>
    <w:p w14:paraId="4944E534" w14:textId="77777777" w:rsidR="00FF2840" w:rsidRPr="002A1B32" w:rsidRDefault="00FF2840" w:rsidP="00FF2840">
      <w:pPr>
        <w:rPr>
          <w:rFonts w:ascii="Arial" w:hAnsi="Arial" w:cs="Arial"/>
          <w:sz w:val="22"/>
          <w:szCs w:val="22"/>
          <w:lang w:val="sl-SI"/>
        </w:rPr>
      </w:pPr>
    </w:p>
    <w:p w14:paraId="7319C88A" w14:textId="591AB703" w:rsidR="00FF2840" w:rsidRPr="002A1B32" w:rsidRDefault="00FF2840" w:rsidP="00FF2840">
      <w:pPr>
        <w:rPr>
          <w:rFonts w:ascii="Arial" w:hAnsi="Arial" w:cs="Arial"/>
          <w:b/>
          <w:sz w:val="22"/>
          <w:szCs w:val="22"/>
          <w:lang w:val="sl-SI"/>
        </w:rPr>
      </w:pPr>
      <w:r w:rsidRPr="002A1B32">
        <w:rPr>
          <w:rFonts w:ascii="Arial" w:hAnsi="Arial" w:cs="Arial"/>
          <w:b/>
          <w:sz w:val="22"/>
          <w:szCs w:val="22"/>
          <w:lang w:val="sl-SI"/>
        </w:rPr>
        <w:t>2.</w:t>
      </w:r>
      <w:r w:rsidR="008B477A" w:rsidRPr="002A1B32">
        <w:rPr>
          <w:rFonts w:ascii="Arial" w:hAnsi="Arial" w:cs="Arial"/>
          <w:b/>
          <w:sz w:val="22"/>
          <w:szCs w:val="22"/>
          <w:lang w:val="sl-SI"/>
        </w:rPr>
        <w:t>8</w:t>
      </w:r>
      <w:r w:rsidRPr="002A1B32">
        <w:rPr>
          <w:rFonts w:ascii="Arial" w:hAnsi="Arial" w:cs="Arial"/>
          <w:b/>
          <w:sz w:val="22"/>
          <w:szCs w:val="22"/>
          <w:lang w:val="sl-SI"/>
        </w:rPr>
        <w:t xml:space="preserve">  SKUPNA PONUDBA</w:t>
      </w:r>
    </w:p>
    <w:p w14:paraId="1B35DD6A" w14:textId="13591CA6" w:rsidR="00513329" w:rsidRPr="002A1B32" w:rsidRDefault="00FF2840" w:rsidP="00FF2840">
      <w:pPr>
        <w:jc w:val="both"/>
        <w:rPr>
          <w:rFonts w:ascii="Arial" w:hAnsi="Arial" w:cs="Arial"/>
          <w:sz w:val="22"/>
          <w:szCs w:val="22"/>
          <w:lang w:val="sl-SI"/>
        </w:rPr>
      </w:pPr>
      <w:r w:rsidRPr="002A1B32">
        <w:rPr>
          <w:rFonts w:ascii="Arial" w:hAnsi="Arial" w:cs="Arial"/>
          <w:sz w:val="22"/>
          <w:szCs w:val="22"/>
          <w:lang w:val="sl-SI"/>
        </w:rPr>
        <w:t xml:space="preserve">Skupna ponudba je ponudba, ki jo predloži </w:t>
      </w:r>
      <w:r w:rsidRPr="002A1B32">
        <w:rPr>
          <w:rFonts w:ascii="Arial" w:hAnsi="Arial" w:cs="Arial"/>
          <w:b/>
          <w:sz w:val="22"/>
          <w:szCs w:val="22"/>
          <w:lang w:val="sl-SI"/>
        </w:rPr>
        <w:t>skupina gospodarskih subjektov</w:t>
      </w:r>
      <w:r w:rsidRPr="002A1B32">
        <w:rPr>
          <w:rFonts w:ascii="Arial" w:hAnsi="Arial" w:cs="Arial"/>
          <w:sz w:val="22"/>
          <w:szCs w:val="22"/>
          <w:lang w:val="sl-SI"/>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p>
    <w:p w14:paraId="3BDD84E7" w14:textId="77777777" w:rsidR="00513329" w:rsidRPr="002A1B32" w:rsidRDefault="00513329" w:rsidP="00FF2840">
      <w:pPr>
        <w:jc w:val="both"/>
        <w:rPr>
          <w:rFonts w:ascii="Arial" w:hAnsi="Arial" w:cs="Arial"/>
          <w:sz w:val="18"/>
          <w:szCs w:val="18"/>
          <w:lang w:val="sl-SI"/>
        </w:rPr>
      </w:pPr>
    </w:p>
    <w:p w14:paraId="15049F18" w14:textId="7C7BFE73" w:rsidR="00FF2840" w:rsidRPr="002A1B32" w:rsidRDefault="00FF2840" w:rsidP="00FF2840">
      <w:pPr>
        <w:jc w:val="both"/>
        <w:rPr>
          <w:rFonts w:ascii="Arial" w:hAnsi="Arial" w:cs="Arial"/>
          <w:sz w:val="22"/>
          <w:szCs w:val="22"/>
          <w:lang w:val="sl-SI"/>
        </w:rPr>
      </w:pPr>
      <w:r w:rsidRPr="002A1B32">
        <w:rPr>
          <w:rFonts w:ascii="Arial" w:hAnsi="Arial" w:cs="Arial"/>
          <w:sz w:val="22"/>
          <w:szCs w:val="22"/>
          <w:lang w:val="sl-SI"/>
        </w:rPr>
        <w:t>Zgoraj navedeni pravni akt stopi v veljavo v primeru, če bo skupina gospodarskih subjektov izbrana kot najugodnejši ponudnik.</w:t>
      </w:r>
    </w:p>
    <w:p w14:paraId="6D581C4E" w14:textId="77777777" w:rsidR="00FF2840" w:rsidRPr="002A1B32" w:rsidRDefault="00FF2840" w:rsidP="00FF2840">
      <w:pPr>
        <w:jc w:val="both"/>
        <w:rPr>
          <w:rFonts w:ascii="Arial" w:hAnsi="Arial" w:cs="Arial"/>
          <w:sz w:val="18"/>
          <w:szCs w:val="18"/>
          <w:lang w:val="sl-SI"/>
        </w:rPr>
      </w:pPr>
    </w:p>
    <w:p w14:paraId="65A0C812" w14:textId="11C5944F" w:rsidR="00FF2840" w:rsidRPr="002A1B32" w:rsidRDefault="00F64A63" w:rsidP="00FF2840">
      <w:pPr>
        <w:jc w:val="both"/>
        <w:rPr>
          <w:rFonts w:ascii="Arial" w:hAnsi="Arial" w:cs="Arial"/>
          <w:sz w:val="22"/>
          <w:szCs w:val="22"/>
          <w:lang w:val="sl-SI"/>
        </w:rPr>
      </w:pPr>
      <w:r w:rsidRPr="002A1B32">
        <w:rPr>
          <w:rFonts w:ascii="Arial" w:hAnsi="Arial" w:cs="Arial"/>
          <w:sz w:val="22"/>
          <w:szCs w:val="22"/>
          <w:lang w:val="sl-SI"/>
        </w:rPr>
        <w:t>V primeru, da skupina gospodarskih subjektov predloži skupno ponudbo  mora vsak ponudnik v skupni ponudbi dokazati neobstoj razlogov za izključitev določeni v točki 1.13. (razlogi za izključitev). Vsi ponudniki v skupni ponudbi morajo podati dokumente, ki se nanašajo na dokazovanje navedenih pogojev, posamično.</w:t>
      </w:r>
    </w:p>
    <w:p w14:paraId="06940A68" w14:textId="785FE1AA" w:rsidR="00176CB7" w:rsidRPr="002A1B32" w:rsidRDefault="00176CB7" w:rsidP="00FF2840">
      <w:pPr>
        <w:jc w:val="both"/>
        <w:rPr>
          <w:rFonts w:ascii="Arial" w:hAnsi="Arial" w:cs="Arial"/>
          <w:sz w:val="18"/>
          <w:szCs w:val="18"/>
          <w:lang w:val="sl-SI"/>
        </w:rPr>
      </w:pPr>
    </w:p>
    <w:p w14:paraId="4ECCA3D6" w14:textId="41A2FE81" w:rsidR="00F64A63" w:rsidRPr="002A1B32" w:rsidRDefault="00F64A63" w:rsidP="00F64A63">
      <w:pPr>
        <w:jc w:val="both"/>
        <w:rPr>
          <w:rFonts w:ascii="Arial" w:hAnsi="Arial" w:cs="Arial"/>
          <w:sz w:val="22"/>
          <w:szCs w:val="22"/>
          <w:lang w:val="sl-SI"/>
        </w:rPr>
      </w:pPr>
      <w:r w:rsidRPr="002A1B32">
        <w:rPr>
          <w:rFonts w:ascii="Arial" w:hAnsi="Arial" w:cs="Arial"/>
          <w:sz w:val="22"/>
          <w:szCs w:val="22"/>
          <w:lang w:val="sl-SI"/>
        </w:rPr>
        <w:t>Ostale pogoje lahko ponudniki izpolnjujejo kumulativno. Dokumente, ki se nanašajo na dokazovanje teh pogojev, poda katerikoli ponudnik v skupni ponudbi.</w:t>
      </w:r>
    </w:p>
    <w:p w14:paraId="250A6A5D" w14:textId="77777777" w:rsidR="00F64A63" w:rsidRPr="002A1B32" w:rsidRDefault="00F64A63" w:rsidP="00F64A63">
      <w:pPr>
        <w:jc w:val="both"/>
        <w:rPr>
          <w:rFonts w:ascii="Arial" w:hAnsi="Arial" w:cs="Arial"/>
          <w:sz w:val="18"/>
          <w:szCs w:val="18"/>
          <w:lang w:val="sl-SI"/>
        </w:rPr>
      </w:pPr>
    </w:p>
    <w:p w14:paraId="37FD0169" w14:textId="1B9F40E9" w:rsidR="00F64A63" w:rsidRPr="002A1B32" w:rsidRDefault="00F64A63" w:rsidP="00F64A63">
      <w:pPr>
        <w:jc w:val="both"/>
        <w:rPr>
          <w:rFonts w:ascii="Arial" w:hAnsi="Arial" w:cs="Arial"/>
          <w:sz w:val="22"/>
          <w:szCs w:val="22"/>
          <w:lang w:val="sl-SI"/>
        </w:rPr>
      </w:pPr>
      <w:r w:rsidRPr="002A1B32">
        <w:rPr>
          <w:rFonts w:ascii="Arial" w:hAnsi="Arial" w:cs="Arial"/>
          <w:sz w:val="22"/>
          <w:szCs w:val="22"/>
          <w:lang w:val="sl-SI"/>
        </w:rPr>
        <w:t xml:space="preserve">Vsi ponudniki v skupni ponudbi morajo izpolniti ESPD posamično in v njem navesti vse zahtevane podatke. </w:t>
      </w:r>
    </w:p>
    <w:p w14:paraId="4789FD4A" w14:textId="77777777" w:rsidR="00F64A63" w:rsidRPr="002A1B32" w:rsidRDefault="00F64A63" w:rsidP="00F64A63">
      <w:pPr>
        <w:jc w:val="both"/>
        <w:rPr>
          <w:rFonts w:ascii="Arial" w:hAnsi="Arial" w:cs="Arial"/>
          <w:sz w:val="22"/>
          <w:szCs w:val="22"/>
          <w:lang w:val="sl-SI"/>
        </w:rPr>
      </w:pPr>
    </w:p>
    <w:p w14:paraId="002BE92C" w14:textId="77777777" w:rsidR="00F64A63" w:rsidRPr="002A1B32" w:rsidRDefault="00F64A63" w:rsidP="00F64A63">
      <w:pPr>
        <w:jc w:val="both"/>
        <w:rPr>
          <w:rFonts w:ascii="Arial" w:hAnsi="Arial" w:cs="Arial"/>
          <w:sz w:val="22"/>
          <w:szCs w:val="22"/>
          <w:lang w:val="sl-SI"/>
        </w:rPr>
      </w:pPr>
      <w:r w:rsidRPr="002A1B32">
        <w:rPr>
          <w:rFonts w:ascii="Arial" w:hAnsi="Arial" w:cs="Arial"/>
          <w:sz w:val="22"/>
          <w:szCs w:val="22"/>
          <w:lang w:val="sl-SI"/>
        </w:rPr>
        <w:lastRenderedPageBreak/>
        <w:t xml:space="preserve">Obrazec 5 »Predračun« podajo vsi ponudniki, ki nastopajo v skupni ponudbi, skupaj (en obrazec, podpisan s strani vsaj enega izmed ponudnikov, ki nastopajo v skupni ponudbi). </w:t>
      </w:r>
    </w:p>
    <w:p w14:paraId="2F9CF029" w14:textId="77777777" w:rsidR="00F64A63" w:rsidRPr="002A1B32" w:rsidRDefault="00F64A63" w:rsidP="00F64A63">
      <w:pPr>
        <w:jc w:val="both"/>
        <w:rPr>
          <w:rFonts w:ascii="Arial" w:hAnsi="Arial" w:cs="Arial"/>
          <w:sz w:val="22"/>
          <w:szCs w:val="22"/>
          <w:lang w:val="sl-SI"/>
        </w:rPr>
      </w:pPr>
    </w:p>
    <w:p w14:paraId="11612535" w14:textId="1FBAD848" w:rsidR="00176CB7" w:rsidRPr="002A1B32" w:rsidRDefault="00C3519D" w:rsidP="00FF2840">
      <w:pPr>
        <w:jc w:val="both"/>
        <w:rPr>
          <w:rFonts w:ascii="Arial" w:hAnsi="Arial" w:cs="Arial"/>
          <w:sz w:val="22"/>
          <w:szCs w:val="22"/>
          <w:lang w:val="sl-SI"/>
        </w:rPr>
      </w:pPr>
      <w:r w:rsidRPr="002A1B32">
        <w:rPr>
          <w:rFonts w:ascii="Arial" w:hAnsi="Arial" w:cs="Arial"/>
          <w:sz w:val="22"/>
          <w:szCs w:val="22"/>
          <w:lang w:val="sl-SI"/>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91C09AC" w14:textId="43AC1221" w:rsidR="00176CB7" w:rsidRDefault="00176CB7" w:rsidP="00FF2840">
      <w:pPr>
        <w:jc w:val="both"/>
        <w:rPr>
          <w:rFonts w:ascii="Arial" w:hAnsi="Arial" w:cs="Arial"/>
          <w:sz w:val="22"/>
          <w:szCs w:val="22"/>
          <w:lang w:val="sl-SI"/>
        </w:rPr>
      </w:pPr>
    </w:p>
    <w:p w14:paraId="3B406590" w14:textId="77777777" w:rsidR="00176CB7" w:rsidRPr="00FF2840" w:rsidRDefault="00176CB7" w:rsidP="00FF2840">
      <w:pPr>
        <w:jc w:val="both"/>
        <w:rPr>
          <w:rFonts w:ascii="Arial" w:hAnsi="Arial" w:cs="Arial"/>
          <w:sz w:val="22"/>
          <w:szCs w:val="22"/>
          <w:lang w:val="sl-SI"/>
        </w:rPr>
      </w:pPr>
    </w:p>
    <w:p w14:paraId="78CF77FB" w14:textId="70EBE24D" w:rsidR="00FF2840" w:rsidRPr="00FF2840" w:rsidRDefault="00FF2840" w:rsidP="00FF2840">
      <w:pPr>
        <w:rPr>
          <w:rFonts w:ascii="Arial" w:hAnsi="Arial" w:cs="Arial"/>
          <w:b/>
          <w:caps/>
          <w:sz w:val="22"/>
          <w:szCs w:val="22"/>
          <w:lang w:val="sl-SI"/>
        </w:rPr>
      </w:pPr>
      <w:r w:rsidRPr="00FF2840">
        <w:rPr>
          <w:rFonts w:ascii="Arial" w:hAnsi="Arial" w:cs="Arial"/>
          <w:b/>
          <w:caps/>
          <w:sz w:val="22"/>
          <w:szCs w:val="22"/>
          <w:lang w:val="sl-SI"/>
        </w:rPr>
        <w:t>2.</w:t>
      </w:r>
      <w:r w:rsidR="008B477A">
        <w:rPr>
          <w:rFonts w:ascii="Arial" w:hAnsi="Arial" w:cs="Arial"/>
          <w:b/>
          <w:caps/>
          <w:sz w:val="22"/>
          <w:szCs w:val="22"/>
          <w:lang w:val="sl-SI"/>
        </w:rPr>
        <w:t>9</w:t>
      </w:r>
      <w:r w:rsidRPr="00FF2840">
        <w:rPr>
          <w:rFonts w:ascii="Arial" w:hAnsi="Arial" w:cs="Arial"/>
          <w:b/>
          <w:caps/>
          <w:sz w:val="22"/>
          <w:szCs w:val="22"/>
          <w:lang w:val="sl-SI"/>
        </w:rPr>
        <w:t xml:space="preserve">  Ponudba s podizvajalci</w:t>
      </w:r>
    </w:p>
    <w:p w14:paraId="4A3ACB20"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 xml:space="preserve">Za </w:t>
      </w:r>
      <w:proofErr w:type="spellStart"/>
      <w:r w:rsidRPr="00FF2840">
        <w:rPr>
          <w:rFonts w:ascii="Arial" w:hAnsi="Arial" w:cs="Arial"/>
          <w:sz w:val="22"/>
          <w:szCs w:val="22"/>
          <w:lang w:val="sl-SI"/>
        </w:rPr>
        <w:t>podizvajalsko</w:t>
      </w:r>
      <w:proofErr w:type="spellEnd"/>
      <w:r w:rsidRPr="00FF2840">
        <w:rPr>
          <w:rFonts w:ascii="Arial" w:hAnsi="Arial" w:cs="Arial"/>
          <w:sz w:val="22"/>
          <w:szCs w:val="22"/>
          <w:lang w:val="sl-SI"/>
        </w:rPr>
        <w:t xml:space="preserve"> razmerje gre v primerih, ko </w:t>
      </w:r>
      <w:r w:rsidRPr="00FF2840">
        <w:rPr>
          <w:rFonts w:ascii="Arial" w:hAnsi="Arial" w:cs="Arial"/>
          <w:b/>
          <w:sz w:val="22"/>
          <w:szCs w:val="22"/>
          <w:lang w:val="sl-SI"/>
        </w:rPr>
        <w:t xml:space="preserve">glavni izvajalec </w:t>
      </w:r>
      <w:r w:rsidRPr="00FF2840">
        <w:rPr>
          <w:rFonts w:ascii="Arial" w:hAnsi="Arial" w:cs="Arial"/>
          <w:sz w:val="22"/>
          <w:szCs w:val="22"/>
          <w:lang w:val="sl-SI"/>
        </w:rPr>
        <w:t xml:space="preserve">del ali celoto javnega naročila s pogodbo </w:t>
      </w:r>
      <w:r w:rsidRPr="00FF2840">
        <w:rPr>
          <w:rFonts w:ascii="Arial" w:hAnsi="Arial" w:cs="Arial"/>
          <w:b/>
          <w:sz w:val="22"/>
          <w:szCs w:val="22"/>
          <w:lang w:val="sl-SI"/>
        </w:rPr>
        <w:t>odda v izvajanje</w:t>
      </w:r>
      <w:r w:rsidRPr="00FF2840">
        <w:rPr>
          <w:rFonts w:ascii="Arial" w:hAnsi="Arial" w:cs="Arial"/>
          <w:sz w:val="22"/>
          <w:szCs w:val="22"/>
          <w:lang w:val="sl-SI"/>
        </w:rPr>
        <w:t xml:space="preserve"> drugi osebi, to je podizvajalcu. Definicija podizvajalca je podana v točki 1, 94. člena ZJN-3.  Ponudnik lahko v celoti sam izvede predmetno javno naročilo ali pa ga izvede s podizvajalci.</w:t>
      </w:r>
    </w:p>
    <w:p w14:paraId="4C8F56AD" w14:textId="77777777" w:rsidR="00FF2840" w:rsidRPr="00FF2840" w:rsidRDefault="00FF2840" w:rsidP="00FF2840">
      <w:pPr>
        <w:tabs>
          <w:tab w:val="left" w:pos="284"/>
          <w:tab w:val="left" w:pos="426"/>
          <w:tab w:val="left" w:pos="709"/>
        </w:tabs>
        <w:jc w:val="both"/>
        <w:rPr>
          <w:rFonts w:ascii="Arial" w:hAnsi="Arial" w:cs="Arial"/>
          <w:color w:val="000000"/>
          <w:sz w:val="22"/>
          <w:szCs w:val="22"/>
          <w:lang w:val="sl-SI"/>
        </w:rPr>
      </w:pPr>
    </w:p>
    <w:p w14:paraId="31FD12B3" w14:textId="77777777" w:rsidR="00FF2840" w:rsidRPr="00FF2840" w:rsidRDefault="00FF2840" w:rsidP="00FF2840">
      <w:pPr>
        <w:tabs>
          <w:tab w:val="left" w:pos="284"/>
          <w:tab w:val="left" w:pos="426"/>
          <w:tab w:val="left" w:pos="709"/>
        </w:tabs>
        <w:jc w:val="both"/>
        <w:rPr>
          <w:rFonts w:ascii="Arial" w:hAnsi="Arial" w:cs="Arial"/>
          <w:color w:val="000000"/>
          <w:sz w:val="22"/>
          <w:szCs w:val="22"/>
          <w:lang w:val="sl-SI"/>
        </w:rPr>
      </w:pPr>
      <w:r w:rsidRPr="00FF2840">
        <w:rPr>
          <w:rFonts w:ascii="Arial" w:hAnsi="Arial" w:cs="Arial"/>
          <w:color w:val="000000"/>
          <w:sz w:val="22"/>
          <w:szCs w:val="22"/>
          <w:lang w:val="sl-SI"/>
        </w:rPr>
        <w:t>V primeru izvedbe javnega naročila s podizvajalci, je potrebno v ponudbi:</w:t>
      </w:r>
    </w:p>
    <w:p w14:paraId="54C32D6D" w14:textId="77777777" w:rsidR="00FF2840" w:rsidRPr="00FF2840" w:rsidRDefault="00FF2840" w:rsidP="00FF2840">
      <w:pPr>
        <w:numPr>
          <w:ilvl w:val="0"/>
          <w:numId w:val="5"/>
        </w:numPr>
        <w:ind w:left="567"/>
        <w:jc w:val="both"/>
        <w:rPr>
          <w:rFonts w:ascii="Arial" w:hAnsi="Arial" w:cs="Arial"/>
          <w:color w:val="000000"/>
          <w:sz w:val="22"/>
          <w:szCs w:val="22"/>
          <w:lang w:val="sl-SI"/>
        </w:rPr>
      </w:pPr>
      <w:r w:rsidRPr="00FF2840">
        <w:rPr>
          <w:rFonts w:ascii="Arial" w:hAnsi="Arial" w:cs="Arial"/>
          <w:color w:val="000000"/>
          <w:sz w:val="22"/>
          <w:szCs w:val="22"/>
          <w:lang w:val="sl-SI"/>
        </w:rPr>
        <w:t xml:space="preserve">navesti vse podizvajalce </w:t>
      </w:r>
      <w:r w:rsidRPr="00FF2840">
        <w:rPr>
          <w:rFonts w:ascii="Arial" w:hAnsi="Arial" w:cs="Arial"/>
          <w:b/>
          <w:color w:val="000000"/>
          <w:sz w:val="22"/>
          <w:szCs w:val="22"/>
          <w:lang w:val="sl-SI"/>
        </w:rPr>
        <w:t xml:space="preserve">(vsak podizvajalec posebej mora izpolnjevati vse pogoje pod točko 2.11) </w:t>
      </w:r>
      <w:r w:rsidRPr="00FF2840">
        <w:rPr>
          <w:rFonts w:ascii="Arial" w:hAnsi="Arial" w:cs="Arial"/>
          <w:color w:val="000000"/>
          <w:sz w:val="22"/>
          <w:szCs w:val="22"/>
          <w:lang w:val="sl-SI"/>
        </w:rPr>
        <w:t xml:space="preserve">ter vsak del javnega naročila, ki ga namerava oddati v proizvajanje </w:t>
      </w:r>
    </w:p>
    <w:p w14:paraId="5EB2849D" w14:textId="77777777" w:rsidR="00FF2840" w:rsidRPr="00FF2840" w:rsidRDefault="00FF2840" w:rsidP="00FF2840">
      <w:pPr>
        <w:numPr>
          <w:ilvl w:val="0"/>
          <w:numId w:val="5"/>
        </w:numPr>
        <w:ind w:left="567"/>
        <w:jc w:val="both"/>
        <w:rPr>
          <w:rFonts w:ascii="Arial" w:hAnsi="Arial" w:cs="Arial"/>
          <w:color w:val="000000"/>
          <w:sz w:val="22"/>
          <w:szCs w:val="22"/>
          <w:lang w:val="sl-SI"/>
        </w:rPr>
      </w:pPr>
      <w:r w:rsidRPr="00FF2840">
        <w:rPr>
          <w:rFonts w:ascii="Arial" w:hAnsi="Arial" w:cs="Arial"/>
          <w:color w:val="000000"/>
          <w:sz w:val="22"/>
          <w:szCs w:val="22"/>
          <w:lang w:val="sl-SI"/>
        </w:rPr>
        <w:t>kontaktne podatke in zakonite zastopnike predlaganih podizvajalcev,</w:t>
      </w:r>
    </w:p>
    <w:p w14:paraId="019668F6" w14:textId="77777777" w:rsidR="00FF2840" w:rsidRPr="00FF2840" w:rsidRDefault="00FF2840" w:rsidP="00FF2840">
      <w:pPr>
        <w:numPr>
          <w:ilvl w:val="0"/>
          <w:numId w:val="5"/>
        </w:numPr>
        <w:ind w:left="567"/>
        <w:jc w:val="both"/>
        <w:rPr>
          <w:rFonts w:ascii="Arial" w:hAnsi="Arial" w:cs="Arial"/>
          <w:color w:val="000000"/>
          <w:sz w:val="22"/>
          <w:szCs w:val="22"/>
          <w:lang w:val="sl-SI"/>
        </w:rPr>
      </w:pPr>
      <w:r w:rsidRPr="00FF2840">
        <w:rPr>
          <w:rFonts w:ascii="Arial" w:hAnsi="Arial" w:cs="Arial"/>
          <w:color w:val="000000"/>
          <w:sz w:val="22"/>
          <w:szCs w:val="22"/>
          <w:lang w:val="sl-SI"/>
        </w:rPr>
        <w:t>izpolnjene ESPD obrazce teh podizvajalcev</w:t>
      </w:r>
    </w:p>
    <w:p w14:paraId="02454464" w14:textId="77777777" w:rsidR="00FF2840" w:rsidRPr="00FF2840" w:rsidRDefault="00FF2840" w:rsidP="00FF2840">
      <w:pPr>
        <w:numPr>
          <w:ilvl w:val="0"/>
          <w:numId w:val="5"/>
        </w:numPr>
        <w:ind w:left="567"/>
        <w:jc w:val="both"/>
        <w:rPr>
          <w:rFonts w:ascii="Arial" w:hAnsi="Arial" w:cs="Arial"/>
          <w:color w:val="000000"/>
          <w:sz w:val="22"/>
          <w:szCs w:val="22"/>
          <w:lang w:val="sl-SI"/>
        </w:rPr>
      </w:pPr>
      <w:r w:rsidRPr="00FF2840">
        <w:rPr>
          <w:rFonts w:ascii="Arial" w:hAnsi="Arial" w:cs="Arial"/>
          <w:color w:val="000000"/>
          <w:sz w:val="22"/>
          <w:szCs w:val="22"/>
          <w:lang w:val="sl-SI"/>
        </w:rPr>
        <w:t>priložiti zahtevo podizvajalca za neposredno plačilo, če podizvajalec to zahteva.</w:t>
      </w:r>
    </w:p>
    <w:p w14:paraId="365D6B73" w14:textId="77777777" w:rsidR="00FF2840" w:rsidRPr="00FF2840" w:rsidRDefault="00FF2840" w:rsidP="00FF2840">
      <w:pPr>
        <w:tabs>
          <w:tab w:val="left" w:pos="284"/>
          <w:tab w:val="left" w:pos="426"/>
          <w:tab w:val="left" w:pos="709"/>
        </w:tabs>
        <w:jc w:val="both"/>
        <w:rPr>
          <w:rFonts w:ascii="Arial" w:hAnsi="Arial" w:cs="Arial"/>
          <w:color w:val="000000"/>
          <w:sz w:val="22"/>
          <w:szCs w:val="22"/>
          <w:lang w:val="sl-SI"/>
        </w:rPr>
      </w:pPr>
    </w:p>
    <w:p w14:paraId="38EFE5D1" w14:textId="4EA698CC" w:rsidR="00FF2840" w:rsidRDefault="00FF2840" w:rsidP="00FF2840">
      <w:pPr>
        <w:tabs>
          <w:tab w:val="left" w:pos="284"/>
          <w:tab w:val="left" w:pos="426"/>
          <w:tab w:val="left" w:pos="709"/>
        </w:tabs>
        <w:jc w:val="both"/>
        <w:rPr>
          <w:rFonts w:ascii="Arial" w:hAnsi="Arial" w:cs="Arial"/>
          <w:color w:val="FF0000"/>
          <w:sz w:val="22"/>
          <w:szCs w:val="22"/>
          <w:lang w:val="sl-SI"/>
        </w:rPr>
      </w:pPr>
      <w:r w:rsidRPr="00FF2840">
        <w:rPr>
          <w:rFonts w:ascii="Arial" w:hAnsi="Arial" w:cs="Arial"/>
          <w:color w:val="000000"/>
          <w:sz w:val="22"/>
          <w:szCs w:val="22"/>
          <w:lang w:val="sl-SI"/>
        </w:rPr>
        <w:t xml:space="preserve">Glavni izvajalec bo moral med izvajanjem javnega naročila naročnika obvestiti o morebitnih spremembah informacij iz prejšnjega odstavka in poslati informacije o novih podizvajalcih, ki jih </w:t>
      </w:r>
      <w:r w:rsidRPr="0070418D">
        <w:rPr>
          <w:rFonts w:ascii="Arial" w:hAnsi="Arial" w:cs="Arial"/>
          <w:sz w:val="22"/>
          <w:szCs w:val="22"/>
          <w:lang w:val="sl-SI"/>
        </w:rPr>
        <w:t>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2.11</w:t>
      </w:r>
      <w:r w:rsidRPr="00A9316C">
        <w:rPr>
          <w:rFonts w:ascii="Arial" w:hAnsi="Arial" w:cs="Arial"/>
          <w:color w:val="FF0000"/>
          <w:sz w:val="22"/>
          <w:szCs w:val="22"/>
          <w:lang w:val="sl-SI"/>
        </w:rPr>
        <w:t>.</w:t>
      </w:r>
    </w:p>
    <w:p w14:paraId="1D84CB27" w14:textId="77777777" w:rsidR="00FF2840" w:rsidRPr="00FF2840" w:rsidRDefault="00FF2840" w:rsidP="00FF2840">
      <w:pPr>
        <w:tabs>
          <w:tab w:val="left" w:pos="284"/>
          <w:tab w:val="left" w:pos="426"/>
          <w:tab w:val="left" w:pos="709"/>
        </w:tabs>
        <w:jc w:val="both"/>
        <w:rPr>
          <w:rFonts w:ascii="Arial" w:hAnsi="Arial" w:cs="Arial"/>
          <w:color w:val="000000"/>
          <w:sz w:val="22"/>
          <w:szCs w:val="22"/>
          <w:lang w:val="sl-SI"/>
        </w:rPr>
      </w:pPr>
    </w:p>
    <w:p w14:paraId="0A72682B" w14:textId="77777777" w:rsidR="00FF2840" w:rsidRPr="00FF2840" w:rsidRDefault="00FF2840" w:rsidP="00FF2840">
      <w:pPr>
        <w:jc w:val="both"/>
        <w:rPr>
          <w:rFonts w:ascii="Arial" w:hAnsi="Arial" w:cs="Arial"/>
          <w:color w:val="000000"/>
          <w:sz w:val="22"/>
          <w:szCs w:val="22"/>
          <w:lang w:val="sl-SI"/>
        </w:rPr>
      </w:pPr>
      <w:r w:rsidRPr="00FF2840">
        <w:rPr>
          <w:rFonts w:ascii="Arial" w:hAnsi="Arial" w:cs="Arial"/>
          <w:color w:val="000000"/>
          <w:sz w:val="22"/>
          <w:szCs w:val="22"/>
          <w:lang w:val="sl-SI"/>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212FAA8" w14:textId="77777777" w:rsidR="00FF2840" w:rsidRPr="00FF2840" w:rsidRDefault="00FF2840" w:rsidP="00FF2840">
      <w:pPr>
        <w:jc w:val="both"/>
        <w:rPr>
          <w:rFonts w:ascii="Arial" w:hAnsi="Arial" w:cs="Arial"/>
          <w:color w:val="000000"/>
          <w:sz w:val="22"/>
          <w:szCs w:val="22"/>
          <w:lang w:val="sl-SI"/>
        </w:rPr>
      </w:pPr>
    </w:p>
    <w:p w14:paraId="0D26F259" w14:textId="77777777" w:rsidR="00FF2840" w:rsidRPr="00FF2840" w:rsidRDefault="00FF2840" w:rsidP="00FF2840">
      <w:pPr>
        <w:jc w:val="both"/>
        <w:rPr>
          <w:rFonts w:ascii="Arial" w:hAnsi="Arial" w:cs="Arial"/>
          <w:color w:val="000000"/>
          <w:sz w:val="22"/>
          <w:szCs w:val="22"/>
          <w:lang w:val="sl-SI"/>
        </w:rPr>
      </w:pPr>
      <w:r w:rsidRPr="00FF2840">
        <w:rPr>
          <w:rFonts w:ascii="Arial" w:hAnsi="Arial" w:cs="Arial"/>
          <w:color w:val="000000"/>
          <w:sz w:val="22"/>
          <w:szCs w:val="22"/>
          <w:lang w:val="sl-SI"/>
        </w:rPr>
        <w:t>Kadar namerava ponudnik izvesti javno naročilo s podizvajalcem, ki zahteva neposredno plačilo v skladu s tem členom, mora:</w:t>
      </w:r>
    </w:p>
    <w:p w14:paraId="2A2C08B7" w14:textId="77777777" w:rsidR="00FF2840" w:rsidRPr="00FF2840" w:rsidRDefault="00FF2840" w:rsidP="00FF2840">
      <w:pPr>
        <w:numPr>
          <w:ilvl w:val="0"/>
          <w:numId w:val="9"/>
        </w:numPr>
        <w:ind w:left="851" w:firstLine="0"/>
        <w:jc w:val="both"/>
        <w:rPr>
          <w:rFonts w:ascii="Arial" w:hAnsi="Arial" w:cs="Arial"/>
          <w:color w:val="000000"/>
          <w:sz w:val="22"/>
          <w:szCs w:val="22"/>
          <w:lang w:val="sl-SI"/>
        </w:rPr>
      </w:pPr>
      <w:r w:rsidRPr="00FF2840">
        <w:rPr>
          <w:rFonts w:ascii="Arial" w:hAnsi="Arial" w:cs="Arial"/>
          <w:color w:val="000000"/>
          <w:sz w:val="22"/>
          <w:szCs w:val="22"/>
          <w:lang w:val="sl-SI"/>
        </w:rPr>
        <w:t xml:space="preserve">glavni izvajalec v pogodbi pooblastiti naročnika, da na podlagi potrjenega računa </w:t>
      </w:r>
    </w:p>
    <w:p w14:paraId="765719C9" w14:textId="77777777" w:rsidR="00FF2840" w:rsidRPr="00FF2840" w:rsidRDefault="00FF2840" w:rsidP="00FF2840">
      <w:pPr>
        <w:ind w:left="851"/>
        <w:jc w:val="both"/>
        <w:rPr>
          <w:rFonts w:ascii="Arial" w:hAnsi="Arial" w:cs="Arial"/>
          <w:color w:val="000000"/>
          <w:sz w:val="22"/>
          <w:szCs w:val="22"/>
          <w:lang w:val="sl-SI"/>
        </w:rPr>
      </w:pPr>
      <w:r w:rsidRPr="00FF2840">
        <w:rPr>
          <w:rFonts w:ascii="Arial" w:hAnsi="Arial" w:cs="Arial"/>
          <w:color w:val="000000"/>
          <w:sz w:val="22"/>
          <w:szCs w:val="22"/>
          <w:lang w:val="sl-SI"/>
        </w:rPr>
        <w:t xml:space="preserve">     oziroma  situacije s strani glavnega izvajalca neposredno plačuje podizvajalcu,</w:t>
      </w:r>
    </w:p>
    <w:p w14:paraId="068534E6" w14:textId="77777777" w:rsidR="00FF2840" w:rsidRPr="00FF2840" w:rsidRDefault="00FF2840" w:rsidP="00FF2840">
      <w:pPr>
        <w:numPr>
          <w:ilvl w:val="0"/>
          <w:numId w:val="9"/>
        </w:numPr>
        <w:ind w:left="851" w:firstLine="0"/>
        <w:jc w:val="both"/>
        <w:rPr>
          <w:rFonts w:ascii="Arial" w:hAnsi="Arial" w:cs="Arial"/>
          <w:color w:val="000000"/>
          <w:sz w:val="22"/>
          <w:szCs w:val="22"/>
          <w:lang w:val="sl-SI"/>
        </w:rPr>
      </w:pPr>
      <w:r w:rsidRPr="00FF2840">
        <w:rPr>
          <w:rFonts w:ascii="Arial" w:hAnsi="Arial" w:cs="Arial"/>
          <w:color w:val="000000"/>
          <w:sz w:val="22"/>
          <w:szCs w:val="22"/>
          <w:lang w:val="sl-SI"/>
        </w:rPr>
        <w:t xml:space="preserve">podizvajalec predložiti soglasje, na podlagi katerega naročnik namesto ponudnika </w:t>
      </w:r>
    </w:p>
    <w:p w14:paraId="3F4B1F37" w14:textId="77777777" w:rsidR="00FF2840" w:rsidRPr="00FF2840" w:rsidRDefault="00FF2840" w:rsidP="00FF2840">
      <w:pPr>
        <w:ind w:left="851"/>
        <w:jc w:val="both"/>
        <w:rPr>
          <w:rFonts w:ascii="Arial" w:hAnsi="Arial" w:cs="Arial"/>
          <w:color w:val="000000"/>
          <w:sz w:val="22"/>
          <w:szCs w:val="22"/>
          <w:lang w:val="sl-SI"/>
        </w:rPr>
      </w:pPr>
      <w:r w:rsidRPr="00FF2840">
        <w:rPr>
          <w:rFonts w:ascii="Arial" w:hAnsi="Arial" w:cs="Arial"/>
          <w:color w:val="000000"/>
          <w:sz w:val="22"/>
          <w:szCs w:val="22"/>
          <w:lang w:val="sl-SI"/>
        </w:rPr>
        <w:t xml:space="preserve">     poravna podizvajalčevo terjatev do ponudnika,</w:t>
      </w:r>
    </w:p>
    <w:p w14:paraId="3FF95BA5" w14:textId="77777777" w:rsidR="00FF2840" w:rsidRPr="00FF2840" w:rsidRDefault="00FF2840" w:rsidP="00FF2840">
      <w:pPr>
        <w:numPr>
          <w:ilvl w:val="0"/>
          <w:numId w:val="9"/>
        </w:numPr>
        <w:ind w:left="851" w:firstLine="0"/>
        <w:jc w:val="both"/>
        <w:rPr>
          <w:rFonts w:ascii="Arial" w:hAnsi="Arial" w:cs="Arial"/>
          <w:color w:val="000000"/>
          <w:sz w:val="22"/>
          <w:szCs w:val="22"/>
          <w:lang w:val="sl-SI"/>
        </w:rPr>
      </w:pPr>
      <w:r w:rsidRPr="00FF2840">
        <w:rPr>
          <w:rFonts w:ascii="Arial" w:hAnsi="Arial" w:cs="Arial"/>
          <w:color w:val="000000"/>
          <w:sz w:val="22"/>
          <w:szCs w:val="22"/>
          <w:lang w:val="sl-SI"/>
        </w:rPr>
        <w:t xml:space="preserve">glavni izvajalec svojemu računu ali situaciji priložiti račun ali situacijo podizvajalca, ki </w:t>
      </w:r>
    </w:p>
    <w:p w14:paraId="5C3D9A89" w14:textId="77777777" w:rsidR="00FF2840" w:rsidRPr="00FF2840" w:rsidRDefault="00FF2840" w:rsidP="00FF2840">
      <w:pPr>
        <w:ind w:left="851"/>
        <w:jc w:val="both"/>
        <w:rPr>
          <w:rFonts w:ascii="Arial" w:hAnsi="Arial" w:cs="Arial"/>
          <w:color w:val="000000"/>
          <w:sz w:val="22"/>
          <w:szCs w:val="22"/>
          <w:lang w:val="sl-SI"/>
        </w:rPr>
      </w:pPr>
      <w:r w:rsidRPr="00FF2840">
        <w:rPr>
          <w:rFonts w:ascii="Arial" w:hAnsi="Arial" w:cs="Arial"/>
          <w:color w:val="000000"/>
          <w:sz w:val="22"/>
          <w:szCs w:val="22"/>
          <w:lang w:val="sl-SI"/>
        </w:rPr>
        <w:t xml:space="preserve">     ga je predhodno potrdil.</w:t>
      </w:r>
    </w:p>
    <w:p w14:paraId="425E728E" w14:textId="77777777" w:rsidR="00FF2840" w:rsidRPr="00FF2840" w:rsidRDefault="00FF2840" w:rsidP="00FF2840">
      <w:pPr>
        <w:ind w:left="360"/>
        <w:jc w:val="both"/>
        <w:rPr>
          <w:rFonts w:ascii="Arial" w:hAnsi="Arial" w:cs="Arial"/>
          <w:color w:val="000000"/>
          <w:sz w:val="22"/>
          <w:szCs w:val="22"/>
          <w:lang w:val="sl-SI"/>
        </w:rPr>
      </w:pPr>
    </w:p>
    <w:p w14:paraId="3C5D83EF" w14:textId="77777777" w:rsidR="00FF2840" w:rsidRPr="00FF2840" w:rsidRDefault="00FF2840" w:rsidP="00FF2840">
      <w:pPr>
        <w:jc w:val="both"/>
        <w:rPr>
          <w:rFonts w:ascii="Arial" w:hAnsi="Arial" w:cs="Arial"/>
          <w:color w:val="000000"/>
          <w:sz w:val="22"/>
          <w:szCs w:val="22"/>
          <w:lang w:val="x-none"/>
        </w:rPr>
      </w:pPr>
      <w:r w:rsidRPr="00FF2840">
        <w:rPr>
          <w:rFonts w:ascii="Arial" w:hAnsi="Arial" w:cs="Arial"/>
          <w:color w:val="000000"/>
          <w:sz w:val="22"/>
          <w:szCs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A9B3333" w14:textId="77777777" w:rsidR="00FF2840" w:rsidRPr="00FF2840" w:rsidRDefault="00FF2840" w:rsidP="00FF2840">
      <w:pPr>
        <w:jc w:val="both"/>
        <w:rPr>
          <w:rFonts w:ascii="Arial" w:hAnsi="Arial" w:cs="Arial"/>
          <w:color w:val="000000"/>
          <w:sz w:val="10"/>
          <w:szCs w:val="10"/>
          <w:lang w:val="x-none"/>
        </w:rPr>
      </w:pPr>
    </w:p>
    <w:p w14:paraId="5F082163" w14:textId="77777777" w:rsidR="00FF2840" w:rsidRPr="00FF2840" w:rsidRDefault="00FF2840" w:rsidP="00FF2840">
      <w:pPr>
        <w:jc w:val="both"/>
        <w:rPr>
          <w:rFonts w:ascii="Arial" w:hAnsi="Arial" w:cs="Arial"/>
          <w:color w:val="000000"/>
          <w:sz w:val="10"/>
          <w:szCs w:val="10"/>
          <w:lang w:val="x-none"/>
        </w:rPr>
      </w:pPr>
    </w:p>
    <w:p w14:paraId="55F5C874" w14:textId="77777777" w:rsidR="00FF2840" w:rsidRPr="00FF2840" w:rsidRDefault="00FF2840" w:rsidP="00FF2840">
      <w:pPr>
        <w:jc w:val="both"/>
        <w:rPr>
          <w:rFonts w:ascii="Arial" w:hAnsi="Arial" w:cs="Arial"/>
          <w:color w:val="000000"/>
          <w:sz w:val="22"/>
          <w:szCs w:val="22"/>
          <w:lang w:val="x-none"/>
        </w:rPr>
      </w:pPr>
      <w:r w:rsidRPr="00FF2840">
        <w:rPr>
          <w:rFonts w:ascii="Arial" w:hAnsi="Arial" w:cs="Arial"/>
          <w:color w:val="000000"/>
          <w:sz w:val="22"/>
          <w:szCs w:val="22"/>
          <w:lang w:val="x-none"/>
        </w:rPr>
        <w:t>Če glavni izvajalec ne ravna v skladu s 94. členom ZJN-3, naročnik Državni revizijski komisiji poda predlog za uvedbo postopka o prekršku iz 2. točke prvega odstavka 112. člena ZJN-3.</w:t>
      </w:r>
    </w:p>
    <w:p w14:paraId="5117DCC9" w14:textId="77777777" w:rsidR="00FF2840" w:rsidRPr="00FF2840" w:rsidRDefault="00FF2840" w:rsidP="00FF2840">
      <w:pPr>
        <w:ind w:left="360"/>
        <w:jc w:val="both"/>
        <w:rPr>
          <w:rFonts w:ascii="Arial" w:hAnsi="Arial" w:cs="Arial"/>
          <w:color w:val="000000"/>
          <w:sz w:val="22"/>
          <w:szCs w:val="22"/>
          <w:lang w:val="x-none"/>
        </w:rPr>
      </w:pPr>
    </w:p>
    <w:p w14:paraId="7DA4515D" w14:textId="272EB7E8" w:rsidR="00176CB7" w:rsidRPr="00EA70AB" w:rsidRDefault="00FF2840" w:rsidP="00EA70AB">
      <w:pPr>
        <w:jc w:val="both"/>
        <w:rPr>
          <w:rFonts w:ascii="Arial" w:hAnsi="Arial" w:cs="Arial"/>
          <w:color w:val="000000"/>
          <w:sz w:val="22"/>
          <w:szCs w:val="22"/>
          <w:lang w:val="x-none"/>
        </w:rPr>
      </w:pPr>
      <w:r w:rsidRPr="00FF2840">
        <w:rPr>
          <w:rFonts w:ascii="Arial" w:hAnsi="Arial" w:cs="Arial"/>
          <w:color w:val="000000"/>
          <w:sz w:val="22"/>
          <w:szCs w:val="22"/>
          <w:lang w:val="x-none"/>
        </w:rPr>
        <w:t>V primeru, da ponudnik nastopa s podizvajalci ponudnik predloži Pooblastilo za neposredno plačilo (OBR</w:t>
      </w:r>
      <w:r w:rsidRPr="00FF2840">
        <w:rPr>
          <w:rFonts w:ascii="Arial" w:hAnsi="Arial" w:cs="Arial"/>
          <w:color w:val="000000"/>
          <w:sz w:val="22"/>
          <w:szCs w:val="22"/>
          <w:lang w:val="sl-SI"/>
        </w:rPr>
        <w:t>AZEC 3.1</w:t>
      </w:r>
      <w:r w:rsidRPr="00FF2840">
        <w:rPr>
          <w:rFonts w:ascii="Arial" w:hAnsi="Arial" w:cs="Arial"/>
          <w:color w:val="000000"/>
          <w:sz w:val="22"/>
          <w:szCs w:val="22"/>
          <w:lang w:val="x-none"/>
        </w:rPr>
        <w:t>) oziroma izjavi, da v ponudbi NE nastopa s podizvajalci.</w:t>
      </w:r>
      <w:r w:rsidRPr="00FF2840">
        <w:rPr>
          <w:rFonts w:ascii="Arial" w:hAnsi="Arial" w:cs="Arial"/>
          <w:color w:val="000000"/>
          <w:sz w:val="22"/>
          <w:szCs w:val="22"/>
          <w:lang w:val="sl-SI"/>
        </w:rPr>
        <w:t xml:space="preserve"> V tem primeru </w:t>
      </w:r>
      <w:r w:rsidRPr="00FF2840">
        <w:rPr>
          <w:rFonts w:ascii="Arial" w:hAnsi="Arial" w:cs="Arial"/>
          <w:color w:val="000000"/>
          <w:sz w:val="22"/>
          <w:szCs w:val="22"/>
          <w:lang w:val="x-none"/>
        </w:rPr>
        <w:t xml:space="preserve">predloži </w:t>
      </w:r>
      <w:r w:rsidRPr="00FF2840">
        <w:rPr>
          <w:rFonts w:ascii="Arial" w:hAnsi="Arial" w:cs="Arial"/>
          <w:color w:val="000000"/>
          <w:sz w:val="22"/>
          <w:szCs w:val="22"/>
          <w:lang w:val="sl-SI"/>
        </w:rPr>
        <w:t xml:space="preserve">Izjavo </w:t>
      </w:r>
      <w:r w:rsidRPr="00FF2840">
        <w:rPr>
          <w:rFonts w:ascii="Arial" w:hAnsi="Arial" w:cs="Arial"/>
          <w:color w:val="000000"/>
          <w:sz w:val="22"/>
          <w:szCs w:val="22"/>
          <w:lang w:val="x-none"/>
        </w:rPr>
        <w:t>o ponudbi brez podizvajalcev (OBR</w:t>
      </w:r>
      <w:r w:rsidRPr="00FF2840">
        <w:rPr>
          <w:rFonts w:ascii="Arial" w:hAnsi="Arial" w:cs="Arial"/>
          <w:color w:val="000000"/>
          <w:sz w:val="22"/>
          <w:szCs w:val="22"/>
          <w:lang w:val="sl-SI"/>
        </w:rPr>
        <w:t>AZEC 3</w:t>
      </w:r>
      <w:r w:rsidRPr="00FF2840">
        <w:rPr>
          <w:rFonts w:ascii="Arial" w:hAnsi="Arial" w:cs="Arial"/>
          <w:color w:val="000000"/>
          <w:sz w:val="22"/>
          <w:szCs w:val="22"/>
          <w:lang w:val="x-none"/>
        </w:rPr>
        <w:t>).</w:t>
      </w:r>
    </w:p>
    <w:p w14:paraId="56D3586A" w14:textId="04F3BC5E" w:rsidR="00176CB7" w:rsidRDefault="00176CB7" w:rsidP="00FF2840">
      <w:pPr>
        <w:rPr>
          <w:rFonts w:ascii="Arial" w:hAnsi="Arial" w:cs="Arial"/>
          <w:b/>
          <w:sz w:val="22"/>
          <w:szCs w:val="22"/>
          <w:lang w:val="sl-SI"/>
        </w:rPr>
      </w:pPr>
    </w:p>
    <w:p w14:paraId="158E1E2B" w14:textId="75E2B5B5" w:rsidR="00176CB7" w:rsidRDefault="00176CB7" w:rsidP="00FF2840">
      <w:pPr>
        <w:rPr>
          <w:rFonts w:ascii="Arial" w:hAnsi="Arial" w:cs="Arial"/>
          <w:b/>
          <w:sz w:val="22"/>
          <w:szCs w:val="22"/>
          <w:lang w:val="sl-SI"/>
        </w:rPr>
      </w:pPr>
    </w:p>
    <w:p w14:paraId="1561D2DF" w14:textId="77777777" w:rsidR="00FC3782" w:rsidRPr="00FF2840" w:rsidRDefault="00FC3782" w:rsidP="00FF2840">
      <w:pPr>
        <w:rPr>
          <w:rFonts w:ascii="Arial" w:hAnsi="Arial" w:cs="Arial"/>
          <w:b/>
          <w:sz w:val="22"/>
          <w:szCs w:val="22"/>
          <w:lang w:val="sl-SI"/>
        </w:rPr>
      </w:pPr>
    </w:p>
    <w:p w14:paraId="7A1EA830" w14:textId="77777777" w:rsidR="00FF2840" w:rsidRPr="00FF2840" w:rsidRDefault="00FF2840" w:rsidP="00FF2840">
      <w:pPr>
        <w:rPr>
          <w:rFonts w:ascii="Arial" w:hAnsi="Arial" w:cs="Arial"/>
          <w:b/>
          <w:sz w:val="22"/>
          <w:szCs w:val="22"/>
          <w:lang w:val="sl-SI"/>
        </w:rPr>
      </w:pPr>
      <w:r w:rsidRPr="00FF2840">
        <w:rPr>
          <w:rFonts w:ascii="Arial" w:hAnsi="Arial" w:cs="Arial"/>
          <w:b/>
          <w:sz w:val="22"/>
          <w:szCs w:val="22"/>
          <w:lang w:val="sl-SI"/>
        </w:rPr>
        <w:lastRenderedPageBreak/>
        <w:t>2.10  DOPUSTNA PONUDBA</w:t>
      </w:r>
    </w:p>
    <w:p w14:paraId="24D44928" w14:textId="4651F767" w:rsidR="00772B23" w:rsidRPr="00EA70AB" w:rsidRDefault="00FF2840" w:rsidP="00EA70AB">
      <w:pPr>
        <w:jc w:val="both"/>
        <w:rPr>
          <w:rFonts w:ascii="Arial" w:hAnsi="Arial" w:cs="Arial"/>
          <w:color w:val="000000"/>
          <w:sz w:val="22"/>
          <w:szCs w:val="22"/>
          <w:lang w:val="sl-SI"/>
        </w:rPr>
      </w:pPr>
      <w:r w:rsidRPr="00FF2840">
        <w:rPr>
          <w:rFonts w:ascii="Arial" w:hAnsi="Arial" w:cs="Arial"/>
          <w:color w:val="000000"/>
          <w:sz w:val="22"/>
          <w:szCs w:val="22"/>
          <w:lang w:val="sl-SI"/>
        </w:rPr>
        <w:t xml:space="preserve">»Dopustna ponudba« je ponudba, ki </w:t>
      </w:r>
      <w:r w:rsidRPr="00FF2840">
        <w:rPr>
          <w:rFonts w:ascii="Arial" w:hAnsi="Arial" w:cs="Arial"/>
          <w:sz w:val="22"/>
          <w:szCs w:val="22"/>
          <w:lang w:val="sl-SI"/>
        </w:rPr>
        <w:t>jo predloži</w:t>
      </w:r>
      <w:r w:rsidRPr="00FF2840">
        <w:rPr>
          <w:rFonts w:ascii="Arial" w:hAnsi="Arial" w:cs="Arial"/>
          <w:color w:val="FF0000"/>
          <w:sz w:val="22"/>
          <w:szCs w:val="22"/>
          <w:lang w:val="sl-SI"/>
        </w:rPr>
        <w:t xml:space="preserve"> </w:t>
      </w:r>
      <w:r w:rsidRPr="00FF2840">
        <w:rPr>
          <w:rFonts w:ascii="Arial" w:hAnsi="Arial" w:cs="Arial"/>
          <w:color w:val="000000"/>
          <w:sz w:val="22"/>
          <w:szCs w:val="22"/>
          <w:lang w:val="sl-SI"/>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615CF0A" w14:textId="77777777" w:rsidR="00176CB7" w:rsidRPr="00FF2840" w:rsidRDefault="00176CB7" w:rsidP="00FF2840">
      <w:pPr>
        <w:rPr>
          <w:rFonts w:ascii="Arial" w:hAnsi="Arial" w:cs="Arial"/>
          <w:b/>
          <w:sz w:val="22"/>
          <w:szCs w:val="22"/>
          <w:lang w:val="sl-SI"/>
        </w:rPr>
      </w:pPr>
    </w:p>
    <w:p w14:paraId="6AE53D1E"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Ponudnik mora ponudbeno dokumentacijo oddati po naslednjem vrstnem redu:</w:t>
      </w:r>
    </w:p>
    <w:p w14:paraId="77669477" w14:textId="77777777" w:rsidR="00FF2840" w:rsidRPr="00FF2840" w:rsidRDefault="00FF2840" w:rsidP="00FF2840">
      <w:pPr>
        <w:numPr>
          <w:ilvl w:val="1"/>
          <w:numId w:val="3"/>
        </w:numPr>
        <w:tabs>
          <w:tab w:val="num" w:pos="709"/>
        </w:tabs>
        <w:ind w:hanging="654"/>
        <w:rPr>
          <w:rFonts w:ascii="Arial" w:hAnsi="Arial" w:cs="Arial"/>
          <w:sz w:val="22"/>
          <w:szCs w:val="22"/>
          <w:lang w:val="sl-SI"/>
        </w:rPr>
      </w:pPr>
      <w:r w:rsidRPr="00FF2840">
        <w:rPr>
          <w:rFonts w:ascii="Arial" w:hAnsi="Arial" w:cs="Arial"/>
          <w:b/>
          <w:sz w:val="22"/>
          <w:szCs w:val="22"/>
          <w:lang w:val="sl-SI"/>
        </w:rPr>
        <w:t>OBRAZEC 1 –</w:t>
      </w:r>
      <w:r w:rsidRPr="00FF2840">
        <w:rPr>
          <w:rFonts w:ascii="Arial" w:hAnsi="Arial" w:cs="Arial"/>
          <w:sz w:val="22"/>
          <w:szCs w:val="22"/>
          <w:lang w:val="sl-SI"/>
        </w:rPr>
        <w:t xml:space="preserve"> Predračun</w:t>
      </w:r>
    </w:p>
    <w:p w14:paraId="355AA114" w14:textId="77777777" w:rsidR="00FF2840" w:rsidRPr="00FF2840" w:rsidRDefault="00FF2840" w:rsidP="00FF2840">
      <w:pPr>
        <w:numPr>
          <w:ilvl w:val="1"/>
          <w:numId w:val="3"/>
        </w:numPr>
        <w:tabs>
          <w:tab w:val="num" w:pos="709"/>
        </w:tabs>
        <w:ind w:hanging="654"/>
        <w:rPr>
          <w:rFonts w:ascii="Arial" w:hAnsi="Arial" w:cs="Arial"/>
          <w:sz w:val="22"/>
          <w:szCs w:val="22"/>
          <w:lang w:val="sl-SI"/>
        </w:rPr>
      </w:pPr>
      <w:r w:rsidRPr="00FF2840">
        <w:rPr>
          <w:rFonts w:ascii="Arial" w:hAnsi="Arial" w:cs="Arial"/>
          <w:b/>
          <w:caps/>
          <w:sz w:val="22"/>
          <w:szCs w:val="22"/>
          <w:lang w:val="sl-SI"/>
        </w:rPr>
        <w:t xml:space="preserve">obrazec 2 – </w:t>
      </w:r>
      <w:r w:rsidRPr="00FF2840">
        <w:rPr>
          <w:rFonts w:ascii="Arial" w:hAnsi="Arial" w:cs="Arial"/>
          <w:sz w:val="22"/>
          <w:szCs w:val="22"/>
          <w:lang w:val="sl-SI"/>
        </w:rPr>
        <w:t>Podatki o ponudniku</w:t>
      </w:r>
      <w:r w:rsidRPr="00FF2840">
        <w:rPr>
          <w:rFonts w:ascii="Arial" w:hAnsi="Arial" w:cs="Arial"/>
          <w:b/>
          <w:sz w:val="22"/>
          <w:szCs w:val="22"/>
          <w:lang w:val="sl-SI"/>
        </w:rPr>
        <w:t xml:space="preserve"> </w:t>
      </w:r>
    </w:p>
    <w:p w14:paraId="70E23BE1" w14:textId="77777777" w:rsidR="00FF2840" w:rsidRPr="00FF2840" w:rsidRDefault="00FF2840" w:rsidP="00FF2840">
      <w:pPr>
        <w:numPr>
          <w:ilvl w:val="1"/>
          <w:numId w:val="3"/>
        </w:numPr>
        <w:tabs>
          <w:tab w:val="num" w:pos="709"/>
        </w:tabs>
        <w:ind w:hanging="654"/>
        <w:rPr>
          <w:rFonts w:ascii="Arial" w:hAnsi="Arial" w:cs="Arial"/>
          <w:sz w:val="22"/>
          <w:szCs w:val="22"/>
          <w:lang w:val="sl-SI"/>
        </w:rPr>
      </w:pPr>
      <w:r w:rsidRPr="00FF2840">
        <w:rPr>
          <w:rFonts w:ascii="Arial" w:hAnsi="Arial" w:cs="Arial"/>
          <w:b/>
          <w:sz w:val="22"/>
          <w:szCs w:val="22"/>
          <w:lang w:val="sl-SI"/>
        </w:rPr>
        <w:t xml:space="preserve">OBRAZEC 3 </w:t>
      </w:r>
      <w:r w:rsidRPr="00FF2840">
        <w:rPr>
          <w:rFonts w:ascii="Arial" w:hAnsi="Arial" w:cs="Arial"/>
          <w:sz w:val="22"/>
          <w:szCs w:val="22"/>
          <w:lang w:val="sl-SI"/>
        </w:rPr>
        <w:t>– Izvedba javnega naročila s podizvajalci/brez podizvajalcev</w:t>
      </w:r>
    </w:p>
    <w:p w14:paraId="322008BF" w14:textId="5643081C" w:rsidR="00FF2840" w:rsidRPr="00FF2840" w:rsidRDefault="00FF2840" w:rsidP="00FF2840">
      <w:pPr>
        <w:numPr>
          <w:ilvl w:val="1"/>
          <w:numId w:val="3"/>
        </w:numPr>
        <w:tabs>
          <w:tab w:val="num" w:pos="709"/>
        </w:tabs>
        <w:ind w:left="709" w:hanging="283"/>
        <w:jc w:val="both"/>
        <w:rPr>
          <w:rFonts w:ascii="Arial" w:hAnsi="Arial" w:cs="Arial"/>
          <w:sz w:val="22"/>
          <w:szCs w:val="22"/>
          <w:lang w:val="sl-SI"/>
        </w:rPr>
      </w:pPr>
      <w:r w:rsidRPr="00FF2840">
        <w:rPr>
          <w:rFonts w:ascii="Arial" w:hAnsi="Arial" w:cs="Arial"/>
          <w:sz w:val="22"/>
          <w:szCs w:val="22"/>
          <w:lang w:val="sl-SI"/>
        </w:rPr>
        <w:t xml:space="preserve">obrazci za ugotavljanje sposobnosti ponudnika – </w:t>
      </w:r>
      <w:r w:rsidRPr="00FF2840">
        <w:rPr>
          <w:rFonts w:ascii="Arial" w:hAnsi="Arial" w:cs="Arial"/>
          <w:b/>
          <w:caps/>
          <w:sz w:val="22"/>
          <w:szCs w:val="22"/>
          <w:lang w:val="sl-SI"/>
        </w:rPr>
        <w:t>obrazcA 4.1 – 4.</w:t>
      </w:r>
      <w:r w:rsidR="00564107">
        <w:rPr>
          <w:rFonts w:ascii="Arial" w:hAnsi="Arial" w:cs="Arial"/>
          <w:b/>
          <w:caps/>
          <w:sz w:val="22"/>
          <w:szCs w:val="22"/>
          <w:lang w:val="sl-SI"/>
        </w:rPr>
        <w:t>3</w:t>
      </w:r>
      <w:r w:rsidRPr="00FF2840">
        <w:rPr>
          <w:rFonts w:ascii="Arial" w:hAnsi="Arial" w:cs="Arial"/>
          <w:b/>
          <w:caps/>
          <w:sz w:val="22"/>
          <w:szCs w:val="22"/>
          <w:lang w:val="sl-SI"/>
        </w:rPr>
        <w:t xml:space="preserve"> </w:t>
      </w:r>
      <w:r w:rsidRPr="00FF2840">
        <w:rPr>
          <w:rFonts w:ascii="Arial" w:hAnsi="Arial" w:cs="Arial"/>
          <w:sz w:val="22"/>
          <w:szCs w:val="22"/>
          <w:lang w:val="sl-SI"/>
        </w:rPr>
        <w:t>s priloženimi dokazili za izpolnjevanje pogojev</w:t>
      </w:r>
    </w:p>
    <w:p w14:paraId="11FC5158" w14:textId="77777777" w:rsidR="00FF2840" w:rsidRPr="00FF2840" w:rsidRDefault="00FF2840" w:rsidP="00FF2840">
      <w:pPr>
        <w:numPr>
          <w:ilvl w:val="1"/>
          <w:numId w:val="3"/>
        </w:numPr>
        <w:tabs>
          <w:tab w:val="num" w:pos="709"/>
        </w:tabs>
        <w:ind w:hanging="654"/>
        <w:rPr>
          <w:rFonts w:ascii="Arial" w:hAnsi="Arial" w:cs="Arial"/>
          <w:sz w:val="22"/>
          <w:szCs w:val="22"/>
          <w:lang w:val="sl-SI"/>
        </w:rPr>
      </w:pPr>
      <w:r w:rsidRPr="00FF2840">
        <w:rPr>
          <w:rFonts w:ascii="Arial" w:hAnsi="Arial" w:cs="Arial"/>
          <w:color w:val="000000"/>
          <w:sz w:val="22"/>
          <w:szCs w:val="22"/>
          <w:lang w:val="sl-SI"/>
        </w:rPr>
        <w:t xml:space="preserve">izpolnjen, na vsaki strani parafiran in podpisan vzorec pogodbe – </w:t>
      </w:r>
      <w:r w:rsidRPr="00FF2840">
        <w:rPr>
          <w:rFonts w:ascii="Arial" w:hAnsi="Arial" w:cs="Arial"/>
          <w:b/>
          <w:caps/>
          <w:color w:val="000000"/>
          <w:sz w:val="22"/>
          <w:szCs w:val="22"/>
          <w:lang w:val="sl-SI"/>
        </w:rPr>
        <w:t xml:space="preserve">obrazec 5 </w:t>
      </w:r>
    </w:p>
    <w:p w14:paraId="578A8336" w14:textId="24E1E6C5" w:rsidR="00772B23" w:rsidRPr="00EA70AB" w:rsidRDefault="00FF2840" w:rsidP="00FF2840">
      <w:pPr>
        <w:numPr>
          <w:ilvl w:val="1"/>
          <w:numId w:val="3"/>
        </w:numPr>
        <w:tabs>
          <w:tab w:val="num" w:pos="709"/>
        </w:tabs>
        <w:ind w:hanging="654"/>
        <w:rPr>
          <w:rFonts w:ascii="Arial" w:hAnsi="Arial" w:cs="Arial"/>
          <w:b/>
          <w:sz w:val="22"/>
          <w:szCs w:val="22"/>
          <w:lang w:val="sl-SI"/>
        </w:rPr>
      </w:pPr>
      <w:r w:rsidRPr="00FF2840">
        <w:rPr>
          <w:rFonts w:ascii="Arial" w:hAnsi="Arial" w:cs="Arial"/>
          <w:b/>
          <w:sz w:val="22"/>
          <w:szCs w:val="22"/>
          <w:lang w:val="sl-SI"/>
        </w:rPr>
        <w:t>ESPD</w:t>
      </w:r>
    </w:p>
    <w:p w14:paraId="5BA73E63" w14:textId="77777777" w:rsidR="00176CB7" w:rsidRPr="00FF2840" w:rsidRDefault="00176CB7" w:rsidP="00FF2840">
      <w:pPr>
        <w:tabs>
          <w:tab w:val="num" w:pos="709"/>
        </w:tabs>
        <w:rPr>
          <w:rFonts w:ascii="Arial" w:hAnsi="Arial" w:cs="Arial"/>
          <w:b/>
          <w:caps/>
          <w:color w:val="FF0000"/>
          <w:sz w:val="22"/>
          <w:szCs w:val="22"/>
          <w:lang w:val="sl-SI"/>
        </w:rPr>
      </w:pPr>
    </w:p>
    <w:p w14:paraId="7BAC06BE" w14:textId="77777777" w:rsidR="00FF2840" w:rsidRPr="00FF2840" w:rsidRDefault="00FF2840" w:rsidP="00FF2840">
      <w:pPr>
        <w:jc w:val="both"/>
        <w:rPr>
          <w:rFonts w:ascii="Arial" w:hAnsi="Arial" w:cs="Arial"/>
          <w:sz w:val="22"/>
          <w:szCs w:val="22"/>
          <w:lang w:val="pl-PL"/>
        </w:rPr>
      </w:pPr>
      <w:r w:rsidRPr="00FF2840">
        <w:rPr>
          <w:rFonts w:ascii="Arial" w:hAnsi="Arial" w:cs="Arial"/>
          <w:sz w:val="22"/>
          <w:szCs w:val="22"/>
          <w:lang w:val="pl-PL"/>
        </w:rPr>
        <w:t xml:space="preserve">V primeru, da bo ponudnik pri izvedbi javnega naročila posloval s </w:t>
      </w:r>
      <w:r w:rsidRPr="00FF2840">
        <w:rPr>
          <w:rFonts w:ascii="Arial" w:hAnsi="Arial" w:cs="Arial"/>
          <w:sz w:val="22"/>
          <w:szCs w:val="22"/>
          <w:u w:val="single"/>
          <w:lang w:val="pl-PL"/>
        </w:rPr>
        <w:t>skupino pogodbenih partnerjev ali s podizvajalci</w:t>
      </w:r>
      <w:r w:rsidRPr="00FF2840">
        <w:rPr>
          <w:rFonts w:ascii="Arial" w:hAnsi="Arial" w:cs="Arial"/>
          <w:sz w:val="22"/>
          <w:szCs w:val="22"/>
          <w:lang w:val="pl-PL"/>
        </w:rPr>
        <w:t>, mora v ponudbi predložiti:</w:t>
      </w:r>
    </w:p>
    <w:p w14:paraId="118BAAD3" w14:textId="77777777" w:rsidR="00FF2840" w:rsidRPr="00FF2840" w:rsidRDefault="00FF2840" w:rsidP="00FF2840">
      <w:pPr>
        <w:numPr>
          <w:ilvl w:val="1"/>
          <w:numId w:val="3"/>
        </w:numPr>
        <w:tabs>
          <w:tab w:val="num" w:pos="709"/>
        </w:tabs>
        <w:ind w:hanging="654"/>
        <w:rPr>
          <w:rFonts w:ascii="Arial" w:hAnsi="Arial" w:cs="Arial"/>
          <w:sz w:val="22"/>
          <w:szCs w:val="22"/>
          <w:lang w:val="sl-SI"/>
        </w:rPr>
      </w:pPr>
      <w:r w:rsidRPr="00FF2840">
        <w:rPr>
          <w:rFonts w:ascii="Arial" w:hAnsi="Arial" w:cs="Arial"/>
          <w:b/>
          <w:sz w:val="22"/>
          <w:szCs w:val="22"/>
          <w:lang w:val="sl-SI"/>
        </w:rPr>
        <w:t>OBRAZEC 1 –</w:t>
      </w:r>
      <w:r w:rsidRPr="00FF2840">
        <w:rPr>
          <w:rFonts w:ascii="Arial" w:hAnsi="Arial" w:cs="Arial"/>
          <w:sz w:val="22"/>
          <w:szCs w:val="22"/>
          <w:lang w:val="sl-SI"/>
        </w:rPr>
        <w:t xml:space="preserve"> Predračun</w:t>
      </w:r>
    </w:p>
    <w:p w14:paraId="3625279C" w14:textId="77777777" w:rsidR="00FF2840" w:rsidRPr="00FF2840" w:rsidRDefault="00FF2840" w:rsidP="00FF2840">
      <w:pPr>
        <w:numPr>
          <w:ilvl w:val="1"/>
          <w:numId w:val="3"/>
        </w:numPr>
        <w:tabs>
          <w:tab w:val="num" w:pos="709"/>
        </w:tabs>
        <w:ind w:hanging="654"/>
        <w:rPr>
          <w:rFonts w:ascii="Arial" w:hAnsi="Arial" w:cs="Arial"/>
          <w:sz w:val="22"/>
          <w:szCs w:val="22"/>
          <w:lang w:val="sl-SI"/>
        </w:rPr>
      </w:pPr>
      <w:r w:rsidRPr="00FF2840">
        <w:rPr>
          <w:rFonts w:ascii="Arial" w:hAnsi="Arial" w:cs="Arial"/>
          <w:b/>
          <w:sz w:val="22"/>
          <w:szCs w:val="22"/>
          <w:lang w:val="sl-SI"/>
        </w:rPr>
        <w:t xml:space="preserve">OBRAZEC 2.1 </w:t>
      </w:r>
      <w:r w:rsidRPr="00FF2840">
        <w:rPr>
          <w:rFonts w:ascii="Arial" w:hAnsi="Arial" w:cs="Arial"/>
          <w:sz w:val="22"/>
          <w:szCs w:val="22"/>
          <w:lang w:val="sl-SI"/>
        </w:rPr>
        <w:t>– Podatki o vodilnem partnerju v skupni ponudbi</w:t>
      </w:r>
    </w:p>
    <w:p w14:paraId="4A6D6609" w14:textId="77777777" w:rsidR="00FF2840" w:rsidRPr="00FF2840" w:rsidRDefault="00FF2840" w:rsidP="00FF2840">
      <w:pPr>
        <w:numPr>
          <w:ilvl w:val="1"/>
          <w:numId w:val="3"/>
        </w:numPr>
        <w:tabs>
          <w:tab w:val="num" w:pos="709"/>
        </w:tabs>
        <w:ind w:hanging="654"/>
        <w:rPr>
          <w:rFonts w:ascii="Arial" w:hAnsi="Arial" w:cs="Arial"/>
          <w:sz w:val="22"/>
          <w:szCs w:val="22"/>
          <w:lang w:val="sl-SI"/>
        </w:rPr>
      </w:pPr>
      <w:r w:rsidRPr="00FF2840">
        <w:rPr>
          <w:rFonts w:ascii="Arial" w:hAnsi="Arial" w:cs="Arial"/>
          <w:sz w:val="22"/>
          <w:szCs w:val="22"/>
          <w:lang w:val="sl-SI"/>
        </w:rPr>
        <w:t xml:space="preserve">Pravni akt (pogodbo) o skupni izvedbi javnega naročila  </w:t>
      </w:r>
    </w:p>
    <w:p w14:paraId="61F0435B" w14:textId="77777777" w:rsidR="00FF2840" w:rsidRPr="00FF2840" w:rsidRDefault="00FF2840" w:rsidP="00FF2840">
      <w:pPr>
        <w:numPr>
          <w:ilvl w:val="1"/>
          <w:numId w:val="3"/>
        </w:numPr>
        <w:tabs>
          <w:tab w:val="num" w:pos="709"/>
        </w:tabs>
        <w:ind w:hanging="654"/>
        <w:rPr>
          <w:rFonts w:ascii="Arial" w:hAnsi="Arial" w:cs="Arial"/>
          <w:sz w:val="22"/>
          <w:szCs w:val="22"/>
          <w:lang w:val="sl-SI"/>
        </w:rPr>
      </w:pPr>
      <w:r w:rsidRPr="00FF2840">
        <w:rPr>
          <w:rFonts w:ascii="Arial" w:hAnsi="Arial" w:cs="Arial"/>
          <w:b/>
          <w:sz w:val="22"/>
          <w:szCs w:val="22"/>
          <w:lang w:val="sl-SI"/>
        </w:rPr>
        <w:t xml:space="preserve">OBRAZEC 3 </w:t>
      </w:r>
      <w:r w:rsidRPr="00FF2840">
        <w:rPr>
          <w:rFonts w:ascii="Arial" w:hAnsi="Arial" w:cs="Arial"/>
          <w:sz w:val="22"/>
          <w:szCs w:val="22"/>
          <w:lang w:val="sl-SI"/>
        </w:rPr>
        <w:t>– Izvedba javnega naročila s podizvajalci</w:t>
      </w:r>
    </w:p>
    <w:p w14:paraId="5954DCF6" w14:textId="77777777" w:rsidR="00FF2840" w:rsidRPr="00FF2840" w:rsidRDefault="00FF2840" w:rsidP="00FF2840">
      <w:pPr>
        <w:numPr>
          <w:ilvl w:val="1"/>
          <w:numId w:val="3"/>
        </w:numPr>
        <w:tabs>
          <w:tab w:val="num" w:pos="709"/>
        </w:tabs>
        <w:ind w:hanging="654"/>
        <w:rPr>
          <w:rFonts w:ascii="Arial" w:hAnsi="Arial" w:cs="Arial"/>
          <w:sz w:val="22"/>
          <w:szCs w:val="22"/>
          <w:lang w:val="sl-SI"/>
        </w:rPr>
      </w:pPr>
      <w:r w:rsidRPr="00FF2840">
        <w:rPr>
          <w:rFonts w:ascii="Arial" w:hAnsi="Arial" w:cs="Arial"/>
          <w:b/>
          <w:sz w:val="22"/>
          <w:szCs w:val="22"/>
          <w:lang w:val="sl-SI"/>
        </w:rPr>
        <w:t xml:space="preserve">OBRAZEC 3.1 – </w:t>
      </w:r>
      <w:r w:rsidRPr="00FF2840">
        <w:rPr>
          <w:rFonts w:ascii="Arial" w:hAnsi="Arial" w:cs="Arial"/>
          <w:sz w:val="22"/>
          <w:szCs w:val="22"/>
          <w:lang w:val="sl-SI"/>
        </w:rPr>
        <w:t xml:space="preserve">Zahteva podizvajalca za neposredno plačilo in soglasje </w:t>
      </w:r>
    </w:p>
    <w:p w14:paraId="27ADC094" w14:textId="2A3EE9DB" w:rsidR="00FF2840" w:rsidRPr="00FF2840" w:rsidRDefault="00FF2840" w:rsidP="00FF2840">
      <w:pPr>
        <w:numPr>
          <w:ilvl w:val="1"/>
          <w:numId w:val="3"/>
        </w:numPr>
        <w:tabs>
          <w:tab w:val="num" w:pos="709"/>
        </w:tabs>
        <w:ind w:left="709" w:hanging="283"/>
        <w:jc w:val="both"/>
        <w:rPr>
          <w:rFonts w:ascii="Arial" w:hAnsi="Arial" w:cs="Arial"/>
          <w:sz w:val="22"/>
          <w:szCs w:val="22"/>
          <w:lang w:val="sl-SI"/>
        </w:rPr>
      </w:pPr>
      <w:r w:rsidRPr="00FF2840">
        <w:rPr>
          <w:rFonts w:ascii="Arial" w:hAnsi="Arial" w:cs="Arial"/>
          <w:sz w:val="22"/>
          <w:szCs w:val="22"/>
          <w:lang w:val="sl-SI"/>
        </w:rPr>
        <w:t xml:space="preserve">obrazci za ugotavljanje sposobnosti ponudnika – </w:t>
      </w:r>
      <w:r w:rsidRPr="00FF2840">
        <w:rPr>
          <w:rFonts w:ascii="Arial" w:hAnsi="Arial" w:cs="Arial"/>
          <w:b/>
          <w:caps/>
          <w:sz w:val="22"/>
          <w:szCs w:val="22"/>
          <w:lang w:val="sl-SI"/>
        </w:rPr>
        <w:t>obrazcA 4.1 – 4.</w:t>
      </w:r>
      <w:r w:rsidR="00564107">
        <w:rPr>
          <w:rFonts w:ascii="Arial" w:hAnsi="Arial" w:cs="Arial"/>
          <w:b/>
          <w:caps/>
          <w:sz w:val="22"/>
          <w:szCs w:val="22"/>
          <w:lang w:val="sl-SI"/>
        </w:rPr>
        <w:t>3</w:t>
      </w:r>
      <w:r w:rsidRPr="00FF2840">
        <w:rPr>
          <w:rFonts w:ascii="Arial" w:hAnsi="Arial" w:cs="Arial"/>
          <w:b/>
          <w:sz w:val="22"/>
          <w:szCs w:val="22"/>
          <w:lang w:val="sl-SI"/>
        </w:rPr>
        <w:t xml:space="preserve"> </w:t>
      </w:r>
      <w:r w:rsidRPr="00FF2840">
        <w:rPr>
          <w:rFonts w:ascii="Arial" w:hAnsi="Arial" w:cs="Arial"/>
          <w:sz w:val="22"/>
          <w:szCs w:val="22"/>
          <w:lang w:val="sl-SI"/>
        </w:rPr>
        <w:t>s priloženimi dokazili za izpolnjevanje pogojev tudi za partnerje in podizvajalce</w:t>
      </w:r>
    </w:p>
    <w:p w14:paraId="4FC1C73B" w14:textId="77777777" w:rsidR="00FF2840" w:rsidRPr="00FF2840" w:rsidRDefault="00FF2840" w:rsidP="00FF2840">
      <w:pPr>
        <w:numPr>
          <w:ilvl w:val="1"/>
          <w:numId w:val="3"/>
        </w:numPr>
        <w:tabs>
          <w:tab w:val="num" w:pos="709"/>
        </w:tabs>
        <w:ind w:hanging="654"/>
        <w:rPr>
          <w:rFonts w:ascii="Arial" w:hAnsi="Arial" w:cs="Arial"/>
          <w:sz w:val="22"/>
          <w:szCs w:val="22"/>
          <w:lang w:val="sl-SI"/>
        </w:rPr>
      </w:pPr>
      <w:r w:rsidRPr="00FF2840">
        <w:rPr>
          <w:rFonts w:ascii="Arial" w:hAnsi="Arial" w:cs="Arial"/>
          <w:b/>
          <w:caps/>
          <w:color w:val="000000"/>
          <w:sz w:val="22"/>
          <w:szCs w:val="22"/>
          <w:lang w:val="sl-SI"/>
        </w:rPr>
        <w:t xml:space="preserve">obrazec 5 – </w:t>
      </w:r>
      <w:r w:rsidRPr="00FF2840">
        <w:rPr>
          <w:rFonts w:ascii="Arial" w:hAnsi="Arial" w:cs="Arial"/>
          <w:color w:val="000000"/>
          <w:sz w:val="22"/>
          <w:szCs w:val="22"/>
          <w:lang w:val="sl-SI"/>
        </w:rPr>
        <w:t xml:space="preserve">izpolnjen, na vsaki strani parafiran in podpisan vzorec pogodbe </w:t>
      </w:r>
    </w:p>
    <w:p w14:paraId="5804F7A0" w14:textId="77777777" w:rsidR="00FF2840" w:rsidRPr="00FF2840" w:rsidRDefault="00FF2840" w:rsidP="00FF2840">
      <w:pPr>
        <w:numPr>
          <w:ilvl w:val="1"/>
          <w:numId w:val="3"/>
        </w:numPr>
        <w:tabs>
          <w:tab w:val="num" w:pos="709"/>
        </w:tabs>
        <w:ind w:hanging="654"/>
        <w:rPr>
          <w:rFonts w:ascii="Arial" w:hAnsi="Arial" w:cs="Arial"/>
          <w:sz w:val="22"/>
          <w:szCs w:val="22"/>
          <w:lang w:val="sl-SI"/>
        </w:rPr>
      </w:pPr>
      <w:r w:rsidRPr="00FF2840">
        <w:rPr>
          <w:rFonts w:ascii="Arial" w:hAnsi="Arial" w:cs="Arial"/>
          <w:b/>
          <w:caps/>
          <w:color w:val="000000"/>
          <w:sz w:val="22"/>
          <w:szCs w:val="22"/>
          <w:lang w:val="sl-SI"/>
        </w:rPr>
        <w:t>ESPD</w:t>
      </w:r>
    </w:p>
    <w:p w14:paraId="48DB0378" w14:textId="1520EED5" w:rsidR="00772B23" w:rsidRDefault="00772B23" w:rsidP="00FF2840">
      <w:pPr>
        <w:rPr>
          <w:rFonts w:ascii="Arial" w:hAnsi="Arial" w:cs="Arial"/>
          <w:b/>
          <w:caps/>
          <w:color w:val="000000"/>
          <w:sz w:val="10"/>
          <w:szCs w:val="10"/>
          <w:lang w:val="sl-SI"/>
        </w:rPr>
      </w:pPr>
    </w:p>
    <w:p w14:paraId="2B772BDC" w14:textId="77777777" w:rsidR="00772B23" w:rsidRPr="00FF2840" w:rsidRDefault="00772B23" w:rsidP="00FF2840">
      <w:pPr>
        <w:rPr>
          <w:rFonts w:ascii="Arial" w:hAnsi="Arial" w:cs="Arial"/>
          <w:b/>
          <w:caps/>
          <w:color w:val="000000"/>
          <w:sz w:val="10"/>
          <w:szCs w:val="10"/>
          <w:lang w:val="sl-SI"/>
        </w:rPr>
      </w:pPr>
    </w:p>
    <w:p w14:paraId="5C936C65" w14:textId="7F7AD229" w:rsidR="00FF2840" w:rsidRPr="00FF2840" w:rsidRDefault="00FF2840" w:rsidP="00A742E4">
      <w:pPr>
        <w:jc w:val="both"/>
        <w:rPr>
          <w:rFonts w:ascii="Arial" w:hAnsi="Arial" w:cs="Arial"/>
          <w:color w:val="000000"/>
          <w:sz w:val="22"/>
          <w:szCs w:val="22"/>
          <w:lang w:val="sl-SI"/>
        </w:rPr>
      </w:pPr>
      <w:r w:rsidRPr="00FF2840">
        <w:rPr>
          <w:rFonts w:ascii="Arial" w:hAnsi="Arial" w:cs="Arial"/>
          <w:color w:val="000000"/>
          <w:sz w:val="22"/>
          <w:szCs w:val="22"/>
          <w:lang w:val="sl-SI"/>
        </w:rPr>
        <w:t xml:space="preserve">V skladu s 6. odstavkom 14. člena Zakona o integriteti in preprečevanju korupcije, bo dolžan izbrani ponudnik na poziv naročnika Institut “Jožef Stefan”, le-temu, pred podpisom pogodbe, predložiti izjavo ali podatke o udeležbi fizičnih in pravnih oseb v lastništvu izbranega ponudnika, vključno z udeležbo vseh družbenikov ter o gospodarskih subjektih za katere se glede na določbe zakona, ki ureja gospodarske družbe šteje, da so povezane družbe z izbranim ponudnikom. </w:t>
      </w:r>
    </w:p>
    <w:p w14:paraId="1EB244F9" w14:textId="77777777" w:rsidR="00FF2840" w:rsidRPr="00FF2840" w:rsidRDefault="00FF2840" w:rsidP="00A742E4">
      <w:pPr>
        <w:jc w:val="both"/>
        <w:rPr>
          <w:rFonts w:ascii="Arial" w:hAnsi="Arial" w:cs="Arial"/>
          <w:b/>
          <w:caps/>
          <w:color w:val="000000"/>
          <w:lang w:val="sl-SI"/>
        </w:rPr>
      </w:pPr>
      <w:r w:rsidRPr="00FF2840">
        <w:rPr>
          <w:rFonts w:ascii="Arial" w:hAnsi="Arial" w:cs="Arial"/>
          <w:color w:val="000000"/>
          <w:sz w:val="22"/>
          <w:szCs w:val="22"/>
          <w:lang w:val="sl-SI"/>
        </w:rPr>
        <w:t>Če bo ponudnik predložil lažno izjavo oziroma bo dal neresničnih podatkov o navedenih dejstvih, bo to imelo za posledico ničnost pogodbe (Priloga 2).</w:t>
      </w:r>
    </w:p>
    <w:p w14:paraId="380CC113" w14:textId="15DA5F88" w:rsidR="00FF2840" w:rsidRDefault="00FF2840" w:rsidP="00FF2840">
      <w:pPr>
        <w:rPr>
          <w:rFonts w:ascii="Arial" w:hAnsi="Arial" w:cs="Arial"/>
          <w:b/>
          <w:caps/>
          <w:color w:val="000000"/>
          <w:sz w:val="10"/>
          <w:szCs w:val="10"/>
          <w:lang w:val="sl-SI"/>
        </w:rPr>
      </w:pPr>
    </w:p>
    <w:p w14:paraId="09B2B8DA" w14:textId="77777777" w:rsidR="00772B23" w:rsidRPr="00FF2840" w:rsidRDefault="00772B23" w:rsidP="00FF2840">
      <w:pPr>
        <w:rPr>
          <w:rFonts w:ascii="Arial" w:hAnsi="Arial" w:cs="Arial"/>
          <w:b/>
          <w:caps/>
          <w:color w:val="000000"/>
          <w:sz w:val="10"/>
          <w:szCs w:val="10"/>
          <w:lang w:val="sl-SI"/>
        </w:rPr>
      </w:pPr>
    </w:p>
    <w:p w14:paraId="5C57CDB8" w14:textId="77777777" w:rsidR="00FF2840" w:rsidRPr="00FF2840" w:rsidRDefault="00FF2840" w:rsidP="00FF2840">
      <w:pPr>
        <w:rPr>
          <w:rFonts w:ascii="Arial" w:hAnsi="Arial" w:cs="Arial"/>
          <w:b/>
          <w:caps/>
          <w:color w:val="000000"/>
          <w:sz w:val="10"/>
          <w:szCs w:val="10"/>
          <w:lang w:val="sl-SI"/>
        </w:rPr>
      </w:pPr>
    </w:p>
    <w:p w14:paraId="2F7BE130"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Izbrani ponudnik mora v roku osmih 8 (osmih) dni od prejema naročnikovega poziva posredovati naročniku podatke o:</w:t>
      </w:r>
    </w:p>
    <w:p w14:paraId="3E7AC402" w14:textId="77777777" w:rsidR="00FF2840" w:rsidRPr="00FF2840" w:rsidRDefault="00FF2840" w:rsidP="00FF2840">
      <w:pPr>
        <w:numPr>
          <w:ilvl w:val="0"/>
          <w:numId w:val="6"/>
        </w:numPr>
        <w:ind w:left="567"/>
        <w:jc w:val="both"/>
        <w:rPr>
          <w:rFonts w:ascii="Arial" w:hAnsi="Arial" w:cs="Arial"/>
          <w:sz w:val="22"/>
          <w:szCs w:val="22"/>
          <w:lang w:val="sl-SI"/>
        </w:rPr>
      </w:pPr>
      <w:r w:rsidRPr="00FF2840">
        <w:rPr>
          <w:rFonts w:ascii="Arial" w:hAnsi="Arial" w:cs="Arial"/>
          <w:sz w:val="22"/>
          <w:szCs w:val="22"/>
          <w:lang w:val="sl-SI"/>
        </w:rPr>
        <w:t>svojih ustanoviteljih, družbenikih, delničarjih, komanditnih ali drugih lastnikih in podatke o lastniških deležih navedenih oseb;</w:t>
      </w:r>
    </w:p>
    <w:p w14:paraId="06BE44D7" w14:textId="77777777" w:rsidR="00FF2840" w:rsidRPr="00FF2840" w:rsidRDefault="00FF2840" w:rsidP="00FF2840">
      <w:pPr>
        <w:numPr>
          <w:ilvl w:val="0"/>
          <w:numId w:val="6"/>
        </w:numPr>
        <w:ind w:left="567"/>
        <w:jc w:val="both"/>
        <w:rPr>
          <w:rFonts w:ascii="Arial" w:hAnsi="Arial" w:cs="Arial"/>
          <w:sz w:val="22"/>
          <w:szCs w:val="22"/>
          <w:lang w:val="sl-SI"/>
        </w:rPr>
      </w:pPr>
      <w:r w:rsidRPr="00FF2840">
        <w:rPr>
          <w:rFonts w:ascii="Arial" w:hAnsi="Arial" w:cs="Arial"/>
          <w:sz w:val="22"/>
          <w:szCs w:val="22"/>
          <w:lang w:val="sl-SI"/>
        </w:rPr>
        <w:t>gospodarskih subjektih, za katere se glede na določbe zakona, ki ureja gospodarske družbe, šteje, da so z njim povezane.</w:t>
      </w:r>
    </w:p>
    <w:p w14:paraId="4C63A3DA" w14:textId="286A33E7" w:rsidR="00FF2840" w:rsidRDefault="00FF2840" w:rsidP="00FF2840">
      <w:pPr>
        <w:rPr>
          <w:rFonts w:ascii="Arial" w:hAnsi="Arial" w:cs="Arial"/>
          <w:b/>
          <w:caps/>
          <w:color w:val="FF0000"/>
          <w:sz w:val="10"/>
          <w:szCs w:val="10"/>
          <w:lang w:val="sl-SI"/>
        </w:rPr>
      </w:pPr>
    </w:p>
    <w:p w14:paraId="0D55DAF2" w14:textId="31BD27F8" w:rsidR="00772B23" w:rsidRDefault="00772B23" w:rsidP="00FF2840">
      <w:pPr>
        <w:rPr>
          <w:rFonts w:ascii="Arial" w:hAnsi="Arial" w:cs="Arial"/>
          <w:b/>
          <w:caps/>
          <w:color w:val="FF0000"/>
          <w:sz w:val="10"/>
          <w:szCs w:val="10"/>
          <w:lang w:val="sl-SI"/>
        </w:rPr>
      </w:pPr>
    </w:p>
    <w:p w14:paraId="40B31575" w14:textId="77777777" w:rsidR="00772B23" w:rsidRPr="00FF2840" w:rsidRDefault="00772B23" w:rsidP="00FF2840">
      <w:pPr>
        <w:rPr>
          <w:rFonts w:ascii="Arial" w:hAnsi="Arial" w:cs="Arial"/>
          <w:b/>
          <w:caps/>
          <w:color w:val="FF0000"/>
          <w:sz w:val="10"/>
          <w:szCs w:val="10"/>
          <w:lang w:val="sl-SI"/>
        </w:rPr>
      </w:pPr>
    </w:p>
    <w:p w14:paraId="2591C16E" w14:textId="651FE48C" w:rsidR="00FF2840" w:rsidRDefault="00FF2840" w:rsidP="00FF2840">
      <w:pPr>
        <w:jc w:val="both"/>
        <w:rPr>
          <w:rFonts w:ascii="Arial" w:hAnsi="Arial" w:cs="Arial"/>
          <w:color w:val="000000"/>
          <w:sz w:val="22"/>
          <w:szCs w:val="22"/>
          <w:lang w:val="sl-SI"/>
        </w:rPr>
      </w:pPr>
      <w:r w:rsidRPr="00FF2840">
        <w:rPr>
          <w:rFonts w:ascii="Arial" w:hAnsi="Arial" w:cs="Arial"/>
          <w:color w:val="000000"/>
          <w:sz w:val="22"/>
          <w:szCs w:val="22"/>
          <w:lang w:val="sl-SI"/>
        </w:rPr>
        <w:t>Ponudnik, ki odda ponudbo, pod kazensko in moralno odgovornostjo jamči, da so vsi podatki in dokumenti, poslani v ponudbi, resnični. V nasprotnem primeru ponudnik naročniku odgovarja za vso škodo, ki mu je nastala.</w:t>
      </w:r>
    </w:p>
    <w:p w14:paraId="138FC387" w14:textId="77777777" w:rsidR="00B5250A" w:rsidRPr="00FF2840" w:rsidRDefault="00B5250A" w:rsidP="00FF2840">
      <w:pPr>
        <w:jc w:val="both"/>
        <w:rPr>
          <w:rFonts w:ascii="Arial" w:hAnsi="Arial" w:cs="Arial"/>
          <w:color w:val="000000"/>
          <w:sz w:val="22"/>
          <w:szCs w:val="22"/>
          <w:lang w:val="sl-SI"/>
        </w:rPr>
      </w:pPr>
    </w:p>
    <w:p w14:paraId="7416766B" w14:textId="225BB695" w:rsidR="00A1165B" w:rsidRDefault="00A1165B" w:rsidP="00FF2840">
      <w:pPr>
        <w:tabs>
          <w:tab w:val="left" w:pos="426"/>
        </w:tabs>
        <w:rPr>
          <w:rFonts w:ascii="Arial" w:hAnsi="Arial" w:cs="Arial"/>
          <w:b/>
          <w:caps/>
          <w:color w:val="000000"/>
          <w:sz w:val="22"/>
          <w:szCs w:val="22"/>
          <w:lang w:val="sl-SI" w:eastAsia="sl-SI"/>
        </w:rPr>
      </w:pPr>
    </w:p>
    <w:p w14:paraId="33782887" w14:textId="23B797F0" w:rsidR="006B0104" w:rsidRDefault="006B0104" w:rsidP="00FF2840">
      <w:pPr>
        <w:tabs>
          <w:tab w:val="left" w:pos="426"/>
        </w:tabs>
        <w:rPr>
          <w:rFonts w:ascii="Arial" w:hAnsi="Arial" w:cs="Arial"/>
          <w:b/>
          <w:caps/>
          <w:color w:val="000000"/>
          <w:sz w:val="22"/>
          <w:szCs w:val="22"/>
          <w:lang w:val="sl-SI" w:eastAsia="sl-SI"/>
        </w:rPr>
      </w:pPr>
    </w:p>
    <w:p w14:paraId="554CA44F" w14:textId="78484788" w:rsidR="006B0104" w:rsidRDefault="006B0104" w:rsidP="00FF2840">
      <w:pPr>
        <w:tabs>
          <w:tab w:val="left" w:pos="426"/>
        </w:tabs>
        <w:rPr>
          <w:rFonts w:ascii="Arial" w:hAnsi="Arial" w:cs="Arial"/>
          <w:b/>
          <w:caps/>
          <w:color w:val="000000"/>
          <w:sz w:val="22"/>
          <w:szCs w:val="22"/>
          <w:lang w:val="sl-SI" w:eastAsia="sl-SI"/>
        </w:rPr>
      </w:pPr>
    </w:p>
    <w:p w14:paraId="07ED2EA3" w14:textId="3122CB01" w:rsidR="006B0104" w:rsidRDefault="006B0104" w:rsidP="00FF2840">
      <w:pPr>
        <w:tabs>
          <w:tab w:val="left" w:pos="426"/>
        </w:tabs>
        <w:rPr>
          <w:rFonts w:ascii="Arial" w:hAnsi="Arial" w:cs="Arial"/>
          <w:b/>
          <w:caps/>
          <w:color w:val="000000"/>
          <w:sz w:val="22"/>
          <w:szCs w:val="22"/>
          <w:lang w:val="sl-SI" w:eastAsia="sl-SI"/>
        </w:rPr>
      </w:pPr>
    </w:p>
    <w:p w14:paraId="1ED2AA26" w14:textId="12D643E8" w:rsidR="006B0104" w:rsidRDefault="006B0104" w:rsidP="00FF2840">
      <w:pPr>
        <w:tabs>
          <w:tab w:val="left" w:pos="426"/>
        </w:tabs>
        <w:rPr>
          <w:rFonts w:ascii="Arial" w:hAnsi="Arial" w:cs="Arial"/>
          <w:b/>
          <w:caps/>
          <w:color w:val="000000"/>
          <w:sz w:val="22"/>
          <w:szCs w:val="22"/>
          <w:lang w:val="sl-SI" w:eastAsia="sl-SI"/>
        </w:rPr>
      </w:pPr>
    </w:p>
    <w:p w14:paraId="40F7D56D" w14:textId="77777777" w:rsidR="006B0104" w:rsidRDefault="006B0104" w:rsidP="00FF2840">
      <w:pPr>
        <w:tabs>
          <w:tab w:val="left" w:pos="426"/>
        </w:tabs>
        <w:rPr>
          <w:rFonts w:ascii="Arial" w:hAnsi="Arial" w:cs="Arial"/>
          <w:b/>
          <w:caps/>
          <w:color w:val="000000"/>
          <w:sz w:val="22"/>
          <w:szCs w:val="22"/>
          <w:lang w:val="sl-SI" w:eastAsia="sl-SI"/>
        </w:rPr>
      </w:pPr>
    </w:p>
    <w:p w14:paraId="235F6651" w14:textId="77777777" w:rsidR="00580BD6" w:rsidRPr="00BA0BE2" w:rsidRDefault="00580BD6" w:rsidP="00FF2840">
      <w:pPr>
        <w:tabs>
          <w:tab w:val="left" w:pos="426"/>
        </w:tabs>
        <w:rPr>
          <w:rFonts w:ascii="Arial" w:hAnsi="Arial" w:cs="Arial"/>
          <w:b/>
          <w:caps/>
          <w:color w:val="000000"/>
          <w:sz w:val="10"/>
          <w:szCs w:val="10"/>
          <w:lang w:val="sl-SI" w:eastAsia="sl-SI"/>
        </w:rPr>
      </w:pPr>
    </w:p>
    <w:p w14:paraId="68989D11" w14:textId="77777777" w:rsidR="00FF2840" w:rsidRPr="00FF2840" w:rsidRDefault="00FF2840" w:rsidP="00FF2840">
      <w:pPr>
        <w:numPr>
          <w:ilvl w:val="1"/>
          <w:numId w:val="30"/>
        </w:numPr>
        <w:tabs>
          <w:tab w:val="left" w:pos="426"/>
        </w:tabs>
        <w:rPr>
          <w:rFonts w:ascii="Arial" w:hAnsi="Arial" w:cs="Arial"/>
          <w:b/>
          <w:caps/>
          <w:color w:val="000000"/>
          <w:sz w:val="22"/>
          <w:szCs w:val="22"/>
          <w:lang w:eastAsia="sl-SI"/>
        </w:rPr>
      </w:pPr>
      <w:r w:rsidRPr="00FF2840">
        <w:rPr>
          <w:rFonts w:ascii="Arial" w:hAnsi="Arial" w:cs="Arial"/>
          <w:b/>
          <w:caps/>
          <w:color w:val="000000"/>
          <w:sz w:val="22"/>
          <w:szCs w:val="22"/>
          <w:lang w:eastAsia="sl-SI"/>
        </w:rPr>
        <w:lastRenderedPageBreak/>
        <w:t>RAZLOGI ZA IZKLJUČITEV</w:t>
      </w:r>
    </w:p>
    <w:p w14:paraId="41CE7E60" w14:textId="77777777" w:rsidR="00FF2840" w:rsidRPr="00861FE3" w:rsidRDefault="00FF2840" w:rsidP="00FF2840">
      <w:pPr>
        <w:tabs>
          <w:tab w:val="left" w:pos="426"/>
        </w:tabs>
        <w:rPr>
          <w:rFonts w:ascii="Arial" w:hAnsi="Arial" w:cs="Arial"/>
          <w:b/>
          <w:caps/>
          <w:sz w:val="22"/>
          <w:szCs w:val="22"/>
          <w:lang w:val="sl-SI"/>
        </w:rPr>
      </w:pPr>
    </w:p>
    <w:tbl>
      <w:tblPr>
        <w:tblW w:w="9781" w:type="dxa"/>
        <w:tblInd w:w="108" w:type="dxa"/>
        <w:tblLayout w:type="fixed"/>
        <w:tblLook w:val="0000" w:firstRow="0" w:lastRow="0" w:firstColumn="0" w:lastColumn="0" w:noHBand="0" w:noVBand="0"/>
      </w:tblPr>
      <w:tblGrid>
        <w:gridCol w:w="514"/>
        <w:gridCol w:w="9267"/>
      </w:tblGrid>
      <w:tr w:rsidR="00FF2840" w:rsidRPr="00FF2840" w14:paraId="26B7ECEA" w14:textId="77777777" w:rsidTr="00C670DD">
        <w:tc>
          <w:tcPr>
            <w:tcW w:w="514" w:type="dxa"/>
            <w:tcBorders>
              <w:top w:val="single" w:sz="4" w:space="0" w:color="000000"/>
              <w:left w:val="single" w:sz="4" w:space="0" w:color="000000"/>
              <w:bottom w:val="single" w:sz="4" w:space="0" w:color="000000"/>
            </w:tcBorders>
            <w:shd w:val="clear" w:color="auto" w:fill="auto"/>
            <w:vAlign w:val="center"/>
          </w:tcPr>
          <w:p w14:paraId="29D3039D" w14:textId="77777777" w:rsidR="00FF2840" w:rsidRPr="00FF2840" w:rsidRDefault="00FF2840" w:rsidP="00FF2840">
            <w:pPr>
              <w:tabs>
                <w:tab w:val="left" w:pos="123"/>
              </w:tabs>
              <w:snapToGrid w:val="0"/>
              <w:rPr>
                <w:rFonts w:ascii="Arial" w:hAnsi="Arial" w:cs="Arial"/>
                <w:color w:val="000000"/>
              </w:rPr>
            </w:pPr>
            <w:r w:rsidRPr="00FF2840">
              <w:rPr>
                <w:rFonts w:ascii="Arial" w:hAnsi="Arial" w:cs="Arial"/>
                <w:color w:val="000000"/>
              </w:rPr>
              <w:t>1.</w:t>
            </w:r>
          </w:p>
        </w:tc>
        <w:tc>
          <w:tcPr>
            <w:tcW w:w="9267" w:type="dxa"/>
            <w:tcBorders>
              <w:top w:val="single" w:sz="4" w:space="0" w:color="000000"/>
              <w:left w:val="single" w:sz="4" w:space="0" w:color="000000"/>
              <w:bottom w:val="single" w:sz="4" w:space="0" w:color="000000"/>
              <w:right w:val="single" w:sz="4" w:space="0" w:color="000000"/>
            </w:tcBorders>
            <w:shd w:val="clear" w:color="auto" w:fill="auto"/>
          </w:tcPr>
          <w:p w14:paraId="61420FAC" w14:textId="77777777" w:rsidR="00F123AF" w:rsidRPr="002353B1" w:rsidRDefault="00F123AF" w:rsidP="00FF2840">
            <w:pPr>
              <w:jc w:val="both"/>
              <w:rPr>
                <w:rFonts w:ascii="Arial" w:eastAsia="MS Mincho" w:hAnsi="Arial" w:cs="Arial"/>
                <w:sz w:val="2"/>
                <w:szCs w:val="2"/>
                <w:lang w:val="sl-SI"/>
              </w:rPr>
            </w:pPr>
          </w:p>
          <w:p w14:paraId="1F3E769A" w14:textId="41512696" w:rsidR="00FF2840" w:rsidRPr="00FF2840" w:rsidRDefault="00FF2840" w:rsidP="00FF2840">
            <w:pPr>
              <w:jc w:val="both"/>
              <w:rPr>
                <w:rFonts w:ascii="Arial" w:eastAsia="MS Mincho" w:hAnsi="Arial" w:cs="Arial"/>
                <w:sz w:val="22"/>
                <w:szCs w:val="22"/>
                <w:lang w:val="sl-SI"/>
              </w:rPr>
            </w:pPr>
            <w:r w:rsidRPr="00FF2840">
              <w:rPr>
                <w:rFonts w:ascii="Arial" w:eastAsia="MS Mincho" w:hAnsi="Arial" w:cs="Arial"/>
                <w:sz w:val="22"/>
                <w:szCs w:val="22"/>
                <w:lang w:val="sl-SI"/>
              </w:rPr>
              <w:t>Naročnik mora iz sodelovanja v postopku javnega naročanja izključiti gospodarski subjekt, če pri preverjanju ugotovi,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3A58C03F" w14:textId="77777777" w:rsidR="00FF2840" w:rsidRPr="00FF2840" w:rsidRDefault="00FF2840" w:rsidP="00FF2840">
            <w:pPr>
              <w:jc w:val="both"/>
              <w:rPr>
                <w:rFonts w:ascii="Arial" w:eastAsia="MS Mincho" w:hAnsi="Arial" w:cs="Arial"/>
                <w:sz w:val="10"/>
                <w:szCs w:val="10"/>
                <w:lang w:val="sl-SI"/>
              </w:rPr>
            </w:pPr>
          </w:p>
          <w:p w14:paraId="0064F47B" w14:textId="77777777" w:rsidR="00F91DC2" w:rsidRPr="006B0104" w:rsidRDefault="00F91DC2" w:rsidP="00F91DC2">
            <w:pPr>
              <w:jc w:val="both"/>
              <w:rPr>
                <w:rFonts w:ascii="Arial" w:eastAsia="Calibri" w:hAnsi="Arial" w:cs="Arial"/>
                <w:sz w:val="22"/>
                <w:szCs w:val="22"/>
                <w:lang w:val="sl-SI" w:eastAsia="sl-SI"/>
              </w:rPr>
            </w:pPr>
            <w:r w:rsidRPr="006B0104">
              <w:rPr>
                <w:rFonts w:ascii="Arial" w:eastAsia="Calibri" w:hAnsi="Arial" w:cs="Arial"/>
                <w:sz w:val="22"/>
                <w:szCs w:val="22"/>
                <w:lang w:val="sl-SI" w:eastAsia="sl-SI"/>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3C03B8D3" w14:textId="77777777" w:rsidR="00F91DC2" w:rsidRPr="006B0104" w:rsidRDefault="00F91DC2" w:rsidP="00F91DC2">
            <w:pPr>
              <w:jc w:val="both"/>
              <w:rPr>
                <w:rFonts w:ascii="Arial" w:eastAsia="Calibri" w:hAnsi="Arial" w:cs="Arial"/>
                <w:sz w:val="10"/>
                <w:szCs w:val="10"/>
                <w:lang w:val="sl-SI" w:eastAsia="sl-SI"/>
              </w:rPr>
            </w:pPr>
          </w:p>
          <w:p w14:paraId="559B3F87" w14:textId="6EC0205D" w:rsidR="00FF2840" w:rsidRDefault="00F91DC2" w:rsidP="00F91DC2">
            <w:pPr>
              <w:tabs>
                <w:tab w:val="left" w:pos="426"/>
              </w:tabs>
              <w:jc w:val="both"/>
              <w:rPr>
                <w:rFonts w:ascii="Arial" w:eastAsia="Calibri" w:hAnsi="Arial" w:cs="Arial"/>
                <w:color w:val="000000"/>
                <w:sz w:val="22"/>
                <w:szCs w:val="22"/>
                <w:lang w:val="sl-SI" w:eastAsia="sl-SI"/>
              </w:rPr>
            </w:pPr>
            <w:r w:rsidRPr="00F91DC2">
              <w:rPr>
                <w:rFonts w:ascii="Arial" w:eastAsia="Calibri" w:hAnsi="Arial" w:cs="Arial"/>
                <w:color w:val="000000"/>
                <w:sz w:val="22"/>
                <w:szCs w:val="22"/>
                <w:lang w:val="sl-SI" w:eastAsia="sl-SI"/>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BA69096" w14:textId="77777777" w:rsidR="00F91DC2" w:rsidRPr="00F91DC2" w:rsidRDefault="00F91DC2" w:rsidP="00F91DC2">
            <w:pPr>
              <w:tabs>
                <w:tab w:val="left" w:pos="426"/>
              </w:tabs>
              <w:jc w:val="both"/>
              <w:rPr>
                <w:rFonts w:ascii="Arial" w:eastAsia="MS Mincho" w:hAnsi="Arial" w:cs="Arial"/>
                <w:b/>
                <w:color w:val="000000"/>
                <w:lang w:val="sl-SI"/>
              </w:rPr>
            </w:pPr>
          </w:p>
          <w:p w14:paraId="3FE0FF60" w14:textId="6B4070E5" w:rsidR="00FF2840" w:rsidRPr="00FF2840" w:rsidRDefault="00FF2840" w:rsidP="00FF2840">
            <w:pPr>
              <w:jc w:val="both"/>
              <w:rPr>
                <w:rFonts w:ascii="Arial" w:eastAsia="MS Mincho" w:hAnsi="Arial" w:cs="Arial"/>
                <w:color w:val="000000"/>
                <w:lang w:val="sl-SI"/>
              </w:rPr>
            </w:pPr>
            <w:r w:rsidRPr="00FF2840">
              <w:rPr>
                <w:rFonts w:ascii="Arial" w:eastAsia="MS Mincho" w:hAnsi="Arial" w:cs="Arial"/>
                <w:b/>
                <w:color w:val="000000"/>
                <w:lang w:val="sl-SI"/>
              </w:rPr>
              <w:t>Dokazilo:</w:t>
            </w:r>
            <w:r w:rsidRPr="00FF2840">
              <w:rPr>
                <w:rFonts w:ascii="Arial" w:eastAsia="MS Mincho" w:hAnsi="Arial" w:cs="Arial"/>
                <w:color w:val="000000"/>
                <w:lang w:val="sl-SI"/>
              </w:rPr>
              <w:t xml:space="preserve"> Izpolnjen </w:t>
            </w:r>
            <w:r w:rsidRPr="00FF2840">
              <w:rPr>
                <w:rFonts w:ascii="Arial" w:eastAsia="MS Mincho" w:hAnsi="Arial" w:cs="Arial"/>
                <w:b/>
                <w:color w:val="000000"/>
                <w:lang w:val="sl-SI"/>
              </w:rPr>
              <w:t>obrazec ESPD</w:t>
            </w:r>
            <w:r w:rsidRPr="00FF2840">
              <w:rPr>
                <w:rFonts w:ascii="Arial" w:eastAsia="MS Mincho" w:hAnsi="Arial" w:cs="Arial"/>
                <w:color w:val="000000"/>
                <w:lang w:val="sl-SI"/>
              </w:rPr>
              <w:t xml:space="preserve"> (v »Del III: Razlogi za izključitev, Oddelek A: Razlogi, povezani s kazenskimi obsodbami«) za vse gospodarske subjekte v ponudbi</w:t>
            </w:r>
            <w:r w:rsidR="002E495D">
              <w:rPr>
                <w:rFonts w:ascii="Arial" w:eastAsia="MS Mincho" w:hAnsi="Arial" w:cs="Arial"/>
                <w:color w:val="000000"/>
                <w:lang w:val="sl-SI"/>
              </w:rPr>
              <w:t xml:space="preserve"> </w:t>
            </w:r>
            <w:r w:rsidR="002E495D" w:rsidRPr="006B0104">
              <w:rPr>
                <w:rFonts w:ascii="Arial" w:eastAsia="MS Mincho" w:hAnsi="Arial" w:cs="Arial"/>
                <w:color w:val="000000"/>
                <w:lang w:val="sl-SI"/>
              </w:rPr>
              <w:t>in Oddelek D: Nacionalni razlogi za izključitev«), za vse gospodarske subjekte v ponudbi</w:t>
            </w:r>
          </w:p>
          <w:p w14:paraId="0A0843D7" w14:textId="77777777" w:rsidR="00F123AF" w:rsidRPr="002353B1" w:rsidRDefault="00F123AF" w:rsidP="00FF2840">
            <w:pPr>
              <w:jc w:val="both"/>
              <w:rPr>
                <w:rFonts w:ascii="Arial" w:eastAsia="MS Mincho" w:hAnsi="Arial" w:cs="Arial"/>
                <w:iCs/>
                <w:color w:val="000000"/>
                <w:sz w:val="2"/>
                <w:szCs w:val="2"/>
                <w:lang w:val="sl-SI"/>
              </w:rPr>
            </w:pPr>
          </w:p>
          <w:p w14:paraId="5C398BE0" w14:textId="77777777" w:rsidR="00FF2840" w:rsidRPr="00FF2840" w:rsidRDefault="00FF2840" w:rsidP="00FF2840">
            <w:pPr>
              <w:jc w:val="both"/>
              <w:rPr>
                <w:rFonts w:ascii="Arial" w:eastAsia="Calibri" w:hAnsi="Arial" w:cs="Arial"/>
                <w:iCs/>
                <w:strike/>
                <w:color w:val="000000"/>
                <w:sz w:val="4"/>
                <w:szCs w:val="4"/>
                <w:lang w:val="sl-SI" w:eastAsia="sl-SI"/>
              </w:rPr>
            </w:pPr>
          </w:p>
        </w:tc>
      </w:tr>
      <w:tr w:rsidR="00FF2840" w:rsidRPr="00FF2840" w14:paraId="36DFED61" w14:textId="77777777" w:rsidTr="00C670DD">
        <w:tc>
          <w:tcPr>
            <w:tcW w:w="514" w:type="dxa"/>
            <w:tcBorders>
              <w:top w:val="single" w:sz="4" w:space="0" w:color="000000"/>
              <w:left w:val="single" w:sz="4" w:space="0" w:color="000000"/>
              <w:bottom w:val="single" w:sz="4" w:space="0" w:color="000000"/>
            </w:tcBorders>
            <w:vAlign w:val="center"/>
          </w:tcPr>
          <w:p w14:paraId="79088CFE" w14:textId="77777777" w:rsidR="00FF2840" w:rsidRPr="00FF2840" w:rsidRDefault="00FF2840" w:rsidP="00FF2840">
            <w:pPr>
              <w:tabs>
                <w:tab w:val="left" w:pos="123"/>
              </w:tabs>
              <w:snapToGrid w:val="0"/>
              <w:jc w:val="center"/>
              <w:rPr>
                <w:rFonts w:ascii="Arial" w:hAnsi="Arial" w:cs="Arial"/>
                <w:color w:val="000000"/>
              </w:rPr>
            </w:pPr>
            <w:r w:rsidRPr="00FF2840">
              <w:rPr>
                <w:rFonts w:ascii="Arial" w:hAnsi="Arial" w:cs="Arial"/>
                <w:color w:val="000000"/>
              </w:rPr>
              <w:t>2.</w:t>
            </w:r>
          </w:p>
        </w:tc>
        <w:tc>
          <w:tcPr>
            <w:tcW w:w="9267" w:type="dxa"/>
            <w:tcBorders>
              <w:top w:val="single" w:sz="4" w:space="0" w:color="000000"/>
              <w:left w:val="single" w:sz="4" w:space="0" w:color="000000"/>
              <w:bottom w:val="single" w:sz="4" w:space="0" w:color="000000"/>
              <w:right w:val="single" w:sz="4" w:space="0" w:color="000000"/>
            </w:tcBorders>
            <w:vAlign w:val="center"/>
          </w:tcPr>
          <w:p w14:paraId="1DD10E37" w14:textId="77777777" w:rsidR="00F123AF" w:rsidRPr="002353B1" w:rsidRDefault="00F123AF" w:rsidP="00FF2840">
            <w:pPr>
              <w:tabs>
                <w:tab w:val="left" w:pos="86"/>
              </w:tabs>
              <w:jc w:val="both"/>
              <w:rPr>
                <w:rFonts w:ascii="Arial" w:eastAsia="MS Mincho" w:hAnsi="Arial" w:cs="Arial"/>
                <w:sz w:val="2"/>
                <w:szCs w:val="2"/>
                <w:lang w:val="sl-SI" w:eastAsia="sl-SI"/>
              </w:rPr>
            </w:pPr>
          </w:p>
          <w:p w14:paraId="5CD00E0C" w14:textId="7A1F4CC5" w:rsidR="00FF2840" w:rsidRDefault="005A3A2E" w:rsidP="00FF2840">
            <w:pPr>
              <w:tabs>
                <w:tab w:val="left" w:pos="86"/>
              </w:tabs>
              <w:jc w:val="both"/>
              <w:rPr>
                <w:rFonts w:ascii="Arial" w:eastAsia="MS Mincho" w:hAnsi="Arial" w:cs="Arial"/>
                <w:sz w:val="22"/>
                <w:szCs w:val="22"/>
                <w:lang w:val="sl-SI" w:eastAsia="sl-SI"/>
              </w:rPr>
            </w:pPr>
            <w:r w:rsidRPr="005A3A2E">
              <w:rPr>
                <w:rFonts w:ascii="Arial" w:eastAsia="MS Mincho" w:hAnsi="Arial" w:cs="Arial"/>
                <w:sz w:val="22"/>
                <w:szCs w:val="22"/>
                <w:lang w:val="sl-SI" w:eastAsia="sl-SI"/>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CB28C5C" w14:textId="77777777" w:rsidR="005A3A2E" w:rsidRPr="00FF2840" w:rsidRDefault="005A3A2E" w:rsidP="00FF2840">
            <w:pPr>
              <w:tabs>
                <w:tab w:val="left" w:pos="86"/>
              </w:tabs>
              <w:jc w:val="both"/>
              <w:rPr>
                <w:rFonts w:ascii="Arial" w:eastAsia="MS Mincho" w:hAnsi="Arial" w:cs="Arial"/>
                <w:sz w:val="10"/>
                <w:szCs w:val="10"/>
                <w:lang w:val="sl-SI" w:eastAsia="sl-SI"/>
              </w:rPr>
            </w:pPr>
          </w:p>
          <w:p w14:paraId="34B7CFC1" w14:textId="781B1624" w:rsidR="00FF2840" w:rsidRDefault="00FF2840" w:rsidP="00FF2840">
            <w:pPr>
              <w:jc w:val="both"/>
              <w:rPr>
                <w:rFonts w:ascii="Arial" w:hAnsi="Arial" w:cs="Arial"/>
                <w:lang w:val="sl-SI"/>
              </w:rPr>
            </w:pPr>
            <w:r w:rsidRPr="00FF2840">
              <w:rPr>
                <w:rFonts w:ascii="Arial" w:eastAsia="MS Mincho" w:hAnsi="Arial" w:cs="Arial"/>
                <w:b/>
                <w:color w:val="000000"/>
                <w:lang w:val="sl-SI"/>
              </w:rPr>
              <w:t>Dokazilo:</w:t>
            </w:r>
            <w:r w:rsidRPr="00FF2840">
              <w:rPr>
                <w:rFonts w:ascii="Arial" w:eastAsia="MS Mincho" w:hAnsi="Arial" w:cs="Arial"/>
                <w:color w:val="000000"/>
                <w:lang w:val="sl-SI"/>
              </w:rPr>
              <w:t xml:space="preserve"> </w:t>
            </w:r>
            <w:r w:rsidRPr="00FF2840">
              <w:rPr>
                <w:rFonts w:ascii="Arial" w:hAnsi="Arial" w:cs="Arial"/>
                <w:lang w:val="sl-SI"/>
              </w:rPr>
              <w:t xml:space="preserve">Izpolnjen </w:t>
            </w:r>
            <w:r w:rsidRPr="00FF2840">
              <w:rPr>
                <w:rFonts w:ascii="Arial" w:hAnsi="Arial" w:cs="Arial"/>
                <w:b/>
                <w:lang w:val="sl-SI"/>
              </w:rPr>
              <w:t xml:space="preserve">obrazec ESPD </w:t>
            </w:r>
            <w:r w:rsidRPr="00FF2840">
              <w:rPr>
                <w:rFonts w:ascii="Arial" w:hAnsi="Arial" w:cs="Arial"/>
                <w:lang w:val="sl-SI"/>
              </w:rPr>
              <w:t>(v »Del III: Razlogi za izključitev, Oddelek B: Razlogi, povezani s plačilom davkov ali prispevkov za socialno varnost«) za vse gospodarske subjekte v ponudbi</w:t>
            </w:r>
          </w:p>
          <w:p w14:paraId="422D4BD4" w14:textId="77777777" w:rsidR="00F123AF" w:rsidRPr="002353B1" w:rsidRDefault="00F123AF" w:rsidP="00FF2840">
            <w:pPr>
              <w:jc w:val="both"/>
              <w:rPr>
                <w:rFonts w:ascii="Arial" w:hAnsi="Arial" w:cs="Arial"/>
                <w:sz w:val="2"/>
                <w:szCs w:val="2"/>
                <w:lang w:val="sl-SI"/>
              </w:rPr>
            </w:pPr>
          </w:p>
          <w:p w14:paraId="0AAA0073" w14:textId="77777777" w:rsidR="00FF2840" w:rsidRPr="00FF2840" w:rsidRDefault="00FF2840" w:rsidP="00FF2840">
            <w:pPr>
              <w:jc w:val="both"/>
              <w:rPr>
                <w:rFonts w:ascii="Arial" w:hAnsi="Arial" w:cs="Arial"/>
                <w:iCs/>
                <w:strike/>
                <w:color w:val="000000"/>
                <w:sz w:val="4"/>
                <w:szCs w:val="4"/>
                <w:lang w:val="sl-SI"/>
              </w:rPr>
            </w:pPr>
          </w:p>
        </w:tc>
      </w:tr>
      <w:tr w:rsidR="00FF2840" w:rsidRPr="00FF2840" w14:paraId="0DD471BD" w14:textId="77777777" w:rsidTr="00C670DD">
        <w:tc>
          <w:tcPr>
            <w:tcW w:w="514" w:type="dxa"/>
            <w:tcBorders>
              <w:top w:val="single" w:sz="4" w:space="0" w:color="000000"/>
              <w:left w:val="single" w:sz="4" w:space="0" w:color="000000"/>
              <w:bottom w:val="single" w:sz="4" w:space="0" w:color="000000"/>
            </w:tcBorders>
            <w:vAlign w:val="center"/>
          </w:tcPr>
          <w:p w14:paraId="47A28585" w14:textId="77777777" w:rsidR="00FF2840" w:rsidRPr="00FF2840" w:rsidRDefault="00FF2840" w:rsidP="00FF2840">
            <w:pPr>
              <w:tabs>
                <w:tab w:val="left" w:pos="123"/>
              </w:tabs>
              <w:snapToGrid w:val="0"/>
              <w:jc w:val="center"/>
              <w:rPr>
                <w:rFonts w:ascii="Arial" w:hAnsi="Arial" w:cs="Arial"/>
                <w:color w:val="000000"/>
              </w:rPr>
            </w:pPr>
            <w:r w:rsidRPr="00FF2840">
              <w:rPr>
                <w:rFonts w:ascii="Arial" w:hAnsi="Arial" w:cs="Arial"/>
                <w:color w:val="000000"/>
              </w:rPr>
              <w:t>3.</w:t>
            </w:r>
          </w:p>
        </w:tc>
        <w:tc>
          <w:tcPr>
            <w:tcW w:w="9267" w:type="dxa"/>
            <w:tcBorders>
              <w:top w:val="single" w:sz="4" w:space="0" w:color="000000"/>
              <w:left w:val="single" w:sz="4" w:space="0" w:color="000000"/>
              <w:bottom w:val="single" w:sz="4" w:space="0" w:color="000000"/>
              <w:right w:val="single" w:sz="4" w:space="0" w:color="000000"/>
            </w:tcBorders>
            <w:vAlign w:val="center"/>
          </w:tcPr>
          <w:p w14:paraId="7469F05E" w14:textId="77777777" w:rsidR="00F123AF" w:rsidRPr="002353B1" w:rsidRDefault="00F123AF" w:rsidP="00FF2840">
            <w:pPr>
              <w:jc w:val="both"/>
              <w:rPr>
                <w:rFonts w:ascii="Arial" w:hAnsi="Arial" w:cs="Arial"/>
                <w:color w:val="000000"/>
                <w:sz w:val="2"/>
                <w:szCs w:val="2"/>
                <w:lang w:val="sl-SI"/>
              </w:rPr>
            </w:pPr>
          </w:p>
          <w:p w14:paraId="40E90CA5" w14:textId="5EC2DB75" w:rsidR="00FF2840" w:rsidRPr="00FF2840" w:rsidRDefault="00FF2840" w:rsidP="00FF2840">
            <w:pPr>
              <w:jc w:val="both"/>
              <w:rPr>
                <w:rFonts w:ascii="Arial" w:hAnsi="Arial" w:cs="Arial"/>
                <w:color w:val="000000"/>
                <w:sz w:val="22"/>
                <w:szCs w:val="22"/>
                <w:lang w:val="sl-SI" w:eastAsia="sl-SI"/>
              </w:rPr>
            </w:pPr>
            <w:r w:rsidRPr="00FF2840">
              <w:rPr>
                <w:rFonts w:ascii="Arial" w:hAnsi="Arial" w:cs="Arial"/>
                <w:color w:val="000000"/>
                <w:sz w:val="22"/>
                <w:szCs w:val="22"/>
                <w:lang w:val="sl-SI"/>
              </w:rPr>
              <w:t xml:space="preserve">Naročnik mora iz posameznega postopka javnega naročanja izključiti gospodarski subjekt, če je ta na dan, ko poteče rok za oddajo ponudb ali prijav, izločen iz postopkov oddaje javnih naročil zaradi uvrstitve v evidenco gospodarskih subjektov z negativnimi referencami iz a) točke </w:t>
            </w:r>
            <w:r w:rsidRPr="00FF2840">
              <w:rPr>
                <w:rFonts w:ascii="Arial" w:hAnsi="Arial" w:cs="Arial"/>
                <w:color w:val="000000"/>
                <w:sz w:val="22"/>
                <w:szCs w:val="22"/>
                <w:lang w:val="sl-SI" w:eastAsia="sl-SI"/>
              </w:rPr>
              <w:t>4. odstavka 75. člena ZJN-3.</w:t>
            </w:r>
          </w:p>
          <w:p w14:paraId="4796DACD" w14:textId="77777777" w:rsidR="00FF2840" w:rsidRPr="00FF2840" w:rsidRDefault="00FF2840" w:rsidP="00FF2840">
            <w:pPr>
              <w:jc w:val="both"/>
              <w:rPr>
                <w:rFonts w:ascii="Arial" w:hAnsi="Arial" w:cs="Arial"/>
                <w:color w:val="000000"/>
                <w:sz w:val="10"/>
                <w:szCs w:val="10"/>
                <w:lang w:val="sl-SI"/>
              </w:rPr>
            </w:pPr>
          </w:p>
          <w:p w14:paraId="0154C18B" w14:textId="1F373053" w:rsidR="00FF2840" w:rsidRDefault="00FF2840" w:rsidP="00FF2840">
            <w:pPr>
              <w:jc w:val="both"/>
              <w:rPr>
                <w:rFonts w:ascii="Arial" w:eastAsia="MS Mincho" w:hAnsi="Arial" w:cs="Arial"/>
                <w:color w:val="000000"/>
                <w:lang w:val="sl-SI"/>
              </w:rPr>
            </w:pPr>
            <w:r w:rsidRPr="00FF2840">
              <w:rPr>
                <w:rFonts w:ascii="Arial" w:eastAsia="MS Mincho" w:hAnsi="Arial" w:cs="Arial"/>
                <w:b/>
                <w:color w:val="000000"/>
                <w:lang w:val="sl-SI"/>
              </w:rPr>
              <w:t xml:space="preserve">Dokazilo: </w:t>
            </w:r>
            <w:r w:rsidRPr="00FF2840">
              <w:rPr>
                <w:rFonts w:ascii="Arial" w:eastAsia="MS Mincho" w:hAnsi="Arial" w:cs="Arial"/>
                <w:color w:val="000000"/>
                <w:lang w:val="sl-SI"/>
              </w:rPr>
              <w:t>Izpolnjen obrazec ESPD (v »Del III: Razlogi za izključitev, Oddelek D: Nacionalni razlogi za izključitev«) za vse gospodarske subjekte v ponudbi</w:t>
            </w:r>
          </w:p>
          <w:p w14:paraId="2345A277" w14:textId="77777777" w:rsidR="00F123AF" w:rsidRPr="00F123AF" w:rsidRDefault="00F123AF" w:rsidP="00FF2840">
            <w:pPr>
              <w:jc w:val="both"/>
              <w:rPr>
                <w:rFonts w:ascii="Arial" w:eastAsia="MS Mincho" w:hAnsi="Arial" w:cs="Arial"/>
                <w:color w:val="000000"/>
                <w:sz w:val="4"/>
                <w:szCs w:val="4"/>
                <w:lang w:val="sl-SI"/>
              </w:rPr>
            </w:pPr>
          </w:p>
          <w:p w14:paraId="2B91A785" w14:textId="77777777" w:rsidR="00FF2840" w:rsidRPr="00FF2840" w:rsidRDefault="00FF2840" w:rsidP="00FF2840">
            <w:pPr>
              <w:jc w:val="both"/>
              <w:rPr>
                <w:rFonts w:ascii="Arial" w:eastAsia="MS Mincho" w:hAnsi="Arial" w:cs="Arial"/>
                <w:color w:val="000000"/>
                <w:sz w:val="4"/>
                <w:szCs w:val="4"/>
                <w:lang w:val="sl-SI"/>
              </w:rPr>
            </w:pPr>
          </w:p>
        </w:tc>
      </w:tr>
      <w:tr w:rsidR="00FF2840" w:rsidRPr="00FF2840" w14:paraId="1DB0326C" w14:textId="77777777" w:rsidTr="00C670DD">
        <w:tc>
          <w:tcPr>
            <w:tcW w:w="514" w:type="dxa"/>
            <w:tcBorders>
              <w:top w:val="single" w:sz="4" w:space="0" w:color="000000"/>
              <w:left w:val="single" w:sz="4" w:space="0" w:color="000000"/>
              <w:bottom w:val="single" w:sz="4" w:space="0" w:color="000000"/>
            </w:tcBorders>
            <w:vAlign w:val="center"/>
          </w:tcPr>
          <w:p w14:paraId="2A1C052A" w14:textId="77777777" w:rsidR="00FF2840" w:rsidRPr="00FF2840" w:rsidRDefault="00FF2840" w:rsidP="00FF2840">
            <w:pPr>
              <w:tabs>
                <w:tab w:val="left" w:pos="123"/>
              </w:tabs>
              <w:snapToGrid w:val="0"/>
              <w:jc w:val="center"/>
              <w:rPr>
                <w:rFonts w:ascii="Arial" w:hAnsi="Arial" w:cs="Arial"/>
                <w:color w:val="000000"/>
              </w:rPr>
            </w:pPr>
            <w:r w:rsidRPr="00FF2840">
              <w:rPr>
                <w:rFonts w:ascii="Arial" w:hAnsi="Arial" w:cs="Arial"/>
                <w:color w:val="000000"/>
              </w:rPr>
              <w:t>4.</w:t>
            </w:r>
          </w:p>
        </w:tc>
        <w:tc>
          <w:tcPr>
            <w:tcW w:w="9267" w:type="dxa"/>
            <w:tcBorders>
              <w:top w:val="single" w:sz="4" w:space="0" w:color="000000"/>
              <w:left w:val="single" w:sz="4" w:space="0" w:color="000000"/>
              <w:bottom w:val="single" w:sz="4" w:space="0" w:color="000000"/>
              <w:right w:val="single" w:sz="4" w:space="0" w:color="000000"/>
            </w:tcBorders>
            <w:vAlign w:val="center"/>
          </w:tcPr>
          <w:p w14:paraId="0870DF64" w14:textId="77777777" w:rsidR="00BA32CF" w:rsidRPr="002353B1" w:rsidRDefault="00BA32CF" w:rsidP="00FF2840">
            <w:pPr>
              <w:jc w:val="both"/>
              <w:rPr>
                <w:rFonts w:ascii="Arial" w:hAnsi="Arial" w:cs="Arial"/>
                <w:color w:val="000000"/>
                <w:sz w:val="2"/>
                <w:szCs w:val="2"/>
                <w:lang w:val="sl-SI" w:eastAsia="sl-SI"/>
              </w:rPr>
            </w:pPr>
          </w:p>
          <w:p w14:paraId="20BEB5D9" w14:textId="313F64A2" w:rsidR="00BA0BE2" w:rsidRPr="006B0104" w:rsidRDefault="00FF2840" w:rsidP="00FF2840">
            <w:pPr>
              <w:jc w:val="both"/>
              <w:rPr>
                <w:rFonts w:ascii="Arial" w:hAnsi="Arial" w:cs="Arial"/>
                <w:sz w:val="22"/>
                <w:szCs w:val="22"/>
              </w:rPr>
            </w:pPr>
            <w:r w:rsidRPr="006B0104">
              <w:rPr>
                <w:rFonts w:ascii="Arial" w:hAnsi="Arial" w:cs="Arial"/>
                <w:sz w:val="22"/>
                <w:szCs w:val="22"/>
                <w:lang w:val="sl-SI" w:eastAsia="sl-SI"/>
              </w:rPr>
              <w:t xml:space="preserve">Naročnik mora iz posameznega postopka javnega naročanja izključiti gospodarski subjekt, </w:t>
            </w:r>
            <w:proofErr w:type="spellStart"/>
            <w:r w:rsidRPr="006B0104">
              <w:rPr>
                <w:rFonts w:ascii="Arial" w:hAnsi="Arial" w:cs="Arial"/>
                <w:sz w:val="22"/>
                <w:szCs w:val="22"/>
              </w:rPr>
              <w:t>če</w:t>
            </w:r>
            <w:proofErr w:type="spellEnd"/>
            <w:r w:rsidRPr="006B0104">
              <w:rPr>
                <w:rFonts w:ascii="Arial" w:hAnsi="Arial" w:cs="Arial"/>
                <w:sz w:val="22"/>
                <w:szCs w:val="22"/>
              </w:rPr>
              <w:t xml:space="preserve"> je v </w:t>
            </w:r>
            <w:proofErr w:type="spellStart"/>
            <w:r w:rsidRPr="006B0104">
              <w:rPr>
                <w:rFonts w:ascii="Arial" w:hAnsi="Arial" w:cs="Arial"/>
                <w:sz w:val="22"/>
                <w:szCs w:val="22"/>
              </w:rPr>
              <w:t>zadnjih</w:t>
            </w:r>
            <w:proofErr w:type="spellEnd"/>
            <w:r w:rsidRPr="006B0104">
              <w:rPr>
                <w:rFonts w:ascii="Arial" w:hAnsi="Arial" w:cs="Arial"/>
                <w:sz w:val="22"/>
                <w:szCs w:val="22"/>
              </w:rPr>
              <w:t xml:space="preserve"> </w:t>
            </w:r>
            <w:proofErr w:type="spellStart"/>
            <w:r w:rsidRPr="006B0104">
              <w:rPr>
                <w:rFonts w:ascii="Arial" w:hAnsi="Arial" w:cs="Arial"/>
                <w:sz w:val="22"/>
                <w:szCs w:val="22"/>
              </w:rPr>
              <w:t>treh</w:t>
            </w:r>
            <w:proofErr w:type="spellEnd"/>
            <w:r w:rsidRPr="006B0104">
              <w:rPr>
                <w:rFonts w:ascii="Arial" w:hAnsi="Arial" w:cs="Arial"/>
                <w:sz w:val="22"/>
                <w:szCs w:val="22"/>
              </w:rPr>
              <w:t xml:space="preserve"> </w:t>
            </w:r>
            <w:proofErr w:type="spellStart"/>
            <w:r w:rsidRPr="006B0104">
              <w:rPr>
                <w:rFonts w:ascii="Arial" w:hAnsi="Arial" w:cs="Arial"/>
                <w:sz w:val="22"/>
                <w:szCs w:val="22"/>
              </w:rPr>
              <w:t>letih</w:t>
            </w:r>
            <w:proofErr w:type="spellEnd"/>
            <w:r w:rsidRPr="006B0104">
              <w:rPr>
                <w:rFonts w:ascii="Arial" w:hAnsi="Arial" w:cs="Arial"/>
                <w:sz w:val="22"/>
                <w:szCs w:val="22"/>
              </w:rPr>
              <w:t xml:space="preserve"> pred </w:t>
            </w:r>
            <w:proofErr w:type="spellStart"/>
            <w:r w:rsidRPr="006B0104">
              <w:rPr>
                <w:rFonts w:ascii="Arial" w:hAnsi="Arial" w:cs="Arial"/>
                <w:sz w:val="22"/>
                <w:szCs w:val="22"/>
              </w:rPr>
              <w:t>potekom</w:t>
            </w:r>
            <w:proofErr w:type="spellEnd"/>
            <w:r w:rsidRPr="006B0104">
              <w:rPr>
                <w:rFonts w:ascii="Arial" w:hAnsi="Arial" w:cs="Arial"/>
                <w:sz w:val="22"/>
                <w:szCs w:val="22"/>
              </w:rPr>
              <w:t xml:space="preserve"> </w:t>
            </w:r>
            <w:proofErr w:type="spellStart"/>
            <w:r w:rsidRPr="006B0104">
              <w:rPr>
                <w:rFonts w:ascii="Arial" w:hAnsi="Arial" w:cs="Arial"/>
                <w:sz w:val="22"/>
                <w:szCs w:val="22"/>
              </w:rPr>
              <w:t>roka</w:t>
            </w:r>
            <w:proofErr w:type="spellEnd"/>
            <w:r w:rsidRPr="006B0104">
              <w:rPr>
                <w:rFonts w:ascii="Arial" w:hAnsi="Arial" w:cs="Arial"/>
                <w:sz w:val="22"/>
                <w:szCs w:val="22"/>
              </w:rPr>
              <w:t xml:space="preserve"> za </w:t>
            </w:r>
            <w:proofErr w:type="spellStart"/>
            <w:r w:rsidRPr="006B0104">
              <w:rPr>
                <w:rFonts w:ascii="Arial" w:hAnsi="Arial" w:cs="Arial"/>
                <w:sz w:val="22"/>
                <w:szCs w:val="22"/>
              </w:rPr>
              <w:t>oddajo</w:t>
            </w:r>
            <w:proofErr w:type="spellEnd"/>
            <w:r w:rsidRPr="006B0104">
              <w:rPr>
                <w:rFonts w:ascii="Arial" w:hAnsi="Arial" w:cs="Arial"/>
                <w:sz w:val="22"/>
                <w:szCs w:val="22"/>
              </w:rPr>
              <w:t xml:space="preserve"> </w:t>
            </w:r>
            <w:proofErr w:type="spellStart"/>
            <w:r w:rsidRPr="006B0104">
              <w:rPr>
                <w:rFonts w:ascii="Arial" w:hAnsi="Arial" w:cs="Arial"/>
                <w:sz w:val="22"/>
                <w:szCs w:val="22"/>
              </w:rPr>
              <w:t>ponudb</w:t>
            </w:r>
            <w:proofErr w:type="spellEnd"/>
            <w:r w:rsidRPr="006B0104">
              <w:rPr>
                <w:rFonts w:ascii="Arial" w:hAnsi="Arial" w:cs="Arial"/>
                <w:sz w:val="22"/>
                <w:szCs w:val="22"/>
              </w:rPr>
              <w:t xml:space="preserve"> </w:t>
            </w:r>
            <w:proofErr w:type="spellStart"/>
            <w:r w:rsidRPr="006B0104">
              <w:rPr>
                <w:rFonts w:ascii="Arial" w:hAnsi="Arial" w:cs="Arial"/>
                <w:sz w:val="22"/>
                <w:szCs w:val="22"/>
              </w:rPr>
              <w:t>ali</w:t>
            </w:r>
            <w:proofErr w:type="spellEnd"/>
            <w:r w:rsidRPr="006B0104">
              <w:rPr>
                <w:rFonts w:ascii="Arial" w:hAnsi="Arial" w:cs="Arial"/>
                <w:sz w:val="22"/>
                <w:szCs w:val="22"/>
              </w:rPr>
              <w:t xml:space="preserve"> </w:t>
            </w:r>
            <w:proofErr w:type="spellStart"/>
            <w:r w:rsidRPr="006B0104">
              <w:rPr>
                <w:rFonts w:ascii="Arial" w:hAnsi="Arial" w:cs="Arial"/>
                <w:sz w:val="22"/>
                <w:szCs w:val="22"/>
              </w:rPr>
              <w:t>prijav</w:t>
            </w:r>
            <w:proofErr w:type="spellEnd"/>
            <w:r w:rsidRPr="006B0104">
              <w:rPr>
                <w:rFonts w:ascii="Arial" w:hAnsi="Arial" w:cs="Arial"/>
                <w:sz w:val="22"/>
                <w:szCs w:val="22"/>
              </w:rPr>
              <w:t xml:space="preserve"> </w:t>
            </w:r>
            <w:proofErr w:type="spellStart"/>
            <w:r w:rsidRPr="006B0104">
              <w:rPr>
                <w:rFonts w:ascii="Arial" w:hAnsi="Arial" w:cs="Arial"/>
                <w:sz w:val="22"/>
                <w:szCs w:val="22"/>
              </w:rPr>
              <w:t>pristojni</w:t>
            </w:r>
            <w:proofErr w:type="spellEnd"/>
            <w:r w:rsidRPr="006B0104">
              <w:rPr>
                <w:rFonts w:ascii="Arial" w:hAnsi="Arial" w:cs="Arial"/>
                <w:sz w:val="22"/>
                <w:szCs w:val="22"/>
              </w:rPr>
              <w:t xml:space="preserve"> organ </w:t>
            </w:r>
            <w:proofErr w:type="spellStart"/>
            <w:r w:rsidRPr="006B0104">
              <w:rPr>
                <w:rFonts w:ascii="Arial" w:hAnsi="Arial" w:cs="Arial"/>
                <w:sz w:val="22"/>
                <w:szCs w:val="22"/>
              </w:rPr>
              <w:t>Republike</w:t>
            </w:r>
            <w:proofErr w:type="spellEnd"/>
            <w:r w:rsidRPr="006B0104">
              <w:rPr>
                <w:rFonts w:ascii="Arial" w:hAnsi="Arial" w:cs="Arial"/>
                <w:sz w:val="22"/>
                <w:szCs w:val="22"/>
              </w:rPr>
              <w:t xml:space="preserve"> </w:t>
            </w:r>
            <w:proofErr w:type="spellStart"/>
            <w:r w:rsidRPr="006B0104">
              <w:rPr>
                <w:rFonts w:ascii="Arial" w:hAnsi="Arial" w:cs="Arial"/>
                <w:sz w:val="22"/>
                <w:szCs w:val="22"/>
              </w:rPr>
              <w:t>Slovenije</w:t>
            </w:r>
            <w:proofErr w:type="spellEnd"/>
            <w:r w:rsidRPr="006B0104">
              <w:rPr>
                <w:rFonts w:ascii="Arial" w:hAnsi="Arial" w:cs="Arial"/>
                <w:sz w:val="22"/>
                <w:szCs w:val="22"/>
              </w:rPr>
              <w:t xml:space="preserve"> </w:t>
            </w:r>
            <w:proofErr w:type="spellStart"/>
            <w:r w:rsidRPr="006B0104">
              <w:rPr>
                <w:rFonts w:ascii="Arial" w:hAnsi="Arial" w:cs="Arial"/>
                <w:sz w:val="22"/>
                <w:szCs w:val="22"/>
              </w:rPr>
              <w:t>ali</w:t>
            </w:r>
            <w:proofErr w:type="spellEnd"/>
            <w:r w:rsidRPr="006B0104">
              <w:rPr>
                <w:rFonts w:ascii="Arial" w:hAnsi="Arial" w:cs="Arial"/>
                <w:sz w:val="22"/>
                <w:szCs w:val="22"/>
              </w:rPr>
              <w:t xml:space="preserve"> </w:t>
            </w:r>
            <w:proofErr w:type="spellStart"/>
            <w:r w:rsidRPr="006B0104">
              <w:rPr>
                <w:rFonts w:ascii="Arial" w:hAnsi="Arial" w:cs="Arial"/>
                <w:sz w:val="22"/>
                <w:szCs w:val="22"/>
              </w:rPr>
              <w:t>druge</w:t>
            </w:r>
            <w:proofErr w:type="spellEnd"/>
            <w:r w:rsidRPr="006B0104">
              <w:rPr>
                <w:rFonts w:ascii="Arial" w:hAnsi="Arial" w:cs="Arial"/>
                <w:sz w:val="22"/>
                <w:szCs w:val="22"/>
              </w:rPr>
              <w:t xml:space="preserve"> </w:t>
            </w:r>
            <w:proofErr w:type="spellStart"/>
            <w:r w:rsidRPr="006B0104">
              <w:rPr>
                <w:rFonts w:ascii="Arial" w:hAnsi="Arial" w:cs="Arial"/>
                <w:sz w:val="22"/>
                <w:szCs w:val="22"/>
              </w:rPr>
              <w:t>države</w:t>
            </w:r>
            <w:proofErr w:type="spellEnd"/>
            <w:r w:rsidRPr="006B0104">
              <w:rPr>
                <w:rFonts w:ascii="Arial" w:hAnsi="Arial" w:cs="Arial"/>
                <w:sz w:val="22"/>
                <w:szCs w:val="22"/>
              </w:rPr>
              <w:t xml:space="preserve"> </w:t>
            </w:r>
            <w:proofErr w:type="spellStart"/>
            <w:r w:rsidRPr="006B0104">
              <w:rPr>
                <w:rFonts w:ascii="Arial" w:hAnsi="Arial" w:cs="Arial"/>
                <w:sz w:val="22"/>
                <w:szCs w:val="22"/>
              </w:rPr>
              <w:t>članice</w:t>
            </w:r>
            <w:proofErr w:type="spellEnd"/>
            <w:r w:rsidRPr="006B0104">
              <w:rPr>
                <w:rFonts w:ascii="Arial" w:hAnsi="Arial" w:cs="Arial"/>
                <w:sz w:val="22"/>
                <w:szCs w:val="22"/>
              </w:rPr>
              <w:t xml:space="preserve"> </w:t>
            </w:r>
            <w:proofErr w:type="spellStart"/>
            <w:r w:rsidRPr="006B0104">
              <w:rPr>
                <w:rFonts w:ascii="Arial" w:hAnsi="Arial" w:cs="Arial"/>
                <w:sz w:val="22"/>
                <w:szCs w:val="22"/>
              </w:rPr>
              <w:t>ali</w:t>
            </w:r>
            <w:proofErr w:type="spellEnd"/>
            <w:r w:rsidRPr="006B0104">
              <w:rPr>
                <w:rFonts w:ascii="Arial" w:hAnsi="Arial" w:cs="Arial"/>
                <w:sz w:val="22"/>
                <w:szCs w:val="22"/>
              </w:rPr>
              <w:t xml:space="preserve"> </w:t>
            </w:r>
            <w:proofErr w:type="spellStart"/>
            <w:r w:rsidRPr="006B0104">
              <w:rPr>
                <w:rFonts w:ascii="Arial" w:hAnsi="Arial" w:cs="Arial"/>
                <w:sz w:val="22"/>
                <w:szCs w:val="22"/>
              </w:rPr>
              <w:t>tretje</w:t>
            </w:r>
            <w:proofErr w:type="spellEnd"/>
            <w:r w:rsidRPr="006B0104">
              <w:rPr>
                <w:rFonts w:ascii="Arial" w:hAnsi="Arial" w:cs="Arial"/>
                <w:sz w:val="22"/>
                <w:szCs w:val="22"/>
              </w:rPr>
              <w:t xml:space="preserve"> </w:t>
            </w:r>
            <w:proofErr w:type="spellStart"/>
            <w:r w:rsidRPr="006B0104">
              <w:rPr>
                <w:rFonts w:ascii="Arial" w:hAnsi="Arial" w:cs="Arial"/>
                <w:sz w:val="22"/>
                <w:szCs w:val="22"/>
              </w:rPr>
              <w:t>države</w:t>
            </w:r>
            <w:proofErr w:type="spellEnd"/>
            <w:r w:rsidRPr="006B0104">
              <w:rPr>
                <w:rFonts w:ascii="Arial" w:hAnsi="Arial" w:cs="Arial"/>
                <w:sz w:val="22"/>
                <w:szCs w:val="22"/>
              </w:rPr>
              <w:t xml:space="preserve"> </w:t>
            </w:r>
            <w:proofErr w:type="spellStart"/>
            <w:r w:rsidRPr="006B0104">
              <w:rPr>
                <w:rFonts w:ascii="Arial" w:hAnsi="Arial" w:cs="Arial"/>
                <w:sz w:val="22"/>
                <w:szCs w:val="22"/>
              </w:rPr>
              <w:t>pri</w:t>
            </w:r>
            <w:proofErr w:type="spellEnd"/>
            <w:r w:rsidRPr="006B0104">
              <w:rPr>
                <w:rFonts w:ascii="Arial" w:hAnsi="Arial" w:cs="Arial"/>
                <w:sz w:val="22"/>
                <w:szCs w:val="22"/>
              </w:rPr>
              <w:t xml:space="preserve"> </w:t>
            </w:r>
            <w:proofErr w:type="spellStart"/>
            <w:r w:rsidRPr="006B0104">
              <w:rPr>
                <w:rFonts w:ascii="Arial" w:hAnsi="Arial" w:cs="Arial"/>
                <w:sz w:val="22"/>
                <w:szCs w:val="22"/>
              </w:rPr>
              <w:t>njem</w:t>
            </w:r>
            <w:proofErr w:type="spellEnd"/>
            <w:r w:rsidRPr="006B0104">
              <w:rPr>
                <w:rFonts w:ascii="Arial" w:hAnsi="Arial" w:cs="Arial"/>
                <w:sz w:val="22"/>
                <w:szCs w:val="22"/>
              </w:rPr>
              <w:t xml:space="preserve"> </w:t>
            </w:r>
            <w:proofErr w:type="spellStart"/>
            <w:r w:rsidRPr="006B0104">
              <w:rPr>
                <w:rFonts w:ascii="Arial" w:hAnsi="Arial" w:cs="Arial"/>
                <w:sz w:val="22"/>
                <w:szCs w:val="22"/>
              </w:rPr>
              <w:t>ugotovil</w:t>
            </w:r>
            <w:proofErr w:type="spellEnd"/>
            <w:r w:rsidRPr="006B0104">
              <w:rPr>
                <w:rFonts w:ascii="Arial" w:hAnsi="Arial" w:cs="Arial"/>
                <w:sz w:val="22"/>
                <w:szCs w:val="22"/>
              </w:rPr>
              <w:t xml:space="preserve"> </w:t>
            </w:r>
            <w:proofErr w:type="spellStart"/>
            <w:r w:rsidRPr="006B0104">
              <w:rPr>
                <w:rFonts w:ascii="Arial" w:hAnsi="Arial" w:cs="Arial"/>
                <w:sz w:val="22"/>
                <w:szCs w:val="22"/>
              </w:rPr>
              <w:t>najmanj</w:t>
            </w:r>
            <w:proofErr w:type="spellEnd"/>
            <w:r w:rsidRPr="006B0104">
              <w:rPr>
                <w:rFonts w:ascii="Arial" w:hAnsi="Arial" w:cs="Arial"/>
                <w:sz w:val="22"/>
                <w:szCs w:val="22"/>
              </w:rPr>
              <w:t xml:space="preserve"> </w:t>
            </w:r>
            <w:proofErr w:type="spellStart"/>
            <w:r w:rsidRPr="006B0104">
              <w:rPr>
                <w:rFonts w:ascii="Arial" w:hAnsi="Arial" w:cs="Arial"/>
                <w:sz w:val="22"/>
                <w:szCs w:val="22"/>
              </w:rPr>
              <w:t>dve</w:t>
            </w:r>
            <w:proofErr w:type="spellEnd"/>
            <w:r w:rsidRPr="006B0104">
              <w:rPr>
                <w:rFonts w:ascii="Arial" w:hAnsi="Arial" w:cs="Arial"/>
                <w:sz w:val="22"/>
                <w:szCs w:val="22"/>
              </w:rPr>
              <w:t xml:space="preserve"> </w:t>
            </w:r>
            <w:proofErr w:type="spellStart"/>
            <w:r w:rsidRPr="006B0104">
              <w:rPr>
                <w:rFonts w:ascii="Arial" w:hAnsi="Arial" w:cs="Arial"/>
                <w:sz w:val="22"/>
                <w:szCs w:val="22"/>
              </w:rPr>
              <w:t>kršitvi</w:t>
            </w:r>
            <w:proofErr w:type="spellEnd"/>
            <w:r w:rsidRPr="006B0104">
              <w:rPr>
                <w:rFonts w:ascii="Arial" w:hAnsi="Arial" w:cs="Arial"/>
                <w:sz w:val="22"/>
                <w:szCs w:val="22"/>
              </w:rPr>
              <w:t xml:space="preserve"> v </w:t>
            </w:r>
            <w:proofErr w:type="spellStart"/>
            <w:r w:rsidRPr="006B0104">
              <w:rPr>
                <w:rFonts w:ascii="Arial" w:hAnsi="Arial" w:cs="Arial"/>
                <w:sz w:val="22"/>
                <w:szCs w:val="22"/>
              </w:rPr>
              <w:t>zvezi</w:t>
            </w:r>
            <w:proofErr w:type="spellEnd"/>
            <w:r w:rsidRPr="006B0104">
              <w:rPr>
                <w:rFonts w:ascii="Arial" w:hAnsi="Arial" w:cs="Arial"/>
                <w:sz w:val="22"/>
                <w:szCs w:val="22"/>
              </w:rPr>
              <w:t xml:space="preserve"> s </w:t>
            </w:r>
            <w:proofErr w:type="spellStart"/>
            <w:r w:rsidRPr="006B0104">
              <w:rPr>
                <w:rFonts w:ascii="Arial" w:hAnsi="Arial" w:cs="Arial"/>
                <w:sz w:val="22"/>
                <w:szCs w:val="22"/>
              </w:rPr>
              <w:t>plačilom</w:t>
            </w:r>
            <w:proofErr w:type="spellEnd"/>
            <w:r w:rsidRPr="006B0104">
              <w:rPr>
                <w:rFonts w:ascii="Arial" w:hAnsi="Arial" w:cs="Arial"/>
                <w:sz w:val="22"/>
                <w:szCs w:val="22"/>
              </w:rPr>
              <w:t xml:space="preserve"> za </w:t>
            </w:r>
            <w:proofErr w:type="spellStart"/>
            <w:r w:rsidRPr="006B0104">
              <w:rPr>
                <w:rFonts w:ascii="Arial" w:hAnsi="Arial" w:cs="Arial"/>
                <w:sz w:val="22"/>
                <w:szCs w:val="22"/>
              </w:rPr>
              <w:t>delo</w:t>
            </w:r>
            <w:proofErr w:type="spellEnd"/>
            <w:r w:rsidRPr="006B0104">
              <w:rPr>
                <w:rFonts w:ascii="Arial" w:hAnsi="Arial" w:cs="Arial"/>
                <w:sz w:val="22"/>
                <w:szCs w:val="22"/>
              </w:rPr>
              <w:t xml:space="preserve">, </w:t>
            </w:r>
            <w:proofErr w:type="spellStart"/>
            <w:r w:rsidRPr="006B0104">
              <w:rPr>
                <w:rFonts w:ascii="Arial" w:hAnsi="Arial" w:cs="Arial"/>
                <w:sz w:val="22"/>
                <w:szCs w:val="22"/>
              </w:rPr>
              <w:t>delovnim</w:t>
            </w:r>
            <w:proofErr w:type="spellEnd"/>
            <w:r w:rsidRPr="006B0104">
              <w:rPr>
                <w:rFonts w:ascii="Arial" w:hAnsi="Arial" w:cs="Arial"/>
                <w:sz w:val="22"/>
                <w:szCs w:val="22"/>
              </w:rPr>
              <w:t xml:space="preserve"> </w:t>
            </w:r>
            <w:proofErr w:type="spellStart"/>
            <w:r w:rsidRPr="006B0104">
              <w:rPr>
                <w:rFonts w:ascii="Arial" w:hAnsi="Arial" w:cs="Arial"/>
                <w:sz w:val="22"/>
                <w:szCs w:val="22"/>
              </w:rPr>
              <w:t>časom</w:t>
            </w:r>
            <w:proofErr w:type="spellEnd"/>
            <w:r w:rsidRPr="006B0104">
              <w:rPr>
                <w:rFonts w:ascii="Arial" w:hAnsi="Arial" w:cs="Arial"/>
                <w:sz w:val="22"/>
                <w:szCs w:val="22"/>
              </w:rPr>
              <w:t xml:space="preserve">, </w:t>
            </w:r>
            <w:proofErr w:type="spellStart"/>
            <w:r w:rsidRPr="006B0104">
              <w:rPr>
                <w:rFonts w:ascii="Arial" w:hAnsi="Arial" w:cs="Arial"/>
                <w:sz w:val="22"/>
                <w:szCs w:val="22"/>
              </w:rPr>
              <w:t>počitki</w:t>
            </w:r>
            <w:proofErr w:type="spellEnd"/>
            <w:r w:rsidRPr="006B0104">
              <w:rPr>
                <w:rFonts w:ascii="Arial" w:hAnsi="Arial" w:cs="Arial"/>
                <w:sz w:val="22"/>
                <w:szCs w:val="22"/>
              </w:rPr>
              <w:t xml:space="preserve">, </w:t>
            </w:r>
            <w:proofErr w:type="spellStart"/>
            <w:r w:rsidRPr="006B0104">
              <w:rPr>
                <w:rFonts w:ascii="Arial" w:hAnsi="Arial" w:cs="Arial"/>
                <w:sz w:val="22"/>
                <w:szCs w:val="22"/>
              </w:rPr>
              <w:t>opravljanjem</w:t>
            </w:r>
            <w:proofErr w:type="spellEnd"/>
            <w:r w:rsidRPr="006B0104">
              <w:rPr>
                <w:rFonts w:ascii="Arial" w:hAnsi="Arial" w:cs="Arial"/>
                <w:sz w:val="22"/>
                <w:szCs w:val="22"/>
              </w:rPr>
              <w:t xml:space="preserve"> dela </w:t>
            </w:r>
            <w:proofErr w:type="spellStart"/>
            <w:r w:rsidRPr="006B0104">
              <w:rPr>
                <w:rFonts w:ascii="Arial" w:hAnsi="Arial" w:cs="Arial"/>
                <w:sz w:val="22"/>
                <w:szCs w:val="22"/>
              </w:rPr>
              <w:t>na</w:t>
            </w:r>
            <w:proofErr w:type="spellEnd"/>
            <w:r w:rsidRPr="006B0104">
              <w:rPr>
                <w:rFonts w:ascii="Arial" w:hAnsi="Arial" w:cs="Arial"/>
                <w:sz w:val="22"/>
                <w:szCs w:val="22"/>
              </w:rPr>
              <w:t xml:space="preserve"> </w:t>
            </w:r>
            <w:proofErr w:type="spellStart"/>
            <w:r w:rsidRPr="006B0104">
              <w:rPr>
                <w:rFonts w:ascii="Arial" w:hAnsi="Arial" w:cs="Arial"/>
                <w:sz w:val="22"/>
                <w:szCs w:val="22"/>
              </w:rPr>
              <w:t>podlagi</w:t>
            </w:r>
            <w:proofErr w:type="spellEnd"/>
            <w:r w:rsidRPr="006B0104">
              <w:rPr>
                <w:rFonts w:ascii="Arial" w:hAnsi="Arial" w:cs="Arial"/>
                <w:sz w:val="22"/>
                <w:szCs w:val="22"/>
              </w:rPr>
              <w:t xml:space="preserve"> </w:t>
            </w:r>
            <w:proofErr w:type="spellStart"/>
            <w:r w:rsidRPr="006B0104">
              <w:rPr>
                <w:rFonts w:ascii="Arial" w:hAnsi="Arial" w:cs="Arial"/>
                <w:sz w:val="22"/>
                <w:szCs w:val="22"/>
              </w:rPr>
              <w:t>pogodb</w:t>
            </w:r>
            <w:proofErr w:type="spellEnd"/>
            <w:r w:rsidRPr="006B0104">
              <w:rPr>
                <w:rFonts w:ascii="Arial" w:hAnsi="Arial" w:cs="Arial"/>
                <w:sz w:val="22"/>
                <w:szCs w:val="22"/>
              </w:rPr>
              <w:t xml:space="preserve"> </w:t>
            </w:r>
            <w:proofErr w:type="spellStart"/>
            <w:r w:rsidRPr="006B0104">
              <w:rPr>
                <w:rFonts w:ascii="Arial" w:hAnsi="Arial" w:cs="Arial"/>
                <w:sz w:val="22"/>
                <w:szCs w:val="22"/>
              </w:rPr>
              <w:t>civilnega</w:t>
            </w:r>
            <w:proofErr w:type="spellEnd"/>
            <w:r w:rsidRPr="006B0104">
              <w:rPr>
                <w:rFonts w:ascii="Arial" w:hAnsi="Arial" w:cs="Arial"/>
                <w:sz w:val="22"/>
                <w:szCs w:val="22"/>
              </w:rPr>
              <w:t xml:space="preserve"> </w:t>
            </w:r>
            <w:proofErr w:type="spellStart"/>
            <w:r w:rsidRPr="006B0104">
              <w:rPr>
                <w:rFonts w:ascii="Arial" w:hAnsi="Arial" w:cs="Arial"/>
                <w:sz w:val="22"/>
                <w:szCs w:val="22"/>
              </w:rPr>
              <w:t>prava</w:t>
            </w:r>
            <w:proofErr w:type="spellEnd"/>
            <w:r w:rsidRPr="006B0104">
              <w:rPr>
                <w:rFonts w:ascii="Arial" w:hAnsi="Arial" w:cs="Arial"/>
                <w:sz w:val="22"/>
                <w:szCs w:val="22"/>
              </w:rPr>
              <w:t xml:space="preserve"> </w:t>
            </w:r>
            <w:proofErr w:type="spellStart"/>
            <w:r w:rsidRPr="006B0104">
              <w:rPr>
                <w:rFonts w:ascii="Arial" w:hAnsi="Arial" w:cs="Arial"/>
                <w:sz w:val="22"/>
                <w:szCs w:val="22"/>
              </w:rPr>
              <w:t>kljub</w:t>
            </w:r>
            <w:proofErr w:type="spellEnd"/>
            <w:r w:rsidRPr="006B0104">
              <w:rPr>
                <w:rFonts w:ascii="Arial" w:hAnsi="Arial" w:cs="Arial"/>
                <w:sz w:val="22"/>
                <w:szCs w:val="22"/>
              </w:rPr>
              <w:t xml:space="preserve"> </w:t>
            </w:r>
            <w:proofErr w:type="spellStart"/>
            <w:r w:rsidRPr="006B0104">
              <w:rPr>
                <w:rFonts w:ascii="Arial" w:hAnsi="Arial" w:cs="Arial"/>
                <w:sz w:val="22"/>
                <w:szCs w:val="22"/>
              </w:rPr>
              <w:t>obstoju</w:t>
            </w:r>
            <w:proofErr w:type="spellEnd"/>
            <w:r w:rsidRPr="006B0104">
              <w:rPr>
                <w:rFonts w:ascii="Arial" w:hAnsi="Arial" w:cs="Arial"/>
                <w:sz w:val="22"/>
                <w:szCs w:val="22"/>
              </w:rPr>
              <w:t xml:space="preserve"> </w:t>
            </w:r>
            <w:proofErr w:type="spellStart"/>
            <w:r w:rsidRPr="006B0104">
              <w:rPr>
                <w:rFonts w:ascii="Arial" w:hAnsi="Arial" w:cs="Arial"/>
                <w:sz w:val="22"/>
                <w:szCs w:val="22"/>
              </w:rPr>
              <w:t>elementov</w:t>
            </w:r>
            <w:proofErr w:type="spellEnd"/>
            <w:r w:rsidRPr="006B0104">
              <w:rPr>
                <w:rFonts w:ascii="Arial" w:hAnsi="Arial" w:cs="Arial"/>
                <w:sz w:val="22"/>
                <w:szCs w:val="22"/>
              </w:rPr>
              <w:t xml:space="preserve"> </w:t>
            </w:r>
            <w:proofErr w:type="spellStart"/>
            <w:r w:rsidRPr="006B0104">
              <w:rPr>
                <w:rFonts w:ascii="Arial" w:hAnsi="Arial" w:cs="Arial"/>
                <w:sz w:val="22"/>
                <w:szCs w:val="22"/>
              </w:rPr>
              <w:t>delovnega</w:t>
            </w:r>
            <w:proofErr w:type="spellEnd"/>
            <w:r w:rsidRPr="006B0104">
              <w:rPr>
                <w:rFonts w:ascii="Arial" w:hAnsi="Arial" w:cs="Arial"/>
                <w:sz w:val="22"/>
                <w:szCs w:val="22"/>
              </w:rPr>
              <w:t xml:space="preserve"> </w:t>
            </w:r>
            <w:proofErr w:type="spellStart"/>
            <w:r w:rsidRPr="006B0104">
              <w:rPr>
                <w:rFonts w:ascii="Arial" w:hAnsi="Arial" w:cs="Arial"/>
                <w:sz w:val="22"/>
                <w:szCs w:val="22"/>
              </w:rPr>
              <w:t>razmerja</w:t>
            </w:r>
            <w:proofErr w:type="spellEnd"/>
            <w:r w:rsidRPr="006B0104">
              <w:rPr>
                <w:rFonts w:ascii="Arial" w:hAnsi="Arial" w:cs="Arial"/>
                <w:sz w:val="22"/>
                <w:szCs w:val="22"/>
              </w:rPr>
              <w:t xml:space="preserve"> </w:t>
            </w:r>
            <w:proofErr w:type="spellStart"/>
            <w:r w:rsidRPr="006B0104">
              <w:rPr>
                <w:rFonts w:ascii="Arial" w:hAnsi="Arial" w:cs="Arial"/>
                <w:sz w:val="22"/>
                <w:szCs w:val="22"/>
              </w:rPr>
              <w:t>ali</w:t>
            </w:r>
            <w:proofErr w:type="spellEnd"/>
            <w:r w:rsidRPr="006B0104">
              <w:rPr>
                <w:rFonts w:ascii="Arial" w:hAnsi="Arial" w:cs="Arial"/>
                <w:sz w:val="22"/>
                <w:szCs w:val="22"/>
              </w:rPr>
              <w:t xml:space="preserve"> v </w:t>
            </w:r>
            <w:proofErr w:type="spellStart"/>
            <w:r w:rsidRPr="006B0104">
              <w:rPr>
                <w:rFonts w:ascii="Arial" w:hAnsi="Arial" w:cs="Arial"/>
                <w:sz w:val="22"/>
                <w:szCs w:val="22"/>
              </w:rPr>
              <w:t>zvezi</w:t>
            </w:r>
            <w:proofErr w:type="spellEnd"/>
            <w:r w:rsidRPr="006B0104">
              <w:rPr>
                <w:rFonts w:ascii="Arial" w:hAnsi="Arial" w:cs="Arial"/>
                <w:sz w:val="22"/>
                <w:szCs w:val="22"/>
              </w:rPr>
              <w:t xml:space="preserve"> z </w:t>
            </w:r>
            <w:proofErr w:type="spellStart"/>
            <w:r w:rsidRPr="006B0104">
              <w:rPr>
                <w:rFonts w:ascii="Arial" w:hAnsi="Arial" w:cs="Arial"/>
                <w:sz w:val="22"/>
                <w:szCs w:val="22"/>
              </w:rPr>
              <w:t>zaposlovanjem</w:t>
            </w:r>
            <w:proofErr w:type="spellEnd"/>
            <w:r w:rsidRPr="006B0104">
              <w:rPr>
                <w:rFonts w:ascii="Arial" w:hAnsi="Arial" w:cs="Arial"/>
                <w:sz w:val="22"/>
                <w:szCs w:val="22"/>
              </w:rPr>
              <w:t xml:space="preserve"> </w:t>
            </w:r>
            <w:proofErr w:type="spellStart"/>
            <w:r w:rsidRPr="006B0104">
              <w:rPr>
                <w:rFonts w:ascii="Arial" w:hAnsi="Arial" w:cs="Arial"/>
                <w:sz w:val="22"/>
                <w:szCs w:val="22"/>
              </w:rPr>
              <w:t>na</w:t>
            </w:r>
            <w:proofErr w:type="spellEnd"/>
            <w:r w:rsidRPr="006B0104">
              <w:rPr>
                <w:rFonts w:ascii="Arial" w:hAnsi="Arial" w:cs="Arial"/>
                <w:sz w:val="22"/>
                <w:szCs w:val="22"/>
              </w:rPr>
              <w:t xml:space="preserve"> </w:t>
            </w:r>
            <w:proofErr w:type="spellStart"/>
            <w:r w:rsidRPr="006B0104">
              <w:rPr>
                <w:rFonts w:ascii="Arial" w:hAnsi="Arial" w:cs="Arial"/>
                <w:sz w:val="22"/>
                <w:szCs w:val="22"/>
              </w:rPr>
              <w:t>črno</w:t>
            </w:r>
            <w:proofErr w:type="spellEnd"/>
            <w:r w:rsidRPr="006B0104">
              <w:rPr>
                <w:rFonts w:ascii="Arial" w:hAnsi="Arial" w:cs="Arial"/>
                <w:sz w:val="22"/>
                <w:szCs w:val="22"/>
              </w:rPr>
              <w:t xml:space="preserve">, za </w:t>
            </w:r>
            <w:proofErr w:type="spellStart"/>
            <w:r w:rsidRPr="006B0104">
              <w:rPr>
                <w:rFonts w:ascii="Arial" w:hAnsi="Arial" w:cs="Arial"/>
                <w:sz w:val="22"/>
                <w:szCs w:val="22"/>
              </w:rPr>
              <w:t>kateri</w:t>
            </w:r>
            <w:proofErr w:type="spellEnd"/>
            <w:r w:rsidRPr="006B0104">
              <w:rPr>
                <w:rFonts w:ascii="Arial" w:hAnsi="Arial" w:cs="Arial"/>
                <w:sz w:val="22"/>
                <w:szCs w:val="22"/>
              </w:rPr>
              <w:t xml:space="preserve"> mu je </w:t>
            </w:r>
            <w:proofErr w:type="spellStart"/>
            <w:r w:rsidRPr="006B0104">
              <w:rPr>
                <w:rFonts w:ascii="Arial" w:hAnsi="Arial" w:cs="Arial"/>
                <w:sz w:val="22"/>
                <w:szCs w:val="22"/>
              </w:rPr>
              <w:t>bila</w:t>
            </w:r>
            <w:proofErr w:type="spellEnd"/>
            <w:r w:rsidRPr="006B0104">
              <w:rPr>
                <w:rFonts w:ascii="Arial" w:hAnsi="Arial" w:cs="Arial"/>
                <w:sz w:val="22"/>
                <w:szCs w:val="22"/>
              </w:rPr>
              <w:t xml:space="preserve"> s </w:t>
            </w:r>
            <w:proofErr w:type="spellStart"/>
            <w:r w:rsidRPr="006B0104">
              <w:rPr>
                <w:rFonts w:ascii="Arial" w:hAnsi="Arial" w:cs="Arial"/>
                <w:sz w:val="22"/>
                <w:szCs w:val="22"/>
              </w:rPr>
              <w:t>pravnomočno</w:t>
            </w:r>
            <w:proofErr w:type="spellEnd"/>
            <w:r w:rsidRPr="006B0104">
              <w:rPr>
                <w:rFonts w:ascii="Arial" w:hAnsi="Arial" w:cs="Arial"/>
                <w:sz w:val="22"/>
                <w:szCs w:val="22"/>
              </w:rPr>
              <w:t xml:space="preserve"> </w:t>
            </w:r>
            <w:proofErr w:type="spellStart"/>
            <w:r w:rsidRPr="006B0104">
              <w:rPr>
                <w:rFonts w:ascii="Arial" w:hAnsi="Arial" w:cs="Arial"/>
                <w:sz w:val="22"/>
                <w:szCs w:val="22"/>
              </w:rPr>
              <w:t>odločitvijo</w:t>
            </w:r>
            <w:proofErr w:type="spellEnd"/>
            <w:r w:rsidRPr="006B0104">
              <w:rPr>
                <w:rFonts w:ascii="Arial" w:hAnsi="Arial" w:cs="Arial"/>
                <w:sz w:val="22"/>
                <w:szCs w:val="22"/>
              </w:rPr>
              <w:t xml:space="preserve"> </w:t>
            </w:r>
            <w:proofErr w:type="spellStart"/>
            <w:r w:rsidRPr="006B0104">
              <w:rPr>
                <w:rFonts w:ascii="Arial" w:hAnsi="Arial" w:cs="Arial"/>
                <w:sz w:val="22"/>
                <w:szCs w:val="22"/>
              </w:rPr>
              <w:t>ali</w:t>
            </w:r>
            <w:proofErr w:type="spellEnd"/>
            <w:r w:rsidRPr="006B0104">
              <w:rPr>
                <w:rFonts w:ascii="Arial" w:hAnsi="Arial" w:cs="Arial"/>
                <w:sz w:val="22"/>
                <w:szCs w:val="22"/>
              </w:rPr>
              <w:t xml:space="preserve"> </w:t>
            </w:r>
            <w:proofErr w:type="spellStart"/>
            <w:r w:rsidRPr="006B0104">
              <w:rPr>
                <w:rFonts w:ascii="Arial" w:hAnsi="Arial" w:cs="Arial"/>
                <w:sz w:val="22"/>
                <w:szCs w:val="22"/>
              </w:rPr>
              <w:t>več</w:t>
            </w:r>
            <w:proofErr w:type="spellEnd"/>
            <w:r w:rsidRPr="006B0104">
              <w:rPr>
                <w:rFonts w:ascii="Arial" w:hAnsi="Arial" w:cs="Arial"/>
                <w:sz w:val="22"/>
                <w:szCs w:val="22"/>
              </w:rPr>
              <w:t xml:space="preserve"> </w:t>
            </w:r>
            <w:proofErr w:type="spellStart"/>
            <w:r w:rsidRPr="006B0104">
              <w:rPr>
                <w:rFonts w:ascii="Arial" w:hAnsi="Arial" w:cs="Arial"/>
                <w:sz w:val="22"/>
                <w:szCs w:val="22"/>
              </w:rPr>
              <w:t>pravnomočnimi</w:t>
            </w:r>
            <w:proofErr w:type="spellEnd"/>
            <w:r w:rsidRPr="006B0104">
              <w:rPr>
                <w:rFonts w:ascii="Arial" w:hAnsi="Arial" w:cs="Arial"/>
                <w:sz w:val="22"/>
                <w:szCs w:val="22"/>
              </w:rPr>
              <w:t xml:space="preserve"> </w:t>
            </w:r>
            <w:proofErr w:type="spellStart"/>
            <w:r w:rsidRPr="006B0104">
              <w:rPr>
                <w:rFonts w:ascii="Arial" w:hAnsi="Arial" w:cs="Arial"/>
                <w:sz w:val="22"/>
                <w:szCs w:val="22"/>
              </w:rPr>
              <w:t>odločitvami</w:t>
            </w:r>
            <w:proofErr w:type="spellEnd"/>
            <w:r w:rsidRPr="006B0104">
              <w:rPr>
                <w:rFonts w:ascii="Arial" w:hAnsi="Arial" w:cs="Arial"/>
                <w:sz w:val="22"/>
                <w:szCs w:val="22"/>
              </w:rPr>
              <w:t xml:space="preserve"> </w:t>
            </w:r>
            <w:proofErr w:type="spellStart"/>
            <w:r w:rsidRPr="006B0104">
              <w:rPr>
                <w:rFonts w:ascii="Arial" w:hAnsi="Arial" w:cs="Arial"/>
                <w:sz w:val="22"/>
                <w:szCs w:val="22"/>
              </w:rPr>
              <w:t>izrečena</w:t>
            </w:r>
            <w:proofErr w:type="spellEnd"/>
            <w:r w:rsidRPr="006B0104">
              <w:rPr>
                <w:rFonts w:ascii="Arial" w:hAnsi="Arial" w:cs="Arial"/>
                <w:sz w:val="22"/>
                <w:szCs w:val="22"/>
              </w:rPr>
              <w:t xml:space="preserve"> </w:t>
            </w:r>
            <w:proofErr w:type="spellStart"/>
            <w:r w:rsidRPr="006B0104">
              <w:rPr>
                <w:rFonts w:ascii="Arial" w:hAnsi="Arial" w:cs="Arial"/>
                <w:sz w:val="22"/>
                <w:szCs w:val="22"/>
              </w:rPr>
              <w:t>globa</w:t>
            </w:r>
            <w:proofErr w:type="spellEnd"/>
            <w:r w:rsidRPr="006B0104">
              <w:rPr>
                <w:rFonts w:ascii="Arial" w:hAnsi="Arial" w:cs="Arial"/>
                <w:sz w:val="22"/>
                <w:szCs w:val="22"/>
              </w:rPr>
              <w:t xml:space="preserve"> za </w:t>
            </w:r>
            <w:proofErr w:type="spellStart"/>
            <w:r w:rsidRPr="006B0104">
              <w:rPr>
                <w:rFonts w:ascii="Arial" w:hAnsi="Arial" w:cs="Arial"/>
                <w:sz w:val="22"/>
                <w:szCs w:val="22"/>
              </w:rPr>
              <w:t>prekršek</w:t>
            </w:r>
            <w:proofErr w:type="spellEnd"/>
            <w:r w:rsidRPr="006B0104">
              <w:rPr>
                <w:rFonts w:ascii="Arial" w:hAnsi="Arial" w:cs="Arial"/>
                <w:sz w:val="22"/>
                <w:szCs w:val="22"/>
              </w:rPr>
              <w:t>.</w:t>
            </w:r>
          </w:p>
          <w:p w14:paraId="5A41F8A6" w14:textId="77777777" w:rsidR="006B0104" w:rsidRPr="006B0104" w:rsidRDefault="006B0104" w:rsidP="00FF2840">
            <w:pPr>
              <w:jc w:val="both"/>
              <w:rPr>
                <w:rFonts w:ascii="Arial" w:hAnsi="Arial" w:cs="Arial"/>
                <w:sz w:val="10"/>
                <w:szCs w:val="10"/>
              </w:rPr>
            </w:pPr>
          </w:p>
          <w:p w14:paraId="4121301B" w14:textId="2FE2C7F2" w:rsidR="00BA0BE2" w:rsidRPr="00BA0BE2" w:rsidRDefault="00D833FC" w:rsidP="00FF2840">
            <w:pPr>
              <w:jc w:val="both"/>
              <w:rPr>
                <w:rFonts w:ascii="Arial" w:hAnsi="Arial" w:cs="Arial"/>
                <w:sz w:val="22"/>
                <w:szCs w:val="22"/>
              </w:rPr>
            </w:pPr>
            <w:proofErr w:type="spellStart"/>
            <w:r w:rsidRPr="00BA0BE2">
              <w:rPr>
                <w:rFonts w:ascii="Arial" w:hAnsi="Arial" w:cs="Arial"/>
                <w:sz w:val="22"/>
                <w:szCs w:val="22"/>
              </w:rPr>
              <w:t>Gospodarski</w:t>
            </w:r>
            <w:proofErr w:type="spellEnd"/>
            <w:r w:rsidRPr="00BA0BE2">
              <w:rPr>
                <w:rFonts w:ascii="Arial" w:hAnsi="Arial" w:cs="Arial"/>
                <w:sz w:val="22"/>
                <w:szCs w:val="22"/>
              </w:rPr>
              <w:t xml:space="preserve"> </w:t>
            </w:r>
            <w:proofErr w:type="spellStart"/>
            <w:r w:rsidRPr="00BA0BE2">
              <w:rPr>
                <w:rFonts w:ascii="Arial" w:hAnsi="Arial" w:cs="Arial"/>
                <w:sz w:val="22"/>
                <w:szCs w:val="22"/>
              </w:rPr>
              <w:t>subjekt</w:t>
            </w:r>
            <w:proofErr w:type="spellEnd"/>
            <w:r w:rsidRPr="00BA0BE2">
              <w:rPr>
                <w:rFonts w:ascii="Arial" w:hAnsi="Arial" w:cs="Arial"/>
                <w:sz w:val="22"/>
                <w:szCs w:val="22"/>
              </w:rPr>
              <w:t xml:space="preserve">, ki je v </w:t>
            </w:r>
            <w:proofErr w:type="spellStart"/>
            <w:r w:rsidRPr="00BA0BE2">
              <w:rPr>
                <w:rFonts w:ascii="Arial" w:hAnsi="Arial" w:cs="Arial"/>
                <w:sz w:val="22"/>
                <w:szCs w:val="22"/>
              </w:rPr>
              <w:t>enem</w:t>
            </w:r>
            <w:proofErr w:type="spellEnd"/>
            <w:r w:rsidRPr="00BA0BE2">
              <w:rPr>
                <w:rFonts w:ascii="Arial" w:hAnsi="Arial" w:cs="Arial"/>
                <w:sz w:val="22"/>
                <w:szCs w:val="22"/>
              </w:rPr>
              <w:t xml:space="preserve"> </w:t>
            </w:r>
            <w:proofErr w:type="spellStart"/>
            <w:r w:rsidRPr="00BA0BE2">
              <w:rPr>
                <w:rFonts w:ascii="Arial" w:hAnsi="Arial" w:cs="Arial"/>
                <w:sz w:val="22"/>
                <w:szCs w:val="22"/>
              </w:rPr>
              <w:t>od</w:t>
            </w:r>
            <w:proofErr w:type="spellEnd"/>
            <w:r w:rsidRPr="00BA0BE2">
              <w:rPr>
                <w:rFonts w:ascii="Arial" w:hAnsi="Arial" w:cs="Arial"/>
                <w:sz w:val="22"/>
                <w:szCs w:val="22"/>
              </w:rPr>
              <w:t xml:space="preserve"> </w:t>
            </w:r>
            <w:proofErr w:type="spellStart"/>
            <w:r w:rsidRPr="00BA0BE2">
              <w:rPr>
                <w:rFonts w:ascii="Arial" w:hAnsi="Arial" w:cs="Arial"/>
                <w:sz w:val="22"/>
                <w:szCs w:val="22"/>
              </w:rPr>
              <w:t>položajev</w:t>
            </w:r>
            <w:proofErr w:type="spellEnd"/>
            <w:r w:rsidRPr="00BA0BE2">
              <w:rPr>
                <w:rFonts w:ascii="Arial" w:hAnsi="Arial" w:cs="Arial"/>
                <w:sz w:val="22"/>
                <w:szCs w:val="22"/>
              </w:rPr>
              <w:t xml:space="preserve"> </w:t>
            </w:r>
            <w:proofErr w:type="spellStart"/>
            <w:r w:rsidRPr="00BA0BE2">
              <w:rPr>
                <w:rFonts w:ascii="Arial" w:hAnsi="Arial" w:cs="Arial"/>
                <w:sz w:val="22"/>
                <w:szCs w:val="22"/>
              </w:rPr>
              <w:t>iz</w:t>
            </w:r>
            <w:proofErr w:type="spellEnd"/>
            <w:r w:rsidRPr="00BA0BE2">
              <w:rPr>
                <w:rFonts w:ascii="Arial" w:hAnsi="Arial" w:cs="Arial"/>
                <w:sz w:val="22"/>
                <w:szCs w:val="22"/>
              </w:rPr>
              <w:t xml:space="preserve"> </w:t>
            </w:r>
            <w:proofErr w:type="spellStart"/>
            <w:r w:rsidRPr="00BA0BE2">
              <w:rPr>
                <w:rFonts w:ascii="Arial" w:hAnsi="Arial" w:cs="Arial"/>
                <w:sz w:val="22"/>
                <w:szCs w:val="22"/>
              </w:rPr>
              <w:t>zgornjega</w:t>
            </w:r>
            <w:proofErr w:type="spellEnd"/>
            <w:r w:rsidRPr="00BA0BE2">
              <w:rPr>
                <w:rFonts w:ascii="Arial" w:hAnsi="Arial" w:cs="Arial"/>
                <w:sz w:val="22"/>
                <w:szCs w:val="22"/>
              </w:rPr>
              <w:t xml:space="preserve"> </w:t>
            </w:r>
            <w:proofErr w:type="spellStart"/>
            <w:r w:rsidRPr="00BA0BE2">
              <w:rPr>
                <w:rFonts w:ascii="Arial" w:hAnsi="Arial" w:cs="Arial"/>
                <w:sz w:val="22"/>
                <w:szCs w:val="22"/>
              </w:rPr>
              <w:t>odstavka</w:t>
            </w:r>
            <w:proofErr w:type="spellEnd"/>
            <w:r w:rsidRPr="00BA0BE2">
              <w:rPr>
                <w:rFonts w:ascii="Arial" w:hAnsi="Arial" w:cs="Arial"/>
                <w:sz w:val="22"/>
                <w:szCs w:val="22"/>
              </w:rPr>
              <w:t xml:space="preserve">, </w:t>
            </w:r>
            <w:proofErr w:type="spellStart"/>
            <w:r w:rsidRPr="00BA0BE2">
              <w:rPr>
                <w:rFonts w:ascii="Arial" w:hAnsi="Arial" w:cs="Arial"/>
                <w:sz w:val="22"/>
                <w:szCs w:val="22"/>
              </w:rPr>
              <w:t>lahko</w:t>
            </w:r>
            <w:proofErr w:type="spellEnd"/>
            <w:r w:rsidRPr="00BA0BE2">
              <w:rPr>
                <w:rFonts w:ascii="Arial" w:hAnsi="Arial" w:cs="Arial"/>
                <w:sz w:val="22"/>
                <w:szCs w:val="22"/>
              </w:rPr>
              <w:t xml:space="preserve"> </w:t>
            </w:r>
            <w:proofErr w:type="spellStart"/>
            <w:r w:rsidRPr="00BA0BE2">
              <w:rPr>
                <w:rFonts w:ascii="Arial" w:hAnsi="Arial" w:cs="Arial"/>
                <w:sz w:val="22"/>
                <w:szCs w:val="22"/>
              </w:rPr>
              <w:t>najkasneje</w:t>
            </w:r>
            <w:proofErr w:type="spellEnd"/>
            <w:r w:rsidRPr="00BA0BE2">
              <w:rPr>
                <w:rFonts w:ascii="Arial" w:hAnsi="Arial" w:cs="Arial"/>
                <w:sz w:val="22"/>
                <w:szCs w:val="22"/>
              </w:rPr>
              <w:t xml:space="preserve"> do </w:t>
            </w:r>
            <w:proofErr w:type="spellStart"/>
            <w:r w:rsidRPr="00BA0BE2">
              <w:rPr>
                <w:rFonts w:ascii="Arial" w:hAnsi="Arial" w:cs="Arial"/>
                <w:sz w:val="22"/>
                <w:szCs w:val="22"/>
              </w:rPr>
              <w:t>roka</w:t>
            </w:r>
            <w:proofErr w:type="spellEnd"/>
            <w:r w:rsidRPr="00BA0BE2">
              <w:rPr>
                <w:rFonts w:ascii="Arial" w:hAnsi="Arial" w:cs="Arial"/>
                <w:sz w:val="22"/>
                <w:szCs w:val="22"/>
              </w:rPr>
              <w:t xml:space="preserve"> za </w:t>
            </w:r>
            <w:proofErr w:type="spellStart"/>
            <w:r w:rsidRPr="00BA0BE2">
              <w:rPr>
                <w:rFonts w:ascii="Arial" w:hAnsi="Arial" w:cs="Arial"/>
                <w:sz w:val="22"/>
                <w:szCs w:val="22"/>
              </w:rPr>
              <w:t>oddajo</w:t>
            </w:r>
            <w:proofErr w:type="spellEnd"/>
            <w:r w:rsidRPr="00BA0BE2">
              <w:rPr>
                <w:rFonts w:ascii="Arial" w:hAnsi="Arial" w:cs="Arial"/>
                <w:sz w:val="22"/>
                <w:szCs w:val="22"/>
              </w:rPr>
              <w:t xml:space="preserve"> </w:t>
            </w:r>
            <w:proofErr w:type="spellStart"/>
            <w:r w:rsidRPr="00BA0BE2">
              <w:rPr>
                <w:rFonts w:ascii="Arial" w:hAnsi="Arial" w:cs="Arial"/>
                <w:sz w:val="22"/>
                <w:szCs w:val="22"/>
              </w:rPr>
              <w:t>prijav</w:t>
            </w:r>
            <w:proofErr w:type="spellEnd"/>
            <w:r w:rsidRPr="00BA0BE2">
              <w:rPr>
                <w:rFonts w:ascii="Arial" w:hAnsi="Arial" w:cs="Arial"/>
                <w:sz w:val="22"/>
                <w:szCs w:val="22"/>
              </w:rPr>
              <w:t xml:space="preserve"> </w:t>
            </w:r>
            <w:proofErr w:type="spellStart"/>
            <w:r w:rsidRPr="00BA0BE2">
              <w:rPr>
                <w:rFonts w:ascii="Arial" w:hAnsi="Arial" w:cs="Arial"/>
                <w:sz w:val="22"/>
                <w:szCs w:val="22"/>
              </w:rPr>
              <w:t>ali</w:t>
            </w:r>
            <w:proofErr w:type="spellEnd"/>
            <w:r w:rsidRPr="00BA0BE2">
              <w:rPr>
                <w:rFonts w:ascii="Arial" w:hAnsi="Arial" w:cs="Arial"/>
                <w:sz w:val="22"/>
                <w:szCs w:val="22"/>
              </w:rPr>
              <w:t xml:space="preserve"> </w:t>
            </w:r>
            <w:proofErr w:type="spellStart"/>
            <w:r w:rsidRPr="00BA0BE2">
              <w:rPr>
                <w:rFonts w:ascii="Arial" w:hAnsi="Arial" w:cs="Arial"/>
                <w:sz w:val="22"/>
                <w:szCs w:val="22"/>
              </w:rPr>
              <w:t>ponudb</w:t>
            </w:r>
            <w:proofErr w:type="spellEnd"/>
            <w:r w:rsidRPr="00BA0BE2">
              <w:rPr>
                <w:rFonts w:ascii="Arial" w:hAnsi="Arial" w:cs="Arial"/>
                <w:sz w:val="22"/>
                <w:szCs w:val="22"/>
              </w:rPr>
              <w:t xml:space="preserve"> </w:t>
            </w:r>
            <w:proofErr w:type="spellStart"/>
            <w:r w:rsidRPr="00BA0BE2">
              <w:rPr>
                <w:rFonts w:ascii="Arial" w:hAnsi="Arial" w:cs="Arial"/>
                <w:sz w:val="22"/>
                <w:szCs w:val="22"/>
              </w:rPr>
              <w:t>naročniku</w:t>
            </w:r>
            <w:proofErr w:type="spellEnd"/>
            <w:r w:rsidRPr="00BA0BE2">
              <w:rPr>
                <w:rFonts w:ascii="Arial" w:hAnsi="Arial" w:cs="Arial"/>
                <w:sz w:val="22"/>
                <w:szCs w:val="22"/>
              </w:rPr>
              <w:t xml:space="preserve"> </w:t>
            </w:r>
            <w:proofErr w:type="spellStart"/>
            <w:r w:rsidRPr="00BA0BE2">
              <w:rPr>
                <w:rFonts w:ascii="Arial" w:hAnsi="Arial" w:cs="Arial"/>
                <w:sz w:val="22"/>
                <w:szCs w:val="22"/>
              </w:rPr>
              <w:t>predloži</w:t>
            </w:r>
            <w:proofErr w:type="spellEnd"/>
            <w:r w:rsidRPr="00BA0BE2">
              <w:rPr>
                <w:rFonts w:ascii="Arial" w:hAnsi="Arial" w:cs="Arial"/>
                <w:sz w:val="22"/>
                <w:szCs w:val="22"/>
              </w:rPr>
              <w:t xml:space="preserve"> </w:t>
            </w:r>
            <w:proofErr w:type="spellStart"/>
            <w:r w:rsidRPr="00BA0BE2">
              <w:rPr>
                <w:rFonts w:ascii="Arial" w:hAnsi="Arial" w:cs="Arial"/>
                <w:sz w:val="22"/>
                <w:szCs w:val="22"/>
              </w:rPr>
              <w:t>dokaze</w:t>
            </w:r>
            <w:proofErr w:type="spellEnd"/>
            <w:r w:rsidRPr="00BA0BE2">
              <w:rPr>
                <w:rFonts w:ascii="Arial" w:hAnsi="Arial" w:cs="Arial"/>
                <w:sz w:val="22"/>
                <w:szCs w:val="22"/>
              </w:rPr>
              <w:t xml:space="preserve">, da je </w:t>
            </w:r>
            <w:proofErr w:type="spellStart"/>
            <w:r w:rsidRPr="00BA0BE2">
              <w:rPr>
                <w:rFonts w:ascii="Arial" w:hAnsi="Arial" w:cs="Arial"/>
                <w:sz w:val="22"/>
                <w:szCs w:val="22"/>
              </w:rPr>
              <w:t>sprejel</w:t>
            </w:r>
            <w:proofErr w:type="spellEnd"/>
            <w:r w:rsidRPr="00BA0BE2">
              <w:rPr>
                <w:rFonts w:ascii="Arial" w:hAnsi="Arial" w:cs="Arial"/>
                <w:sz w:val="22"/>
                <w:szCs w:val="22"/>
              </w:rPr>
              <w:t xml:space="preserve"> </w:t>
            </w:r>
            <w:proofErr w:type="spellStart"/>
            <w:r w:rsidRPr="00BA0BE2">
              <w:rPr>
                <w:rFonts w:ascii="Arial" w:hAnsi="Arial" w:cs="Arial"/>
                <w:sz w:val="22"/>
                <w:szCs w:val="22"/>
              </w:rPr>
              <w:t>zadostne</w:t>
            </w:r>
            <w:proofErr w:type="spellEnd"/>
            <w:r w:rsidRPr="00BA0BE2">
              <w:rPr>
                <w:rFonts w:ascii="Arial" w:hAnsi="Arial" w:cs="Arial"/>
                <w:sz w:val="22"/>
                <w:szCs w:val="22"/>
              </w:rPr>
              <w:t xml:space="preserve"> </w:t>
            </w:r>
            <w:proofErr w:type="spellStart"/>
            <w:r w:rsidRPr="00BA0BE2">
              <w:rPr>
                <w:rFonts w:ascii="Arial" w:hAnsi="Arial" w:cs="Arial"/>
                <w:sz w:val="22"/>
                <w:szCs w:val="22"/>
              </w:rPr>
              <w:t>ukrepe</w:t>
            </w:r>
            <w:proofErr w:type="spellEnd"/>
            <w:r w:rsidRPr="00BA0BE2">
              <w:rPr>
                <w:rFonts w:ascii="Arial" w:hAnsi="Arial" w:cs="Arial"/>
                <w:sz w:val="22"/>
                <w:szCs w:val="22"/>
              </w:rPr>
              <w:t xml:space="preserve">, s </w:t>
            </w:r>
            <w:proofErr w:type="spellStart"/>
            <w:r w:rsidRPr="00BA0BE2">
              <w:rPr>
                <w:rFonts w:ascii="Arial" w:hAnsi="Arial" w:cs="Arial"/>
                <w:sz w:val="22"/>
                <w:szCs w:val="22"/>
              </w:rPr>
              <w:t>katerimi</w:t>
            </w:r>
            <w:proofErr w:type="spellEnd"/>
            <w:r w:rsidRPr="00BA0BE2">
              <w:rPr>
                <w:rFonts w:ascii="Arial" w:hAnsi="Arial" w:cs="Arial"/>
                <w:sz w:val="22"/>
                <w:szCs w:val="22"/>
              </w:rPr>
              <w:t xml:space="preserve"> </w:t>
            </w:r>
            <w:proofErr w:type="spellStart"/>
            <w:r w:rsidRPr="00BA0BE2">
              <w:rPr>
                <w:rFonts w:ascii="Arial" w:hAnsi="Arial" w:cs="Arial"/>
                <w:sz w:val="22"/>
                <w:szCs w:val="22"/>
              </w:rPr>
              <w:t>lahko</w:t>
            </w:r>
            <w:proofErr w:type="spellEnd"/>
            <w:r w:rsidRPr="00BA0BE2">
              <w:rPr>
                <w:rFonts w:ascii="Arial" w:hAnsi="Arial" w:cs="Arial"/>
                <w:sz w:val="22"/>
                <w:szCs w:val="22"/>
              </w:rPr>
              <w:t xml:space="preserve"> </w:t>
            </w:r>
            <w:proofErr w:type="spellStart"/>
            <w:r w:rsidRPr="00BA0BE2">
              <w:rPr>
                <w:rFonts w:ascii="Arial" w:hAnsi="Arial" w:cs="Arial"/>
                <w:sz w:val="22"/>
                <w:szCs w:val="22"/>
              </w:rPr>
              <w:t>dokaže</w:t>
            </w:r>
            <w:proofErr w:type="spellEnd"/>
            <w:r w:rsidRPr="00BA0BE2">
              <w:rPr>
                <w:rFonts w:ascii="Arial" w:hAnsi="Arial" w:cs="Arial"/>
                <w:sz w:val="22"/>
                <w:szCs w:val="22"/>
              </w:rPr>
              <w:t xml:space="preserve"> </w:t>
            </w:r>
            <w:proofErr w:type="spellStart"/>
            <w:r w:rsidRPr="00BA0BE2">
              <w:rPr>
                <w:rFonts w:ascii="Arial" w:hAnsi="Arial" w:cs="Arial"/>
                <w:sz w:val="22"/>
                <w:szCs w:val="22"/>
              </w:rPr>
              <w:t>svojo</w:t>
            </w:r>
            <w:proofErr w:type="spellEnd"/>
            <w:r w:rsidRPr="00BA0BE2">
              <w:rPr>
                <w:rFonts w:ascii="Arial" w:hAnsi="Arial" w:cs="Arial"/>
                <w:sz w:val="22"/>
                <w:szCs w:val="22"/>
              </w:rPr>
              <w:t xml:space="preserve"> </w:t>
            </w:r>
            <w:proofErr w:type="spellStart"/>
            <w:r w:rsidRPr="00BA0BE2">
              <w:rPr>
                <w:rFonts w:ascii="Arial" w:hAnsi="Arial" w:cs="Arial"/>
                <w:sz w:val="22"/>
                <w:szCs w:val="22"/>
              </w:rPr>
              <w:t>zanesljivost</w:t>
            </w:r>
            <w:proofErr w:type="spellEnd"/>
            <w:r w:rsidRPr="00BA0BE2">
              <w:rPr>
                <w:rFonts w:ascii="Arial" w:hAnsi="Arial" w:cs="Arial"/>
                <w:sz w:val="22"/>
                <w:szCs w:val="22"/>
              </w:rPr>
              <w:t xml:space="preserve"> </w:t>
            </w:r>
            <w:proofErr w:type="spellStart"/>
            <w:r w:rsidRPr="00BA0BE2">
              <w:rPr>
                <w:rFonts w:ascii="Arial" w:hAnsi="Arial" w:cs="Arial"/>
                <w:sz w:val="22"/>
                <w:szCs w:val="22"/>
              </w:rPr>
              <w:t>kljub</w:t>
            </w:r>
            <w:proofErr w:type="spellEnd"/>
            <w:r w:rsidRPr="00BA0BE2">
              <w:rPr>
                <w:rFonts w:ascii="Arial" w:hAnsi="Arial" w:cs="Arial"/>
                <w:sz w:val="22"/>
                <w:szCs w:val="22"/>
              </w:rPr>
              <w:t xml:space="preserve"> </w:t>
            </w:r>
            <w:proofErr w:type="spellStart"/>
            <w:r w:rsidRPr="00BA0BE2">
              <w:rPr>
                <w:rFonts w:ascii="Arial" w:hAnsi="Arial" w:cs="Arial"/>
                <w:sz w:val="22"/>
                <w:szCs w:val="22"/>
              </w:rPr>
              <w:t>obstoju</w:t>
            </w:r>
            <w:proofErr w:type="spellEnd"/>
            <w:r w:rsidRPr="00BA0BE2">
              <w:rPr>
                <w:rFonts w:ascii="Arial" w:hAnsi="Arial" w:cs="Arial"/>
                <w:sz w:val="22"/>
                <w:szCs w:val="22"/>
              </w:rPr>
              <w:t xml:space="preserve"> </w:t>
            </w:r>
            <w:proofErr w:type="spellStart"/>
            <w:r w:rsidRPr="00BA0BE2">
              <w:rPr>
                <w:rFonts w:ascii="Arial" w:hAnsi="Arial" w:cs="Arial"/>
                <w:sz w:val="22"/>
                <w:szCs w:val="22"/>
              </w:rPr>
              <w:t>razlogov</w:t>
            </w:r>
            <w:proofErr w:type="spellEnd"/>
            <w:r w:rsidRPr="00BA0BE2">
              <w:rPr>
                <w:rFonts w:ascii="Arial" w:hAnsi="Arial" w:cs="Arial"/>
                <w:sz w:val="22"/>
                <w:szCs w:val="22"/>
              </w:rPr>
              <w:t xml:space="preserve"> za </w:t>
            </w:r>
            <w:proofErr w:type="spellStart"/>
            <w:r w:rsidRPr="00BA0BE2">
              <w:rPr>
                <w:rFonts w:ascii="Arial" w:hAnsi="Arial" w:cs="Arial"/>
                <w:sz w:val="22"/>
                <w:szCs w:val="22"/>
              </w:rPr>
              <w:t>izključitev</w:t>
            </w:r>
            <w:proofErr w:type="spellEnd"/>
            <w:r w:rsidRPr="00BA0BE2">
              <w:rPr>
                <w:rFonts w:ascii="Arial" w:hAnsi="Arial" w:cs="Arial"/>
                <w:sz w:val="22"/>
                <w:szCs w:val="22"/>
              </w:rPr>
              <w:t xml:space="preserve">. </w:t>
            </w:r>
          </w:p>
          <w:p w14:paraId="0ADF1CBF" w14:textId="417BAF58" w:rsidR="00D833FC" w:rsidRPr="00A9316C" w:rsidRDefault="00D833FC" w:rsidP="00FF2840">
            <w:pPr>
              <w:jc w:val="both"/>
              <w:rPr>
                <w:rFonts w:ascii="Arial" w:hAnsi="Arial" w:cs="Arial"/>
                <w:color w:val="FF0000"/>
                <w:sz w:val="22"/>
                <w:szCs w:val="22"/>
              </w:rPr>
            </w:pPr>
            <w:r w:rsidRPr="00BA0BE2">
              <w:rPr>
                <w:rFonts w:ascii="Arial" w:hAnsi="Arial" w:cs="Arial"/>
                <w:sz w:val="22"/>
                <w:szCs w:val="22"/>
              </w:rPr>
              <w:lastRenderedPageBreak/>
              <w:t xml:space="preserve">Za </w:t>
            </w:r>
            <w:proofErr w:type="spellStart"/>
            <w:r w:rsidRPr="00BA0BE2">
              <w:rPr>
                <w:rFonts w:ascii="Arial" w:hAnsi="Arial" w:cs="Arial"/>
                <w:sz w:val="22"/>
                <w:szCs w:val="22"/>
              </w:rPr>
              <w:t>zadostne</w:t>
            </w:r>
            <w:proofErr w:type="spellEnd"/>
            <w:r w:rsidRPr="00BA0BE2">
              <w:rPr>
                <w:rFonts w:ascii="Arial" w:hAnsi="Arial" w:cs="Arial"/>
                <w:sz w:val="22"/>
                <w:szCs w:val="22"/>
              </w:rPr>
              <w:t xml:space="preserve"> </w:t>
            </w:r>
            <w:proofErr w:type="spellStart"/>
            <w:r w:rsidRPr="00BA0BE2">
              <w:rPr>
                <w:rFonts w:ascii="Arial" w:hAnsi="Arial" w:cs="Arial"/>
                <w:sz w:val="22"/>
                <w:szCs w:val="22"/>
              </w:rPr>
              <w:t>ukrepe</w:t>
            </w:r>
            <w:proofErr w:type="spellEnd"/>
            <w:r w:rsidRPr="00BA0BE2">
              <w:rPr>
                <w:rFonts w:ascii="Arial" w:hAnsi="Arial" w:cs="Arial"/>
                <w:sz w:val="22"/>
                <w:szCs w:val="22"/>
              </w:rPr>
              <w:t xml:space="preserve"> </w:t>
            </w:r>
            <w:proofErr w:type="spellStart"/>
            <w:r w:rsidRPr="00BA0BE2">
              <w:rPr>
                <w:rFonts w:ascii="Arial" w:hAnsi="Arial" w:cs="Arial"/>
                <w:sz w:val="22"/>
                <w:szCs w:val="22"/>
              </w:rPr>
              <w:t>šteje</w:t>
            </w:r>
            <w:proofErr w:type="spellEnd"/>
            <w:r w:rsidRPr="00BA0BE2">
              <w:rPr>
                <w:rFonts w:ascii="Arial" w:hAnsi="Arial" w:cs="Arial"/>
                <w:sz w:val="22"/>
                <w:szCs w:val="22"/>
              </w:rPr>
              <w:t xml:space="preserve"> </w:t>
            </w:r>
            <w:proofErr w:type="spellStart"/>
            <w:r w:rsidRPr="00BA0BE2">
              <w:rPr>
                <w:rFonts w:ascii="Arial" w:hAnsi="Arial" w:cs="Arial"/>
                <w:sz w:val="22"/>
                <w:szCs w:val="22"/>
              </w:rPr>
              <w:t>plačilo</w:t>
            </w:r>
            <w:proofErr w:type="spellEnd"/>
            <w:r w:rsidRPr="00BA0BE2">
              <w:rPr>
                <w:rFonts w:ascii="Arial" w:hAnsi="Arial" w:cs="Arial"/>
                <w:sz w:val="22"/>
                <w:szCs w:val="22"/>
              </w:rPr>
              <w:t xml:space="preserve"> </w:t>
            </w:r>
            <w:proofErr w:type="spellStart"/>
            <w:r w:rsidRPr="00BA0BE2">
              <w:rPr>
                <w:rFonts w:ascii="Arial" w:hAnsi="Arial" w:cs="Arial"/>
                <w:sz w:val="22"/>
                <w:szCs w:val="22"/>
              </w:rPr>
              <w:t>ali</w:t>
            </w:r>
            <w:proofErr w:type="spellEnd"/>
            <w:r w:rsidRPr="00BA0BE2">
              <w:rPr>
                <w:rFonts w:ascii="Arial" w:hAnsi="Arial" w:cs="Arial"/>
                <w:sz w:val="22"/>
                <w:szCs w:val="22"/>
              </w:rPr>
              <w:t xml:space="preserve"> </w:t>
            </w:r>
            <w:proofErr w:type="spellStart"/>
            <w:r w:rsidRPr="00BA0BE2">
              <w:rPr>
                <w:rFonts w:ascii="Arial" w:hAnsi="Arial" w:cs="Arial"/>
                <w:sz w:val="22"/>
                <w:szCs w:val="22"/>
              </w:rPr>
              <w:t>zaveza</w:t>
            </w:r>
            <w:proofErr w:type="spellEnd"/>
            <w:r w:rsidRPr="00BA0BE2">
              <w:rPr>
                <w:rFonts w:ascii="Arial" w:hAnsi="Arial" w:cs="Arial"/>
                <w:sz w:val="22"/>
                <w:szCs w:val="22"/>
              </w:rPr>
              <w:t xml:space="preserve"> </w:t>
            </w:r>
            <w:proofErr w:type="spellStart"/>
            <w:r w:rsidRPr="00BA0BE2">
              <w:rPr>
                <w:rFonts w:ascii="Arial" w:hAnsi="Arial" w:cs="Arial"/>
                <w:sz w:val="22"/>
                <w:szCs w:val="22"/>
              </w:rPr>
              <w:t>plačati</w:t>
            </w:r>
            <w:proofErr w:type="spellEnd"/>
            <w:r w:rsidRPr="00BA0BE2">
              <w:rPr>
                <w:rFonts w:ascii="Arial" w:hAnsi="Arial" w:cs="Arial"/>
                <w:sz w:val="22"/>
                <w:szCs w:val="22"/>
              </w:rPr>
              <w:t xml:space="preserve"> </w:t>
            </w:r>
            <w:proofErr w:type="spellStart"/>
            <w:r w:rsidRPr="00BA0BE2">
              <w:rPr>
                <w:rFonts w:ascii="Arial" w:hAnsi="Arial" w:cs="Arial"/>
                <w:sz w:val="22"/>
                <w:szCs w:val="22"/>
              </w:rPr>
              <w:t>nadomestilo</w:t>
            </w:r>
            <w:proofErr w:type="spellEnd"/>
            <w:r w:rsidRPr="00BA0BE2">
              <w:rPr>
                <w:rFonts w:ascii="Arial" w:hAnsi="Arial" w:cs="Arial"/>
                <w:sz w:val="22"/>
                <w:szCs w:val="22"/>
              </w:rPr>
              <w:t xml:space="preserve"> za </w:t>
            </w:r>
            <w:proofErr w:type="spellStart"/>
            <w:r w:rsidRPr="00BA0BE2">
              <w:rPr>
                <w:rFonts w:ascii="Arial" w:hAnsi="Arial" w:cs="Arial"/>
                <w:sz w:val="22"/>
                <w:szCs w:val="22"/>
              </w:rPr>
              <w:t>vso</w:t>
            </w:r>
            <w:proofErr w:type="spellEnd"/>
            <w:r w:rsidRPr="00BA0BE2">
              <w:rPr>
                <w:rFonts w:ascii="Arial" w:hAnsi="Arial" w:cs="Arial"/>
                <w:sz w:val="22"/>
                <w:szCs w:val="22"/>
              </w:rPr>
              <w:t xml:space="preserve"> </w:t>
            </w:r>
            <w:proofErr w:type="spellStart"/>
            <w:r w:rsidRPr="00BA0BE2">
              <w:rPr>
                <w:rFonts w:ascii="Arial" w:hAnsi="Arial" w:cs="Arial"/>
                <w:sz w:val="22"/>
                <w:szCs w:val="22"/>
              </w:rPr>
              <w:t>škodo</w:t>
            </w:r>
            <w:proofErr w:type="spellEnd"/>
            <w:r w:rsidRPr="00BA0BE2">
              <w:rPr>
                <w:rFonts w:ascii="Arial" w:hAnsi="Arial" w:cs="Arial"/>
                <w:sz w:val="22"/>
                <w:szCs w:val="22"/>
              </w:rPr>
              <w:t xml:space="preserve">, </w:t>
            </w:r>
            <w:proofErr w:type="spellStart"/>
            <w:r w:rsidRPr="00BA0BE2">
              <w:rPr>
                <w:rFonts w:ascii="Arial" w:hAnsi="Arial" w:cs="Arial"/>
                <w:sz w:val="22"/>
                <w:szCs w:val="22"/>
              </w:rPr>
              <w:t>povzročeno</w:t>
            </w:r>
            <w:proofErr w:type="spellEnd"/>
            <w:r w:rsidRPr="00BA0BE2">
              <w:rPr>
                <w:rFonts w:ascii="Arial" w:hAnsi="Arial" w:cs="Arial"/>
                <w:sz w:val="22"/>
                <w:szCs w:val="22"/>
              </w:rPr>
              <w:t xml:space="preserve"> s </w:t>
            </w:r>
            <w:proofErr w:type="spellStart"/>
            <w:r w:rsidRPr="00BA0BE2">
              <w:rPr>
                <w:rFonts w:ascii="Arial" w:hAnsi="Arial" w:cs="Arial"/>
                <w:sz w:val="22"/>
                <w:szCs w:val="22"/>
              </w:rPr>
              <w:t>kaznivim</w:t>
            </w:r>
            <w:proofErr w:type="spellEnd"/>
            <w:r w:rsidRPr="00BA0BE2">
              <w:rPr>
                <w:rFonts w:ascii="Arial" w:hAnsi="Arial" w:cs="Arial"/>
                <w:sz w:val="22"/>
                <w:szCs w:val="22"/>
              </w:rPr>
              <w:t xml:space="preserve"> </w:t>
            </w:r>
            <w:proofErr w:type="spellStart"/>
            <w:r w:rsidRPr="00BA0BE2">
              <w:rPr>
                <w:rFonts w:ascii="Arial" w:hAnsi="Arial" w:cs="Arial"/>
                <w:sz w:val="22"/>
                <w:szCs w:val="22"/>
              </w:rPr>
              <w:t>dejanjem</w:t>
            </w:r>
            <w:proofErr w:type="spellEnd"/>
            <w:r w:rsidRPr="00BA0BE2">
              <w:rPr>
                <w:rFonts w:ascii="Arial" w:hAnsi="Arial" w:cs="Arial"/>
                <w:sz w:val="22"/>
                <w:szCs w:val="22"/>
              </w:rPr>
              <w:t xml:space="preserve"> </w:t>
            </w:r>
            <w:proofErr w:type="spellStart"/>
            <w:r w:rsidRPr="00BA0BE2">
              <w:rPr>
                <w:rFonts w:ascii="Arial" w:hAnsi="Arial" w:cs="Arial"/>
                <w:sz w:val="22"/>
                <w:szCs w:val="22"/>
              </w:rPr>
              <w:t>ali</w:t>
            </w:r>
            <w:proofErr w:type="spellEnd"/>
            <w:r w:rsidRPr="00BA0BE2">
              <w:rPr>
                <w:rFonts w:ascii="Arial" w:hAnsi="Arial" w:cs="Arial"/>
                <w:sz w:val="22"/>
                <w:szCs w:val="22"/>
              </w:rPr>
              <w:t xml:space="preserve"> </w:t>
            </w:r>
            <w:proofErr w:type="spellStart"/>
            <w:r w:rsidRPr="00BA0BE2">
              <w:rPr>
                <w:rFonts w:ascii="Arial" w:hAnsi="Arial" w:cs="Arial"/>
                <w:sz w:val="22"/>
                <w:szCs w:val="22"/>
              </w:rPr>
              <w:t>kršitvijo</w:t>
            </w:r>
            <w:proofErr w:type="spellEnd"/>
            <w:r w:rsidRPr="00BA0BE2">
              <w:rPr>
                <w:rFonts w:ascii="Arial" w:hAnsi="Arial" w:cs="Arial"/>
                <w:sz w:val="22"/>
                <w:szCs w:val="22"/>
              </w:rPr>
              <w:t xml:space="preserve">, </w:t>
            </w:r>
            <w:proofErr w:type="spellStart"/>
            <w:r w:rsidRPr="00BA0BE2">
              <w:rPr>
                <w:rFonts w:ascii="Arial" w:hAnsi="Arial" w:cs="Arial"/>
                <w:sz w:val="22"/>
                <w:szCs w:val="22"/>
              </w:rPr>
              <w:t>aktivno</w:t>
            </w:r>
            <w:proofErr w:type="spellEnd"/>
            <w:r w:rsidRPr="00BA0BE2">
              <w:rPr>
                <w:rFonts w:ascii="Arial" w:hAnsi="Arial" w:cs="Arial"/>
                <w:sz w:val="22"/>
                <w:szCs w:val="22"/>
              </w:rPr>
              <w:t xml:space="preserve"> </w:t>
            </w:r>
            <w:proofErr w:type="spellStart"/>
            <w:r w:rsidRPr="00BA0BE2">
              <w:rPr>
                <w:rFonts w:ascii="Arial" w:hAnsi="Arial" w:cs="Arial"/>
                <w:sz w:val="22"/>
                <w:szCs w:val="22"/>
              </w:rPr>
              <w:t>sodelovanje</w:t>
            </w:r>
            <w:proofErr w:type="spellEnd"/>
            <w:r w:rsidRPr="00BA0BE2">
              <w:rPr>
                <w:rFonts w:ascii="Arial" w:hAnsi="Arial" w:cs="Arial"/>
                <w:sz w:val="22"/>
                <w:szCs w:val="22"/>
              </w:rPr>
              <w:t xml:space="preserve"> s </w:t>
            </w:r>
            <w:proofErr w:type="spellStart"/>
            <w:r w:rsidRPr="00BA0BE2">
              <w:rPr>
                <w:rFonts w:ascii="Arial" w:hAnsi="Arial" w:cs="Arial"/>
                <w:sz w:val="22"/>
                <w:szCs w:val="22"/>
              </w:rPr>
              <w:t>preiskovalnimi</w:t>
            </w:r>
            <w:proofErr w:type="spellEnd"/>
            <w:r w:rsidRPr="00BA0BE2">
              <w:rPr>
                <w:rFonts w:ascii="Arial" w:hAnsi="Arial" w:cs="Arial"/>
                <w:sz w:val="22"/>
                <w:szCs w:val="22"/>
              </w:rPr>
              <w:t xml:space="preserve"> </w:t>
            </w:r>
            <w:proofErr w:type="spellStart"/>
            <w:r w:rsidRPr="00BA0BE2">
              <w:rPr>
                <w:rFonts w:ascii="Arial" w:hAnsi="Arial" w:cs="Arial"/>
                <w:sz w:val="22"/>
                <w:szCs w:val="22"/>
              </w:rPr>
              <w:t>organi</w:t>
            </w:r>
            <w:proofErr w:type="spellEnd"/>
            <w:r w:rsidRPr="00BA0BE2">
              <w:rPr>
                <w:rFonts w:ascii="Arial" w:hAnsi="Arial" w:cs="Arial"/>
                <w:sz w:val="22"/>
                <w:szCs w:val="22"/>
              </w:rPr>
              <w:t xml:space="preserve"> za </w:t>
            </w:r>
            <w:proofErr w:type="spellStart"/>
            <w:r w:rsidRPr="00BA0BE2">
              <w:rPr>
                <w:rFonts w:ascii="Arial" w:hAnsi="Arial" w:cs="Arial"/>
                <w:sz w:val="22"/>
                <w:szCs w:val="22"/>
              </w:rPr>
              <w:t>celotno</w:t>
            </w:r>
            <w:proofErr w:type="spellEnd"/>
            <w:r w:rsidRPr="00BA0BE2">
              <w:rPr>
                <w:rFonts w:ascii="Arial" w:hAnsi="Arial" w:cs="Arial"/>
                <w:sz w:val="22"/>
                <w:szCs w:val="22"/>
              </w:rPr>
              <w:t xml:space="preserve"> </w:t>
            </w:r>
            <w:proofErr w:type="spellStart"/>
            <w:r w:rsidRPr="00BA0BE2">
              <w:rPr>
                <w:rFonts w:ascii="Arial" w:hAnsi="Arial" w:cs="Arial"/>
                <w:sz w:val="22"/>
                <w:szCs w:val="22"/>
              </w:rPr>
              <w:t>razjasnitev</w:t>
            </w:r>
            <w:proofErr w:type="spellEnd"/>
            <w:r w:rsidRPr="00BA0BE2">
              <w:rPr>
                <w:rFonts w:ascii="Arial" w:hAnsi="Arial" w:cs="Arial"/>
                <w:sz w:val="22"/>
                <w:szCs w:val="22"/>
              </w:rPr>
              <w:t xml:space="preserve"> </w:t>
            </w:r>
            <w:proofErr w:type="spellStart"/>
            <w:r w:rsidRPr="00BA0BE2">
              <w:rPr>
                <w:rFonts w:ascii="Arial" w:hAnsi="Arial" w:cs="Arial"/>
                <w:sz w:val="22"/>
                <w:szCs w:val="22"/>
              </w:rPr>
              <w:t>dejstev</w:t>
            </w:r>
            <w:proofErr w:type="spellEnd"/>
            <w:r w:rsidRPr="00BA0BE2">
              <w:rPr>
                <w:rFonts w:ascii="Arial" w:hAnsi="Arial" w:cs="Arial"/>
                <w:sz w:val="22"/>
                <w:szCs w:val="22"/>
              </w:rPr>
              <w:t xml:space="preserve"> in </w:t>
            </w:r>
            <w:proofErr w:type="spellStart"/>
            <w:r w:rsidRPr="00BA0BE2">
              <w:rPr>
                <w:rFonts w:ascii="Arial" w:hAnsi="Arial" w:cs="Arial"/>
                <w:sz w:val="22"/>
                <w:szCs w:val="22"/>
              </w:rPr>
              <w:t>okoliščin</w:t>
            </w:r>
            <w:proofErr w:type="spellEnd"/>
            <w:r w:rsidRPr="00BA0BE2">
              <w:rPr>
                <w:rFonts w:ascii="Arial" w:hAnsi="Arial" w:cs="Arial"/>
                <w:sz w:val="22"/>
                <w:szCs w:val="22"/>
              </w:rPr>
              <w:t xml:space="preserve"> </w:t>
            </w:r>
            <w:proofErr w:type="spellStart"/>
            <w:r w:rsidRPr="00BA0BE2">
              <w:rPr>
                <w:rFonts w:ascii="Arial" w:hAnsi="Arial" w:cs="Arial"/>
                <w:sz w:val="22"/>
                <w:szCs w:val="22"/>
              </w:rPr>
              <w:t>ter</w:t>
            </w:r>
            <w:proofErr w:type="spellEnd"/>
            <w:r w:rsidRPr="00BA0BE2">
              <w:rPr>
                <w:rFonts w:ascii="Arial" w:hAnsi="Arial" w:cs="Arial"/>
                <w:sz w:val="22"/>
                <w:szCs w:val="22"/>
              </w:rPr>
              <w:t xml:space="preserve"> </w:t>
            </w:r>
            <w:proofErr w:type="spellStart"/>
            <w:r w:rsidRPr="00BA0BE2">
              <w:rPr>
                <w:rFonts w:ascii="Arial" w:hAnsi="Arial" w:cs="Arial"/>
                <w:sz w:val="22"/>
                <w:szCs w:val="22"/>
              </w:rPr>
              <w:t>sprejetje</w:t>
            </w:r>
            <w:proofErr w:type="spellEnd"/>
            <w:r w:rsidRPr="00BA0BE2">
              <w:rPr>
                <w:rFonts w:ascii="Arial" w:hAnsi="Arial" w:cs="Arial"/>
                <w:sz w:val="22"/>
                <w:szCs w:val="22"/>
              </w:rPr>
              <w:t xml:space="preserve"> </w:t>
            </w:r>
            <w:proofErr w:type="spellStart"/>
            <w:r w:rsidRPr="00BA0BE2">
              <w:rPr>
                <w:rFonts w:ascii="Arial" w:hAnsi="Arial" w:cs="Arial"/>
                <w:sz w:val="22"/>
                <w:szCs w:val="22"/>
              </w:rPr>
              <w:t>konkretnih</w:t>
            </w:r>
            <w:proofErr w:type="spellEnd"/>
            <w:r w:rsidRPr="00BA0BE2">
              <w:rPr>
                <w:rFonts w:ascii="Arial" w:hAnsi="Arial" w:cs="Arial"/>
                <w:sz w:val="22"/>
                <w:szCs w:val="22"/>
              </w:rPr>
              <w:t xml:space="preserve"> </w:t>
            </w:r>
            <w:proofErr w:type="spellStart"/>
            <w:r w:rsidRPr="00BA0BE2">
              <w:rPr>
                <w:rFonts w:ascii="Arial" w:hAnsi="Arial" w:cs="Arial"/>
                <w:sz w:val="22"/>
                <w:szCs w:val="22"/>
              </w:rPr>
              <w:t>tehničnih</w:t>
            </w:r>
            <w:proofErr w:type="spellEnd"/>
            <w:r w:rsidRPr="00BA0BE2">
              <w:rPr>
                <w:rFonts w:ascii="Arial" w:hAnsi="Arial" w:cs="Arial"/>
                <w:sz w:val="22"/>
                <w:szCs w:val="22"/>
              </w:rPr>
              <w:t xml:space="preserve">, </w:t>
            </w:r>
            <w:proofErr w:type="spellStart"/>
            <w:r w:rsidRPr="00BA0BE2">
              <w:rPr>
                <w:rFonts w:ascii="Arial" w:hAnsi="Arial" w:cs="Arial"/>
                <w:sz w:val="22"/>
                <w:szCs w:val="22"/>
              </w:rPr>
              <w:t>organizacijskih</w:t>
            </w:r>
            <w:proofErr w:type="spellEnd"/>
            <w:r w:rsidRPr="00BA0BE2">
              <w:rPr>
                <w:rFonts w:ascii="Arial" w:hAnsi="Arial" w:cs="Arial"/>
                <w:sz w:val="22"/>
                <w:szCs w:val="22"/>
              </w:rPr>
              <w:t xml:space="preserve"> in </w:t>
            </w:r>
            <w:proofErr w:type="spellStart"/>
            <w:r w:rsidRPr="00BA0BE2">
              <w:rPr>
                <w:rFonts w:ascii="Arial" w:hAnsi="Arial" w:cs="Arial"/>
                <w:sz w:val="22"/>
                <w:szCs w:val="22"/>
              </w:rPr>
              <w:t>kadrovskih</w:t>
            </w:r>
            <w:proofErr w:type="spellEnd"/>
            <w:r w:rsidRPr="00BA0BE2">
              <w:rPr>
                <w:rFonts w:ascii="Arial" w:hAnsi="Arial" w:cs="Arial"/>
                <w:sz w:val="22"/>
                <w:szCs w:val="22"/>
              </w:rPr>
              <w:t xml:space="preserve"> </w:t>
            </w:r>
            <w:proofErr w:type="spellStart"/>
            <w:r w:rsidRPr="00BA0BE2">
              <w:rPr>
                <w:rFonts w:ascii="Arial" w:hAnsi="Arial" w:cs="Arial"/>
                <w:sz w:val="22"/>
                <w:szCs w:val="22"/>
              </w:rPr>
              <w:t>ukrepov</w:t>
            </w:r>
            <w:proofErr w:type="spellEnd"/>
            <w:r w:rsidRPr="00BA0BE2">
              <w:rPr>
                <w:rFonts w:ascii="Arial" w:hAnsi="Arial" w:cs="Arial"/>
                <w:sz w:val="22"/>
                <w:szCs w:val="22"/>
              </w:rPr>
              <w:t xml:space="preserve">, </w:t>
            </w:r>
            <w:proofErr w:type="spellStart"/>
            <w:r w:rsidRPr="00BA0BE2">
              <w:rPr>
                <w:rFonts w:ascii="Arial" w:hAnsi="Arial" w:cs="Arial"/>
                <w:sz w:val="22"/>
                <w:szCs w:val="22"/>
              </w:rPr>
              <w:t>ustreznih</w:t>
            </w:r>
            <w:proofErr w:type="spellEnd"/>
            <w:r w:rsidRPr="00BA0BE2">
              <w:rPr>
                <w:rFonts w:ascii="Arial" w:hAnsi="Arial" w:cs="Arial"/>
                <w:sz w:val="22"/>
                <w:szCs w:val="22"/>
              </w:rPr>
              <w:t xml:space="preserve"> za </w:t>
            </w:r>
            <w:proofErr w:type="spellStart"/>
            <w:r w:rsidRPr="00BA0BE2">
              <w:rPr>
                <w:rFonts w:ascii="Arial" w:hAnsi="Arial" w:cs="Arial"/>
                <w:sz w:val="22"/>
                <w:szCs w:val="22"/>
              </w:rPr>
              <w:t>preprečitev</w:t>
            </w:r>
            <w:proofErr w:type="spellEnd"/>
            <w:r w:rsidRPr="00BA0BE2">
              <w:rPr>
                <w:rFonts w:ascii="Arial" w:hAnsi="Arial" w:cs="Arial"/>
                <w:sz w:val="22"/>
                <w:szCs w:val="22"/>
              </w:rPr>
              <w:t xml:space="preserve"> </w:t>
            </w:r>
            <w:proofErr w:type="spellStart"/>
            <w:r w:rsidRPr="00BA0BE2">
              <w:rPr>
                <w:rFonts w:ascii="Arial" w:hAnsi="Arial" w:cs="Arial"/>
                <w:sz w:val="22"/>
                <w:szCs w:val="22"/>
              </w:rPr>
              <w:t>nadaljnjih</w:t>
            </w:r>
            <w:proofErr w:type="spellEnd"/>
            <w:r w:rsidRPr="00BA0BE2">
              <w:rPr>
                <w:rFonts w:ascii="Arial" w:hAnsi="Arial" w:cs="Arial"/>
                <w:sz w:val="22"/>
                <w:szCs w:val="22"/>
              </w:rPr>
              <w:t xml:space="preserve"> </w:t>
            </w:r>
            <w:proofErr w:type="spellStart"/>
            <w:r w:rsidRPr="00BA0BE2">
              <w:rPr>
                <w:rFonts w:ascii="Arial" w:hAnsi="Arial" w:cs="Arial"/>
                <w:sz w:val="22"/>
                <w:szCs w:val="22"/>
              </w:rPr>
              <w:t>kaznivih</w:t>
            </w:r>
            <w:proofErr w:type="spellEnd"/>
            <w:r w:rsidRPr="00BA0BE2">
              <w:rPr>
                <w:rFonts w:ascii="Arial" w:hAnsi="Arial" w:cs="Arial"/>
                <w:sz w:val="22"/>
                <w:szCs w:val="22"/>
              </w:rPr>
              <w:t xml:space="preserve"> </w:t>
            </w:r>
            <w:proofErr w:type="spellStart"/>
            <w:r w:rsidRPr="00BA0BE2">
              <w:rPr>
                <w:rFonts w:ascii="Arial" w:hAnsi="Arial" w:cs="Arial"/>
                <w:sz w:val="22"/>
                <w:szCs w:val="22"/>
              </w:rPr>
              <w:t>dejanj</w:t>
            </w:r>
            <w:proofErr w:type="spellEnd"/>
            <w:r w:rsidRPr="00BA0BE2">
              <w:rPr>
                <w:rFonts w:ascii="Arial" w:hAnsi="Arial" w:cs="Arial"/>
                <w:sz w:val="22"/>
                <w:szCs w:val="22"/>
              </w:rPr>
              <w:t xml:space="preserve"> </w:t>
            </w:r>
            <w:proofErr w:type="spellStart"/>
            <w:r w:rsidRPr="00BA0BE2">
              <w:rPr>
                <w:rFonts w:ascii="Arial" w:hAnsi="Arial" w:cs="Arial"/>
                <w:sz w:val="22"/>
                <w:szCs w:val="22"/>
              </w:rPr>
              <w:t>ali</w:t>
            </w:r>
            <w:proofErr w:type="spellEnd"/>
            <w:r w:rsidRPr="00BA0BE2">
              <w:rPr>
                <w:rFonts w:ascii="Arial" w:hAnsi="Arial" w:cs="Arial"/>
                <w:sz w:val="22"/>
                <w:szCs w:val="22"/>
              </w:rPr>
              <w:t xml:space="preserve"> </w:t>
            </w:r>
            <w:proofErr w:type="spellStart"/>
            <w:r w:rsidRPr="00BA0BE2">
              <w:rPr>
                <w:rFonts w:ascii="Arial" w:hAnsi="Arial" w:cs="Arial"/>
                <w:sz w:val="22"/>
                <w:szCs w:val="22"/>
              </w:rPr>
              <w:t>kršitev</w:t>
            </w:r>
            <w:proofErr w:type="spellEnd"/>
            <w:r w:rsidRPr="00BA0BE2">
              <w:rPr>
                <w:rFonts w:ascii="Arial" w:hAnsi="Arial" w:cs="Arial"/>
                <w:sz w:val="22"/>
                <w:szCs w:val="22"/>
              </w:rPr>
              <w:t xml:space="preserve">. </w:t>
            </w:r>
            <w:proofErr w:type="spellStart"/>
            <w:r w:rsidRPr="00BA0BE2">
              <w:rPr>
                <w:rFonts w:ascii="Arial" w:hAnsi="Arial" w:cs="Arial"/>
                <w:sz w:val="22"/>
                <w:szCs w:val="22"/>
              </w:rPr>
              <w:t>Pri</w:t>
            </w:r>
            <w:proofErr w:type="spellEnd"/>
            <w:r w:rsidRPr="00BA0BE2">
              <w:rPr>
                <w:rFonts w:ascii="Arial" w:hAnsi="Arial" w:cs="Arial"/>
                <w:sz w:val="22"/>
                <w:szCs w:val="22"/>
              </w:rPr>
              <w:t xml:space="preserve"> </w:t>
            </w:r>
            <w:proofErr w:type="spellStart"/>
            <w:r w:rsidRPr="00BA0BE2">
              <w:rPr>
                <w:rFonts w:ascii="Arial" w:hAnsi="Arial" w:cs="Arial"/>
                <w:sz w:val="22"/>
                <w:szCs w:val="22"/>
              </w:rPr>
              <w:t>ocenjevanju</w:t>
            </w:r>
            <w:proofErr w:type="spellEnd"/>
            <w:r w:rsidRPr="00BA0BE2">
              <w:rPr>
                <w:rFonts w:ascii="Arial" w:hAnsi="Arial" w:cs="Arial"/>
                <w:sz w:val="22"/>
                <w:szCs w:val="22"/>
              </w:rPr>
              <w:t xml:space="preserve"> </w:t>
            </w:r>
            <w:proofErr w:type="spellStart"/>
            <w:r w:rsidRPr="00BA0BE2">
              <w:rPr>
                <w:rFonts w:ascii="Arial" w:hAnsi="Arial" w:cs="Arial"/>
                <w:sz w:val="22"/>
                <w:szCs w:val="22"/>
              </w:rPr>
              <w:t>ukrepov</w:t>
            </w:r>
            <w:proofErr w:type="spellEnd"/>
            <w:r w:rsidRPr="00BA0BE2">
              <w:rPr>
                <w:rFonts w:ascii="Arial" w:hAnsi="Arial" w:cs="Arial"/>
                <w:sz w:val="22"/>
                <w:szCs w:val="22"/>
              </w:rPr>
              <w:t xml:space="preserve">, ki </w:t>
            </w:r>
            <w:proofErr w:type="spellStart"/>
            <w:r w:rsidRPr="00BA0BE2">
              <w:rPr>
                <w:rFonts w:ascii="Arial" w:hAnsi="Arial" w:cs="Arial"/>
                <w:sz w:val="22"/>
                <w:szCs w:val="22"/>
              </w:rPr>
              <w:t>jih</w:t>
            </w:r>
            <w:proofErr w:type="spellEnd"/>
            <w:r w:rsidRPr="00BA0BE2">
              <w:rPr>
                <w:rFonts w:ascii="Arial" w:hAnsi="Arial" w:cs="Arial"/>
                <w:sz w:val="22"/>
                <w:szCs w:val="22"/>
              </w:rPr>
              <w:t xml:space="preserve"> </w:t>
            </w:r>
            <w:proofErr w:type="spellStart"/>
            <w:r w:rsidRPr="00BA0BE2">
              <w:rPr>
                <w:rFonts w:ascii="Arial" w:hAnsi="Arial" w:cs="Arial"/>
                <w:sz w:val="22"/>
                <w:szCs w:val="22"/>
              </w:rPr>
              <w:t>sprejme</w:t>
            </w:r>
            <w:proofErr w:type="spellEnd"/>
            <w:r w:rsidRPr="00BA0BE2">
              <w:rPr>
                <w:rFonts w:ascii="Arial" w:hAnsi="Arial" w:cs="Arial"/>
                <w:sz w:val="22"/>
                <w:szCs w:val="22"/>
              </w:rPr>
              <w:t xml:space="preserve"> </w:t>
            </w:r>
            <w:proofErr w:type="spellStart"/>
            <w:r w:rsidRPr="00BA0BE2">
              <w:rPr>
                <w:rFonts w:ascii="Arial" w:hAnsi="Arial" w:cs="Arial"/>
                <w:sz w:val="22"/>
                <w:szCs w:val="22"/>
              </w:rPr>
              <w:t>gospodarski</w:t>
            </w:r>
            <w:proofErr w:type="spellEnd"/>
            <w:r w:rsidRPr="00BA0BE2">
              <w:rPr>
                <w:rFonts w:ascii="Arial" w:hAnsi="Arial" w:cs="Arial"/>
                <w:sz w:val="22"/>
                <w:szCs w:val="22"/>
              </w:rPr>
              <w:t xml:space="preserve"> </w:t>
            </w:r>
            <w:proofErr w:type="spellStart"/>
            <w:r w:rsidRPr="00BA0BE2">
              <w:rPr>
                <w:rFonts w:ascii="Arial" w:hAnsi="Arial" w:cs="Arial"/>
                <w:sz w:val="22"/>
                <w:szCs w:val="22"/>
              </w:rPr>
              <w:t>subjekt</w:t>
            </w:r>
            <w:proofErr w:type="spellEnd"/>
            <w:r w:rsidRPr="00BA0BE2">
              <w:rPr>
                <w:rFonts w:ascii="Arial" w:hAnsi="Arial" w:cs="Arial"/>
                <w:sz w:val="22"/>
                <w:szCs w:val="22"/>
              </w:rPr>
              <w:t xml:space="preserve">, </w:t>
            </w:r>
            <w:proofErr w:type="spellStart"/>
            <w:r w:rsidRPr="00BA0BE2">
              <w:rPr>
                <w:rFonts w:ascii="Arial" w:hAnsi="Arial" w:cs="Arial"/>
                <w:sz w:val="22"/>
                <w:szCs w:val="22"/>
              </w:rPr>
              <w:t>naročnik</w:t>
            </w:r>
            <w:proofErr w:type="spellEnd"/>
            <w:r w:rsidRPr="00BA0BE2">
              <w:rPr>
                <w:rFonts w:ascii="Arial" w:hAnsi="Arial" w:cs="Arial"/>
                <w:sz w:val="22"/>
                <w:szCs w:val="22"/>
              </w:rPr>
              <w:t xml:space="preserve"> </w:t>
            </w:r>
            <w:proofErr w:type="spellStart"/>
            <w:r w:rsidRPr="00BA0BE2">
              <w:rPr>
                <w:rFonts w:ascii="Arial" w:hAnsi="Arial" w:cs="Arial"/>
                <w:sz w:val="22"/>
                <w:szCs w:val="22"/>
              </w:rPr>
              <w:t>upošteva</w:t>
            </w:r>
            <w:proofErr w:type="spellEnd"/>
            <w:r w:rsidRPr="00BA0BE2">
              <w:rPr>
                <w:rFonts w:ascii="Arial" w:hAnsi="Arial" w:cs="Arial"/>
                <w:sz w:val="22"/>
                <w:szCs w:val="22"/>
              </w:rPr>
              <w:t xml:space="preserve"> </w:t>
            </w:r>
            <w:proofErr w:type="spellStart"/>
            <w:r w:rsidRPr="00BA0BE2">
              <w:rPr>
                <w:rFonts w:ascii="Arial" w:hAnsi="Arial" w:cs="Arial"/>
                <w:sz w:val="22"/>
                <w:szCs w:val="22"/>
              </w:rPr>
              <w:t>resnost</w:t>
            </w:r>
            <w:proofErr w:type="spellEnd"/>
            <w:r w:rsidRPr="00BA0BE2">
              <w:rPr>
                <w:rFonts w:ascii="Arial" w:hAnsi="Arial" w:cs="Arial"/>
                <w:sz w:val="22"/>
                <w:szCs w:val="22"/>
              </w:rPr>
              <w:t xml:space="preserve"> in </w:t>
            </w:r>
            <w:proofErr w:type="spellStart"/>
            <w:r w:rsidRPr="00BA0BE2">
              <w:rPr>
                <w:rFonts w:ascii="Arial" w:hAnsi="Arial" w:cs="Arial"/>
                <w:sz w:val="22"/>
                <w:szCs w:val="22"/>
              </w:rPr>
              <w:t>posebne</w:t>
            </w:r>
            <w:proofErr w:type="spellEnd"/>
            <w:r w:rsidRPr="00BA0BE2">
              <w:rPr>
                <w:rFonts w:ascii="Arial" w:hAnsi="Arial" w:cs="Arial"/>
                <w:sz w:val="22"/>
                <w:szCs w:val="22"/>
              </w:rPr>
              <w:t xml:space="preserve"> </w:t>
            </w:r>
            <w:proofErr w:type="spellStart"/>
            <w:r w:rsidRPr="00BA0BE2">
              <w:rPr>
                <w:rFonts w:ascii="Arial" w:hAnsi="Arial" w:cs="Arial"/>
                <w:sz w:val="22"/>
                <w:szCs w:val="22"/>
              </w:rPr>
              <w:t>okoliščine</w:t>
            </w:r>
            <w:proofErr w:type="spellEnd"/>
            <w:r w:rsidRPr="00BA0BE2">
              <w:rPr>
                <w:rFonts w:ascii="Arial" w:hAnsi="Arial" w:cs="Arial"/>
                <w:sz w:val="22"/>
                <w:szCs w:val="22"/>
              </w:rPr>
              <w:t xml:space="preserve"> </w:t>
            </w:r>
            <w:proofErr w:type="spellStart"/>
            <w:r w:rsidRPr="00BA0BE2">
              <w:rPr>
                <w:rFonts w:ascii="Arial" w:hAnsi="Arial" w:cs="Arial"/>
                <w:sz w:val="22"/>
                <w:szCs w:val="22"/>
              </w:rPr>
              <w:t>kaznivega</w:t>
            </w:r>
            <w:proofErr w:type="spellEnd"/>
            <w:r w:rsidRPr="00BA0BE2">
              <w:rPr>
                <w:rFonts w:ascii="Arial" w:hAnsi="Arial" w:cs="Arial"/>
                <w:sz w:val="22"/>
                <w:szCs w:val="22"/>
              </w:rPr>
              <w:t xml:space="preserve"> </w:t>
            </w:r>
            <w:proofErr w:type="spellStart"/>
            <w:r w:rsidRPr="00BA0BE2">
              <w:rPr>
                <w:rFonts w:ascii="Arial" w:hAnsi="Arial" w:cs="Arial"/>
                <w:sz w:val="22"/>
                <w:szCs w:val="22"/>
              </w:rPr>
              <w:t>dejanja</w:t>
            </w:r>
            <w:proofErr w:type="spellEnd"/>
            <w:r w:rsidRPr="00BA0BE2">
              <w:rPr>
                <w:rFonts w:ascii="Arial" w:hAnsi="Arial" w:cs="Arial"/>
                <w:sz w:val="22"/>
                <w:szCs w:val="22"/>
              </w:rPr>
              <w:t xml:space="preserve"> </w:t>
            </w:r>
            <w:proofErr w:type="spellStart"/>
            <w:r w:rsidRPr="00BA0BE2">
              <w:rPr>
                <w:rFonts w:ascii="Arial" w:hAnsi="Arial" w:cs="Arial"/>
                <w:sz w:val="22"/>
                <w:szCs w:val="22"/>
              </w:rPr>
              <w:t>ali</w:t>
            </w:r>
            <w:proofErr w:type="spellEnd"/>
            <w:r w:rsidRPr="00BA0BE2">
              <w:rPr>
                <w:rFonts w:ascii="Arial" w:hAnsi="Arial" w:cs="Arial"/>
                <w:sz w:val="22"/>
                <w:szCs w:val="22"/>
              </w:rPr>
              <w:t xml:space="preserve"> </w:t>
            </w:r>
            <w:proofErr w:type="spellStart"/>
            <w:r w:rsidRPr="00BA0BE2">
              <w:rPr>
                <w:rFonts w:ascii="Arial" w:hAnsi="Arial" w:cs="Arial"/>
                <w:sz w:val="22"/>
                <w:szCs w:val="22"/>
              </w:rPr>
              <w:t>kršitve</w:t>
            </w:r>
            <w:proofErr w:type="spellEnd"/>
            <w:r w:rsidRPr="00BA0BE2">
              <w:rPr>
                <w:rFonts w:ascii="Arial" w:hAnsi="Arial" w:cs="Arial"/>
                <w:sz w:val="22"/>
                <w:szCs w:val="22"/>
              </w:rPr>
              <w:t xml:space="preserve">. </w:t>
            </w:r>
            <w:proofErr w:type="spellStart"/>
            <w:r w:rsidRPr="00BA0BE2">
              <w:rPr>
                <w:rFonts w:ascii="Arial" w:hAnsi="Arial" w:cs="Arial"/>
                <w:sz w:val="22"/>
                <w:szCs w:val="22"/>
              </w:rPr>
              <w:t>Če</w:t>
            </w:r>
            <w:proofErr w:type="spellEnd"/>
            <w:r w:rsidRPr="00BA0BE2">
              <w:rPr>
                <w:rFonts w:ascii="Arial" w:hAnsi="Arial" w:cs="Arial"/>
                <w:sz w:val="22"/>
                <w:szCs w:val="22"/>
              </w:rPr>
              <w:t xml:space="preserve"> </w:t>
            </w:r>
            <w:proofErr w:type="spellStart"/>
            <w:r w:rsidRPr="00BA0BE2">
              <w:rPr>
                <w:rFonts w:ascii="Arial" w:hAnsi="Arial" w:cs="Arial"/>
                <w:sz w:val="22"/>
                <w:szCs w:val="22"/>
              </w:rPr>
              <w:t>naročnik</w:t>
            </w:r>
            <w:proofErr w:type="spellEnd"/>
            <w:r w:rsidRPr="00BA0BE2">
              <w:rPr>
                <w:rFonts w:ascii="Arial" w:hAnsi="Arial" w:cs="Arial"/>
                <w:sz w:val="22"/>
                <w:szCs w:val="22"/>
              </w:rPr>
              <w:t xml:space="preserve"> </w:t>
            </w:r>
            <w:proofErr w:type="spellStart"/>
            <w:r w:rsidRPr="00BA0BE2">
              <w:rPr>
                <w:rFonts w:ascii="Arial" w:hAnsi="Arial" w:cs="Arial"/>
                <w:sz w:val="22"/>
                <w:szCs w:val="22"/>
              </w:rPr>
              <w:t>oceni</w:t>
            </w:r>
            <w:proofErr w:type="spellEnd"/>
            <w:r w:rsidRPr="00BA0BE2">
              <w:rPr>
                <w:rFonts w:ascii="Arial" w:hAnsi="Arial" w:cs="Arial"/>
                <w:sz w:val="22"/>
                <w:szCs w:val="22"/>
              </w:rPr>
              <w:t xml:space="preserve">, da </w:t>
            </w:r>
            <w:proofErr w:type="spellStart"/>
            <w:r w:rsidRPr="00BA0BE2">
              <w:rPr>
                <w:rFonts w:ascii="Arial" w:hAnsi="Arial" w:cs="Arial"/>
                <w:sz w:val="22"/>
                <w:szCs w:val="22"/>
              </w:rPr>
              <w:t>dokazi</w:t>
            </w:r>
            <w:proofErr w:type="spellEnd"/>
            <w:r w:rsidRPr="00BA0BE2">
              <w:rPr>
                <w:rFonts w:ascii="Arial" w:hAnsi="Arial" w:cs="Arial"/>
                <w:sz w:val="22"/>
                <w:szCs w:val="22"/>
              </w:rPr>
              <w:t xml:space="preserve">, ki </w:t>
            </w:r>
            <w:proofErr w:type="spellStart"/>
            <w:r w:rsidRPr="00BA0BE2">
              <w:rPr>
                <w:rFonts w:ascii="Arial" w:hAnsi="Arial" w:cs="Arial"/>
                <w:sz w:val="22"/>
                <w:szCs w:val="22"/>
              </w:rPr>
              <w:t>jih</w:t>
            </w:r>
            <w:proofErr w:type="spellEnd"/>
            <w:r w:rsidRPr="00BA0BE2">
              <w:rPr>
                <w:rFonts w:ascii="Arial" w:hAnsi="Arial" w:cs="Arial"/>
                <w:sz w:val="22"/>
                <w:szCs w:val="22"/>
              </w:rPr>
              <w:t xml:space="preserve"> je </w:t>
            </w:r>
            <w:proofErr w:type="spellStart"/>
            <w:r w:rsidRPr="00BA0BE2">
              <w:rPr>
                <w:rFonts w:ascii="Arial" w:hAnsi="Arial" w:cs="Arial"/>
                <w:sz w:val="22"/>
                <w:szCs w:val="22"/>
              </w:rPr>
              <w:t>predložil</w:t>
            </w:r>
            <w:proofErr w:type="spellEnd"/>
            <w:r w:rsidRPr="00BA0BE2">
              <w:rPr>
                <w:rFonts w:ascii="Arial" w:hAnsi="Arial" w:cs="Arial"/>
                <w:sz w:val="22"/>
                <w:szCs w:val="22"/>
              </w:rPr>
              <w:t xml:space="preserve"> </w:t>
            </w:r>
            <w:proofErr w:type="spellStart"/>
            <w:r w:rsidRPr="00BA0BE2">
              <w:rPr>
                <w:rFonts w:ascii="Arial" w:hAnsi="Arial" w:cs="Arial"/>
                <w:sz w:val="22"/>
                <w:szCs w:val="22"/>
              </w:rPr>
              <w:t>gospodarski</w:t>
            </w:r>
            <w:proofErr w:type="spellEnd"/>
            <w:r w:rsidRPr="00BA0BE2">
              <w:rPr>
                <w:rFonts w:ascii="Arial" w:hAnsi="Arial" w:cs="Arial"/>
                <w:sz w:val="22"/>
                <w:szCs w:val="22"/>
              </w:rPr>
              <w:t xml:space="preserve"> </w:t>
            </w:r>
            <w:proofErr w:type="spellStart"/>
            <w:r w:rsidRPr="00BA0BE2">
              <w:rPr>
                <w:rFonts w:ascii="Arial" w:hAnsi="Arial" w:cs="Arial"/>
                <w:sz w:val="22"/>
                <w:szCs w:val="22"/>
              </w:rPr>
              <w:t>subjekt</w:t>
            </w:r>
            <w:proofErr w:type="spellEnd"/>
            <w:r w:rsidRPr="00BA0BE2">
              <w:rPr>
                <w:rFonts w:ascii="Arial" w:hAnsi="Arial" w:cs="Arial"/>
                <w:sz w:val="22"/>
                <w:szCs w:val="22"/>
              </w:rPr>
              <w:t xml:space="preserve">, </w:t>
            </w:r>
            <w:proofErr w:type="spellStart"/>
            <w:r w:rsidRPr="00BA0BE2">
              <w:rPr>
                <w:rFonts w:ascii="Arial" w:hAnsi="Arial" w:cs="Arial"/>
                <w:sz w:val="22"/>
                <w:szCs w:val="22"/>
              </w:rPr>
              <w:t>zadoščajo</w:t>
            </w:r>
            <w:proofErr w:type="spellEnd"/>
            <w:r w:rsidRPr="00BA0BE2">
              <w:rPr>
                <w:rFonts w:ascii="Arial" w:hAnsi="Arial" w:cs="Arial"/>
                <w:sz w:val="22"/>
                <w:szCs w:val="22"/>
              </w:rPr>
              <w:t xml:space="preserve">, </w:t>
            </w:r>
            <w:proofErr w:type="spellStart"/>
            <w:r w:rsidRPr="00BA0BE2">
              <w:rPr>
                <w:rFonts w:ascii="Arial" w:hAnsi="Arial" w:cs="Arial"/>
                <w:sz w:val="22"/>
                <w:szCs w:val="22"/>
              </w:rPr>
              <w:t>gospodarskega</w:t>
            </w:r>
            <w:proofErr w:type="spellEnd"/>
            <w:r w:rsidRPr="00BA0BE2">
              <w:rPr>
                <w:rFonts w:ascii="Arial" w:hAnsi="Arial" w:cs="Arial"/>
                <w:sz w:val="22"/>
                <w:szCs w:val="22"/>
              </w:rPr>
              <w:t xml:space="preserve"> </w:t>
            </w:r>
            <w:proofErr w:type="spellStart"/>
            <w:r w:rsidRPr="00BA0BE2">
              <w:rPr>
                <w:rFonts w:ascii="Arial" w:hAnsi="Arial" w:cs="Arial"/>
                <w:sz w:val="22"/>
                <w:szCs w:val="22"/>
              </w:rPr>
              <w:t>subjekta</w:t>
            </w:r>
            <w:proofErr w:type="spellEnd"/>
            <w:r w:rsidRPr="00BA0BE2">
              <w:rPr>
                <w:rFonts w:ascii="Arial" w:hAnsi="Arial" w:cs="Arial"/>
                <w:sz w:val="22"/>
                <w:szCs w:val="22"/>
              </w:rPr>
              <w:t xml:space="preserve"> ne glede </w:t>
            </w:r>
            <w:proofErr w:type="spellStart"/>
            <w:r w:rsidRPr="00BA0BE2">
              <w:rPr>
                <w:rFonts w:ascii="Arial" w:hAnsi="Arial" w:cs="Arial"/>
                <w:sz w:val="22"/>
                <w:szCs w:val="22"/>
              </w:rPr>
              <w:t>na</w:t>
            </w:r>
            <w:proofErr w:type="spellEnd"/>
            <w:r w:rsidRPr="00BA0BE2">
              <w:rPr>
                <w:rFonts w:ascii="Arial" w:hAnsi="Arial" w:cs="Arial"/>
                <w:sz w:val="22"/>
                <w:szCs w:val="22"/>
              </w:rPr>
              <w:t xml:space="preserve"> b) </w:t>
            </w:r>
            <w:proofErr w:type="spellStart"/>
            <w:r w:rsidRPr="00BA0BE2">
              <w:rPr>
                <w:rFonts w:ascii="Arial" w:hAnsi="Arial" w:cs="Arial"/>
                <w:sz w:val="22"/>
                <w:szCs w:val="22"/>
              </w:rPr>
              <w:t>točko</w:t>
            </w:r>
            <w:proofErr w:type="spellEnd"/>
            <w:r w:rsidRPr="00BA0BE2">
              <w:rPr>
                <w:rFonts w:ascii="Arial" w:hAnsi="Arial" w:cs="Arial"/>
                <w:sz w:val="22"/>
                <w:szCs w:val="22"/>
              </w:rPr>
              <w:t xml:space="preserve"> </w:t>
            </w:r>
            <w:proofErr w:type="spellStart"/>
            <w:r w:rsidRPr="00BA0BE2">
              <w:rPr>
                <w:rFonts w:ascii="Arial" w:hAnsi="Arial" w:cs="Arial"/>
                <w:sz w:val="22"/>
                <w:szCs w:val="22"/>
              </w:rPr>
              <w:t>četrtega</w:t>
            </w:r>
            <w:proofErr w:type="spellEnd"/>
            <w:r w:rsidRPr="00BA0BE2">
              <w:rPr>
                <w:rFonts w:ascii="Arial" w:hAnsi="Arial" w:cs="Arial"/>
                <w:sz w:val="22"/>
                <w:szCs w:val="22"/>
              </w:rPr>
              <w:t xml:space="preserve"> </w:t>
            </w:r>
            <w:proofErr w:type="spellStart"/>
            <w:r w:rsidRPr="00BA0BE2">
              <w:rPr>
                <w:rFonts w:ascii="Arial" w:hAnsi="Arial" w:cs="Arial"/>
                <w:sz w:val="22"/>
                <w:szCs w:val="22"/>
              </w:rPr>
              <w:t>odstavka</w:t>
            </w:r>
            <w:proofErr w:type="spellEnd"/>
            <w:r w:rsidRPr="00BA0BE2">
              <w:rPr>
                <w:rFonts w:ascii="Arial" w:hAnsi="Arial" w:cs="Arial"/>
                <w:sz w:val="22"/>
                <w:szCs w:val="22"/>
              </w:rPr>
              <w:t xml:space="preserve"> </w:t>
            </w:r>
            <w:proofErr w:type="gramStart"/>
            <w:r w:rsidRPr="00BA0BE2">
              <w:rPr>
                <w:rFonts w:ascii="Arial" w:hAnsi="Arial" w:cs="Arial"/>
                <w:sz w:val="22"/>
                <w:szCs w:val="22"/>
              </w:rPr>
              <w:t>75.člena</w:t>
            </w:r>
            <w:proofErr w:type="gramEnd"/>
            <w:r w:rsidRPr="00BA0BE2">
              <w:rPr>
                <w:rFonts w:ascii="Arial" w:hAnsi="Arial" w:cs="Arial"/>
                <w:sz w:val="22"/>
                <w:szCs w:val="22"/>
              </w:rPr>
              <w:t xml:space="preserve"> ZJN- 3 ne </w:t>
            </w:r>
            <w:proofErr w:type="spellStart"/>
            <w:r w:rsidRPr="00BA0BE2">
              <w:rPr>
                <w:rFonts w:ascii="Arial" w:hAnsi="Arial" w:cs="Arial"/>
                <w:sz w:val="22"/>
                <w:szCs w:val="22"/>
              </w:rPr>
              <w:t>izključi</w:t>
            </w:r>
            <w:proofErr w:type="spellEnd"/>
            <w:r w:rsidRPr="00BA0BE2">
              <w:rPr>
                <w:rFonts w:ascii="Arial" w:hAnsi="Arial" w:cs="Arial"/>
                <w:sz w:val="22"/>
                <w:szCs w:val="22"/>
              </w:rPr>
              <w:t xml:space="preserve"> </w:t>
            </w:r>
            <w:proofErr w:type="spellStart"/>
            <w:r w:rsidRPr="00BA0BE2">
              <w:rPr>
                <w:rFonts w:ascii="Arial" w:hAnsi="Arial" w:cs="Arial"/>
                <w:sz w:val="22"/>
                <w:szCs w:val="22"/>
              </w:rPr>
              <w:t>iz</w:t>
            </w:r>
            <w:proofErr w:type="spellEnd"/>
            <w:r w:rsidRPr="00BA0BE2">
              <w:rPr>
                <w:rFonts w:ascii="Arial" w:hAnsi="Arial" w:cs="Arial"/>
                <w:sz w:val="22"/>
                <w:szCs w:val="22"/>
              </w:rPr>
              <w:t xml:space="preserve"> </w:t>
            </w:r>
            <w:proofErr w:type="spellStart"/>
            <w:r w:rsidRPr="00BA0BE2">
              <w:rPr>
                <w:rFonts w:ascii="Arial" w:hAnsi="Arial" w:cs="Arial"/>
                <w:sz w:val="22"/>
                <w:szCs w:val="22"/>
              </w:rPr>
              <w:t>postopka</w:t>
            </w:r>
            <w:proofErr w:type="spellEnd"/>
            <w:r w:rsidRPr="00BA0BE2">
              <w:rPr>
                <w:rFonts w:ascii="Arial" w:hAnsi="Arial" w:cs="Arial"/>
                <w:sz w:val="22"/>
                <w:szCs w:val="22"/>
              </w:rPr>
              <w:t xml:space="preserve"> </w:t>
            </w:r>
            <w:proofErr w:type="spellStart"/>
            <w:r w:rsidRPr="00BA0BE2">
              <w:rPr>
                <w:rFonts w:ascii="Arial" w:hAnsi="Arial" w:cs="Arial"/>
                <w:sz w:val="22"/>
                <w:szCs w:val="22"/>
              </w:rPr>
              <w:t>javnega</w:t>
            </w:r>
            <w:proofErr w:type="spellEnd"/>
            <w:r w:rsidRPr="00BA0BE2">
              <w:rPr>
                <w:rFonts w:ascii="Arial" w:hAnsi="Arial" w:cs="Arial"/>
                <w:sz w:val="22"/>
                <w:szCs w:val="22"/>
              </w:rPr>
              <w:t xml:space="preserve"> </w:t>
            </w:r>
            <w:proofErr w:type="spellStart"/>
            <w:r w:rsidRPr="00BA0BE2">
              <w:rPr>
                <w:rFonts w:ascii="Arial" w:hAnsi="Arial" w:cs="Arial"/>
                <w:sz w:val="22"/>
                <w:szCs w:val="22"/>
              </w:rPr>
              <w:t>naročanja</w:t>
            </w:r>
            <w:proofErr w:type="spellEnd"/>
            <w:r w:rsidRPr="00BA0BE2">
              <w:rPr>
                <w:rFonts w:ascii="Arial" w:hAnsi="Arial" w:cs="Arial"/>
                <w:sz w:val="22"/>
                <w:szCs w:val="22"/>
              </w:rPr>
              <w:t xml:space="preserve">. </w:t>
            </w:r>
            <w:proofErr w:type="spellStart"/>
            <w:r w:rsidRPr="00BA0BE2">
              <w:rPr>
                <w:rFonts w:ascii="Arial" w:hAnsi="Arial" w:cs="Arial"/>
                <w:sz w:val="22"/>
                <w:szCs w:val="22"/>
              </w:rPr>
              <w:t>Če</w:t>
            </w:r>
            <w:proofErr w:type="spellEnd"/>
            <w:r w:rsidRPr="00BA0BE2">
              <w:rPr>
                <w:rFonts w:ascii="Arial" w:hAnsi="Arial" w:cs="Arial"/>
                <w:sz w:val="22"/>
                <w:szCs w:val="22"/>
              </w:rPr>
              <w:t xml:space="preserve"> </w:t>
            </w:r>
            <w:proofErr w:type="spellStart"/>
            <w:r w:rsidRPr="00BA0BE2">
              <w:rPr>
                <w:rFonts w:ascii="Arial" w:hAnsi="Arial" w:cs="Arial"/>
                <w:sz w:val="22"/>
                <w:szCs w:val="22"/>
              </w:rPr>
              <w:t>naročnik</w:t>
            </w:r>
            <w:proofErr w:type="spellEnd"/>
            <w:r w:rsidRPr="00BA0BE2">
              <w:rPr>
                <w:rFonts w:ascii="Arial" w:hAnsi="Arial" w:cs="Arial"/>
                <w:sz w:val="22"/>
                <w:szCs w:val="22"/>
              </w:rPr>
              <w:t xml:space="preserve"> </w:t>
            </w:r>
            <w:proofErr w:type="spellStart"/>
            <w:r w:rsidRPr="00BA0BE2">
              <w:rPr>
                <w:rFonts w:ascii="Arial" w:hAnsi="Arial" w:cs="Arial"/>
                <w:sz w:val="22"/>
                <w:szCs w:val="22"/>
              </w:rPr>
              <w:t>oceni</w:t>
            </w:r>
            <w:proofErr w:type="spellEnd"/>
            <w:r w:rsidRPr="00BA0BE2">
              <w:rPr>
                <w:rFonts w:ascii="Arial" w:hAnsi="Arial" w:cs="Arial"/>
                <w:sz w:val="22"/>
                <w:szCs w:val="22"/>
              </w:rPr>
              <w:t xml:space="preserve">, da </w:t>
            </w:r>
            <w:proofErr w:type="spellStart"/>
            <w:r w:rsidRPr="00BA0BE2">
              <w:rPr>
                <w:rFonts w:ascii="Arial" w:hAnsi="Arial" w:cs="Arial"/>
                <w:sz w:val="22"/>
                <w:szCs w:val="22"/>
              </w:rPr>
              <w:t>ukrepi</w:t>
            </w:r>
            <w:proofErr w:type="spellEnd"/>
            <w:r w:rsidRPr="00BA0BE2">
              <w:rPr>
                <w:rFonts w:ascii="Arial" w:hAnsi="Arial" w:cs="Arial"/>
                <w:sz w:val="22"/>
                <w:szCs w:val="22"/>
              </w:rPr>
              <w:t xml:space="preserve"> ne </w:t>
            </w:r>
            <w:proofErr w:type="spellStart"/>
            <w:r w:rsidRPr="00BA0BE2">
              <w:rPr>
                <w:rFonts w:ascii="Arial" w:hAnsi="Arial" w:cs="Arial"/>
                <w:sz w:val="22"/>
                <w:szCs w:val="22"/>
              </w:rPr>
              <w:t>zadoščajo</w:t>
            </w:r>
            <w:proofErr w:type="spellEnd"/>
            <w:r w:rsidRPr="00BA0BE2">
              <w:rPr>
                <w:rFonts w:ascii="Arial" w:hAnsi="Arial" w:cs="Arial"/>
                <w:sz w:val="22"/>
                <w:szCs w:val="22"/>
              </w:rPr>
              <w:t xml:space="preserve">, </w:t>
            </w:r>
            <w:proofErr w:type="spellStart"/>
            <w:r w:rsidRPr="00BA0BE2">
              <w:rPr>
                <w:rFonts w:ascii="Arial" w:hAnsi="Arial" w:cs="Arial"/>
                <w:sz w:val="22"/>
                <w:szCs w:val="22"/>
              </w:rPr>
              <w:t>gospodarskemu</w:t>
            </w:r>
            <w:proofErr w:type="spellEnd"/>
            <w:r w:rsidRPr="00BA0BE2">
              <w:rPr>
                <w:rFonts w:ascii="Arial" w:hAnsi="Arial" w:cs="Arial"/>
                <w:sz w:val="22"/>
                <w:szCs w:val="22"/>
              </w:rPr>
              <w:t xml:space="preserve"> </w:t>
            </w:r>
            <w:proofErr w:type="spellStart"/>
            <w:r w:rsidRPr="00BA0BE2">
              <w:rPr>
                <w:rFonts w:ascii="Arial" w:hAnsi="Arial" w:cs="Arial"/>
                <w:sz w:val="22"/>
                <w:szCs w:val="22"/>
              </w:rPr>
              <w:t>subjektu</w:t>
            </w:r>
            <w:proofErr w:type="spellEnd"/>
            <w:r w:rsidRPr="00BA0BE2">
              <w:rPr>
                <w:rFonts w:ascii="Arial" w:hAnsi="Arial" w:cs="Arial"/>
                <w:sz w:val="22"/>
                <w:szCs w:val="22"/>
              </w:rPr>
              <w:t xml:space="preserve"> </w:t>
            </w:r>
            <w:proofErr w:type="spellStart"/>
            <w:r w:rsidRPr="00BA0BE2">
              <w:rPr>
                <w:rFonts w:ascii="Arial" w:hAnsi="Arial" w:cs="Arial"/>
                <w:sz w:val="22"/>
                <w:szCs w:val="22"/>
              </w:rPr>
              <w:t>pošlje</w:t>
            </w:r>
            <w:proofErr w:type="spellEnd"/>
            <w:r w:rsidRPr="00BA0BE2">
              <w:rPr>
                <w:rFonts w:ascii="Arial" w:hAnsi="Arial" w:cs="Arial"/>
                <w:sz w:val="22"/>
                <w:szCs w:val="22"/>
              </w:rPr>
              <w:t xml:space="preserve"> </w:t>
            </w:r>
            <w:proofErr w:type="spellStart"/>
            <w:r w:rsidRPr="00BA0BE2">
              <w:rPr>
                <w:rFonts w:ascii="Arial" w:hAnsi="Arial" w:cs="Arial"/>
                <w:sz w:val="22"/>
                <w:szCs w:val="22"/>
              </w:rPr>
              <w:t>utemeljitev</w:t>
            </w:r>
            <w:proofErr w:type="spellEnd"/>
            <w:r w:rsidRPr="00BA0BE2">
              <w:rPr>
                <w:rFonts w:ascii="Arial" w:hAnsi="Arial" w:cs="Arial"/>
                <w:sz w:val="22"/>
                <w:szCs w:val="22"/>
              </w:rPr>
              <w:t xml:space="preserve"> </w:t>
            </w:r>
            <w:proofErr w:type="spellStart"/>
            <w:r w:rsidRPr="00BA0BE2">
              <w:rPr>
                <w:rFonts w:ascii="Arial" w:hAnsi="Arial" w:cs="Arial"/>
                <w:sz w:val="22"/>
                <w:szCs w:val="22"/>
              </w:rPr>
              <w:t>takšne</w:t>
            </w:r>
            <w:proofErr w:type="spellEnd"/>
            <w:r w:rsidRPr="00BA0BE2">
              <w:rPr>
                <w:rFonts w:ascii="Arial" w:hAnsi="Arial" w:cs="Arial"/>
                <w:sz w:val="22"/>
                <w:szCs w:val="22"/>
              </w:rPr>
              <w:t xml:space="preserve"> </w:t>
            </w:r>
            <w:proofErr w:type="spellStart"/>
            <w:r w:rsidRPr="00BA0BE2">
              <w:rPr>
                <w:rFonts w:ascii="Arial" w:hAnsi="Arial" w:cs="Arial"/>
                <w:sz w:val="22"/>
                <w:szCs w:val="22"/>
              </w:rPr>
              <w:t>odločitve</w:t>
            </w:r>
            <w:proofErr w:type="spellEnd"/>
            <w:r w:rsidRPr="00D833FC">
              <w:rPr>
                <w:rFonts w:ascii="Arial" w:hAnsi="Arial" w:cs="Arial"/>
                <w:color w:val="FF0000"/>
                <w:sz w:val="22"/>
                <w:szCs w:val="22"/>
              </w:rPr>
              <w:t>.</w:t>
            </w:r>
          </w:p>
          <w:p w14:paraId="3FD145BF" w14:textId="77777777" w:rsidR="00FF2840" w:rsidRPr="00FF2840" w:rsidRDefault="00FF2840" w:rsidP="00FF2840">
            <w:pPr>
              <w:rPr>
                <w:rFonts w:ascii="Arial" w:hAnsi="Arial" w:cs="Arial"/>
                <w:strike/>
                <w:color w:val="000000"/>
                <w:sz w:val="10"/>
                <w:szCs w:val="10"/>
                <w:lang w:val="sl-SI" w:eastAsia="sl-SI"/>
              </w:rPr>
            </w:pPr>
          </w:p>
          <w:p w14:paraId="5A6D8577" w14:textId="6D36AE3B" w:rsidR="00FF2840" w:rsidRDefault="00FF2840" w:rsidP="00FF2840">
            <w:pPr>
              <w:jc w:val="both"/>
              <w:rPr>
                <w:rFonts w:ascii="Arial" w:eastAsia="MS Mincho" w:hAnsi="Arial" w:cs="Arial"/>
                <w:color w:val="000000"/>
                <w:lang w:val="sl-SI"/>
              </w:rPr>
            </w:pPr>
            <w:r w:rsidRPr="00FF2840">
              <w:rPr>
                <w:rFonts w:ascii="Arial" w:eastAsia="MS Mincho" w:hAnsi="Arial" w:cs="Arial"/>
                <w:b/>
                <w:color w:val="000000"/>
                <w:lang w:val="sl-SI"/>
              </w:rPr>
              <w:t>Dokazilo:</w:t>
            </w:r>
            <w:r w:rsidRPr="00FF2840">
              <w:rPr>
                <w:rFonts w:ascii="Arial" w:eastAsia="MS Mincho" w:hAnsi="Arial" w:cs="Arial"/>
                <w:color w:val="000000"/>
                <w:lang w:val="sl-SI"/>
              </w:rPr>
              <w:t xml:space="preserve"> </w:t>
            </w:r>
            <w:r w:rsidRPr="00FF2840">
              <w:rPr>
                <w:rFonts w:ascii="Arial" w:hAnsi="Arial" w:cs="Arial"/>
                <w:lang w:val="sl-SI"/>
              </w:rPr>
              <w:t xml:space="preserve">Izpolnjen </w:t>
            </w:r>
            <w:r w:rsidRPr="00FF2840">
              <w:rPr>
                <w:rFonts w:ascii="Arial" w:hAnsi="Arial" w:cs="Arial"/>
                <w:b/>
                <w:lang w:val="sl-SI"/>
              </w:rPr>
              <w:t xml:space="preserve">obrazec ESPD </w:t>
            </w:r>
            <w:r w:rsidRPr="00FF2840">
              <w:rPr>
                <w:rFonts w:ascii="Arial" w:hAnsi="Arial" w:cs="Arial"/>
                <w:lang w:val="sl-SI"/>
              </w:rPr>
              <w:t>(v »Del III: Razlogi za izključitev, Oddelek D: Nacionalni razlogi za izključitev«)</w:t>
            </w:r>
            <w:r w:rsidRPr="00FF2840">
              <w:rPr>
                <w:rFonts w:ascii="Arial" w:hAnsi="Arial" w:cs="Arial"/>
                <w:b/>
                <w:lang w:val="sl-SI"/>
              </w:rPr>
              <w:t xml:space="preserve"> </w:t>
            </w:r>
            <w:r w:rsidRPr="00FF2840">
              <w:rPr>
                <w:rFonts w:ascii="Arial" w:hAnsi="Arial" w:cs="Arial"/>
                <w:lang w:val="sl-SI"/>
              </w:rPr>
              <w:t>za vse gospodarske subjekte v ponudbi</w:t>
            </w:r>
            <w:r w:rsidRPr="00FF2840">
              <w:rPr>
                <w:rFonts w:ascii="Arial" w:eastAsia="MS Mincho" w:hAnsi="Arial" w:cs="Arial"/>
                <w:color w:val="000000"/>
                <w:lang w:val="sl-SI"/>
              </w:rPr>
              <w:t xml:space="preserve"> </w:t>
            </w:r>
          </w:p>
          <w:p w14:paraId="65C70265" w14:textId="77777777" w:rsidR="00BA32CF" w:rsidRPr="002353B1" w:rsidRDefault="00BA32CF" w:rsidP="00FF2840">
            <w:pPr>
              <w:jc w:val="both"/>
              <w:rPr>
                <w:rFonts w:ascii="Arial" w:eastAsia="MS Mincho" w:hAnsi="Arial" w:cs="Arial"/>
                <w:color w:val="000000"/>
                <w:sz w:val="2"/>
                <w:szCs w:val="2"/>
                <w:lang w:val="sl-SI"/>
              </w:rPr>
            </w:pPr>
          </w:p>
          <w:p w14:paraId="36A61CEB" w14:textId="77777777" w:rsidR="00FF2840" w:rsidRPr="00FF2840" w:rsidRDefault="00FF2840" w:rsidP="00FF2840">
            <w:pPr>
              <w:jc w:val="both"/>
              <w:rPr>
                <w:rFonts w:ascii="Arial" w:hAnsi="Arial" w:cs="Arial"/>
                <w:iCs/>
                <w:strike/>
                <w:color w:val="000000"/>
                <w:sz w:val="4"/>
                <w:szCs w:val="4"/>
                <w:lang w:val="sl-SI"/>
              </w:rPr>
            </w:pPr>
          </w:p>
        </w:tc>
      </w:tr>
    </w:tbl>
    <w:p w14:paraId="3B058075" w14:textId="77777777" w:rsidR="00FF2840" w:rsidRPr="00FF2840" w:rsidRDefault="00FF2840" w:rsidP="00FF2840">
      <w:pPr>
        <w:jc w:val="both"/>
        <w:rPr>
          <w:rFonts w:ascii="Arial" w:hAnsi="Arial" w:cs="Arial"/>
          <w:b/>
          <w:color w:val="000000"/>
          <w:sz w:val="22"/>
          <w:szCs w:val="22"/>
          <w:lang w:val="sl-SI"/>
        </w:rPr>
      </w:pPr>
    </w:p>
    <w:p w14:paraId="5DA6A578" w14:textId="77777777" w:rsidR="00FF2840" w:rsidRPr="00FF2840" w:rsidRDefault="00FF2840" w:rsidP="00FF2840">
      <w:pPr>
        <w:jc w:val="both"/>
        <w:rPr>
          <w:rFonts w:ascii="Arial" w:hAnsi="Arial" w:cs="Arial"/>
          <w:b/>
          <w:color w:val="000000"/>
          <w:sz w:val="22"/>
          <w:szCs w:val="22"/>
          <w:lang w:val="sl-SI"/>
        </w:rPr>
      </w:pPr>
    </w:p>
    <w:p w14:paraId="5D26CC47" w14:textId="77777777" w:rsidR="00FF2840" w:rsidRPr="00FF2840" w:rsidRDefault="00FF2840" w:rsidP="00FF2840">
      <w:pPr>
        <w:jc w:val="both"/>
        <w:rPr>
          <w:rFonts w:ascii="Arial" w:eastAsia="MS Mincho" w:hAnsi="Arial" w:cs="Arial"/>
          <w:b/>
          <w:color w:val="000000"/>
          <w:sz w:val="22"/>
          <w:szCs w:val="22"/>
          <w:lang w:val="sl-SI"/>
        </w:rPr>
      </w:pPr>
      <w:r w:rsidRPr="00FF2840">
        <w:rPr>
          <w:rFonts w:ascii="Arial" w:hAnsi="Arial" w:cs="Arial"/>
          <w:b/>
          <w:color w:val="000000"/>
          <w:sz w:val="22"/>
          <w:szCs w:val="22"/>
          <w:lang w:val="sl-SI"/>
        </w:rPr>
        <w:t>2</w:t>
      </w:r>
      <w:r w:rsidRPr="00FF2840">
        <w:rPr>
          <w:rFonts w:ascii="Arial" w:hAnsi="Arial" w:cs="Arial"/>
          <w:b/>
          <w:caps/>
          <w:color w:val="000000"/>
          <w:sz w:val="22"/>
          <w:szCs w:val="22"/>
          <w:lang w:val="sl-SI"/>
        </w:rPr>
        <w:t>.12</w:t>
      </w:r>
      <w:r w:rsidRPr="00FF2840">
        <w:rPr>
          <w:rFonts w:ascii="Arial" w:hAnsi="Arial" w:cs="Arial"/>
          <w:color w:val="000000"/>
          <w:sz w:val="22"/>
          <w:szCs w:val="22"/>
          <w:lang w:val="sl-SI"/>
        </w:rPr>
        <w:t xml:space="preserve"> </w:t>
      </w:r>
      <w:r w:rsidRPr="00FF2840">
        <w:rPr>
          <w:rFonts w:ascii="Arial" w:eastAsia="MS Mincho" w:hAnsi="Arial" w:cs="Arial"/>
          <w:b/>
          <w:color w:val="000000"/>
          <w:sz w:val="22"/>
          <w:szCs w:val="22"/>
          <w:lang w:val="sl-SI"/>
        </w:rPr>
        <w:t xml:space="preserve">  POGOJI ZA SODELOVANJE</w:t>
      </w:r>
    </w:p>
    <w:p w14:paraId="347797E9" w14:textId="77777777" w:rsidR="00FF2840" w:rsidRPr="00FF2840" w:rsidRDefault="00FF2840" w:rsidP="00FF2840">
      <w:pPr>
        <w:jc w:val="both"/>
        <w:rPr>
          <w:rFonts w:ascii="Cambria" w:eastAsia="MS Mincho" w:hAnsi="Cambria"/>
          <w:color w:val="000000"/>
          <w:sz w:val="10"/>
          <w:szCs w:val="10"/>
          <w:lang w:val="sl-SI"/>
        </w:rPr>
      </w:pPr>
    </w:p>
    <w:p w14:paraId="6B0B907F" w14:textId="77777777" w:rsidR="00FF2840" w:rsidRPr="00FF2840" w:rsidRDefault="00FF2840" w:rsidP="00FF2840">
      <w:pPr>
        <w:jc w:val="both"/>
        <w:rPr>
          <w:rFonts w:ascii="Arial" w:eastAsia="MS Mincho" w:hAnsi="Arial" w:cs="Arial"/>
          <w:b/>
          <w:color w:val="000000"/>
          <w:sz w:val="22"/>
          <w:szCs w:val="22"/>
          <w:lang w:val="sl-SI"/>
        </w:rPr>
      </w:pPr>
      <w:r w:rsidRPr="00FF2840">
        <w:rPr>
          <w:rFonts w:ascii="Arial" w:hAnsi="Arial" w:cs="Arial"/>
          <w:b/>
          <w:color w:val="000000"/>
          <w:sz w:val="22"/>
          <w:szCs w:val="22"/>
          <w:lang w:val="sl-SI"/>
        </w:rPr>
        <w:t>2</w:t>
      </w:r>
      <w:r w:rsidRPr="00FF2840">
        <w:rPr>
          <w:rFonts w:ascii="Arial" w:hAnsi="Arial" w:cs="Arial"/>
          <w:b/>
          <w:caps/>
          <w:color w:val="000000"/>
          <w:sz w:val="22"/>
          <w:szCs w:val="22"/>
          <w:lang w:val="sl-SI"/>
        </w:rPr>
        <w:t xml:space="preserve">.12.1 </w:t>
      </w:r>
      <w:r w:rsidRPr="00FF2840">
        <w:rPr>
          <w:rFonts w:ascii="Arial" w:hAnsi="Arial" w:cs="Arial"/>
          <w:color w:val="000000"/>
          <w:sz w:val="22"/>
          <w:szCs w:val="22"/>
          <w:lang w:val="sl-SI"/>
        </w:rPr>
        <w:t xml:space="preserve"> </w:t>
      </w:r>
      <w:r w:rsidRPr="00FF2840">
        <w:rPr>
          <w:rFonts w:ascii="Arial" w:eastAsia="MS Mincho" w:hAnsi="Arial" w:cs="Arial"/>
          <w:b/>
          <w:color w:val="000000"/>
          <w:sz w:val="22"/>
          <w:szCs w:val="22"/>
          <w:lang w:val="sl-SI"/>
        </w:rPr>
        <w:t>POKLICNA SPOSOBNOST PONUDNIKA</w:t>
      </w:r>
    </w:p>
    <w:p w14:paraId="35B34396" w14:textId="77777777" w:rsidR="00FF2840" w:rsidRPr="00FF2840" w:rsidRDefault="00FF2840" w:rsidP="00FF2840">
      <w:pPr>
        <w:jc w:val="both"/>
        <w:rPr>
          <w:rFonts w:ascii="Cambria" w:eastAsia="MS Mincho" w:hAnsi="Cambria"/>
          <w:color w:val="000000"/>
          <w:sz w:val="10"/>
          <w:szCs w:val="10"/>
          <w:lang w:val="sl-SI"/>
        </w:rPr>
      </w:pPr>
    </w:p>
    <w:tbl>
      <w:tblPr>
        <w:tblW w:w="9781" w:type="dxa"/>
        <w:tblInd w:w="108" w:type="dxa"/>
        <w:tblLayout w:type="fixed"/>
        <w:tblLook w:val="0000" w:firstRow="0" w:lastRow="0" w:firstColumn="0" w:lastColumn="0" w:noHBand="0" w:noVBand="0"/>
      </w:tblPr>
      <w:tblGrid>
        <w:gridCol w:w="514"/>
        <w:gridCol w:w="9267"/>
      </w:tblGrid>
      <w:tr w:rsidR="00FF2840" w:rsidRPr="00FF2840" w14:paraId="7F386EFC" w14:textId="77777777" w:rsidTr="00C670DD">
        <w:tc>
          <w:tcPr>
            <w:tcW w:w="514" w:type="dxa"/>
            <w:tcBorders>
              <w:top w:val="single" w:sz="4" w:space="0" w:color="000000"/>
              <w:left w:val="single" w:sz="4" w:space="0" w:color="000000"/>
              <w:bottom w:val="single" w:sz="4" w:space="0" w:color="000000"/>
            </w:tcBorders>
            <w:vAlign w:val="center"/>
          </w:tcPr>
          <w:p w14:paraId="39349740" w14:textId="77777777" w:rsidR="00FF2840" w:rsidRPr="00FF2840" w:rsidRDefault="00FF2840" w:rsidP="00FF2840">
            <w:pPr>
              <w:tabs>
                <w:tab w:val="left" w:pos="123"/>
              </w:tabs>
              <w:snapToGrid w:val="0"/>
              <w:jc w:val="center"/>
              <w:rPr>
                <w:rFonts w:ascii="Arial" w:hAnsi="Arial" w:cs="Arial"/>
                <w:color w:val="000000"/>
                <w:lang w:val="sl-SI"/>
              </w:rPr>
            </w:pPr>
            <w:r w:rsidRPr="00FF2840">
              <w:rPr>
                <w:rFonts w:ascii="Arial" w:hAnsi="Arial" w:cs="Arial"/>
                <w:color w:val="000000"/>
                <w:lang w:val="sl-SI"/>
              </w:rPr>
              <w:t>1.</w:t>
            </w:r>
          </w:p>
        </w:tc>
        <w:tc>
          <w:tcPr>
            <w:tcW w:w="9267" w:type="dxa"/>
            <w:tcBorders>
              <w:top w:val="single" w:sz="4" w:space="0" w:color="000000"/>
              <w:left w:val="single" w:sz="4" w:space="0" w:color="000000"/>
              <w:bottom w:val="single" w:sz="4" w:space="0" w:color="000000"/>
              <w:right w:val="single" w:sz="4" w:space="0" w:color="000000"/>
            </w:tcBorders>
          </w:tcPr>
          <w:p w14:paraId="319B5036" w14:textId="77777777" w:rsidR="00FF2840" w:rsidRPr="00FF2840" w:rsidRDefault="00FF2840" w:rsidP="00FF2840">
            <w:pPr>
              <w:tabs>
                <w:tab w:val="left" w:pos="426"/>
              </w:tabs>
              <w:jc w:val="both"/>
              <w:rPr>
                <w:rFonts w:ascii="Arial" w:hAnsi="Arial" w:cs="Arial"/>
                <w:color w:val="000000"/>
                <w:sz w:val="22"/>
                <w:szCs w:val="22"/>
                <w:lang w:val="sl-SI"/>
              </w:rPr>
            </w:pPr>
            <w:r w:rsidRPr="00FF2840">
              <w:rPr>
                <w:rFonts w:ascii="Arial" w:hAnsi="Arial" w:cs="Arial"/>
                <w:color w:val="000000"/>
                <w:sz w:val="22"/>
                <w:szCs w:val="22"/>
                <w:lang w:val="sl-SI"/>
              </w:rPr>
              <w:t>Ponudnik je za opravljanje dejavnosti, ki jo prevzema v ponudbi vpisan v enega od poklicnih ali poslovnih registrov, ki se vodijo v državi članici, v kateri ima gospodarski subjekt sedež.</w:t>
            </w:r>
            <w:r w:rsidRPr="00FF2840">
              <w:rPr>
                <w:sz w:val="22"/>
                <w:szCs w:val="22"/>
                <w:lang w:val="sl-SI"/>
              </w:rPr>
              <w:t xml:space="preserve"> </w:t>
            </w:r>
            <w:r w:rsidRPr="00FF2840">
              <w:rPr>
                <w:rFonts w:ascii="Arial" w:hAnsi="Arial" w:cs="Arial"/>
                <w:color w:val="000000"/>
                <w:sz w:val="22"/>
                <w:szCs w:val="22"/>
                <w:lang w:val="sl-SI"/>
              </w:rPr>
              <w:t>Seznam poklicnih ali poslovnih registrov v državah članicah Evropske unije določa Priloga XI Direktive 2014/24/EU.</w:t>
            </w:r>
          </w:p>
          <w:p w14:paraId="2E60F8EA" w14:textId="77777777" w:rsidR="00FF2840" w:rsidRPr="00FF2840" w:rsidRDefault="00FF2840" w:rsidP="00FF2840">
            <w:pPr>
              <w:tabs>
                <w:tab w:val="left" w:pos="426"/>
              </w:tabs>
              <w:jc w:val="both"/>
              <w:rPr>
                <w:rFonts w:ascii="Arial" w:eastAsia="MS Mincho" w:hAnsi="Arial" w:cs="Arial"/>
                <w:b/>
                <w:color w:val="000000"/>
                <w:sz w:val="18"/>
                <w:szCs w:val="18"/>
                <w:lang w:val="sl-SI"/>
              </w:rPr>
            </w:pPr>
          </w:p>
          <w:p w14:paraId="593A05EB" w14:textId="77777777" w:rsidR="00FF2840" w:rsidRPr="00FF2840" w:rsidRDefault="00FF2840" w:rsidP="00FF2840">
            <w:pPr>
              <w:jc w:val="both"/>
              <w:rPr>
                <w:rFonts w:ascii="Arial" w:hAnsi="Arial" w:cs="Arial"/>
                <w:sz w:val="24"/>
                <w:lang w:val="sl-SI" w:eastAsia="zh-CN"/>
              </w:rPr>
            </w:pPr>
            <w:r w:rsidRPr="00FF2840">
              <w:rPr>
                <w:rFonts w:ascii="Arial" w:eastAsia="MS Mincho" w:hAnsi="Arial" w:cs="Arial"/>
                <w:b/>
                <w:color w:val="000000"/>
                <w:lang w:val="sl-SI"/>
              </w:rPr>
              <w:t>Dokazilo</w:t>
            </w:r>
            <w:r w:rsidRPr="00FF2840">
              <w:rPr>
                <w:rFonts w:ascii="Arial" w:hAnsi="Arial" w:cs="Arial"/>
                <w:b/>
                <w:lang w:val="sl-SI"/>
              </w:rPr>
              <w:t>:</w:t>
            </w:r>
            <w:r w:rsidRPr="00FF2840">
              <w:rPr>
                <w:rFonts w:ascii="Arial" w:hAnsi="Arial" w:cs="Arial"/>
                <w:lang w:val="sl-SI"/>
              </w:rPr>
              <w:t xml:space="preserve"> Izpolnjen </w:t>
            </w:r>
            <w:r w:rsidRPr="00FF2840">
              <w:rPr>
                <w:rFonts w:ascii="Arial" w:hAnsi="Arial" w:cs="Arial"/>
                <w:b/>
                <w:lang w:val="sl-SI"/>
              </w:rPr>
              <w:t xml:space="preserve">obrazec ESPD </w:t>
            </w:r>
            <w:r w:rsidRPr="00FF2840">
              <w:rPr>
                <w:rFonts w:ascii="Arial" w:hAnsi="Arial" w:cs="Arial"/>
                <w:lang w:val="sl-SI"/>
              </w:rPr>
              <w:t>(v »Del IV: Pogoji za sodelovanje, Oddelek A: Ustreznost, Vpis v ustrezen poklicni register ALI Vpis v poslovni register«) s strani vseh gospodarskih subjektov v ponudbi</w:t>
            </w:r>
            <w:r w:rsidRPr="00FF2840">
              <w:rPr>
                <w:rFonts w:ascii="Arial" w:hAnsi="Arial" w:cs="Arial"/>
                <w:b/>
                <w:lang w:val="sl-SI"/>
              </w:rPr>
              <w:t>.</w:t>
            </w:r>
          </w:p>
          <w:p w14:paraId="2201EB34" w14:textId="77777777" w:rsidR="00FF2840" w:rsidRPr="00FF2840" w:rsidRDefault="00FF2840" w:rsidP="00FF2840">
            <w:pPr>
              <w:tabs>
                <w:tab w:val="left" w:pos="426"/>
              </w:tabs>
              <w:jc w:val="both"/>
              <w:rPr>
                <w:rFonts w:ascii="Arial" w:eastAsia="MS Mincho" w:hAnsi="Arial" w:cs="Arial"/>
                <w:color w:val="000000"/>
                <w:lang w:val="sl-SI"/>
              </w:rPr>
            </w:pPr>
          </w:p>
          <w:p w14:paraId="3EA8F3C5" w14:textId="77777777" w:rsidR="00FF2840" w:rsidRPr="00FF2840" w:rsidRDefault="00FF2840" w:rsidP="00FF2840">
            <w:pPr>
              <w:jc w:val="both"/>
              <w:rPr>
                <w:rFonts w:ascii="Arial" w:eastAsia="MS Mincho" w:hAnsi="Arial" w:cs="Arial"/>
                <w:iCs/>
                <w:color w:val="000000"/>
                <w:lang w:val="sl-SI"/>
              </w:rPr>
            </w:pPr>
            <w:r w:rsidRPr="00FF2840">
              <w:rPr>
                <w:rFonts w:ascii="Arial" w:eastAsia="MS Mincho" w:hAnsi="Arial" w:cs="Arial"/>
                <w:iCs/>
                <w:color w:val="000000"/>
                <w:lang w:val="sl-SI"/>
              </w:rPr>
              <w:t>Naročnik si pridržuje pravico, da preveri obstoj in vsebino navedb v ponudbi, v kolikor se bo pojavil dvom o resničnosti ponudnikovih izjav.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29CAA26" w14:textId="77777777" w:rsidR="00FF2840" w:rsidRPr="00FF2840" w:rsidRDefault="00FF2840" w:rsidP="00FF2840">
            <w:pPr>
              <w:jc w:val="both"/>
              <w:rPr>
                <w:rFonts w:ascii="Arial" w:eastAsia="MS Mincho" w:hAnsi="Arial" w:cs="Arial"/>
                <w:b/>
                <w:strike/>
                <w:color w:val="000000"/>
                <w:sz w:val="10"/>
                <w:szCs w:val="10"/>
                <w:lang w:val="sl-SI"/>
              </w:rPr>
            </w:pPr>
          </w:p>
        </w:tc>
      </w:tr>
    </w:tbl>
    <w:p w14:paraId="3306AB10" w14:textId="77777777" w:rsidR="00FF2840" w:rsidRPr="00FF2840" w:rsidRDefault="00FF2840" w:rsidP="00FF2840">
      <w:pPr>
        <w:jc w:val="both"/>
        <w:rPr>
          <w:rFonts w:ascii="Cambria" w:eastAsia="MS Mincho" w:hAnsi="Cambria"/>
          <w:color w:val="000000"/>
          <w:lang w:val="sl-SI"/>
        </w:rPr>
      </w:pPr>
    </w:p>
    <w:p w14:paraId="21DD65D9" w14:textId="77777777" w:rsidR="00FF2840" w:rsidRPr="00FF2840" w:rsidRDefault="00FF2840" w:rsidP="00FF2840">
      <w:pPr>
        <w:rPr>
          <w:rFonts w:ascii="Arial" w:hAnsi="Arial" w:cs="Arial"/>
          <w:b/>
          <w:caps/>
          <w:color w:val="000000"/>
          <w:sz w:val="22"/>
          <w:szCs w:val="22"/>
          <w:lang w:val="sl-SI"/>
        </w:rPr>
      </w:pPr>
    </w:p>
    <w:p w14:paraId="4598F1ED" w14:textId="77777777" w:rsidR="00FF2840" w:rsidRPr="00FF2840" w:rsidRDefault="00FF2840" w:rsidP="00FF2840">
      <w:pPr>
        <w:autoSpaceDE w:val="0"/>
        <w:autoSpaceDN w:val="0"/>
        <w:adjustRightInd w:val="0"/>
        <w:jc w:val="both"/>
        <w:rPr>
          <w:rFonts w:ascii="Arial" w:hAnsi="Arial" w:cs="Arial"/>
          <w:b/>
          <w:caps/>
          <w:color w:val="000000"/>
          <w:sz w:val="22"/>
          <w:szCs w:val="22"/>
          <w:lang w:val="sl-SI"/>
        </w:rPr>
      </w:pPr>
      <w:r w:rsidRPr="00FF2840">
        <w:rPr>
          <w:rFonts w:ascii="Arial" w:hAnsi="Arial" w:cs="Arial"/>
          <w:b/>
          <w:color w:val="000000"/>
          <w:sz w:val="22"/>
          <w:szCs w:val="22"/>
          <w:lang w:val="sl-SI"/>
        </w:rPr>
        <w:t>2</w:t>
      </w:r>
      <w:r w:rsidRPr="00FF2840">
        <w:rPr>
          <w:rFonts w:ascii="Arial" w:hAnsi="Arial" w:cs="Arial"/>
          <w:b/>
          <w:caps/>
          <w:color w:val="000000"/>
          <w:sz w:val="22"/>
          <w:szCs w:val="22"/>
          <w:lang w:val="sl-SI"/>
        </w:rPr>
        <w:t>.12.2</w:t>
      </w:r>
      <w:r w:rsidRPr="00FF2840">
        <w:rPr>
          <w:rFonts w:ascii="Arial" w:hAnsi="Arial" w:cs="Arial"/>
          <w:color w:val="000000"/>
          <w:sz w:val="22"/>
          <w:szCs w:val="22"/>
          <w:lang w:val="sl-SI"/>
        </w:rPr>
        <w:t xml:space="preserve"> </w:t>
      </w:r>
      <w:r w:rsidRPr="00FF2840">
        <w:rPr>
          <w:rFonts w:ascii="Arial" w:hAnsi="Arial" w:cs="Arial"/>
          <w:b/>
          <w:color w:val="000000"/>
          <w:sz w:val="22"/>
          <w:szCs w:val="22"/>
          <w:lang w:val="sl-SI"/>
        </w:rPr>
        <w:t>TEHNIČNA</w:t>
      </w:r>
      <w:r w:rsidRPr="00FF2840">
        <w:rPr>
          <w:rFonts w:ascii="Arial" w:hAnsi="Arial" w:cs="Arial"/>
          <w:b/>
          <w:caps/>
          <w:color w:val="000000"/>
          <w:sz w:val="22"/>
          <w:szCs w:val="22"/>
          <w:lang w:val="sl-SI"/>
        </w:rPr>
        <w:t xml:space="preserve"> sposobnost ponudnika </w:t>
      </w:r>
    </w:p>
    <w:p w14:paraId="1785DE80" w14:textId="77777777" w:rsidR="00FF2840" w:rsidRPr="00FF2840" w:rsidRDefault="00FF2840" w:rsidP="00FF2840">
      <w:pPr>
        <w:autoSpaceDE w:val="0"/>
        <w:autoSpaceDN w:val="0"/>
        <w:adjustRightInd w:val="0"/>
        <w:jc w:val="both"/>
        <w:rPr>
          <w:rFonts w:ascii="Cambria" w:hAnsi="Cambria"/>
          <w:b/>
          <w:caps/>
          <w:color w:val="000000"/>
          <w:sz w:val="10"/>
          <w:szCs w:val="10"/>
          <w:lang w:val="sl-SI"/>
        </w:rPr>
      </w:pPr>
    </w:p>
    <w:tbl>
      <w:tblPr>
        <w:tblW w:w="9781" w:type="dxa"/>
        <w:tblInd w:w="108" w:type="dxa"/>
        <w:tblLayout w:type="fixed"/>
        <w:tblLook w:val="0000" w:firstRow="0" w:lastRow="0" w:firstColumn="0" w:lastColumn="0" w:noHBand="0" w:noVBand="0"/>
      </w:tblPr>
      <w:tblGrid>
        <w:gridCol w:w="514"/>
        <w:gridCol w:w="9267"/>
      </w:tblGrid>
      <w:tr w:rsidR="00FF2840" w:rsidRPr="00FF2840" w14:paraId="29AF52BA" w14:textId="77777777" w:rsidTr="00C670DD">
        <w:tc>
          <w:tcPr>
            <w:tcW w:w="514" w:type="dxa"/>
            <w:tcBorders>
              <w:top w:val="single" w:sz="4" w:space="0" w:color="000000"/>
              <w:left w:val="single" w:sz="4" w:space="0" w:color="000000"/>
              <w:bottom w:val="single" w:sz="4" w:space="0" w:color="000000"/>
            </w:tcBorders>
            <w:vAlign w:val="center"/>
          </w:tcPr>
          <w:p w14:paraId="05B5A055" w14:textId="77777777" w:rsidR="00FF2840" w:rsidRPr="00FF2840" w:rsidRDefault="00FF2840" w:rsidP="00FF2840">
            <w:pPr>
              <w:tabs>
                <w:tab w:val="left" w:pos="123"/>
              </w:tabs>
              <w:snapToGrid w:val="0"/>
              <w:jc w:val="center"/>
              <w:rPr>
                <w:rFonts w:ascii="Arial" w:hAnsi="Arial" w:cs="Arial"/>
                <w:color w:val="000000"/>
              </w:rPr>
            </w:pPr>
            <w:r w:rsidRPr="00FF2840">
              <w:rPr>
                <w:rFonts w:ascii="Arial" w:hAnsi="Arial" w:cs="Arial"/>
                <w:color w:val="000000"/>
              </w:rPr>
              <w:t>1.</w:t>
            </w:r>
          </w:p>
        </w:tc>
        <w:tc>
          <w:tcPr>
            <w:tcW w:w="9267" w:type="dxa"/>
            <w:tcBorders>
              <w:top w:val="single" w:sz="4" w:space="0" w:color="000000"/>
              <w:left w:val="single" w:sz="4" w:space="0" w:color="000000"/>
              <w:bottom w:val="single" w:sz="4" w:space="0" w:color="000000"/>
              <w:right w:val="single" w:sz="4" w:space="0" w:color="000000"/>
            </w:tcBorders>
          </w:tcPr>
          <w:p w14:paraId="23D48977" w14:textId="77777777" w:rsidR="00FF2840" w:rsidRPr="00FF2840" w:rsidRDefault="00FF2840" w:rsidP="00FF2840">
            <w:pPr>
              <w:spacing w:after="120"/>
              <w:jc w:val="both"/>
              <w:rPr>
                <w:rFonts w:ascii="Arial" w:hAnsi="Arial" w:cs="Arial"/>
                <w:color w:val="000000"/>
                <w:sz w:val="22"/>
                <w:szCs w:val="22"/>
              </w:rPr>
            </w:pPr>
            <w:proofErr w:type="spellStart"/>
            <w:r w:rsidRPr="00FF2840">
              <w:rPr>
                <w:rFonts w:ascii="Arial" w:hAnsi="Arial" w:cs="Arial"/>
                <w:color w:val="000000"/>
                <w:sz w:val="22"/>
                <w:szCs w:val="22"/>
              </w:rPr>
              <w:t>Ponudnik</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zagotavlja</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zahtevano</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tehnično</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ustreznost</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naprave</w:t>
            </w:r>
            <w:proofErr w:type="spellEnd"/>
            <w:r w:rsidRPr="00FF2840">
              <w:rPr>
                <w:rFonts w:ascii="Arial" w:hAnsi="Arial" w:cs="Arial"/>
                <w:color w:val="000000"/>
                <w:sz w:val="22"/>
                <w:szCs w:val="22"/>
              </w:rPr>
              <w:t xml:space="preserve"> v </w:t>
            </w:r>
            <w:proofErr w:type="spellStart"/>
            <w:r w:rsidRPr="00FF2840">
              <w:rPr>
                <w:rFonts w:ascii="Arial" w:hAnsi="Arial" w:cs="Arial"/>
                <w:color w:val="000000"/>
                <w:sz w:val="22"/>
                <w:szCs w:val="22"/>
              </w:rPr>
              <w:t>skladu</w:t>
            </w:r>
            <w:proofErr w:type="spellEnd"/>
            <w:r w:rsidRPr="00FF2840">
              <w:rPr>
                <w:rFonts w:ascii="Arial" w:hAnsi="Arial" w:cs="Arial"/>
                <w:color w:val="000000"/>
                <w:sz w:val="22"/>
                <w:szCs w:val="22"/>
              </w:rPr>
              <w:t xml:space="preserve"> s </w:t>
            </w:r>
            <w:proofErr w:type="spellStart"/>
            <w:r w:rsidRPr="00FF2840">
              <w:rPr>
                <w:rFonts w:ascii="Arial" w:hAnsi="Arial" w:cs="Arial"/>
                <w:color w:val="000000"/>
                <w:sz w:val="22"/>
                <w:szCs w:val="22"/>
              </w:rPr>
              <w:t>tehničnimi</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zahtevami</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opisa</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opreme</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iz</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razpisne</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dokumentacije</w:t>
            </w:r>
            <w:proofErr w:type="spellEnd"/>
            <w:r w:rsidRPr="00FF2840">
              <w:rPr>
                <w:rFonts w:ascii="Arial" w:hAnsi="Arial" w:cs="Arial"/>
                <w:color w:val="000000"/>
                <w:sz w:val="22"/>
                <w:szCs w:val="22"/>
              </w:rPr>
              <w:t>.</w:t>
            </w:r>
          </w:p>
          <w:p w14:paraId="2BAA50A1" w14:textId="77777777" w:rsidR="00FF2840" w:rsidRPr="00FF2840" w:rsidRDefault="00FF2840" w:rsidP="00FF2840">
            <w:pPr>
              <w:tabs>
                <w:tab w:val="left" w:pos="426"/>
              </w:tabs>
              <w:jc w:val="both"/>
              <w:rPr>
                <w:rFonts w:ascii="Arial" w:hAnsi="Arial" w:cs="Arial"/>
                <w:color w:val="000000"/>
                <w:lang w:val="sl-SI"/>
              </w:rPr>
            </w:pPr>
            <w:r w:rsidRPr="00FF2840">
              <w:rPr>
                <w:rFonts w:ascii="Arial" w:hAnsi="Arial" w:cs="Arial"/>
                <w:b/>
                <w:color w:val="000000"/>
                <w:lang w:val="sl-SI"/>
              </w:rPr>
              <w:t>Dokazilo</w:t>
            </w:r>
            <w:r w:rsidRPr="00FF2840">
              <w:rPr>
                <w:rFonts w:ascii="Arial" w:hAnsi="Arial" w:cs="Arial"/>
                <w:color w:val="000000"/>
                <w:lang w:val="sl-SI"/>
              </w:rPr>
              <w:t xml:space="preserve">: </w:t>
            </w:r>
          </w:p>
          <w:p w14:paraId="3FE40562" w14:textId="13F142D9" w:rsidR="00FF2840" w:rsidRPr="00FF2840" w:rsidRDefault="00FF2840" w:rsidP="00FF2840">
            <w:pPr>
              <w:tabs>
                <w:tab w:val="left" w:pos="426"/>
              </w:tabs>
              <w:jc w:val="both"/>
              <w:rPr>
                <w:rFonts w:ascii="Arial" w:hAnsi="Arial" w:cs="Arial"/>
                <w:color w:val="000000"/>
                <w:lang w:val="sl-SI"/>
              </w:rPr>
            </w:pPr>
            <w:r w:rsidRPr="00FF2840">
              <w:rPr>
                <w:rFonts w:ascii="Arial" w:hAnsi="Arial" w:cs="Arial"/>
                <w:color w:val="000000"/>
                <w:lang w:val="sl-SI"/>
              </w:rPr>
              <w:t>OBRAZEC 4.</w:t>
            </w:r>
            <w:r w:rsidR="00564107">
              <w:rPr>
                <w:rFonts w:ascii="Arial" w:hAnsi="Arial" w:cs="Arial"/>
                <w:color w:val="000000"/>
                <w:lang w:val="sl-SI"/>
              </w:rPr>
              <w:t>1</w:t>
            </w:r>
            <w:r w:rsidRPr="00FF2840">
              <w:rPr>
                <w:rFonts w:ascii="Arial" w:hAnsi="Arial" w:cs="Arial"/>
                <w:color w:val="000000"/>
                <w:lang w:val="sl-SI"/>
              </w:rPr>
              <w:t xml:space="preserve"> – </w:t>
            </w:r>
            <w:r w:rsidRPr="00FF2840">
              <w:rPr>
                <w:rFonts w:ascii="Arial" w:eastAsia="MS Mincho" w:hAnsi="Arial" w:cs="Arial"/>
                <w:iCs/>
                <w:color w:val="000000"/>
                <w:lang w:val="sl-SI"/>
              </w:rPr>
              <w:t>Izpolnjen obrazec »</w:t>
            </w:r>
            <w:r w:rsidRPr="00FF2840">
              <w:rPr>
                <w:rFonts w:ascii="Arial" w:hAnsi="Arial" w:cs="Arial"/>
                <w:lang w:val="sl-SI" w:eastAsia="sl-SI"/>
              </w:rPr>
              <w:t>Izjava o zagotavljanju tehnične ustreznosti</w:t>
            </w:r>
            <w:r w:rsidRPr="00FF2840">
              <w:rPr>
                <w:rFonts w:ascii="Arial" w:hAnsi="Arial" w:cs="Arial"/>
                <w:color w:val="000000"/>
                <w:lang w:val="sl-SI"/>
              </w:rPr>
              <w:t>«</w:t>
            </w:r>
          </w:p>
        </w:tc>
      </w:tr>
      <w:tr w:rsidR="00FF2840" w:rsidRPr="00FF2840" w14:paraId="6C8A8850" w14:textId="77777777" w:rsidTr="00C670DD">
        <w:tc>
          <w:tcPr>
            <w:tcW w:w="514" w:type="dxa"/>
            <w:tcBorders>
              <w:top w:val="single" w:sz="4" w:space="0" w:color="000000"/>
              <w:left w:val="single" w:sz="4" w:space="0" w:color="000000"/>
              <w:bottom w:val="single" w:sz="4" w:space="0" w:color="000000"/>
            </w:tcBorders>
            <w:vAlign w:val="center"/>
          </w:tcPr>
          <w:p w14:paraId="4605600B" w14:textId="77777777" w:rsidR="00FF2840" w:rsidRPr="00FF2840" w:rsidRDefault="00FF2840" w:rsidP="00FF2840">
            <w:pPr>
              <w:tabs>
                <w:tab w:val="left" w:pos="123"/>
              </w:tabs>
              <w:snapToGrid w:val="0"/>
              <w:jc w:val="center"/>
              <w:rPr>
                <w:rFonts w:ascii="Arial" w:hAnsi="Arial" w:cs="Arial"/>
                <w:color w:val="000000"/>
              </w:rPr>
            </w:pPr>
            <w:r w:rsidRPr="00FF2840">
              <w:rPr>
                <w:rFonts w:ascii="Arial" w:hAnsi="Arial" w:cs="Arial"/>
                <w:color w:val="000000"/>
              </w:rPr>
              <w:t>2.</w:t>
            </w:r>
          </w:p>
        </w:tc>
        <w:tc>
          <w:tcPr>
            <w:tcW w:w="9267" w:type="dxa"/>
            <w:tcBorders>
              <w:top w:val="single" w:sz="4" w:space="0" w:color="000000"/>
              <w:left w:val="single" w:sz="4" w:space="0" w:color="000000"/>
              <w:bottom w:val="single" w:sz="4" w:space="0" w:color="000000"/>
              <w:right w:val="single" w:sz="4" w:space="0" w:color="000000"/>
            </w:tcBorders>
          </w:tcPr>
          <w:p w14:paraId="28B102ED" w14:textId="3F9A5FFE" w:rsidR="00FF2840" w:rsidRDefault="00FF2840" w:rsidP="00FF2840">
            <w:pPr>
              <w:tabs>
                <w:tab w:val="left" w:pos="360"/>
              </w:tabs>
              <w:ind w:left="33"/>
              <w:jc w:val="both"/>
              <w:rPr>
                <w:rFonts w:ascii="Arial" w:hAnsi="Arial" w:cs="Arial"/>
                <w:color w:val="000000"/>
                <w:sz w:val="22"/>
                <w:szCs w:val="22"/>
              </w:rPr>
            </w:pPr>
            <w:proofErr w:type="spellStart"/>
            <w:r w:rsidRPr="00FF2840">
              <w:rPr>
                <w:rFonts w:ascii="Arial" w:hAnsi="Arial" w:cs="Arial"/>
                <w:color w:val="000000"/>
                <w:sz w:val="22"/>
                <w:szCs w:val="22"/>
              </w:rPr>
              <w:t>Ponudnik</w:t>
            </w:r>
            <w:proofErr w:type="spellEnd"/>
            <w:r w:rsidRPr="00FF2840">
              <w:rPr>
                <w:rFonts w:ascii="Arial" w:hAnsi="Arial" w:cs="Arial"/>
                <w:color w:val="000000"/>
                <w:sz w:val="22"/>
                <w:szCs w:val="22"/>
              </w:rPr>
              <w:t xml:space="preserve"> je v </w:t>
            </w:r>
            <w:proofErr w:type="spellStart"/>
            <w:r w:rsidRPr="00FF2840">
              <w:rPr>
                <w:rFonts w:ascii="Arial" w:hAnsi="Arial" w:cs="Arial"/>
                <w:color w:val="000000"/>
                <w:sz w:val="22"/>
                <w:szCs w:val="22"/>
              </w:rPr>
              <w:t>zadnjih</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treh</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letih</w:t>
            </w:r>
            <w:proofErr w:type="spellEnd"/>
            <w:r w:rsidRPr="00FF2840">
              <w:rPr>
                <w:rFonts w:ascii="Arial" w:hAnsi="Arial" w:cs="Arial"/>
                <w:color w:val="000000"/>
                <w:sz w:val="22"/>
                <w:szCs w:val="22"/>
              </w:rPr>
              <w:t xml:space="preserve"> (20</w:t>
            </w:r>
            <w:r w:rsidR="00445EC4">
              <w:rPr>
                <w:rFonts w:ascii="Arial" w:hAnsi="Arial" w:cs="Arial"/>
                <w:color w:val="000000"/>
                <w:sz w:val="22"/>
                <w:szCs w:val="22"/>
              </w:rPr>
              <w:t>20</w:t>
            </w:r>
            <w:r w:rsidRPr="00FF2840">
              <w:rPr>
                <w:rFonts w:ascii="Arial" w:hAnsi="Arial" w:cs="Arial"/>
                <w:color w:val="000000"/>
                <w:sz w:val="22"/>
                <w:szCs w:val="22"/>
              </w:rPr>
              <w:t>, 202</w:t>
            </w:r>
            <w:r w:rsidR="00445EC4">
              <w:rPr>
                <w:rFonts w:ascii="Arial" w:hAnsi="Arial" w:cs="Arial"/>
                <w:color w:val="000000"/>
                <w:sz w:val="22"/>
                <w:szCs w:val="22"/>
              </w:rPr>
              <w:t>1</w:t>
            </w:r>
            <w:r w:rsidRPr="00FF2840">
              <w:rPr>
                <w:rFonts w:ascii="Arial" w:hAnsi="Arial" w:cs="Arial"/>
                <w:color w:val="000000"/>
                <w:sz w:val="22"/>
                <w:szCs w:val="22"/>
              </w:rPr>
              <w:t>, 202</w:t>
            </w:r>
            <w:r w:rsidR="00445EC4">
              <w:rPr>
                <w:rFonts w:ascii="Arial" w:hAnsi="Arial" w:cs="Arial"/>
                <w:color w:val="000000"/>
                <w:sz w:val="22"/>
                <w:szCs w:val="22"/>
              </w:rPr>
              <w:t>3</w:t>
            </w:r>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uspešno</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izvedel</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prodajo</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kar</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pomeni</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količinsko</w:t>
            </w:r>
            <w:proofErr w:type="spellEnd"/>
            <w:r w:rsidRPr="00FF2840">
              <w:rPr>
                <w:rFonts w:ascii="Arial" w:hAnsi="Arial" w:cs="Arial"/>
                <w:color w:val="000000"/>
                <w:sz w:val="22"/>
                <w:szCs w:val="22"/>
              </w:rPr>
              <w:t xml:space="preserve"> in </w:t>
            </w:r>
            <w:proofErr w:type="spellStart"/>
            <w:r w:rsidRPr="00FF2840">
              <w:rPr>
                <w:rFonts w:ascii="Arial" w:hAnsi="Arial" w:cs="Arial"/>
                <w:color w:val="000000"/>
                <w:sz w:val="22"/>
                <w:szCs w:val="22"/>
              </w:rPr>
              <w:t>kakovostno</w:t>
            </w:r>
            <w:proofErr w:type="spellEnd"/>
            <w:r w:rsidRPr="00FF2840">
              <w:rPr>
                <w:rFonts w:ascii="Arial" w:hAnsi="Arial" w:cs="Arial"/>
                <w:color w:val="000000"/>
                <w:sz w:val="22"/>
                <w:szCs w:val="22"/>
              </w:rPr>
              <w:t xml:space="preserve"> v </w:t>
            </w:r>
            <w:proofErr w:type="spellStart"/>
            <w:r w:rsidRPr="00FF2840">
              <w:rPr>
                <w:rFonts w:ascii="Arial" w:hAnsi="Arial" w:cs="Arial"/>
                <w:color w:val="000000"/>
                <w:sz w:val="22"/>
                <w:szCs w:val="22"/>
              </w:rPr>
              <w:t>skladu</w:t>
            </w:r>
            <w:proofErr w:type="spellEnd"/>
            <w:r w:rsidRPr="00FF2840">
              <w:rPr>
                <w:rFonts w:ascii="Arial" w:hAnsi="Arial" w:cs="Arial"/>
                <w:color w:val="000000"/>
                <w:sz w:val="22"/>
                <w:szCs w:val="22"/>
              </w:rPr>
              <w:t xml:space="preserve"> z </w:t>
            </w:r>
            <w:proofErr w:type="spellStart"/>
            <w:r w:rsidRPr="00FF2840">
              <w:rPr>
                <w:rFonts w:ascii="Arial" w:hAnsi="Arial" w:cs="Arial"/>
                <w:color w:val="000000"/>
                <w:sz w:val="22"/>
                <w:szCs w:val="22"/>
              </w:rPr>
              <w:t>naročilom</w:t>
            </w:r>
            <w:proofErr w:type="spellEnd"/>
            <w:r w:rsidRPr="00FF2840">
              <w:rPr>
                <w:rFonts w:ascii="Arial" w:hAnsi="Arial" w:cs="Arial"/>
                <w:color w:val="000000"/>
                <w:sz w:val="22"/>
                <w:szCs w:val="22"/>
              </w:rPr>
              <w:t xml:space="preserve">) 3 </w:t>
            </w:r>
            <w:proofErr w:type="spellStart"/>
            <w:r w:rsidRPr="00FF2840">
              <w:rPr>
                <w:rFonts w:ascii="Arial" w:hAnsi="Arial" w:cs="Arial"/>
                <w:color w:val="000000"/>
                <w:sz w:val="22"/>
                <w:szCs w:val="22"/>
              </w:rPr>
              <w:t>primerljive</w:t>
            </w:r>
            <w:proofErr w:type="spellEnd"/>
            <w:r w:rsidRPr="00FF2840">
              <w:rPr>
                <w:rFonts w:ascii="Arial" w:hAnsi="Arial" w:cs="Arial"/>
                <w:color w:val="000000"/>
                <w:sz w:val="22"/>
                <w:szCs w:val="22"/>
              </w:rPr>
              <w:t xml:space="preserve"> </w:t>
            </w:r>
            <w:proofErr w:type="spellStart"/>
            <w:r w:rsidRPr="00FF2840">
              <w:rPr>
                <w:rFonts w:ascii="Arial" w:hAnsi="Arial" w:cs="Arial"/>
                <w:color w:val="000000"/>
                <w:sz w:val="22"/>
                <w:szCs w:val="22"/>
              </w:rPr>
              <w:t>sisteme</w:t>
            </w:r>
            <w:proofErr w:type="spellEnd"/>
            <w:r w:rsidRPr="00FF2840">
              <w:rPr>
                <w:rFonts w:ascii="Arial" w:hAnsi="Arial" w:cs="Arial"/>
                <w:color w:val="000000"/>
                <w:sz w:val="22"/>
                <w:szCs w:val="22"/>
              </w:rPr>
              <w:t xml:space="preserve">, </w:t>
            </w:r>
            <w:r w:rsidR="00861FE3" w:rsidRPr="00861FE3">
              <w:rPr>
                <w:rFonts w:ascii="Arial" w:hAnsi="Arial" w:cs="Arial"/>
                <w:color w:val="000000"/>
                <w:sz w:val="22"/>
                <w:szCs w:val="22"/>
              </w:rPr>
              <w:t xml:space="preserve">za </w:t>
            </w:r>
            <w:proofErr w:type="spellStart"/>
            <w:r w:rsidR="00861FE3" w:rsidRPr="00861FE3">
              <w:rPr>
                <w:rFonts w:ascii="Arial" w:hAnsi="Arial" w:cs="Arial"/>
                <w:color w:val="000000"/>
                <w:sz w:val="22"/>
                <w:szCs w:val="22"/>
              </w:rPr>
              <w:t>detekcijo</w:t>
            </w:r>
            <w:proofErr w:type="spellEnd"/>
            <w:r w:rsidR="00861FE3" w:rsidRPr="00861FE3">
              <w:rPr>
                <w:rFonts w:ascii="Arial" w:hAnsi="Arial" w:cs="Arial"/>
                <w:color w:val="000000"/>
                <w:sz w:val="22"/>
                <w:szCs w:val="22"/>
              </w:rPr>
              <w:t xml:space="preserve"> </w:t>
            </w:r>
            <w:proofErr w:type="spellStart"/>
            <w:r w:rsidR="00861FE3" w:rsidRPr="00861FE3">
              <w:rPr>
                <w:rFonts w:ascii="Arial" w:hAnsi="Arial" w:cs="Arial"/>
                <w:color w:val="000000"/>
                <w:sz w:val="22"/>
                <w:szCs w:val="22"/>
              </w:rPr>
              <w:t>posameznih</w:t>
            </w:r>
            <w:proofErr w:type="spellEnd"/>
            <w:r w:rsidR="00861FE3" w:rsidRPr="00861FE3">
              <w:rPr>
                <w:rFonts w:ascii="Arial" w:hAnsi="Arial" w:cs="Arial"/>
                <w:color w:val="000000"/>
                <w:sz w:val="22"/>
                <w:szCs w:val="22"/>
              </w:rPr>
              <w:t xml:space="preserve"> </w:t>
            </w:r>
            <w:proofErr w:type="spellStart"/>
            <w:r w:rsidR="00861FE3" w:rsidRPr="00861FE3">
              <w:rPr>
                <w:rFonts w:ascii="Arial" w:hAnsi="Arial" w:cs="Arial"/>
                <w:color w:val="000000"/>
                <w:sz w:val="22"/>
                <w:szCs w:val="22"/>
              </w:rPr>
              <w:t>fotonov</w:t>
            </w:r>
            <w:proofErr w:type="spellEnd"/>
            <w:r w:rsidR="00861FE3" w:rsidRPr="00861FE3">
              <w:rPr>
                <w:rFonts w:ascii="Arial" w:hAnsi="Arial" w:cs="Arial"/>
                <w:color w:val="000000"/>
                <w:sz w:val="22"/>
                <w:szCs w:val="22"/>
              </w:rPr>
              <w:t xml:space="preserve"> </w:t>
            </w:r>
            <w:proofErr w:type="spellStart"/>
            <w:r w:rsidR="00861FE3" w:rsidRPr="00861FE3">
              <w:rPr>
                <w:rFonts w:ascii="Arial" w:hAnsi="Arial" w:cs="Arial"/>
                <w:color w:val="000000"/>
                <w:sz w:val="22"/>
                <w:szCs w:val="22"/>
              </w:rPr>
              <w:t>na</w:t>
            </w:r>
            <w:proofErr w:type="spellEnd"/>
            <w:r w:rsidR="00861FE3" w:rsidRPr="00861FE3">
              <w:rPr>
                <w:rFonts w:ascii="Arial" w:hAnsi="Arial" w:cs="Arial"/>
                <w:color w:val="000000"/>
                <w:sz w:val="22"/>
                <w:szCs w:val="22"/>
              </w:rPr>
              <w:t xml:space="preserve"> </w:t>
            </w:r>
            <w:proofErr w:type="spellStart"/>
            <w:r w:rsidR="00861FE3" w:rsidRPr="00861FE3">
              <w:rPr>
                <w:rFonts w:ascii="Arial" w:hAnsi="Arial" w:cs="Arial"/>
                <w:color w:val="000000"/>
                <w:sz w:val="22"/>
                <w:szCs w:val="22"/>
              </w:rPr>
              <w:t>osnovi</w:t>
            </w:r>
            <w:proofErr w:type="spellEnd"/>
            <w:r w:rsidR="00861FE3" w:rsidRPr="00861FE3">
              <w:rPr>
                <w:rFonts w:ascii="Arial" w:hAnsi="Arial" w:cs="Arial"/>
                <w:color w:val="000000"/>
                <w:sz w:val="22"/>
                <w:szCs w:val="22"/>
              </w:rPr>
              <w:t xml:space="preserve"> </w:t>
            </w:r>
            <w:proofErr w:type="spellStart"/>
            <w:r w:rsidR="00861FE3" w:rsidRPr="00861FE3">
              <w:rPr>
                <w:rFonts w:ascii="Arial" w:hAnsi="Arial" w:cs="Arial"/>
                <w:color w:val="000000"/>
                <w:sz w:val="22"/>
                <w:szCs w:val="22"/>
              </w:rPr>
              <w:t>superprevodne</w:t>
            </w:r>
            <w:proofErr w:type="spellEnd"/>
            <w:r w:rsidR="00861FE3" w:rsidRPr="00861FE3">
              <w:rPr>
                <w:rFonts w:ascii="Arial" w:hAnsi="Arial" w:cs="Arial"/>
                <w:color w:val="000000"/>
                <w:sz w:val="22"/>
                <w:szCs w:val="22"/>
              </w:rPr>
              <w:t xml:space="preserve"> </w:t>
            </w:r>
            <w:proofErr w:type="spellStart"/>
            <w:r w:rsidR="00861FE3" w:rsidRPr="00861FE3">
              <w:rPr>
                <w:rFonts w:ascii="Arial" w:hAnsi="Arial" w:cs="Arial"/>
                <w:color w:val="000000"/>
                <w:sz w:val="22"/>
                <w:szCs w:val="22"/>
              </w:rPr>
              <w:t>nanožice</w:t>
            </w:r>
            <w:proofErr w:type="spellEnd"/>
          </w:p>
          <w:p w14:paraId="206179B4" w14:textId="77777777" w:rsidR="00861FE3" w:rsidRPr="00FF2840" w:rsidRDefault="00861FE3" w:rsidP="00FF2840">
            <w:pPr>
              <w:tabs>
                <w:tab w:val="left" w:pos="360"/>
              </w:tabs>
              <w:ind w:left="33"/>
              <w:jc w:val="both"/>
              <w:rPr>
                <w:rFonts w:ascii="Arial" w:hAnsi="Arial" w:cs="Arial"/>
                <w:lang w:val="sl-SI"/>
              </w:rPr>
            </w:pPr>
          </w:p>
          <w:p w14:paraId="29C9F4F2" w14:textId="77777777" w:rsidR="00FF2840" w:rsidRPr="00FF2840" w:rsidRDefault="00FF2840" w:rsidP="00FF2840">
            <w:pPr>
              <w:tabs>
                <w:tab w:val="left" w:pos="426"/>
              </w:tabs>
              <w:jc w:val="both"/>
              <w:rPr>
                <w:rFonts w:ascii="Arial" w:hAnsi="Arial" w:cs="Arial"/>
                <w:color w:val="000000"/>
              </w:rPr>
            </w:pPr>
            <w:proofErr w:type="spellStart"/>
            <w:r w:rsidRPr="00FF2840">
              <w:rPr>
                <w:rFonts w:ascii="Arial" w:hAnsi="Arial" w:cs="Arial"/>
                <w:b/>
                <w:color w:val="000000"/>
              </w:rPr>
              <w:t>Dokazili</w:t>
            </w:r>
            <w:proofErr w:type="spellEnd"/>
            <w:r w:rsidRPr="00FF2840">
              <w:rPr>
                <w:rFonts w:ascii="Arial" w:hAnsi="Arial" w:cs="Arial"/>
                <w:color w:val="000000"/>
              </w:rPr>
              <w:t xml:space="preserve">: </w:t>
            </w:r>
          </w:p>
          <w:p w14:paraId="43C6C041" w14:textId="345BD99D" w:rsidR="00FF2840" w:rsidRPr="00FF2840" w:rsidRDefault="00FF2840" w:rsidP="00FF2840">
            <w:pPr>
              <w:tabs>
                <w:tab w:val="left" w:pos="426"/>
              </w:tabs>
              <w:jc w:val="both"/>
              <w:rPr>
                <w:rFonts w:ascii="Arial" w:hAnsi="Arial" w:cs="Arial"/>
                <w:color w:val="000000"/>
              </w:rPr>
            </w:pPr>
            <w:r w:rsidRPr="00FF2840">
              <w:rPr>
                <w:rFonts w:ascii="Arial" w:hAnsi="Arial" w:cs="Arial"/>
                <w:color w:val="000000"/>
              </w:rPr>
              <w:t>OBRAZEC 4.</w:t>
            </w:r>
            <w:r w:rsidR="00564107">
              <w:rPr>
                <w:rFonts w:ascii="Arial" w:hAnsi="Arial" w:cs="Arial"/>
                <w:color w:val="000000"/>
              </w:rPr>
              <w:t>2</w:t>
            </w:r>
            <w:r w:rsidRPr="00FF2840">
              <w:rPr>
                <w:rFonts w:ascii="Arial" w:hAnsi="Arial" w:cs="Arial"/>
                <w:color w:val="000000"/>
              </w:rPr>
              <w:t xml:space="preserve"> – </w:t>
            </w:r>
            <w:proofErr w:type="spellStart"/>
            <w:r w:rsidRPr="00FF2840">
              <w:rPr>
                <w:rFonts w:ascii="Arial" w:hAnsi="Arial" w:cs="Arial"/>
                <w:color w:val="000000"/>
              </w:rPr>
              <w:t>Izpolnjen</w:t>
            </w:r>
            <w:proofErr w:type="spellEnd"/>
            <w:r w:rsidRPr="00FF2840">
              <w:rPr>
                <w:rFonts w:ascii="Arial" w:hAnsi="Arial" w:cs="Arial"/>
                <w:color w:val="000000"/>
              </w:rPr>
              <w:t xml:space="preserve"> </w:t>
            </w:r>
            <w:proofErr w:type="spellStart"/>
            <w:r w:rsidRPr="00FF2840">
              <w:rPr>
                <w:rFonts w:ascii="Arial" w:hAnsi="Arial" w:cs="Arial"/>
                <w:color w:val="000000"/>
              </w:rPr>
              <w:t>obrazec</w:t>
            </w:r>
            <w:proofErr w:type="spellEnd"/>
            <w:r w:rsidRPr="00FF2840">
              <w:rPr>
                <w:rFonts w:ascii="Arial" w:hAnsi="Arial" w:cs="Arial"/>
                <w:color w:val="000000"/>
              </w:rPr>
              <w:t xml:space="preserve"> »</w:t>
            </w:r>
            <w:proofErr w:type="spellStart"/>
            <w:r w:rsidRPr="00FF2840">
              <w:rPr>
                <w:rFonts w:ascii="Arial" w:hAnsi="Arial" w:cs="Arial"/>
                <w:color w:val="000000"/>
              </w:rPr>
              <w:t>Seznam</w:t>
            </w:r>
            <w:proofErr w:type="spellEnd"/>
            <w:r w:rsidRPr="00FF2840">
              <w:rPr>
                <w:rFonts w:ascii="Arial" w:hAnsi="Arial" w:cs="Arial"/>
                <w:color w:val="000000"/>
              </w:rPr>
              <w:t xml:space="preserve"> </w:t>
            </w:r>
            <w:proofErr w:type="spellStart"/>
            <w:r w:rsidRPr="00FF2840">
              <w:rPr>
                <w:rFonts w:ascii="Arial" w:hAnsi="Arial" w:cs="Arial"/>
                <w:color w:val="000000"/>
              </w:rPr>
              <w:t>referenc</w:t>
            </w:r>
            <w:proofErr w:type="spellEnd"/>
            <w:r w:rsidRPr="00FF2840">
              <w:rPr>
                <w:rFonts w:ascii="Arial" w:hAnsi="Arial" w:cs="Arial"/>
                <w:color w:val="000000"/>
              </w:rPr>
              <w:t xml:space="preserve">«, </w:t>
            </w:r>
          </w:p>
          <w:p w14:paraId="3ACA5D5F" w14:textId="2FFD63CA" w:rsidR="00FF2840" w:rsidRPr="00FF2840" w:rsidRDefault="00FF2840" w:rsidP="00FF2840">
            <w:pPr>
              <w:tabs>
                <w:tab w:val="left" w:pos="426"/>
              </w:tabs>
              <w:jc w:val="both"/>
              <w:rPr>
                <w:rFonts w:ascii="Arial" w:hAnsi="Arial" w:cs="Arial"/>
                <w:color w:val="000000"/>
              </w:rPr>
            </w:pPr>
            <w:r w:rsidRPr="00FF2840">
              <w:rPr>
                <w:rFonts w:ascii="Arial" w:hAnsi="Arial" w:cs="Arial"/>
                <w:color w:val="000000"/>
              </w:rPr>
              <w:t>OBRAZEC 4.</w:t>
            </w:r>
            <w:r w:rsidR="00564107">
              <w:rPr>
                <w:rFonts w:ascii="Arial" w:hAnsi="Arial" w:cs="Arial"/>
                <w:color w:val="000000"/>
              </w:rPr>
              <w:t>3</w:t>
            </w:r>
            <w:r w:rsidRPr="00FF2840">
              <w:rPr>
                <w:rFonts w:ascii="Arial" w:hAnsi="Arial" w:cs="Arial"/>
                <w:color w:val="000000"/>
              </w:rPr>
              <w:t xml:space="preserve"> – </w:t>
            </w:r>
            <w:proofErr w:type="spellStart"/>
            <w:r w:rsidRPr="00FF2840">
              <w:rPr>
                <w:rFonts w:ascii="Arial" w:hAnsi="Arial" w:cs="Arial"/>
                <w:color w:val="000000"/>
              </w:rPr>
              <w:t>Izpolnjena</w:t>
            </w:r>
            <w:proofErr w:type="spellEnd"/>
            <w:r w:rsidRPr="00FF2840">
              <w:rPr>
                <w:rFonts w:ascii="Arial" w:hAnsi="Arial" w:cs="Arial"/>
                <w:color w:val="000000"/>
              </w:rPr>
              <w:t xml:space="preserve"> »</w:t>
            </w:r>
            <w:proofErr w:type="spellStart"/>
            <w:r w:rsidRPr="00FF2840">
              <w:rPr>
                <w:rFonts w:ascii="Arial" w:hAnsi="Arial" w:cs="Arial"/>
                <w:color w:val="000000"/>
              </w:rPr>
              <w:t>Izjava</w:t>
            </w:r>
            <w:proofErr w:type="spellEnd"/>
            <w:r w:rsidRPr="00FF2840">
              <w:rPr>
                <w:rFonts w:ascii="Arial" w:hAnsi="Arial" w:cs="Arial"/>
                <w:color w:val="000000"/>
              </w:rPr>
              <w:t xml:space="preserve"> </w:t>
            </w:r>
            <w:proofErr w:type="spellStart"/>
            <w:r w:rsidRPr="00FF2840">
              <w:rPr>
                <w:rFonts w:ascii="Arial" w:hAnsi="Arial" w:cs="Arial"/>
                <w:color w:val="000000"/>
              </w:rPr>
              <w:t>referenčnega</w:t>
            </w:r>
            <w:proofErr w:type="spellEnd"/>
            <w:r w:rsidRPr="00FF2840">
              <w:rPr>
                <w:rFonts w:ascii="Arial" w:hAnsi="Arial" w:cs="Arial"/>
                <w:color w:val="000000"/>
              </w:rPr>
              <w:t xml:space="preserve"> </w:t>
            </w:r>
            <w:proofErr w:type="spellStart"/>
            <w:r w:rsidRPr="00FF2840">
              <w:rPr>
                <w:rFonts w:ascii="Arial" w:hAnsi="Arial" w:cs="Arial"/>
                <w:color w:val="000000"/>
              </w:rPr>
              <w:t>naročnika</w:t>
            </w:r>
            <w:proofErr w:type="spellEnd"/>
            <w:r w:rsidRPr="00FF2840">
              <w:rPr>
                <w:rFonts w:ascii="Arial" w:hAnsi="Arial" w:cs="Arial"/>
                <w:color w:val="000000"/>
              </w:rPr>
              <w:t>«</w:t>
            </w:r>
          </w:p>
          <w:p w14:paraId="006CE49A" w14:textId="77777777" w:rsidR="00FF2840" w:rsidRPr="00FF2840" w:rsidRDefault="00FF2840" w:rsidP="00FF2840">
            <w:pPr>
              <w:tabs>
                <w:tab w:val="left" w:pos="426"/>
              </w:tabs>
              <w:jc w:val="both"/>
              <w:rPr>
                <w:rFonts w:ascii="Arial" w:hAnsi="Arial" w:cs="Arial"/>
                <w:color w:val="000000"/>
                <w:sz w:val="4"/>
                <w:szCs w:val="4"/>
              </w:rPr>
            </w:pPr>
          </w:p>
        </w:tc>
      </w:tr>
    </w:tbl>
    <w:p w14:paraId="1CD7E22B" w14:textId="77777777" w:rsidR="00FF2840" w:rsidRPr="00FF2840" w:rsidRDefault="00FF2840" w:rsidP="00FF2840">
      <w:pPr>
        <w:rPr>
          <w:rFonts w:ascii="Arial" w:hAnsi="Arial" w:cs="Arial"/>
          <w:b/>
          <w:caps/>
          <w:color w:val="000000"/>
          <w:sz w:val="22"/>
          <w:szCs w:val="22"/>
          <w:lang w:val="sl-SI"/>
        </w:rPr>
      </w:pPr>
    </w:p>
    <w:p w14:paraId="210C4CF6" w14:textId="77777777" w:rsidR="00FF2840" w:rsidRPr="00FF2840" w:rsidRDefault="00FF2840" w:rsidP="00FF2840">
      <w:pPr>
        <w:suppressAutoHyphens/>
        <w:autoSpaceDE w:val="0"/>
        <w:jc w:val="both"/>
        <w:rPr>
          <w:rFonts w:ascii="Arial" w:hAnsi="Arial" w:cs="Arial"/>
          <w:sz w:val="22"/>
          <w:szCs w:val="22"/>
          <w:lang w:val="sl-SI" w:eastAsia="zh-CN"/>
        </w:rPr>
      </w:pPr>
      <w:r w:rsidRPr="00FF2840">
        <w:rPr>
          <w:rFonts w:ascii="Arial" w:hAnsi="Arial" w:cs="Arial"/>
          <w:b/>
          <w:sz w:val="22"/>
          <w:szCs w:val="22"/>
          <w:u w:val="single"/>
          <w:lang w:val="sl-SI"/>
        </w:rPr>
        <w:t>Vedno zadostuje samo 1 izvod dokazila, čeprav je dokazilo navedeno večkrat!</w:t>
      </w:r>
    </w:p>
    <w:p w14:paraId="6FF13BD3" w14:textId="77777777" w:rsidR="00FF2840" w:rsidRPr="00FF2840" w:rsidRDefault="00FF2840" w:rsidP="00FF2840">
      <w:pPr>
        <w:suppressAutoHyphens/>
        <w:autoSpaceDE w:val="0"/>
        <w:jc w:val="both"/>
        <w:rPr>
          <w:rFonts w:ascii="Arial" w:hAnsi="Arial" w:cs="Arial"/>
          <w:b/>
          <w:i/>
          <w:color w:val="FF0000"/>
          <w:sz w:val="10"/>
          <w:szCs w:val="10"/>
          <w:u w:val="single"/>
          <w:lang w:val="sl-SI"/>
        </w:rPr>
      </w:pPr>
    </w:p>
    <w:p w14:paraId="14911247" w14:textId="77777777" w:rsidR="00FF2840" w:rsidRPr="00FF2840" w:rsidRDefault="00FF2840" w:rsidP="00FF2840">
      <w:pPr>
        <w:suppressAutoHyphens/>
        <w:autoSpaceDE w:val="0"/>
        <w:jc w:val="both"/>
        <w:rPr>
          <w:rFonts w:ascii="Arial" w:hAnsi="Arial" w:cs="Arial"/>
          <w:sz w:val="22"/>
          <w:szCs w:val="22"/>
          <w:lang w:val="sl-SI" w:eastAsia="zh-CN"/>
        </w:rPr>
      </w:pPr>
      <w:r w:rsidRPr="00FF2840">
        <w:rPr>
          <w:rFonts w:ascii="Arial" w:hAnsi="Arial" w:cs="Arial"/>
          <w:sz w:val="22"/>
          <w:szCs w:val="22"/>
          <w:lang w:val="sl-SI"/>
        </w:rPr>
        <w:t xml:space="preserve">Za vse dokumente, lahko naročnik naknadno zahteva originalno dokazilo in ga mora ponudnik prinesti na vpogled v roku 3 dni. Ne glede na zahtevano starost dokumentov morajo le-ti izkazovati pravno relevantno stanje ponudnika na dan oddaje ponudb glede zahtevanega pogoja. </w:t>
      </w:r>
    </w:p>
    <w:p w14:paraId="2D3EA839" w14:textId="77777777" w:rsidR="002E1620" w:rsidRDefault="002E1620" w:rsidP="00FF2840">
      <w:pPr>
        <w:autoSpaceDE w:val="0"/>
        <w:autoSpaceDN w:val="0"/>
        <w:adjustRightInd w:val="0"/>
        <w:jc w:val="both"/>
        <w:rPr>
          <w:rFonts w:ascii="Arial" w:hAnsi="Arial" w:cs="Arial"/>
          <w:sz w:val="22"/>
          <w:szCs w:val="22"/>
          <w:lang w:val="sl-SI"/>
        </w:rPr>
      </w:pPr>
    </w:p>
    <w:p w14:paraId="1A98441E" w14:textId="57C8632E" w:rsidR="00FF2840" w:rsidRPr="00FF2840" w:rsidRDefault="00FF2840" w:rsidP="00FF2840">
      <w:pPr>
        <w:autoSpaceDE w:val="0"/>
        <w:autoSpaceDN w:val="0"/>
        <w:adjustRightInd w:val="0"/>
        <w:jc w:val="both"/>
        <w:rPr>
          <w:rFonts w:ascii="Arial" w:hAnsi="Arial" w:cs="Arial"/>
          <w:sz w:val="22"/>
          <w:szCs w:val="22"/>
          <w:lang w:val="sl-SI"/>
        </w:rPr>
      </w:pPr>
      <w:r w:rsidRPr="00FF2840">
        <w:rPr>
          <w:rFonts w:ascii="Arial" w:hAnsi="Arial" w:cs="Arial"/>
          <w:sz w:val="22"/>
          <w:szCs w:val="22"/>
          <w:lang w:val="sl-SI"/>
        </w:rPr>
        <w:t xml:space="preserve">Podatke iz uradnih evidenc bo naročnik pridobil sam. Naročnik lahko upošteva podatke iz uradnih evidenc, ki jih je pridobil oz. predložil ponudnik v drugih postopkih javnega naročanja, če izpis iz uradne evidence ni starejši od štirih mesecev. </w:t>
      </w:r>
    </w:p>
    <w:p w14:paraId="05DDFEAC" w14:textId="24735159" w:rsidR="00FF2840" w:rsidRPr="00FF2840" w:rsidRDefault="00FF2840" w:rsidP="00FF2840">
      <w:pPr>
        <w:autoSpaceDE w:val="0"/>
        <w:autoSpaceDN w:val="0"/>
        <w:adjustRightInd w:val="0"/>
        <w:jc w:val="both"/>
        <w:rPr>
          <w:rFonts w:ascii="Arial" w:hAnsi="Arial" w:cs="Arial"/>
          <w:sz w:val="22"/>
          <w:szCs w:val="22"/>
          <w:lang w:val="sl-SI"/>
        </w:rPr>
      </w:pPr>
      <w:r w:rsidRPr="00FF2840">
        <w:rPr>
          <w:rFonts w:ascii="Arial" w:hAnsi="Arial" w:cs="Arial"/>
          <w:sz w:val="22"/>
          <w:szCs w:val="22"/>
          <w:lang w:val="sl-SI"/>
        </w:rPr>
        <w:lastRenderedPageBreak/>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307FB6F8" w14:textId="77777777" w:rsidR="00FF2840" w:rsidRPr="00FF2840" w:rsidRDefault="00FF2840" w:rsidP="00FF2840">
      <w:pPr>
        <w:autoSpaceDE w:val="0"/>
        <w:autoSpaceDN w:val="0"/>
        <w:adjustRightInd w:val="0"/>
        <w:jc w:val="both"/>
        <w:rPr>
          <w:rFonts w:ascii="Arial" w:hAnsi="Arial" w:cs="Arial"/>
          <w:sz w:val="22"/>
          <w:szCs w:val="22"/>
          <w:lang w:val="sl-SI"/>
        </w:rPr>
      </w:pPr>
    </w:p>
    <w:p w14:paraId="2E9B218F" w14:textId="77777777" w:rsidR="00FF2840" w:rsidRPr="00FF2840" w:rsidRDefault="00FF2840" w:rsidP="00FF2840">
      <w:pPr>
        <w:autoSpaceDE w:val="0"/>
        <w:autoSpaceDN w:val="0"/>
        <w:adjustRightInd w:val="0"/>
        <w:jc w:val="both"/>
        <w:rPr>
          <w:rFonts w:ascii="Arial" w:hAnsi="Arial" w:cs="Arial"/>
          <w:sz w:val="22"/>
          <w:szCs w:val="22"/>
          <w:lang w:val="sl-SI"/>
        </w:rPr>
      </w:pPr>
    </w:p>
    <w:p w14:paraId="10634025" w14:textId="77777777" w:rsidR="00FF2840" w:rsidRPr="00FF2840" w:rsidRDefault="00FF2840" w:rsidP="00FF2840">
      <w:pPr>
        <w:tabs>
          <w:tab w:val="left" w:pos="720"/>
        </w:tabs>
        <w:jc w:val="both"/>
        <w:rPr>
          <w:rFonts w:ascii="Arial" w:hAnsi="Arial" w:cs="Arial"/>
          <w:b/>
          <w:caps/>
          <w:color w:val="000000"/>
          <w:sz w:val="22"/>
          <w:szCs w:val="22"/>
          <w:lang w:val="sl-SI"/>
        </w:rPr>
      </w:pPr>
      <w:r w:rsidRPr="00FF2840">
        <w:rPr>
          <w:rFonts w:ascii="Arial" w:hAnsi="Arial" w:cs="Arial"/>
          <w:b/>
          <w:caps/>
          <w:color w:val="000000"/>
          <w:sz w:val="22"/>
          <w:szCs w:val="22"/>
          <w:lang w:val="sl-SI"/>
        </w:rPr>
        <w:t>2.13  Cena ponudbe</w:t>
      </w:r>
    </w:p>
    <w:p w14:paraId="4AA09313" w14:textId="77777777" w:rsidR="00FF2840" w:rsidRPr="00FF2840" w:rsidRDefault="00FF2840" w:rsidP="00FF2840">
      <w:pPr>
        <w:tabs>
          <w:tab w:val="left" w:pos="720"/>
        </w:tabs>
        <w:jc w:val="both"/>
        <w:rPr>
          <w:rFonts w:ascii="Arial" w:hAnsi="Arial" w:cs="Arial"/>
          <w:color w:val="000000"/>
          <w:sz w:val="22"/>
          <w:szCs w:val="22"/>
          <w:lang w:val="sl-SI"/>
        </w:rPr>
      </w:pPr>
      <w:r w:rsidRPr="00FF2840">
        <w:rPr>
          <w:rFonts w:ascii="Arial" w:hAnsi="Arial" w:cs="Arial"/>
          <w:color w:val="000000"/>
          <w:sz w:val="22"/>
          <w:szCs w:val="22"/>
          <w:lang w:val="sl-SI"/>
        </w:rPr>
        <w:t>Vse cene morajo biti izražene v EUR</w:t>
      </w:r>
      <w:r w:rsidRPr="00FF2840">
        <w:rPr>
          <w:rFonts w:ascii="Arial" w:hAnsi="Arial" w:cs="Arial"/>
          <w:sz w:val="22"/>
          <w:szCs w:val="22"/>
          <w:lang w:val="sl-SI"/>
        </w:rPr>
        <w:t xml:space="preserve"> ter vsebovati vse stroške v zvezi z izvedbo predmeta tega javnega naročila.</w:t>
      </w:r>
      <w:r w:rsidRPr="00FF2840">
        <w:rPr>
          <w:rFonts w:ascii="Arial" w:hAnsi="Arial" w:cs="Arial"/>
          <w:color w:val="000000"/>
          <w:sz w:val="22"/>
          <w:szCs w:val="22"/>
          <w:lang w:val="sl-SI"/>
        </w:rPr>
        <w:t xml:space="preserve"> Končna cena mora vključevati vse elemente, iz katerih je sestavljena. DDV mora biti naveden ločeno.</w:t>
      </w:r>
    </w:p>
    <w:p w14:paraId="0D370C42" w14:textId="532B3421" w:rsidR="00FF2840" w:rsidRDefault="00FF2840" w:rsidP="00FF2840">
      <w:pPr>
        <w:jc w:val="both"/>
        <w:rPr>
          <w:rFonts w:ascii="Arial" w:hAnsi="Arial" w:cs="Arial"/>
          <w:b/>
          <w:caps/>
          <w:color w:val="000000"/>
          <w:sz w:val="22"/>
          <w:szCs w:val="22"/>
          <w:lang w:val="sl-SI"/>
        </w:rPr>
      </w:pPr>
    </w:p>
    <w:p w14:paraId="1A676E77" w14:textId="77777777" w:rsidR="002E1620" w:rsidRDefault="002E1620" w:rsidP="00FF2840">
      <w:pPr>
        <w:jc w:val="both"/>
        <w:rPr>
          <w:rFonts w:ascii="Arial" w:hAnsi="Arial" w:cs="Arial"/>
          <w:b/>
          <w:caps/>
          <w:color w:val="000000"/>
          <w:sz w:val="22"/>
          <w:szCs w:val="22"/>
          <w:lang w:val="sl-SI"/>
        </w:rPr>
      </w:pPr>
    </w:p>
    <w:p w14:paraId="724EC7CF" w14:textId="3D91B8B3" w:rsidR="00FF2840" w:rsidRPr="00FF2840" w:rsidRDefault="00FF2840" w:rsidP="00FF2840">
      <w:pPr>
        <w:jc w:val="both"/>
        <w:rPr>
          <w:rFonts w:ascii="Arial" w:hAnsi="Arial" w:cs="Arial"/>
          <w:b/>
          <w:color w:val="000000"/>
          <w:sz w:val="22"/>
          <w:szCs w:val="22"/>
          <w:lang w:val="sl-SI"/>
        </w:rPr>
      </w:pPr>
      <w:r w:rsidRPr="00FF2840">
        <w:rPr>
          <w:rFonts w:ascii="Arial" w:hAnsi="Arial" w:cs="Arial"/>
          <w:b/>
          <w:caps/>
          <w:color w:val="000000"/>
          <w:sz w:val="22"/>
          <w:szCs w:val="22"/>
          <w:lang w:val="sl-SI"/>
        </w:rPr>
        <w:t>2.14  Postopki in način ocenjevanja ponudb</w:t>
      </w:r>
    </w:p>
    <w:p w14:paraId="53545665" w14:textId="77777777" w:rsidR="00FF2840" w:rsidRPr="00FF2840" w:rsidRDefault="00FF2840" w:rsidP="00FF2840">
      <w:pPr>
        <w:tabs>
          <w:tab w:val="num" w:pos="709"/>
        </w:tabs>
        <w:jc w:val="both"/>
        <w:rPr>
          <w:rFonts w:ascii="Arial" w:hAnsi="Arial" w:cs="Arial"/>
          <w:color w:val="000000"/>
          <w:sz w:val="22"/>
          <w:szCs w:val="22"/>
          <w:lang w:val="sl-SI"/>
        </w:rPr>
      </w:pPr>
      <w:r w:rsidRPr="00FF2840">
        <w:rPr>
          <w:rFonts w:ascii="Arial" w:hAnsi="Arial"/>
          <w:sz w:val="22"/>
          <w:szCs w:val="22"/>
          <w:lang w:val="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58346D1" w14:textId="77777777" w:rsidR="00FF2840" w:rsidRPr="00FF2840" w:rsidRDefault="00FF2840" w:rsidP="00FF2840">
      <w:pPr>
        <w:tabs>
          <w:tab w:val="left" w:pos="720"/>
        </w:tabs>
        <w:jc w:val="both"/>
        <w:rPr>
          <w:rFonts w:ascii="Arial" w:hAnsi="Arial" w:cs="Arial"/>
          <w:b/>
          <w:color w:val="000000"/>
          <w:sz w:val="22"/>
          <w:szCs w:val="22"/>
          <w:lang w:val="sl-SI"/>
        </w:rPr>
      </w:pPr>
    </w:p>
    <w:p w14:paraId="7840AFDE" w14:textId="77777777" w:rsidR="00FF2840" w:rsidRPr="00FF2840" w:rsidRDefault="00FF2840" w:rsidP="00FF2840">
      <w:pPr>
        <w:tabs>
          <w:tab w:val="left" w:pos="720"/>
        </w:tabs>
        <w:jc w:val="both"/>
        <w:rPr>
          <w:rFonts w:ascii="Arial" w:hAnsi="Arial" w:cs="Arial"/>
          <w:b/>
          <w:color w:val="000000"/>
          <w:sz w:val="22"/>
          <w:szCs w:val="22"/>
          <w:lang w:val="sl-SI"/>
        </w:rPr>
      </w:pPr>
    </w:p>
    <w:p w14:paraId="64A7BFB9" w14:textId="77777777" w:rsidR="00FF2840" w:rsidRPr="00FF2840" w:rsidRDefault="00FF2840" w:rsidP="00FF2840">
      <w:pPr>
        <w:tabs>
          <w:tab w:val="left" w:pos="720"/>
        </w:tabs>
        <w:jc w:val="both"/>
        <w:rPr>
          <w:rFonts w:ascii="Arial" w:hAnsi="Arial" w:cs="Arial"/>
          <w:b/>
          <w:color w:val="000000"/>
          <w:sz w:val="22"/>
          <w:szCs w:val="22"/>
          <w:lang w:val="sl-SI"/>
        </w:rPr>
      </w:pPr>
      <w:r w:rsidRPr="00FF2840">
        <w:rPr>
          <w:rFonts w:ascii="Arial" w:hAnsi="Arial" w:cs="Arial"/>
          <w:b/>
          <w:color w:val="000000"/>
          <w:sz w:val="22"/>
          <w:szCs w:val="22"/>
          <w:lang w:val="sl-SI"/>
        </w:rPr>
        <w:t>2.15  MERILA PRI OCENJEVANJU IN VREDNOTENJU PONUDB</w:t>
      </w:r>
    </w:p>
    <w:p w14:paraId="12730197" w14:textId="77777777" w:rsidR="00FF2840" w:rsidRPr="00FF2840" w:rsidRDefault="00FF2840" w:rsidP="00FF2840">
      <w:pPr>
        <w:jc w:val="both"/>
        <w:rPr>
          <w:rFonts w:ascii="Arial" w:hAnsi="Arial"/>
          <w:sz w:val="22"/>
          <w:szCs w:val="22"/>
          <w:lang w:val="sl-SI"/>
        </w:rPr>
      </w:pPr>
      <w:r w:rsidRPr="00FF2840">
        <w:rPr>
          <w:rFonts w:ascii="Arial" w:hAnsi="Arial"/>
          <w:sz w:val="22"/>
          <w:szCs w:val="22"/>
          <w:lang w:val="sl-SI"/>
        </w:rPr>
        <w:t>Naročnik bo oddal javno naročilo na podlagi ekonomsko najugodnejše ponudbe, določene na podlagi najnižje ponudbene cene v EUR brez DDV, ob upoštevanju vseh tehničnih zahtev.</w:t>
      </w:r>
    </w:p>
    <w:p w14:paraId="6110A81D" w14:textId="77777777" w:rsidR="00FF2840" w:rsidRPr="00FF2840" w:rsidRDefault="00FF2840" w:rsidP="00FF2840">
      <w:pPr>
        <w:jc w:val="both"/>
        <w:rPr>
          <w:rFonts w:ascii="Arial" w:hAnsi="Arial"/>
          <w:sz w:val="22"/>
          <w:szCs w:val="22"/>
          <w:lang w:val="sl-SI"/>
        </w:rPr>
      </w:pPr>
    </w:p>
    <w:p w14:paraId="570E4B75" w14:textId="77777777" w:rsidR="00FF2840" w:rsidRPr="00FF2840" w:rsidRDefault="00FF2840" w:rsidP="00FF2840">
      <w:pPr>
        <w:jc w:val="both"/>
        <w:rPr>
          <w:rFonts w:ascii="Arial" w:hAnsi="Arial" w:cs="Arial"/>
          <w:color w:val="FF0000"/>
          <w:sz w:val="22"/>
          <w:szCs w:val="22"/>
          <w:lang w:val="sl-SI" w:eastAsia="sl-SI"/>
        </w:rPr>
      </w:pPr>
      <w:r w:rsidRPr="00FF2840">
        <w:rPr>
          <w:rFonts w:ascii="Arial" w:hAnsi="Arial"/>
          <w:sz w:val="22"/>
          <w:szCs w:val="22"/>
          <w:lang w:val="sl-SI"/>
        </w:rPr>
        <w:t>V primeru, da bosta dva ali več ponudnikov ponudila enako ekonomsko najugodnejšo ponudbo, bo izbran ponudnik z krajšim dobavnim rokom.</w:t>
      </w:r>
      <w:r w:rsidRPr="00FF2840">
        <w:rPr>
          <w:rFonts w:ascii="Arial" w:hAnsi="Arial" w:cs="Arial"/>
          <w:sz w:val="22"/>
          <w:szCs w:val="22"/>
          <w:lang w:val="sl-SI" w:eastAsia="sl-SI"/>
        </w:rPr>
        <w:t xml:space="preserve"> Če sta tudi po tem dve ponudbi izenačeni, bo izbran tisti ponudnik, ki bo ponudil ugodnejše garancijske pogoje.</w:t>
      </w:r>
    </w:p>
    <w:p w14:paraId="5A71A90F" w14:textId="77777777" w:rsidR="00FF2840" w:rsidRPr="003709FC" w:rsidRDefault="00FF2840" w:rsidP="00FF2840">
      <w:pPr>
        <w:tabs>
          <w:tab w:val="left" w:pos="720"/>
        </w:tabs>
        <w:jc w:val="both"/>
        <w:rPr>
          <w:rFonts w:ascii="Arial" w:hAnsi="Arial"/>
          <w:sz w:val="22"/>
          <w:szCs w:val="22"/>
          <w:lang w:val="sl-SI"/>
        </w:rPr>
      </w:pPr>
    </w:p>
    <w:p w14:paraId="3426CDB5" w14:textId="77777777" w:rsidR="00FF2840" w:rsidRPr="003709FC" w:rsidRDefault="00FF2840" w:rsidP="00FF2840">
      <w:pPr>
        <w:tabs>
          <w:tab w:val="left" w:pos="720"/>
        </w:tabs>
        <w:jc w:val="both"/>
        <w:rPr>
          <w:rFonts w:ascii="Arial" w:hAnsi="Arial" w:cs="Arial"/>
          <w:b/>
          <w:caps/>
          <w:color w:val="000000"/>
          <w:sz w:val="22"/>
          <w:szCs w:val="22"/>
          <w:lang w:val="sl-SI"/>
        </w:rPr>
      </w:pPr>
    </w:p>
    <w:p w14:paraId="4FAE6734" w14:textId="77777777" w:rsidR="00FF2840" w:rsidRPr="00FF2840" w:rsidRDefault="00FF2840" w:rsidP="00FF2840">
      <w:pPr>
        <w:tabs>
          <w:tab w:val="left" w:pos="720"/>
        </w:tabs>
        <w:jc w:val="both"/>
        <w:rPr>
          <w:rFonts w:ascii="Arial" w:hAnsi="Arial" w:cs="Arial"/>
          <w:b/>
          <w:caps/>
          <w:color w:val="000000"/>
          <w:sz w:val="22"/>
          <w:szCs w:val="22"/>
          <w:lang w:val="sl-SI"/>
        </w:rPr>
      </w:pPr>
      <w:r w:rsidRPr="00FF2840">
        <w:rPr>
          <w:rFonts w:ascii="Arial" w:hAnsi="Arial" w:cs="Arial"/>
          <w:b/>
          <w:caps/>
          <w:color w:val="000000"/>
          <w:sz w:val="22"/>
          <w:szCs w:val="22"/>
          <w:lang w:val="sl-SI"/>
        </w:rPr>
        <w:t>2.16 Pojasnila razpisne dokumentacije</w:t>
      </w:r>
    </w:p>
    <w:p w14:paraId="70BA168C" w14:textId="77777777" w:rsidR="00FF2840" w:rsidRPr="00FF2840" w:rsidRDefault="00FF2840" w:rsidP="00FF2840">
      <w:pPr>
        <w:jc w:val="both"/>
        <w:rPr>
          <w:rFonts w:ascii="Arial" w:eastAsia="Calibri" w:hAnsi="Arial" w:cs="Arial"/>
          <w:color w:val="000000"/>
          <w:sz w:val="22"/>
          <w:szCs w:val="22"/>
          <w:lang w:val="sl-SI" w:eastAsia="sl-SI"/>
        </w:rPr>
      </w:pPr>
      <w:r w:rsidRPr="00FF2840">
        <w:rPr>
          <w:rFonts w:ascii="Arial" w:eastAsia="Calibri" w:hAnsi="Arial" w:cs="Arial"/>
          <w:color w:val="000000"/>
          <w:sz w:val="22"/>
          <w:szCs w:val="22"/>
          <w:lang w:val="sl-SI" w:eastAsia="sl-SI"/>
        </w:rPr>
        <w:t xml:space="preserve">Naročnik bo posredoval dodatna pojasnila v zvezi z razpisno dokumentacijo v skladu z ZJN-3. </w:t>
      </w:r>
      <w:r w:rsidRPr="00FF2840">
        <w:rPr>
          <w:rFonts w:ascii="Arial" w:hAnsi="Arial" w:cs="Arial"/>
          <w:color w:val="000000"/>
          <w:sz w:val="22"/>
          <w:szCs w:val="22"/>
          <w:lang w:val="sl-SI"/>
        </w:rPr>
        <w:t xml:space="preserve">Komunikacija s ponudniki o vprašanjih v zvezi z vsebino naročila in v zvezi s pripravo ponudbe poteka preko portala javnih naročil Uradnega lista RS: </w:t>
      </w:r>
      <w:hyperlink r:id="rId8" w:history="1">
        <w:r w:rsidRPr="00FF2840">
          <w:rPr>
            <w:rFonts w:ascii="Arial" w:hAnsi="Arial" w:cs="Arial"/>
            <w:color w:val="000000"/>
            <w:sz w:val="22"/>
            <w:szCs w:val="22"/>
            <w:u w:val="single"/>
            <w:lang w:val="sl-SI"/>
          </w:rPr>
          <w:t>www.enarocanje.si</w:t>
        </w:r>
      </w:hyperlink>
      <w:r w:rsidRPr="00FF2840">
        <w:rPr>
          <w:rFonts w:ascii="Arial" w:hAnsi="Arial" w:cs="Arial"/>
          <w:color w:val="000000"/>
          <w:sz w:val="22"/>
          <w:szCs w:val="22"/>
          <w:lang w:val="sl-SI"/>
        </w:rPr>
        <w:t xml:space="preserve">. </w:t>
      </w:r>
    </w:p>
    <w:p w14:paraId="2DFFDED7" w14:textId="77777777" w:rsidR="00FF2840" w:rsidRPr="00FF2840" w:rsidRDefault="00FF2840" w:rsidP="00FF2840">
      <w:pPr>
        <w:jc w:val="both"/>
        <w:rPr>
          <w:rFonts w:ascii="Arial" w:eastAsia="Calibri" w:hAnsi="Arial" w:cs="Arial"/>
          <w:iCs/>
          <w:color w:val="000000"/>
          <w:sz w:val="16"/>
          <w:szCs w:val="16"/>
          <w:lang w:val="sl-SI" w:eastAsia="sl-SI"/>
        </w:rPr>
      </w:pPr>
    </w:p>
    <w:p w14:paraId="4C1499D3" w14:textId="77777777" w:rsidR="00FF2840" w:rsidRPr="00FF2840" w:rsidRDefault="00FF2840" w:rsidP="00FF2840">
      <w:pPr>
        <w:jc w:val="both"/>
        <w:rPr>
          <w:rFonts w:ascii="Arial" w:eastAsia="Calibri" w:hAnsi="Arial" w:cs="Arial"/>
          <w:iCs/>
          <w:color w:val="000000"/>
          <w:sz w:val="22"/>
          <w:szCs w:val="22"/>
          <w:lang w:val="sl-SI" w:eastAsia="sl-SI"/>
        </w:rPr>
      </w:pPr>
      <w:r w:rsidRPr="00FF2840">
        <w:rPr>
          <w:rFonts w:ascii="Arial" w:eastAsia="Calibri" w:hAnsi="Arial" w:cs="Arial"/>
          <w:iCs/>
          <w:color w:val="000000"/>
          <w:sz w:val="22"/>
          <w:szCs w:val="22"/>
          <w:lang w:val="sl-SI" w:eastAsia="sl-SI"/>
        </w:rPr>
        <w:t>Informacije, ki jih posreduje naročnik na ali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w:t>
      </w:r>
    </w:p>
    <w:p w14:paraId="4D5E0493" w14:textId="77777777" w:rsidR="00FF2840" w:rsidRPr="003709FC" w:rsidRDefault="00FF2840" w:rsidP="00FF2840">
      <w:pPr>
        <w:jc w:val="both"/>
        <w:rPr>
          <w:rFonts w:ascii="Arial" w:eastAsia="Calibri" w:hAnsi="Arial" w:cs="Arial"/>
          <w:iCs/>
          <w:color w:val="000000"/>
          <w:sz w:val="22"/>
          <w:szCs w:val="22"/>
          <w:lang w:val="sl-SI" w:eastAsia="sl-SI"/>
        </w:rPr>
      </w:pPr>
    </w:p>
    <w:p w14:paraId="48E9F1D0" w14:textId="77777777" w:rsidR="00FF2840" w:rsidRPr="003709FC" w:rsidRDefault="00FF2840" w:rsidP="00FF2840">
      <w:pPr>
        <w:jc w:val="both"/>
        <w:rPr>
          <w:rFonts w:ascii="Arial" w:hAnsi="Arial" w:cs="Arial"/>
          <w:b/>
          <w:color w:val="000000"/>
          <w:sz w:val="22"/>
          <w:szCs w:val="22"/>
          <w:u w:val="single"/>
          <w:lang w:val="sl-SI"/>
        </w:rPr>
      </w:pPr>
    </w:p>
    <w:p w14:paraId="51EEA6EE" w14:textId="77777777" w:rsidR="00FF2840" w:rsidRPr="00FF2840" w:rsidRDefault="00FF2840" w:rsidP="00FF2840">
      <w:pPr>
        <w:jc w:val="both"/>
        <w:rPr>
          <w:rFonts w:ascii="Arial" w:hAnsi="Arial" w:cs="Arial"/>
          <w:b/>
          <w:caps/>
          <w:sz w:val="22"/>
          <w:szCs w:val="22"/>
          <w:lang w:val="sl-SI"/>
        </w:rPr>
      </w:pPr>
      <w:r w:rsidRPr="00FF2840">
        <w:rPr>
          <w:rFonts w:ascii="Arial" w:hAnsi="Arial" w:cs="Arial"/>
          <w:b/>
          <w:caps/>
          <w:sz w:val="22"/>
          <w:szCs w:val="22"/>
          <w:lang w:val="sl-SI"/>
        </w:rPr>
        <w:t>2.17 Roki za pojasnila v zvezi z razpisno dokumentacijo</w:t>
      </w:r>
    </w:p>
    <w:p w14:paraId="4B86E7A7" w14:textId="035FEBF0"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 xml:space="preserve">Naročnik bo kot pravočasno zahtevo za pojasnilo razpisne dokumentacije oziroma kakršnokoli drugo vprašanje v zvezi z naročilom štel kot pravočasno, v kolikor bo na portalu javnih naročil zastavljeno najkasneje do vključno </w:t>
      </w:r>
      <w:r w:rsidR="007632D2">
        <w:rPr>
          <w:rFonts w:ascii="Arial" w:hAnsi="Arial" w:cs="Arial"/>
          <w:b/>
          <w:sz w:val="22"/>
          <w:szCs w:val="22"/>
          <w:lang w:val="sl-SI"/>
        </w:rPr>
        <w:t>24.5.</w:t>
      </w:r>
      <w:r w:rsidRPr="00FF2840">
        <w:rPr>
          <w:rFonts w:ascii="Arial" w:hAnsi="Arial" w:cs="Arial"/>
          <w:b/>
          <w:sz w:val="22"/>
          <w:szCs w:val="22"/>
          <w:lang w:val="sl-SI"/>
        </w:rPr>
        <w:t xml:space="preserve">2023 </w:t>
      </w:r>
      <w:r w:rsidRPr="00FF2840">
        <w:rPr>
          <w:rFonts w:ascii="Arial" w:hAnsi="Arial" w:cs="Arial"/>
          <w:sz w:val="22"/>
          <w:szCs w:val="22"/>
          <w:lang w:val="sl-SI"/>
        </w:rPr>
        <w:t xml:space="preserve">do </w:t>
      </w:r>
      <w:r w:rsidRPr="00FF2840">
        <w:rPr>
          <w:rFonts w:ascii="Arial" w:hAnsi="Arial" w:cs="Arial"/>
          <w:b/>
          <w:sz w:val="22"/>
          <w:szCs w:val="22"/>
          <w:lang w:val="sl-SI"/>
        </w:rPr>
        <w:t>16.00 ure</w:t>
      </w:r>
      <w:r w:rsidRPr="00FF2840">
        <w:rPr>
          <w:rFonts w:ascii="Arial" w:hAnsi="Arial" w:cs="Arial"/>
          <w:sz w:val="22"/>
          <w:szCs w:val="22"/>
          <w:lang w:val="sl-SI"/>
        </w:rPr>
        <w:t>. Na zahteve za pojasnila oziroma druga vprašanja v zvezi z naročilom zastavljena po tem roku, naročnik ne bo odgovarjal.</w:t>
      </w:r>
    </w:p>
    <w:p w14:paraId="1171E0CA" w14:textId="77777777" w:rsidR="00FF2840" w:rsidRPr="00FF2840" w:rsidRDefault="00FF2840" w:rsidP="00FF2840">
      <w:pPr>
        <w:jc w:val="both"/>
        <w:rPr>
          <w:rFonts w:ascii="Arial" w:hAnsi="Arial" w:cs="Arial"/>
          <w:sz w:val="22"/>
          <w:szCs w:val="22"/>
          <w:lang w:val="sl-SI"/>
        </w:rPr>
      </w:pPr>
    </w:p>
    <w:p w14:paraId="58C9672B" w14:textId="77777777" w:rsidR="00FF2840" w:rsidRPr="00FF2840" w:rsidRDefault="00FF2840" w:rsidP="00FF2840">
      <w:pPr>
        <w:jc w:val="both"/>
        <w:rPr>
          <w:rFonts w:ascii="Arial" w:hAnsi="Arial" w:cs="Arial"/>
          <w:sz w:val="22"/>
          <w:szCs w:val="22"/>
          <w:lang w:val="sl-SI"/>
        </w:rPr>
      </w:pPr>
    </w:p>
    <w:p w14:paraId="4187C8E5" w14:textId="77777777" w:rsidR="00FF2840" w:rsidRPr="00FF2840" w:rsidRDefault="00FF2840" w:rsidP="00FF2840">
      <w:pPr>
        <w:tabs>
          <w:tab w:val="left" w:pos="720"/>
        </w:tabs>
        <w:jc w:val="both"/>
        <w:rPr>
          <w:rFonts w:ascii="Arial" w:hAnsi="Arial" w:cs="Arial"/>
          <w:b/>
          <w:caps/>
          <w:color w:val="000000"/>
          <w:sz w:val="22"/>
          <w:szCs w:val="22"/>
          <w:lang w:val="sl-SI"/>
        </w:rPr>
      </w:pPr>
      <w:r w:rsidRPr="00FF2840">
        <w:rPr>
          <w:rFonts w:ascii="Arial" w:hAnsi="Arial" w:cs="Arial"/>
          <w:b/>
          <w:caps/>
          <w:color w:val="000000"/>
          <w:sz w:val="22"/>
          <w:szCs w:val="22"/>
          <w:lang w:val="sl-SI"/>
        </w:rPr>
        <w:t>2.18 rok IN način PREDLOŽITVe ponudbe</w:t>
      </w:r>
    </w:p>
    <w:p w14:paraId="1132BEBA" w14:textId="77777777" w:rsidR="00FF2840" w:rsidRPr="00FF2840" w:rsidRDefault="00FF2840" w:rsidP="00FF2840">
      <w:pPr>
        <w:spacing w:line="260" w:lineRule="atLeast"/>
        <w:jc w:val="both"/>
        <w:rPr>
          <w:rFonts w:ascii="Arial" w:eastAsia="Calibri" w:hAnsi="Arial" w:cs="Arial"/>
          <w:sz w:val="16"/>
          <w:szCs w:val="16"/>
          <w:lang w:val="sl-SI"/>
        </w:rPr>
      </w:pPr>
      <w:r w:rsidRPr="00FF2840">
        <w:rPr>
          <w:rFonts w:ascii="Arial" w:eastAsia="Calibri" w:hAnsi="Arial" w:cs="Arial"/>
          <w:sz w:val="22"/>
          <w:szCs w:val="22"/>
          <w:lang w:val="sl-SI"/>
        </w:rPr>
        <w:t xml:space="preserve">Ponudniki morajo ponudbe predložiti v informacijski sistem </w:t>
      </w:r>
      <w:r w:rsidRPr="00FF2840">
        <w:rPr>
          <w:rFonts w:ascii="Arial" w:eastAsia="Calibri" w:hAnsi="Arial" w:cs="Arial"/>
          <w:b/>
          <w:sz w:val="22"/>
          <w:szCs w:val="22"/>
          <w:lang w:val="sl-SI"/>
        </w:rPr>
        <w:t xml:space="preserve">ePonudbe.si </w:t>
      </w:r>
      <w:r w:rsidRPr="00FF2840">
        <w:rPr>
          <w:rFonts w:ascii="Arial" w:eastAsia="Calibri" w:hAnsi="Arial" w:cs="Arial"/>
          <w:sz w:val="22"/>
          <w:szCs w:val="22"/>
          <w:lang w:val="sl-SI"/>
        </w:rPr>
        <w:t xml:space="preserve">na spletnem naslovu </w:t>
      </w:r>
      <w:hyperlink r:id="rId9" w:history="1">
        <w:r w:rsidRPr="00FF2840">
          <w:rPr>
            <w:rFonts w:ascii="Arial" w:eastAsia="Calibri" w:hAnsi="Arial" w:cs="Arial"/>
            <w:color w:val="0000FF"/>
            <w:sz w:val="22"/>
            <w:szCs w:val="22"/>
            <w:u w:val="single"/>
            <w:lang w:val="sl-SI"/>
          </w:rPr>
          <w:t>http://eponudbe.si/</w:t>
        </w:r>
      </w:hyperlink>
      <w:r w:rsidRPr="00FF2840">
        <w:rPr>
          <w:rFonts w:ascii="Arial" w:eastAsia="Calibri" w:hAnsi="Arial" w:cs="Arial"/>
          <w:sz w:val="22"/>
          <w:szCs w:val="22"/>
          <w:lang w:val="sl-SI"/>
        </w:rPr>
        <w:t xml:space="preserve">. </w:t>
      </w:r>
    </w:p>
    <w:p w14:paraId="62CBAEA0" w14:textId="77777777" w:rsidR="00FF2840" w:rsidRPr="00FF2840" w:rsidRDefault="00FF2840" w:rsidP="00FF2840">
      <w:pPr>
        <w:spacing w:line="260" w:lineRule="atLeast"/>
        <w:jc w:val="both"/>
        <w:rPr>
          <w:rFonts w:ascii="Arial" w:eastAsia="Calibri" w:hAnsi="Arial" w:cs="Arial"/>
          <w:sz w:val="16"/>
          <w:szCs w:val="16"/>
          <w:lang w:val="sl-SI"/>
        </w:rPr>
      </w:pPr>
    </w:p>
    <w:p w14:paraId="3AF70DC9" w14:textId="77777777" w:rsidR="00FF2840" w:rsidRPr="00FF2840" w:rsidRDefault="00FF2840" w:rsidP="00FF2840">
      <w:pPr>
        <w:spacing w:line="260" w:lineRule="atLeast"/>
        <w:jc w:val="both"/>
        <w:rPr>
          <w:rFonts w:ascii="Arial" w:eastAsia="Calibri" w:hAnsi="Arial" w:cs="Arial"/>
          <w:sz w:val="16"/>
          <w:szCs w:val="16"/>
          <w:lang w:val="sl-SI"/>
        </w:rPr>
      </w:pPr>
      <w:r w:rsidRPr="00FF2840">
        <w:rPr>
          <w:rFonts w:ascii="Arial" w:eastAsia="Calibri" w:hAnsi="Arial" w:cs="Arial"/>
          <w:sz w:val="22"/>
          <w:szCs w:val="22"/>
          <w:lang w:val="sl-SI"/>
        </w:rPr>
        <w:t xml:space="preserve">Ponudnik se mora pred oddajo ponudbe registrirati na spletnem naslovu </w:t>
      </w:r>
      <w:hyperlink r:id="rId10" w:history="1">
        <w:r w:rsidRPr="00FF2840">
          <w:rPr>
            <w:rFonts w:ascii="Arial" w:eastAsia="Calibri" w:hAnsi="Arial" w:cs="Arial"/>
            <w:color w:val="0000FF"/>
            <w:sz w:val="22"/>
            <w:szCs w:val="22"/>
            <w:u w:val="single"/>
            <w:lang w:val="sl-SI"/>
          </w:rPr>
          <w:t>http://eponudbe.si/</w:t>
        </w:r>
      </w:hyperlink>
      <w:r w:rsidRPr="00FF2840">
        <w:rPr>
          <w:rFonts w:ascii="Arial" w:eastAsia="Calibri" w:hAnsi="Arial" w:cs="Arial"/>
          <w:sz w:val="22"/>
          <w:szCs w:val="22"/>
          <w:lang w:val="sl-SI"/>
        </w:rPr>
        <w:t>. Če je ponudnik že registriran v informacijski sistem ePonudbe.si, se v aplikacijo prijavi na istem naslovu.</w:t>
      </w:r>
    </w:p>
    <w:p w14:paraId="32D8B3CF" w14:textId="77777777" w:rsidR="00FF2840" w:rsidRPr="00FF2840" w:rsidRDefault="00FF2840" w:rsidP="00FF2840">
      <w:pPr>
        <w:spacing w:line="260" w:lineRule="atLeast"/>
        <w:jc w:val="both"/>
        <w:rPr>
          <w:rFonts w:ascii="Arial" w:eastAsia="Calibri" w:hAnsi="Arial" w:cs="Arial"/>
          <w:sz w:val="16"/>
          <w:szCs w:val="16"/>
          <w:lang w:val="sl-SI"/>
        </w:rPr>
      </w:pPr>
    </w:p>
    <w:p w14:paraId="3E76D33B" w14:textId="77777777" w:rsidR="00FF2840" w:rsidRPr="00FF2840" w:rsidRDefault="00FF2840" w:rsidP="00FF2840">
      <w:pPr>
        <w:suppressAutoHyphens/>
        <w:spacing w:line="260" w:lineRule="atLeast"/>
        <w:jc w:val="both"/>
        <w:rPr>
          <w:rFonts w:ascii="Arial" w:eastAsia="Calibri" w:hAnsi="Arial" w:cs="Arial"/>
          <w:sz w:val="16"/>
          <w:szCs w:val="16"/>
          <w:lang w:val="sl-SI"/>
        </w:rPr>
      </w:pPr>
      <w:r w:rsidRPr="00FF2840">
        <w:rPr>
          <w:rFonts w:ascii="Arial" w:eastAsia="Calibri" w:hAnsi="Arial" w:cs="Arial"/>
          <w:sz w:val="22"/>
          <w:szCs w:val="22"/>
          <w:lang w:val="sl-SI"/>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w:t>
      </w:r>
      <w:r w:rsidRPr="00FF2840">
        <w:rPr>
          <w:rFonts w:ascii="Arial" w:eastAsia="Calibri" w:hAnsi="Arial" w:cs="Arial"/>
          <w:sz w:val="22"/>
          <w:szCs w:val="22"/>
          <w:lang w:val="sl-SI"/>
        </w:rPr>
        <w:lastRenderedPageBreak/>
        <w:t>izjavi voljo v imenu ponudnika oddati zavezujočo ponudbo (18. člen Obligacijskega zakonika</w:t>
      </w:r>
      <w:r w:rsidRPr="00FF2840">
        <w:rPr>
          <w:rFonts w:ascii="Arial" w:hAnsi="Arial" w:cs="Arial"/>
          <w:sz w:val="22"/>
          <w:szCs w:val="22"/>
          <w:lang w:val="sl-SI"/>
        </w:rPr>
        <w:t xml:space="preserve">, Uradni list RS, št. 97/07 – uradno prečiščeno besedilo, 64/16 – </w:t>
      </w:r>
      <w:proofErr w:type="spellStart"/>
      <w:r w:rsidRPr="00FF2840">
        <w:rPr>
          <w:rFonts w:ascii="Arial" w:hAnsi="Arial" w:cs="Arial"/>
          <w:sz w:val="22"/>
          <w:szCs w:val="22"/>
          <w:lang w:val="sl-SI"/>
        </w:rPr>
        <w:t>odl</w:t>
      </w:r>
      <w:proofErr w:type="spellEnd"/>
      <w:r w:rsidRPr="00FF2840">
        <w:rPr>
          <w:rFonts w:ascii="Arial" w:hAnsi="Arial" w:cs="Arial"/>
          <w:sz w:val="22"/>
          <w:szCs w:val="22"/>
          <w:lang w:val="sl-SI"/>
        </w:rPr>
        <w:t>. US in 20/18 – OROZ631</w:t>
      </w:r>
      <w:r w:rsidRPr="00FF2840">
        <w:rPr>
          <w:rFonts w:ascii="Arial" w:eastAsia="Calibri" w:hAnsi="Arial" w:cs="Arial"/>
          <w:sz w:val="22"/>
          <w:szCs w:val="22"/>
          <w:lang w:val="sl-SI"/>
        </w:rPr>
        <w:t>). Z oddajo ponudbe je le-ta zavezujoča za čas, naveden v ponudbi, razen če jo uporabnik ponudnika umakne ali spremeni pred potekom roka za oddajo ponudb.</w:t>
      </w:r>
    </w:p>
    <w:p w14:paraId="6F925FC3" w14:textId="77777777" w:rsidR="00FF2840" w:rsidRPr="00FF2840" w:rsidRDefault="00FF2840" w:rsidP="00FF2840">
      <w:pPr>
        <w:suppressAutoHyphens/>
        <w:spacing w:line="260" w:lineRule="atLeast"/>
        <w:jc w:val="both"/>
        <w:rPr>
          <w:rFonts w:ascii="Arial" w:eastAsia="Calibri" w:hAnsi="Arial" w:cs="Arial"/>
          <w:sz w:val="16"/>
          <w:szCs w:val="16"/>
          <w:lang w:val="sl-SI"/>
        </w:rPr>
      </w:pPr>
    </w:p>
    <w:p w14:paraId="5D70BA2B" w14:textId="2307F488" w:rsidR="00FF2840" w:rsidRPr="00FF2840" w:rsidRDefault="00FF2840" w:rsidP="00FF2840">
      <w:pPr>
        <w:spacing w:line="260" w:lineRule="atLeast"/>
        <w:jc w:val="both"/>
        <w:rPr>
          <w:rFonts w:ascii="Arial" w:eastAsia="Calibri" w:hAnsi="Arial" w:cs="Arial"/>
          <w:color w:val="0000FF"/>
          <w:sz w:val="16"/>
          <w:szCs w:val="16"/>
          <w:u w:val="single"/>
          <w:lang w:val="sl-SI" w:eastAsia="sl-SI"/>
        </w:rPr>
      </w:pPr>
      <w:r w:rsidRPr="00FF2840">
        <w:rPr>
          <w:rFonts w:ascii="Arial" w:eastAsia="Calibri" w:hAnsi="Arial" w:cs="Arial"/>
          <w:sz w:val="22"/>
          <w:szCs w:val="22"/>
          <w:lang w:val="sl-SI" w:eastAsia="sl-SI"/>
        </w:rPr>
        <w:t xml:space="preserve">Ponudba se šteje za pravočasno oddano, če jo naročnik prejme preko sistema </w:t>
      </w:r>
      <w:r w:rsidRPr="00FF2840">
        <w:rPr>
          <w:rFonts w:ascii="Arial" w:eastAsia="Calibri" w:hAnsi="Arial" w:cs="Arial"/>
          <w:sz w:val="22"/>
          <w:szCs w:val="22"/>
          <w:lang w:val="sl-SI"/>
        </w:rPr>
        <w:t xml:space="preserve">ePonudbe.si </w:t>
      </w:r>
      <w:hyperlink r:id="rId11" w:history="1">
        <w:r w:rsidRPr="00FF2840">
          <w:rPr>
            <w:rFonts w:ascii="Arial" w:eastAsia="Calibri" w:hAnsi="Arial" w:cs="Arial"/>
            <w:color w:val="0000FF"/>
            <w:sz w:val="22"/>
            <w:szCs w:val="22"/>
            <w:u w:val="single"/>
            <w:lang w:val="sl-SI"/>
          </w:rPr>
          <w:t>http://eponudbe.si/</w:t>
        </w:r>
      </w:hyperlink>
      <w:r w:rsidRPr="00FF2840">
        <w:rPr>
          <w:rFonts w:ascii="Arial" w:eastAsia="Calibri" w:hAnsi="Arial" w:cs="Arial"/>
          <w:color w:val="0000FF"/>
          <w:sz w:val="22"/>
          <w:szCs w:val="22"/>
          <w:u w:val="single"/>
          <w:lang w:val="sl-SI" w:eastAsia="sl-SI"/>
        </w:rPr>
        <w:t xml:space="preserve"> </w:t>
      </w:r>
      <w:r w:rsidRPr="00FF2840">
        <w:rPr>
          <w:rFonts w:ascii="Arial" w:eastAsia="Calibri" w:hAnsi="Arial" w:cs="Arial"/>
          <w:b/>
          <w:sz w:val="22"/>
          <w:szCs w:val="22"/>
          <w:lang w:val="sl-SI"/>
        </w:rPr>
        <w:t xml:space="preserve">najkasneje do </w:t>
      </w:r>
      <w:r w:rsidR="007632D2">
        <w:rPr>
          <w:rFonts w:ascii="Arial" w:eastAsia="Calibri" w:hAnsi="Arial" w:cs="Arial"/>
          <w:b/>
          <w:sz w:val="22"/>
          <w:szCs w:val="22"/>
          <w:lang w:val="sl-SI"/>
        </w:rPr>
        <w:t>31</w:t>
      </w:r>
      <w:r w:rsidR="00F702D6">
        <w:rPr>
          <w:rFonts w:ascii="Arial" w:eastAsia="Calibri" w:hAnsi="Arial" w:cs="Arial"/>
          <w:b/>
          <w:sz w:val="22"/>
          <w:szCs w:val="22"/>
          <w:lang w:val="sl-SI"/>
        </w:rPr>
        <w:t>.5.</w:t>
      </w:r>
      <w:r w:rsidRPr="00FF2840">
        <w:rPr>
          <w:rFonts w:ascii="Arial" w:eastAsia="Calibri" w:hAnsi="Arial" w:cs="Arial"/>
          <w:b/>
          <w:sz w:val="22"/>
          <w:szCs w:val="22"/>
          <w:lang w:val="sl-SI"/>
        </w:rPr>
        <w:t>2023 do 10:00</w:t>
      </w:r>
      <w:r w:rsidRPr="00FF2840">
        <w:rPr>
          <w:rFonts w:ascii="Arial" w:eastAsia="Calibri" w:hAnsi="Arial" w:cs="Arial"/>
          <w:sz w:val="22"/>
          <w:szCs w:val="22"/>
          <w:lang w:val="sl-SI"/>
        </w:rPr>
        <w:t xml:space="preserve"> </w:t>
      </w:r>
      <w:r w:rsidRPr="00FF2840">
        <w:rPr>
          <w:rFonts w:ascii="Arial" w:eastAsia="Calibri" w:hAnsi="Arial" w:cs="Arial"/>
          <w:b/>
          <w:sz w:val="22"/>
          <w:szCs w:val="22"/>
          <w:lang w:val="sl-SI"/>
        </w:rPr>
        <w:t>ure</w:t>
      </w:r>
      <w:r w:rsidRPr="00FF2840">
        <w:rPr>
          <w:rFonts w:ascii="Arial" w:eastAsia="Calibri" w:hAnsi="Arial" w:cs="Arial"/>
          <w:sz w:val="22"/>
          <w:szCs w:val="22"/>
          <w:lang w:val="sl-SI"/>
        </w:rPr>
        <w:t>. Za oddano ponudbo se šteje ponudba, ki je v informacijskem sistemu eponudbe.si označena s statusom »ODDANO«.</w:t>
      </w:r>
    </w:p>
    <w:p w14:paraId="48A2E70D" w14:textId="77777777" w:rsidR="00FF2840" w:rsidRPr="00FF2840" w:rsidRDefault="00FF2840" w:rsidP="00FF2840">
      <w:pPr>
        <w:spacing w:line="260" w:lineRule="atLeast"/>
        <w:jc w:val="both"/>
        <w:rPr>
          <w:rFonts w:ascii="Arial" w:eastAsia="Calibri" w:hAnsi="Arial" w:cs="Arial"/>
          <w:color w:val="0000FF"/>
          <w:sz w:val="16"/>
          <w:szCs w:val="16"/>
          <w:u w:val="single"/>
          <w:lang w:val="sl-SI" w:eastAsia="sl-SI"/>
        </w:rPr>
      </w:pPr>
    </w:p>
    <w:p w14:paraId="2C86B8FD" w14:textId="77777777" w:rsidR="00FF2840" w:rsidRPr="00FF2840" w:rsidRDefault="00FF2840" w:rsidP="00FF2840">
      <w:pPr>
        <w:spacing w:line="260" w:lineRule="atLeast"/>
        <w:jc w:val="both"/>
        <w:rPr>
          <w:rFonts w:ascii="Arial" w:eastAsia="Calibri" w:hAnsi="Arial" w:cs="Arial"/>
          <w:sz w:val="4"/>
          <w:szCs w:val="4"/>
          <w:lang w:val="sl-SI"/>
        </w:rPr>
      </w:pPr>
      <w:r w:rsidRPr="00FF2840">
        <w:rPr>
          <w:rFonts w:ascii="Arial" w:eastAsia="Calibri" w:hAnsi="Arial" w:cs="Arial"/>
          <w:sz w:val="22"/>
          <w:szCs w:val="22"/>
          <w:lang w:val="sl-SI"/>
        </w:rPr>
        <w:t xml:space="preserve">Ponudniki lahko spremenijo ali umaknejo ponudbe do roka za prejem ponudb. </w:t>
      </w:r>
      <w:r w:rsidRPr="00FF2840">
        <w:rPr>
          <w:rFonts w:ascii="Arial" w:eastAsia="Calibri" w:hAnsi="Arial" w:cs="Arial"/>
          <w:sz w:val="22"/>
          <w:szCs w:val="22"/>
          <w:u w:val="single"/>
          <w:lang w:val="sl-SI"/>
        </w:rPr>
        <w:t>Umik ponudbe</w:t>
      </w:r>
      <w:r w:rsidRPr="00FF2840">
        <w:rPr>
          <w:rFonts w:ascii="Arial" w:eastAsia="Calibri" w:hAnsi="Arial" w:cs="Arial"/>
          <w:sz w:val="22"/>
          <w:szCs w:val="22"/>
          <w:lang w:val="sl-SI"/>
        </w:rPr>
        <w:t xml:space="preserve"> je mogoče izvesti na portalu ePonudbe.si v profilu ponudnika, ki je oddal ponudbo v sistem, pri oddani ponudbi, z opcijsko navedbo razloga umika, </w:t>
      </w:r>
      <w:r w:rsidRPr="00FF2840">
        <w:rPr>
          <w:rFonts w:ascii="Arial" w:eastAsia="Calibri" w:hAnsi="Arial" w:cs="Arial"/>
          <w:sz w:val="22"/>
          <w:szCs w:val="22"/>
          <w:u w:val="single"/>
          <w:lang w:val="sl-SI"/>
        </w:rPr>
        <w:t>spremembo ponudbe</w:t>
      </w:r>
      <w:r w:rsidRPr="00FF2840">
        <w:rPr>
          <w:rFonts w:ascii="Arial" w:eastAsia="Calibri" w:hAnsi="Arial" w:cs="Arial"/>
          <w:sz w:val="22"/>
          <w:szCs w:val="22"/>
          <w:lang w:val="sl-SI"/>
        </w:rPr>
        <w:t xml:space="preserve"> pa se izvede znotraj istega sistema tako, da se najprej umakne že predloženo ponudbo, nato pa se pred rokom za prejem ponudb odda novo ponudbo.</w:t>
      </w:r>
    </w:p>
    <w:p w14:paraId="04FE103A" w14:textId="77777777" w:rsidR="005812AF" w:rsidRDefault="005812AF" w:rsidP="00FF2840">
      <w:pPr>
        <w:spacing w:line="260" w:lineRule="atLeast"/>
        <w:jc w:val="both"/>
        <w:rPr>
          <w:rFonts w:ascii="Arial" w:eastAsia="Calibri" w:hAnsi="Arial" w:cs="Arial"/>
          <w:sz w:val="22"/>
          <w:szCs w:val="22"/>
          <w:lang w:val="sl-SI"/>
        </w:rPr>
      </w:pPr>
    </w:p>
    <w:p w14:paraId="47737E87" w14:textId="7C23D061" w:rsidR="00FF2840" w:rsidRPr="00FF2840" w:rsidRDefault="00FF2840" w:rsidP="00FF2840">
      <w:pPr>
        <w:spacing w:line="260" w:lineRule="atLeast"/>
        <w:jc w:val="both"/>
        <w:rPr>
          <w:rFonts w:ascii="Arial" w:eastAsia="Calibri" w:hAnsi="Arial" w:cs="Arial"/>
          <w:sz w:val="10"/>
          <w:szCs w:val="10"/>
          <w:lang w:val="sl-SI"/>
        </w:rPr>
      </w:pPr>
      <w:r w:rsidRPr="00FF2840">
        <w:rPr>
          <w:rFonts w:ascii="Arial" w:eastAsia="Calibri" w:hAnsi="Arial" w:cs="Arial"/>
          <w:sz w:val="22"/>
          <w:szCs w:val="22"/>
          <w:lang w:val="sl-SI"/>
        </w:rPr>
        <w:t>Po preteku roka za predložitev ponudb ponudbe ne bo več mogoče oddati.</w:t>
      </w:r>
    </w:p>
    <w:p w14:paraId="34C9D8DC" w14:textId="77777777" w:rsidR="00FF2840" w:rsidRPr="00FF2840" w:rsidRDefault="00FF2840" w:rsidP="00FF2840">
      <w:pPr>
        <w:spacing w:line="260" w:lineRule="atLeast"/>
        <w:jc w:val="both"/>
        <w:rPr>
          <w:rFonts w:ascii="Arial" w:eastAsia="Calibri" w:hAnsi="Arial" w:cs="Arial"/>
          <w:sz w:val="22"/>
          <w:szCs w:val="22"/>
          <w:lang w:val="sl-SI"/>
        </w:rPr>
      </w:pPr>
    </w:p>
    <w:p w14:paraId="3E914544" w14:textId="77777777" w:rsidR="00FF2840" w:rsidRPr="00FF2840" w:rsidRDefault="00FF2840" w:rsidP="00FF2840">
      <w:pPr>
        <w:spacing w:line="260" w:lineRule="atLeast"/>
        <w:jc w:val="both"/>
        <w:rPr>
          <w:rFonts w:ascii="Arial" w:eastAsia="Calibri" w:hAnsi="Arial" w:cs="Arial"/>
          <w:sz w:val="22"/>
          <w:szCs w:val="22"/>
          <w:lang w:val="sl-SI"/>
        </w:rPr>
      </w:pPr>
      <w:r w:rsidRPr="00FF2840">
        <w:rPr>
          <w:rFonts w:ascii="Arial" w:eastAsia="Calibri" w:hAnsi="Arial" w:cs="Arial"/>
          <w:sz w:val="22"/>
          <w:szCs w:val="22"/>
          <w:lang w:val="sl-SI"/>
        </w:rPr>
        <w:t xml:space="preserve">Dostop do povezave za oddajo elektronske ponudbe v tem postopku javnega naročila je na naslednji povezavi: </w:t>
      </w:r>
      <w:hyperlink r:id="rId12" w:history="1">
        <w:r w:rsidRPr="00FF2840">
          <w:rPr>
            <w:rFonts w:ascii="Arial" w:eastAsia="Calibri" w:hAnsi="Arial" w:cs="Arial"/>
            <w:color w:val="0000FF"/>
            <w:u w:val="single"/>
            <w:lang w:val="sl-SI"/>
          </w:rPr>
          <w:t>http://eponudbe.si/</w:t>
        </w:r>
      </w:hyperlink>
      <w:r w:rsidRPr="00FF2840">
        <w:rPr>
          <w:rFonts w:ascii="Arial" w:eastAsia="Calibri" w:hAnsi="Arial" w:cs="Arial"/>
          <w:lang w:val="sl-SI"/>
        </w:rPr>
        <w:t xml:space="preserve"> </w:t>
      </w:r>
    </w:p>
    <w:p w14:paraId="661B1745" w14:textId="77777777" w:rsidR="00FF2840" w:rsidRPr="00542738" w:rsidRDefault="00FF2840" w:rsidP="00FF2840">
      <w:pPr>
        <w:jc w:val="both"/>
        <w:rPr>
          <w:rFonts w:ascii="Arial" w:eastAsia="Calibri" w:hAnsi="Arial" w:cs="Arial"/>
          <w:color w:val="4414F4"/>
          <w:sz w:val="22"/>
          <w:szCs w:val="22"/>
          <w:lang w:val="sl-SI"/>
        </w:rPr>
      </w:pPr>
    </w:p>
    <w:p w14:paraId="38589C8A" w14:textId="77777777" w:rsidR="00FF2840" w:rsidRPr="00542738" w:rsidRDefault="00FF2840" w:rsidP="00FF2840">
      <w:pPr>
        <w:jc w:val="both"/>
        <w:rPr>
          <w:rFonts w:ascii="Arial" w:eastAsia="Calibri" w:hAnsi="Arial" w:cs="Arial"/>
          <w:color w:val="4414F4"/>
          <w:sz w:val="22"/>
          <w:szCs w:val="22"/>
          <w:lang w:val="sl-SI"/>
        </w:rPr>
      </w:pPr>
    </w:p>
    <w:p w14:paraId="3A7A383E" w14:textId="77777777" w:rsidR="00FF2840" w:rsidRPr="00FF2840" w:rsidRDefault="00FF2840" w:rsidP="00FF2840">
      <w:pPr>
        <w:tabs>
          <w:tab w:val="left" w:pos="720"/>
        </w:tabs>
        <w:jc w:val="both"/>
        <w:rPr>
          <w:rFonts w:ascii="Arial" w:hAnsi="Arial" w:cs="Arial"/>
          <w:b/>
          <w:caps/>
          <w:sz w:val="22"/>
          <w:szCs w:val="22"/>
          <w:lang w:val="sl-SI"/>
        </w:rPr>
      </w:pPr>
      <w:r w:rsidRPr="00FF2840">
        <w:rPr>
          <w:rFonts w:ascii="Arial" w:hAnsi="Arial" w:cs="Arial"/>
          <w:b/>
          <w:caps/>
          <w:sz w:val="22"/>
          <w:szCs w:val="22"/>
          <w:lang w:val="sl-SI"/>
        </w:rPr>
        <w:t>2.19 čas odpiranja ponudb</w:t>
      </w:r>
    </w:p>
    <w:p w14:paraId="7DCC81C1" w14:textId="033CD103" w:rsidR="00FF2840" w:rsidRPr="00FF2840" w:rsidRDefault="00FF2840" w:rsidP="00FF2840">
      <w:pPr>
        <w:jc w:val="both"/>
        <w:rPr>
          <w:rFonts w:ascii="Arial" w:eastAsia="Calibri" w:hAnsi="Arial" w:cs="Arial"/>
          <w:sz w:val="22"/>
          <w:szCs w:val="22"/>
          <w:lang w:val="sl-SI"/>
        </w:rPr>
      </w:pPr>
      <w:r w:rsidRPr="00FF2840">
        <w:rPr>
          <w:rFonts w:ascii="Arial" w:hAnsi="Arial" w:cs="Arial"/>
          <w:sz w:val="22"/>
          <w:szCs w:val="22"/>
          <w:lang w:val="sl-SI"/>
        </w:rPr>
        <w:t xml:space="preserve">Odpiranje ponudb bo potekalo avtomatično v informacijskem sistemu ePonudbe.si dne </w:t>
      </w:r>
      <w:r w:rsidR="00F702D6">
        <w:rPr>
          <w:rFonts w:ascii="Arial" w:hAnsi="Arial" w:cs="Arial"/>
          <w:b/>
          <w:sz w:val="22"/>
          <w:szCs w:val="22"/>
          <w:lang w:val="sl-SI"/>
        </w:rPr>
        <w:t>3</w:t>
      </w:r>
      <w:r w:rsidR="007632D2">
        <w:rPr>
          <w:rFonts w:ascii="Arial" w:hAnsi="Arial" w:cs="Arial"/>
          <w:b/>
          <w:sz w:val="22"/>
          <w:szCs w:val="22"/>
          <w:lang w:val="sl-SI"/>
        </w:rPr>
        <w:t>1</w:t>
      </w:r>
      <w:r w:rsidR="00F702D6">
        <w:rPr>
          <w:rFonts w:ascii="Arial" w:hAnsi="Arial" w:cs="Arial"/>
          <w:b/>
          <w:sz w:val="22"/>
          <w:szCs w:val="22"/>
          <w:lang w:val="sl-SI"/>
        </w:rPr>
        <w:t>.5</w:t>
      </w:r>
      <w:r w:rsidRPr="00FF2840">
        <w:rPr>
          <w:rFonts w:ascii="Arial" w:hAnsi="Arial" w:cs="Arial"/>
          <w:b/>
          <w:sz w:val="22"/>
          <w:szCs w:val="22"/>
          <w:lang w:val="sl-SI"/>
        </w:rPr>
        <w:t xml:space="preserve">.2023 </w:t>
      </w:r>
      <w:r w:rsidRPr="00FF2840">
        <w:rPr>
          <w:rFonts w:ascii="Arial" w:hAnsi="Arial" w:cs="Arial"/>
          <w:sz w:val="22"/>
          <w:szCs w:val="22"/>
          <w:lang w:val="sl-SI"/>
        </w:rPr>
        <w:t xml:space="preserve">in se bo začelo ob </w:t>
      </w:r>
      <w:r w:rsidRPr="00FF2840">
        <w:rPr>
          <w:rFonts w:ascii="Arial" w:hAnsi="Arial" w:cs="Arial"/>
          <w:b/>
          <w:sz w:val="22"/>
          <w:szCs w:val="22"/>
          <w:lang w:val="sl-SI"/>
        </w:rPr>
        <w:t>12:00</w:t>
      </w:r>
      <w:r w:rsidRPr="00FF2840">
        <w:rPr>
          <w:rFonts w:ascii="Arial" w:hAnsi="Arial" w:cs="Arial"/>
          <w:sz w:val="22"/>
          <w:szCs w:val="22"/>
          <w:lang w:val="sl-SI"/>
        </w:rPr>
        <w:t xml:space="preserve"> uri na spletnem naslovu </w:t>
      </w:r>
      <w:hyperlink r:id="rId13" w:history="1">
        <w:r w:rsidRPr="00FF2840">
          <w:rPr>
            <w:rFonts w:ascii="Arial" w:eastAsia="Calibri" w:hAnsi="Arial" w:cs="Arial"/>
            <w:color w:val="0000FF"/>
            <w:sz w:val="22"/>
            <w:szCs w:val="22"/>
            <w:u w:val="single"/>
            <w:lang w:val="sl-SI"/>
          </w:rPr>
          <w:t>http://eponudbe.si/</w:t>
        </w:r>
      </w:hyperlink>
      <w:r w:rsidRPr="00FF2840">
        <w:rPr>
          <w:rFonts w:ascii="Arial" w:eastAsia="Calibri" w:hAnsi="Arial" w:cs="Arial"/>
          <w:sz w:val="22"/>
          <w:szCs w:val="22"/>
          <w:lang w:val="sl-SI"/>
        </w:rPr>
        <w:t xml:space="preserve"> pri objavi tega javnega naročila.</w:t>
      </w:r>
    </w:p>
    <w:p w14:paraId="299AC426" w14:textId="77777777" w:rsidR="00FF2840" w:rsidRPr="00FF2840" w:rsidRDefault="00FF2840" w:rsidP="00FF2840">
      <w:pPr>
        <w:jc w:val="both"/>
        <w:rPr>
          <w:rFonts w:ascii="Arial" w:hAnsi="Arial" w:cs="Arial"/>
          <w:sz w:val="16"/>
          <w:szCs w:val="16"/>
          <w:lang w:val="sl-SI"/>
        </w:rPr>
      </w:pPr>
    </w:p>
    <w:p w14:paraId="3163A32C"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 xml:space="preserve">Odpiranje poteka tako, da informacijski sistem </w:t>
      </w:r>
      <w:r w:rsidRPr="00FF2840">
        <w:rPr>
          <w:rFonts w:ascii="Arial" w:hAnsi="Arial" w:cs="Arial"/>
          <w:color w:val="212121"/>
          <w:sz w:val="22"/>
          <w:szCs w:val="22"/>
          <w:lang w:val="sl-SI"/>
        </w:rPr>
        <w:t xml:space="preserve">ePonudbe.si </w:t>
      </w:r>
      <w:r w:rsidRPr="00FF2840">
        <w:rPr>
          <w:rFonts w:ascii="Arial" w:hAnsi="Arial" w:cs="Arial"/>
          <w:sz w:val="22"/>
          <w:szCs w:val="22"/>
          <w:lang w:val="sl-SI"/>
        </w:rPr>
        <w:t>samodejno ob uri, ki je določena za javno odpiranje ponudb, prikaže podatke o ponudniku, o variantah, če so bile zahtevane oziroma dovoljene, ter omogoči dostop do .</w:t>
      </w:r>
      <w:proofErr w:type="spellStart"/>
      <w:r w:rsidRPr="00FF2840">
        <w:rPr>
          <w:rFonts w:ascii="Arial" w:hAnsi="Arial" w:cs="Arial"/>
          <w:sz w:val="22"/>
          <w:szCs w:val="22"/>
          <w:lang w:val="sl-SI"/>
        </w:rPr>
        <w:t>pdf</w:t>
      </w:r>
      <w:proofErr w:type="spellEnd"/>
      <w:r w:rsidRPr="00FF2840">
        <w:rPr>
          <w:rFonts w:ascii="Arial" w:hAnsi="Arial" w:cs="Arial"/>
          <w:sz w:val="22"/>
          <w:szCs w:val="22"/>
          <w:lang w:val="sl-SI"/>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56779FC2" w14:textId="77777777" w:rsidR="00FF2840" w:rsidRPr="00542738" w:rsidRDefault="00FF2840" w:rsidP="00FF2840">
      <w:pPr>
        <w:keepNext/>
        <w:suppressAutoHyphens/>
        <w:jc w:val="both"/>
        <w:rPr>
          <w:rFonts w:ascii="Arial" w:hAnsi="Arial" w:cs="Arial"/>
          <w:b/>
          <w:bCs/>
          <w:caps/>
          <w:sz w:val="22"/>
          <w:szCs w:val="22"/>
          <w:lang w:val="sl-SI"/>
        </w:rPr>
      </w:pPr>
    </w:p>
    <w:p w14:paraId="4638A7F9" w14:textId="77777777" w:rsidR="00FF2840" w:rsidRPr="00542738" w:rsidRDefault="00FF2840" w:rsidP="00FF2840">
      <w:pPr>
        <w:keepNext/>
        <w:suppressAutoHyphens/>
        <w:jc w:val="both"/>
        <w:rPr>
          <w:rFonts w:ascii="Arial" w:hAnsi="Arial" w:cs="Arial"/>
          <w:b/>
          <w:bCs/>
          <w:caps/>
          <w:sz w:val="22"/>
          <w:szCs w:val="22"/>
          <w:lang w:val="sl-SI"/>
        </w:rPr>
      </w:pPr>
    </w:p>
    <w:p w14:paraId="0690D4C6" w14:textId="77777777" w:rsidR="00FF2840" w:rsidRPr="00FF2840" w:rsidRDefault="00FF2840" w:rsidP="00FF2840">
      <w:pPr>
        <w:keepNext/>
        <w:suppressAutoHyphens/>
        <w:jc w:val="both"/>
        <w:rPr>
          <w:rFonts w:ascii="Arial" w:hAnsi="Arial" w:cs="Arial"/>
          <w:sz w:val="22"/>
          <w:szCs w:val="22"/>
          <w:lang w:val="sl-SI" w:eastAsia="zh-CN"/>
        </w:rPr>
      </w:pPr>
      <w:r w:rsidRPr="00FF2840">
        <w:rPr>
          <w:rFonts w:ascii="Arial" w:hAnsi="Arial" w:cs="Arial"/>
          <w:b/>
          <w:bCs/>
          <w:caps/>
          <w:sz w:val="22"/>
          <w:szCs w:val="22"/>
          <w:lang w:val="sl-SI"/>
        </w:rPr>
        <w:t xml:space="preserve">2.20 Obrazec »Predračun« </w:t>
      </w:r>
    </w:p>
    <w:p w14:paraId="7D3F772F" w14:textId="77777777" w:rsidR="00FF2840" w:rsidRPr="00FF2840" w:rsidRDefault="00FF2840" w:rsidP="00FF2840">
      <w:pPr>
        <w:suppressAutoHyphens/>
        <w:spacing w:line="260" w:lineRule="atLeast"/>
        <w:jc w:val="both"/>
        <w:rPr>
          <w:rFonts w:ascii="Arial" w:hAnsi="Arial" w:cs="Arial"/>
          <w:sz w:val="22"/>
          <w:szCs w:val="22"/>
          <w:lang w:val="sl-SI" w:eastAsia="zh-CN"/>
        </w:rPr>
      </w:pPr>
      <w:r w:rsidRPr="00FF2840">
        <w:rPr>
          <w:rFonts w:ascii="Arial" w:eastAsia="Calibri" w:hAnsi="Arial" w:cs="Arial"/>
          <w:sz w:val="22"/>
          <w:szCs w:val="22"/>
          <w:lang w:val="sl-SI"/>
        </w:rPr>
        <w:t>Ponudnik mora v Predračunu ponujati vse pozicije, ob upoštevanju tehnične specifikacije, ki so del razpisne dokumentacije.</w:t>
      </w:r>
    </w:p>
    <w:p w14:paraId="06CC3C51" w14:textId="77777777" w:rsidR="00FF2840" w:rsidRPr="00FF2840" w:rsidRDefault="00FF2840" w:rsidP="00FF2840">
      <w:pPr>
        <w:suppressAutoHyphens/>
        <w:spacing w:line="260" w:lineRule="atLeast"/>
        <w:jc w:val="both"/>
        <w:rPr>
          <w:rFonts w:ascii="Arial" w:eastAsia="Calibri" w:hAnsi="Arial" w:cs="Arial"/>
          <w:sz w:val="22"/>
          <w:szCs w:val="22"/>
          <w:lang w:val="sl-SI"/>
        </w:rPr>
      </w:pPr>
    </w:p>
    <w:p w14:paraId="643294D0" w14:textId="77777777" w:rsidR="00FF2840" w:rsidRPr="00FF2840" w:rsidRDefault="00FF2840" w:rsidP="00FF2840">
      <w:pPr>
        <w:suppressAutoHyphens/>
        <w:spacing w:line="260" w:lineRule="atLeast"/>
        <w:jc w:val="both"/>
        <w:rPr>
          <w:rFonts w:ascii="Arial" w:hAnsi="Arial" w:cs="Arial"/>
          <w:sz w:val="22"/>
          <w:szCs w:val="22"/>
          <w:lang w:val="sl-SI" w:eastAsia="zh-CN"/>
        </w:rPr>
      </w:pPr>
      <w:r w:rsidRPr="00FF2840">
        <w:rPr>
          <w:rFonts w:ascii="Arial" w:eastAsia="Calibri" w:hAnsi="Arial" w:cs="Arial"/>
          <w:sz w:val="22"/>
          <w:szCs w:val="22"/>
          <w:lang w:val="sl-SI"/>
        </w:rPr>
        <w:t xml:space="preserve">Ponudnik izpolni vse postavke v Predračunu, in sicer </w:t>
      </w:r>
      <w:r w:rsidRPr="00FF2840">
        <w:rPr>
          <w:rFonts w:ascii="Arial" w:eastAsia="Calibri" w:hAnsi="Arial" w:cs="Arial"/>
          <w:color w:val="000000"/>
          <w:sz w:val="22"/>
          <w:szCs w:val="22"/>
          <w:lang w:val="sl-SI"/>
        </w:rPr>
        <w:t>na največ dve decimalni mesti.</w:t>
      </w:r>
      <w:r w:rsidRPr="00FF2840">
        <w:rPr>
          <w:rFonts w:ascii="Arial" w:eastAsia="Calibri" w:hAnsi="Arial" w:cs="Arial"/>
          <w:sz w:val="22"/>
          <w:szCs w:val="22"/>
          <w:lang w:val="sl-SI"/>
        </w:rPr>
        <w:t xml:space="preserve"> </w:t>
      </w:r>
    </w:p>
    <w:p w14:paraId="0383E1E8" w14:textId="77777777" w:rsidR="00FF2840" w:rsidRPr="00FF2840" w:rsidRDefault="00FF2840" w:rsidP="00FF2840">
      <w:pPr>
        <w:suppressAutoHyphens/>
        <w:spacing w:line="260" w:lineRule="atLeast"/>
        <w:jc w:val="both"/>
        <w:rPr>
          <w:rFonts w:ascii="Arial" w:eastAsia="Calibri" w:hAnsi="Arial" w:cs="Arial"/>
          <w:sz w:val="22"/>
          <w:szCs w:val="22"/>
          <w:lang w:val="sl-SI"/>
        </w:rPr>
      </w:pPr>
    </w:p>
    <w:p w14:paraId="757E3BCC" w14:textId="77777777" w:rsidR="00FF2840" w:rsidRPr="00FF2840" w:rsidRDefault="00FF2840" w:rsidP="00FF2840">
      <w:pPr>
        <w:suppressAutoHyphens/>
        <w:spacing w:line="260" w:lineRule="atLeast"/>
        <w:jc w:val="both"/>
        <w:rPr>
          <w:rFonts w:ascii="Arial" w:eastAsia="Calibri" w:hAnsi="Arial" w:cs="Arial"/>
          <w:sz w:val="22"/>
          <w:szCs w:val="22"/>
          <w:lang w:val="sl-SI"/>
        </w:rPr>
      </w:pPr>
      <w:r w:rsidRPr="00FF2840">
        <w:rPr>
          <w:rFonts w:ascii="Arial" w:eastAsia="Calibri" w:hAnsi="Arial" w:cs="Arial"/>
          <w:sz w:val="22"/>
          <w:szCs w:val="22"/>
          <w:lang w:val="sl-SI"/>
        </w:rPr>
        <w:t>V kolikor ponudnik vpiše ceno nič (0) EUR, se šteje, da ponuja postavko brezplačno.</w:t>
      </w:r>
    </w:p>
    <w:p w14:paraId="06C8FBFF" w14:textId="77777777" w:rsidR="00FF2840" w:rsidRPr="00FF2840" w:rsidRDefault="00FF2840" w:rsidP="00FF2840">
      <w:pPr>
        <w:suppressAutoHyphens/>
        <w:spacing w:line="260" w:lineRule="atLeast"/>
        <w:jc w:val="both"/>
        <w:rPr>
          <w:rFonts w:ascii="Arial" w:hAnsi="Arial" w:cs="Arial"/>
          <w:sz w:val="22"/>
          <w:szCs w:val="22"/>
          <w:lang w:val="sl-SI" w:eastAsia="zh-CN"/>
        </w:rPr>
      </w:pPr>
    </w:p>
    <w:p w14:paraId="677814EA" w14:textId="77777777" w:rsidR="00FF2840" w:rsidRPr="00FF2840" w:rsidRDefault="00FF2840" w:rsidP="00FF2840">
      <w:pPr>
        <w:suppressAutoHyphens/>
        <w:spacing w:line="260" w:lineRule="atLeast"/>
        <w:jc w:val="both"/>
        <w:rPr>
          <w:rFonts w:ascii="Arial" w:hAnsi="Arial" w:cs="Arial"/>
          <w:sz w:val="22"/>
          <w:szCs w:val="22"/>
          <w:lang w:val="sl-SI" w:eastAsia="zh-CN"/>
        </w:rPr>
      </w:pPr>
      <w:r w:rsidRPr="00FF2840">
        <w:rPr>
          <w:rFonts w:ascii="Arial" w:eastAsia="Calibri" w:hAnsi="Arial" w:cs="Arial"/>
          <w:sz w:val="22"/>
          <w:szCs w:val="22"/>
          <w:lang w:val="sl-SI"/>
        </w:rPr>
        <w:t>Ponudnik ne sme spreminjati vsebine predračuna.</w:t>
      </w:r>
    </w:p>
    <w:p w14:paraId="04C74674" w14:textId="77777777" w:rsidR="00FF2840" w:rsidRPr="00FF2840" w:rsidRDefault="00FF2840" w:rsidP="00FF2840">
      <w:pPr>
        <w:suppressAutoHyphens/>
        <w:spacing w:line="260" w:lineRule="atLeast"/>
        <w:jc w:val="both"/>
        <w:rPr>
          <w:rFonts w:ascii="Arial" w:eastAsia="Calibri" w:hAnsi="Arial" w:cs="Arial"/>
          <w:sz w:val="22"/>
          <w:szCs w:val="22"/>
          <w:lang w:val="sl-SI"/>
        </w:rPr>
      </w:pPr>
    </w:p>
    <w:p w14:paraId="6BE683C4" w14:textId="77777777" w:rsidR="00FF2840" w:rsidRPr="00FF2840" w:rsidRDefault="00FF2840" w:rsidP="00FF2840">
      <w:pPr>
        <w:suppressAutoHyphens/>
        <w:spacing w:line="260" w:lineRule="atLeast"/>
        <w:jc w:val="both"/>
        <w:rPr>
          <w:rFonts w:ascii="Arial" w:hAnsi="Arial" w:cs="Arial"/>
          <w:sz w:val="22"/>
          <w:szCs w:val="22"/>
          <w:lang w:val="sl-SI" w:eastAsia="zh-CN"/>
        </w:rPr>
      </w:pPr>
      <w:r w:rsidRPr="00FF2840">
        <w:rPr>
          <w:rFonts w:ascii="Arial" w:eastAsia="Calibri" w:hAnsi="Arial" w:cs="Arial"/>
          <w:sz w:val="22"/>
          <w:szCs w:val="22"/>
          <w:lang w:val="sl-SI"/>
        </w:rPr>
        <w:t xml:space="preserve">Ponujena cena z </w:t>
      </w:r>
      <w:r w:rsidRPr="00FF2840">
        <w:rPr>
          <w:rFonts w:ascii="Arial" w:hAnsi="Arial" w:cs="Arial"/>
          <w:color w:val="000000"/>
          <w:sz w:val="22"/>
          <w:szCs w:val="22"/>
          <w:lang w:val="sl-SI"/>
        </w:rPr>
        <w:t>DDV</w:t>
      </w:r>
      <w:r w:rsidRPr="00FF2840">
        <w:rPr>
          <w:rFonts w:ascii="Arial" w:eastAsia="Calibri" w:hAnsi="Arial" w:cs="Arial"/>
          <w:sz w:val="22"/>
          <w:szCs w:val="22"/>
          <w:lang w:val="sl-SI"/>
        </w:rPr>
        <w:t xml:space="preserve"> mora zajemati vse popuste in stroške.</w:t>
      </w:r>
    </w:p>
    <w:p w14:paraId="0559D5D1" w14:textId="77777777" w:rsidR="00FF2840" w:rsidRPr="00FF2840" w:rsidRDefault="00FF2840" w:rsidP="00FF2840">
      <w:pPr>
        <w:suppressAutoHyphens/>
        <w:spacing w:line="260" w:lineRule="atLeast"/>
        <w:jc w:val="both"/>
        <w:rPr>
          <w:rFonts w:ascii="Arial" w:eastAsia="Calibri" w:hAnsi="Arial" w:cs="Arial"/>
          <w:sz w:val="22"/>
          <w:szCs w:val="22"/>
          <w:lang w:val="sl-SI"/>
        </w:rPr>
      </w:pPr>
    </w:p>
    <w:p w14:paraId="626C5DB5" w14:textId="77777777" w:rsidR="00FF2840" w:rsidRPr="00FF2840" w:rsidRDefault="00FF2840" w:rsidP="00FF2840">
      <w:pPr>
        <w:suppressAutoHyphens/>
        <w:spacing w:line="260" w:lineRule="atLeast"/>
        <w:jc w:val="both"/>
        <w:rPr>
          <w:rFonts w:ascii="Arial" w:hAnsi="Arial" w:cs="Arial"/>
          <w:sz w:val="22"/>
          <w:szCs w:val="22"/>
          <w:lang w:val="sl-SI" w:eastAsia="zh-CN"/>
        </w:rPr>
      </w:pPr>
      <w:r w:rsidRPr="00FF2840">
        <w:rPr>
          <w:rFonts w:ascii="Arial" w:eastAsia="Calibri" w:hAnsi="Arial" w:cs="Arial"/>
          <w:sz w:val="22"/>
          <w:szCs w:val="22"/>
          <w:lang w:val="sl-SI"/>
        </w:rPr>
        <w:t>V primeru, da bo naročnik pri pregledu in ocenjevanju ponudb odkril očitne računske napake, bo ravnal v skladu s sedmim odstavkom 89. člena ZJN-3.</w:t>
      </w:r>
    </w:p>
    <w:p w14:paraId="7253DE17" w14:textId="77777777" w:rsidR="00FF2840" w:rsidRPr="00FF2840" w:rsidRDefault="00FF2840" w:rsidP="00FF2840">
      <w:pPr>
        <w:suppressAutoHyphens/>
        <w:spacing w:line="260" w:lineRule="atLeast"/>
        <w:jc w:val="both"/>
        <w:rPr>
          <w:rFonts w:ascii="Arial" w:eastAsia="Calibri" w:hAnsi="Arial" w:cs="Arial"/>
          <w:sz w:val="22"/>
          <w:szCs w:val="22"/>
          <w:lang w:val="sl-SI"/>
        </w:rPr>
      </w:pPr>
    </w:p>
    <w:p w14:paraId="31CF859A" w14:textId="71B4BDB8" w:rsidR="00542738" w:rsidRPr="006B0104" w:rsidRDefault="00FF2840" w:rsidP="006B0104">
      <w:pPr>
        <w:tabs>
          <w:tab w:val="left" w:pos="426"/>
        </w:tabs>
        <w:suppressAutoHyphens/>
        <w:jc w:val="both"/>
        <w:rPr>
          <w:rFonts w:ascii="Arial" w:hAnsi="Arial" w:cs="Arial"/>
          <w:sz w:val="22"/>
          <w:szCs w:val="22"/>
          <w:lang w:val="sl-SI" w:eastAsia="zh-CN"/>
        </w:rPr>
      </w:pPr>
      <w:r w:rsidRPr="00FF2840">
        <w:rPr>
          <w:rFonts w:ascii="Arial" w:eastAsia="Calibri" w:hAnsi="Arial" w:cs="Arial"/>
          <w:b/>
          <w:sz w:val="22"/>
          <w:szCs w:val="22"/>
          <w:lang w:val="sl-SI"/>
        </w:rPr>
        <w:t xml:space="preserve">Ponudnik v sistemu ePonudbe.si predračun naloži v razdelek »Predračun« v </w:t>
      </w:r>
      <w:proofErr w:type="spellStart"/>
      <w:r w:rsidRPr="00FF2840">
        <w:rPr>
          <w:rFonts w:ascii="Arial" w:eastAsia="Calibri" w:hAnsi="Arial" w:cs="Arial"/>
          <w:b/>
          <w:sz w:val="22"/>
          <w:szCs w:val="22"/>
          <w:lang w:val="sl-SI"/>
        </w:rPr>
        <w:t>pdf</w:t>
      </w:r>
      <w:proofErr w:type="spellEnd"/>
      <w:r w:rsidRPr="00FF2840">
        <w:rPr>
          <w:rFonts w:ascii="Arial" w:eastAsia="Calibri" w:hAnsi="Arial" w:cs="Arial"/>
          <w:b/>
          <w:sz w:val="22"/>
          <w:szCs w:val="22"/>
          <w:lang w:val="sl-SI"/>
        </w:rPr>
        <w:t xml:space="preserve"> datoteki.</w:t>
      </w:r>
    </w:p>
    <w:p w14:paraId="3F88A2DB" w14:textId="03C55624" w:rsidR="00FF2840" w:rsidRDefault="00FF2840" w:rsidP="00FF2840">
      <w:pPr>
        <w:suppressAutoHyphens/>
        <w:spacing w:line="260" w:lineRule="atLeast"/>
        <w:jc w:val="both"/>
        <w:rPr>
          <w:rFonts w:ascii="Arial" w:eastAsia="Calibri" w:hAnsi="Arial" w:cs="Arial"/>
          <w:b/>
          <w:sz w:val="22"/>
          <w:szCs w:val="22"/>
          <w:lang w:val="sl-SI"/>
        </w:rPr>
      </w:pPr>
    </w:p>
    <w:p w14:paraId="44865A4D" w14:textId="217C79DE" w:rsidR="006B0104" w:rsidRDefault="006B0104" w:rsidP="00FF2840">
      <w:pPr>
        <w:suppressAutoHyphens/>
        <w:spacing w:line="260" w:lineRule="atLeast"/>
        <w:jc w:val="both"/>
        <w:rPr>
          <w:rFonts w:ascii="Arial" w:eastAsia="Calibri" w:hAnsi="Arial" w:cs="Arial"/>
          <w:b/>
          <w:sz w:val="22"/>
          <w:szCs w:val="22"/>
          <w:lang w:val="sl-SI"/>
        </w:rPr>
      </w:pPr>
    </w:p>
    <w:p w14:paraId="3F5C1091" w14:textId="49F45920" w:rsidR="005812AF" w:rsidRDefault="005812AF" w:rsidP="00FF2840">
      <w:pPr>
        <w:suppressAutoHyphens/>
        <w:spacing w:line="260" w:lineRule="atLeast"/>
        <w:jc w:val="both"/>
        <w:rPr>
          <w:rFonts w:ascii="Arial" w:eastAsia="Calibri" w:hAnsi="Arial" w:cs="Arial"/>
          <w:b/>
          <w:sz w:val="22"/>
          <w:szCs w:val="22"/>
          <w:lang w:val="sl-SI"/>
        </w:rPr>
      </w:pPr>
    </w:p>
    <w:p w14:paraId="3E0C0148" w14:textId="6D9A0D22" w:rsidR="005812AF" w:rsidRDefault="005812AF" w:rsidP="00FF2840">
      <w:pPr>
        <w:suppressAutoHyphens/>
        <w:spacing w:line="260" w:lineRule="atLeast"/>
        <w:jc w:val="both"/>
        <w:rPr>
          <w:rFonts w:ascii="Arial" w:eastAsia="Calibri" w:hAnsi="Arial" w:cs="Arial"/>
          <w:b/>
          <w:sz w:val="22"/>
          <w:szCs w:val="22"/>
          <w:lang w:val="sl-SI"/>
        </w:rPr>
      </w:pPr>
    </w:p>
    <w:p w14:paraId="49F6B35C" w14:textId="184B9A61" w:rsidR="005812AF" w:rsidRDefault="005812AF" w:rsidP="00FF2840">
      <w:pPr>
        <w:suppressAutoHyphens/>
        <w:spacing w:line="260" w:lineRule="atLeast"/>
        <w:jc w:val="both"/>
        <w:rPr>
          <w:rFonts w:ascii="Arial" w:eastAsia="Calibri" w:hAnsi="Arial" w:cs="Arial"/>
          <w:b/>
          <w:sz w:val="22"/>
          <w:szCs w:val="22"/>
          <w:lang w:val="sl-SI"/>
        </w:rPr>
      </w:pPr>
    </w:p>
    <w:p w14:paraId="276E396E" w14:textId="77777777" w:rsidR="005812AF" w:rsidRPr="00FF2840" w:rsidRDefault="005812AF" w:rsidP="00FF2840">
      <w:pPr>
        <w:suppressAutoHyphens/>
        <w:spacing w:line="260" w:lineRule="atLeast"/>
        <w:jc w:val="both"/>
        <w:rPr>
          <w:rFonts w:ascii="Arial" w:eastAsia="Calibri" w:hAnsi="Arial" w:cs="Arial"/>
          <w:b/>
          <w:sz w:val="22"/>
          <w:szCs w:val="22"/>
          <w:lang w:val="sl-SI"/>
        </w:rPr>
      </w:pPr>
    </w:p>
    <w:p w14:paraId="77DC7F1A" w14:textId="77777777" w:rsidR="00FF2840" w:rsidRPr="00FF2840" w:rsidRDefault="00FF2840" w:rsidP="00FF2840">
      <w:pPr>
        <w:rPr>
          <w:rFonts w:ascii="Arial" w:hAnsi="Arial" w:cs="Arial"/>
          <w:b/>
          <w:sz w:val="22"/>
          <w:szCs w:val="22"/>
          <w:lang w:val="sl-SI" w:eastAsia="zh-CN"/>
        </w:rPr>
      </w:pPr>
      <w:r w:rsidRPr="00FF2840">
        <w:rPr>
          <w:rFonts w:ascii="Arial" w:hAnsi="Arial" w:cs="Arial"/>
          <w:b/>
          <w:sz w:val="22"/>
          <w:szCs w:val="22"/>
          <w:lang w:val="sl-SI"/>
        </w:rPr>
        <w:lastRenderedPageBreak/>
        <w:t>2.21 OBRAZEC »ESPD« ZA VSE GOSPODARSKE SUBJEKTE</w:t>
      </w:r>
    </w:p>
    <w:p w14:paraId="6104F697" w14:textId="2BE63879" w:rsidR="00FF2840" w:rsidRDefault="00FF2840" w:rsidP="00FF2840">
      <w:pPr>
        <w:rPr>
          <w:rFonts w:ascii="Arial" w:eastAsia="Calibri" w:hAnsi="Arial" w:cs="Arial"/>
          <w:sz w:val="22"/>
          <w:szCs w:val="22"/>
          <w:lang w:val="sl-SI"/>
        </w:rPr>
      </w:pPr>
      <w:r w:rsidRPr="00FF2840">
        <w:rPr>
          <w:rFonts w:ascii="Arial" w:eastAsia="Calibri" w:hAnsi="Arial" w:cs="Arial"/>
          <w:sz w:val="22"/>
          <w:szCs w:val="22"/>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1151D9" w14:textId="77777777" w:rsidR="003F5FB3" w:rsidRPr="00FF2840" w:rsidRDefault="003F5FB3" w:rsidP="00FF2840">
      <w:pPr>
        <w:rPr>
          <w:rFonts w:ascii="Arial" w:hAnsi="Arial" w:cs="Arial"/>
          <w:sz w:val="10"/>
          <w:szCs w:val="10"/>
          <w:lang w:val="sl-SI" w:eastAsia="zh-CN"/>
        </w:rPr>
      </w:pPr>
    </w:p>
    <w:p w14:paraId="1674D94C" w14:textId="77777777" w:rsidR="00FF2840" w:rsidRPr="00FF2840" w:rsidRDefault="00FF2840" w:rsidP="00FF2840">
      <w:pPr>
        <w:rPr>
          <w:rFonts w:ascii="Arial" w:hAnsi="Arial" w:cs="Arial"/>
          <w:sz w:val="10"/>
          <w:szCs w:val="10"/>
          <w:lang w:val="sl-SI" w:eastAsia="zh-CN"/>
        </w:rPr>
      </w:pPr>
    </w:p>
    <w:p w14:paraId="1BC0F54E" w14:textId="77777777" w:rsidR="00FF2840" w:rsidRPr="00FF2840" w:rsidRDefault="00FF2840" w:rsidP="00FF2840">
      <w:pPr>
        <w:spacing w:line="260" w:lineRule="atLeast"/>
        <w:jc w:val="both"/>
        <w:rPr>
          <w:rFonts w:ascii="Arial" w:eastAsia="Calibri" w:hAnsi="Arial" w:cs="Arial"/>
          <w:sz w:val="10"/>
          <w:szCs w:val="10"/>
          <w:lang w:val="sl-SI" w:eastAsia="sl-SI"/>
        </w:rPr>
      </w:pPr>
      <w:r w:rsidRPr="00FF2840">
        <w:rPr>
          <w:rFonts w:ascii="Arial" w:eastAsia="Calibri" w:hAnsi="Arial" w:cs="Arial"/>
          <w:sz w:val="22"/>
          <w:szCs w:val="22"/>
          <w:lang w:val="sl-SI" w:eastAsia="sl-SI"/>
        </w:rPr>
        <w:t>Navedbe v ESPD in/ali dokazila, ki ji predloži gospodarski subjekt, morajo biti veljavni.</w:t>
      </w:r>
    </w:p>
    <w:p w14:paraId="548F69C2" w14:textId="0FF5B14B" w:rsidR="00FF2840" w:rsidRPr="00FF2840" w:rsidRDefault="00FF2840" w:rsidP="00FF2840">
      <w:pPr>
        <w:spacing w:line="260" w:lineRule="atLeast"/>
        <w:jc w:val="both"/>
        <w:rPr>
          <w:rFonts w:ascii="Arial" w:eastAsia="Calibri" w:hAnsi="Arial" w:cs="Arial"/>
          <w:sz w:val="10"/>
          <w:szCs w:val="10"/>
          <w:lang w:val="sl-SI"/>
        </w:rPr>
      </w:pPr>
      <w:r w:rsidRPr="00FF2840">
        <w:rPr>
          <w:rFonts w:ascii="Arial" w:eastAsia="Calibri" w:hAnsi="Arial" w:cs="Arial"/>
          <w:sz w:val="22"/>
          <w:szCs w:val="22"/>
          <w:lang w:val="sl-SI"/>
        </w:rPr>
        <w:t>Gospodarski subjekt naročnikov obrazec ESPD (datoteka XML) uvozi na spletni strani Portala javnih naročil/ESPD:</w:t>
      </w:r>
      <w:r w:rsidR="00A87BDC" w:rsidRPr="00A87BDC">
        <w:t xml:space="preserve"> </w:t>
      </w:r>
      <w:hyperlink r:id="rId14" w:history="1">
        <w:r w:rsidR="00A87BDC" w:rsidRPr="00D46A89">
          <w:rPr>
            <w:rStyle w:val="Hyperlink"/>
            <w:rFonts w:ascii="Arial" w:eastAsia="Calibri" w:hAnsi="Arial" w:cs="Arial"/>
            <w:sz w:val="22"/>
            <w:szCs w:val="22"/>
            <w:lang w:val="sl-SI"/>
          </w:rPr>
          <w:t>https://ejn.gov.si/espd</w:t>
        </w:r>
      </w:hyperlink>
      <w:r w:rsidR="00A87BDC">
        <w:rPr>
          <w:rFonts w:ascii="Arial" w:eastAsia="Calibri" w:hAnsi="Arial" w:cs="Arial"/>
          <w:sz w:val="22"/>
          <w:szCs w:val="22"/>
          <w:lang w:val="sl-SI"/>
        </w:rPr>
        <w:t xml:space="preserve"> </w:t>
      </w:r>
      <w:r w:rsidRPr="00FF2840">
        <w:rPr>
          <w:rFonts w:ascii="Arial" w:eastAsia="Calibri" w:hAnsi="Arial" w:cs="Arial"/>
          <w:sz w:val="22"/>
          <w:szCs w:val="22"/>
          <w:lang w:val="sl-SI"/>
        </w:rPr>
        <w:t xml:space="preserve"> in v njega neposredno vnese zahtevane podatke.</w:t>
      </w:r>
    </w:p>
    <w:p w14:paraId="1CD908B4" w14:textId="77777777" w:rsidR="00FF2840" w:rsidRPr="00FF2840" w:rsidRDefault="00FF2840" w:rsidP="00FF2840">
      <w:pPr>
        <w:spacing w:line="260" w:lineRule="atLeast"/>
        <w:jc w:val="both"/>
        <w:rPr>
          <w:rFonts w:ascii="Arial" w:eastAsia="Calibri" w:hAnsi="Arial" w:cs="Arial"/>
          <w:sz w:val="10"/>
          <w:szCs w:val="10"/>
          <w:lang w:val="sl-SI"/>
        </w:rPr>
      </w:pPr>
      <w:r w:rsidRPr="00FF2840">
        <w:rPr>
          <w:rFonts w:ascii="Arial" w:eastAsia="Calibri" w:hAnsi="Arial" w:cs="Arial"/>
          <w:sz w:val="22"/>
          <w:szCs w:val="22"/>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67D0FD3" w14:textId="77777777" w:rsidR="00F702D6" w:rsidRDefault="00F702D6" w:rsidP="00FF2840">
      <w:pPr>
        <w:spacing w:line="260" w:lineRule="atLeast"/>
        <w:jc w:val="both"/>
        <w:rPr>
          <w:rFonts w:ascii="Arial" w:eastAsia="Calibri" w:hAnsi="Arial" w:cs="Arial"/>
          <w:sz w:val="22"/>
          <w:szCs w:val="22"/>
          <w:lang w:val="sl-SI"/>
        </w:rPr>
      </w:pPr>
      <w:bookmarkStart w:id="3" w:name="_Hlk511905322"/>
    </w:p>
    <w:p w14:paraId="34D9610C" w14:textId="00855791" w:rsidR="00FF2840" w:rsidRPr="00FF2840" w:rsidRDefault="00FF2840" w:rsidP="00FF2840">
      <w:pPr>
        <w:spacing w:line="260" w:lineRule="atLeast"/>
        <w:jc w:val="both"/>
        <w:rPr>
          <w:rFonts w:ascii="Arial" w:hAnsi="Arial" w:cs="Arial"/>
          <w:sz w:val="16"/>
          <w:szCs w:val="16"/>
          <w:lang w:val="sl-SI" w:eastAsia="zh-CN"/>
        </w:rPr>
      </w:pPr>
      <w:r w:rsidRPr="00FF2840">
        <w:rPr>
          <w:rFonts w:ascii="Arial" w:eastAsia="Calibri" w:hAnsi="Arial" w:cs="Arial"/>
          <w:sz w:val="22"/>
          <w:szCs w:val="22"/>
          <w:lang w:val="sl-SI"/>
        </w:rPr>
        <w:t xml:space="preserve">Ponudnik, ki v sistemu ePonudbe.si oddaja ponudbo, naloži svoj ESPD v razdelek »ESPD – ponudnik«, ESPD ostalih sodelujočih pa naloži v razdelek »ESPD – ostali sodelujoči«. Ponudnik, ki v sistemu ePonudbe.si oddaja ponudbo, naloži elektronsko podpisan ESPD v </w:t>
      </w:r>
      <w:proofErr w:type="spellStart"/>
      <w:r w:rsidRPr="00FF2840">
        <w:rPr>
          <w:rFonts w:ascii="Arial" w:eastAsia="Calibri" w:hAnsi="Arial" w:cs="Arial"/>
          <w:sz w:val="22"/>
          <w:szCs w:val="22"/>
          <w:lang w:val="sl-SI"/>
        </w:rPr>
        <w:t>xml</w:t>
      </w:r>
      <w:proofErr w:type="spellEnd"/>
      <w:r w:rsidRPr="00FF2840">
        <w:rPr>
          <w:rFonts w:ascii="Arial" w:eastAsia="Calibri" w:hAnsi="Arial" w:cs="Arial"/>
          <w:sz w:val="22"/>
          <w:szCs w:val="22"/>
          <w:lang w:val="sl-SI"/>
        </w:rPr>
        <w:t xml:space="preserve">. obliki ali nepodpisan ESPD v </w:t>
      </w:r>
      <w:proofErr w:type="spellStart"/>
      <w:r w:rsidRPr="00FF2840">
        <w:rPr>
          <w:rFonts w:ascii="Arial" w:eastAsia="Calibri" w:hAnsi="Arial" w:cs="Arial"/>
          <w:sz w:val="22"/>
          <w:szCs w:val="22"/>
          <w:lang w:val="sl-SI"/>
        </w:rPr>
        <w:t>xml</w:t>
      </w:r>
      <w:proofErr w:type="spellEnd"/>
      <w:r w:rsidRPr="00FF2840">
        <w:rPr>
          <w:rFonts w:ascii="Arial" w:eastAsia="Calibri" w:hAnsi="Arial" w:cs="Arial"/>
          <w:sz w:val="22"/>
          <w:szCs w:val="22"/>
          <w:lang w:val="sl-SI"/>
        </w:rPr>
        <w:t xml:space="preserve">. obliki, </w:t>
      </w:r>
      <w:bookmarkStart w:id="4" w:name="_Hlk531606225"/>
      <w:r w:rsidRPr="00FF2840">
        <w:rPr>
          <w:rFonts w:ascii="Arial" w:eastAsia="Calibri" w:hAnsi="Arial" w:cs="Arial"/>
          <w:sz w:val="22"/>
          <w:szCs w:val="22"/>
          <w:lang w:val="sl-SI"/>
        </w:rPr>
        <w:t>pri čemer se v slednjem primeru v skladu Splošnimi pogoji uporabe informacijskega sistema ePonudbe.si šteje, da je oddan pravno zavezujoč dokument, ki ima enako veljavnost kot podpisan</w:t>
      </w:r>
      <w:bookmarkEnd w:id="4"/>
      <w:r w:rsidRPr="00FF2840">
        <w:rPr>
          <w:rFonts w:ascii="Arial" w:eastAsia="Calibri" w:hAnsi="Arial" w:cs="Arial"/>
          <w:sz w:val="22"/>
          <w:szCs w:val="22"/>
          <w:lang w:val="sl-SI"/>
        </w:rPr>
        <w:t xml:space="preserve">. </w:t>
      </w:r>
      <w:bookmarkEnd w:id="3"/>
    </w:p>
    <w:p w14:paraId="126CD2DE" w14:textId="77777777" w:rsidR="00FF2840" w:rsidRPr="00FF2840" w:rsidRDefault="00FF2840" w:rsidP="00FF2840">
      <w:pPr>
        <w:spacing w:line="260" w:lineRule="atLeast"/>
        <w:jc w:val="both"/>
        <w:rPr>
          <w:rFonts w:ascii="Arial" w:hAnsi="Arial" w:cs="Arial"/>
          <w:sz w:val="16"/>
          <w:szCs w:val="16"/>
          <w:lang w:val="sl-SI" w:eastAsia="zh-CN"/>
        </w:rPr>
      </w:pPr>
    </w:p>
    <w:p w14:paraId="73E24964" w14:textId="77777777" w:rsidR="00FF2840" w:rsidRPr="00FF2840" w:rsidRDefault="00FF2840" w:rsidP="00FF2840">
      <w:pPr>
        <w:spacing w:line="260" w:lineRule="atLeast"/>
        <w:jc w:val="both"/>
        <w:rPr>
          <w:rFonts w:ascii="Arial" w:hAnsi="Arial" w:cs="Arial"/>
          <w:sz w:val="22"/>
          <w:szCs w:val="22"/>
          <w:lang w:val="sl-SI" w:eastAsia="zh-CN"/>
        </w:rPr>
      </w:pPr>
      <w:r w:rsidRPr="00FF2840">
        <w:rPr>
          <w:rFonts w:ascii="Arial" w:eastAsia="Calibri" w:hAnsi="Arial" w:cs="Arial"/>
          <w:sz w:val="22"/>
          <w:szCs w:val="22"/>
          <w:lang w:val="sl-SI"/>
        </w:rPr>
        <w:t xml:space="preserve">Za ostale sodelujoče ponudnik v razdelek »ESPD – ostali sodelujoči« priloži podpisane ESPD v </w:t>
      </w:r>
      <w:proofErr w:type="spellStart"/>
      <w:r w:rsidRPr="00FF2840">
        <w:rPr>
          <w:rFonts w:ascii="Arial" w:eastAsia="Calibri" w:hAnsi="Arial" w:cs="Arial"/>
          <w:sz w:val="22"/>
          <w:szCs w:val="22"/>
          <w:lang w:val="sl-SI"/>
        </w:rPr>
        <w:t>pdf</w:t>
      </w:r>
      <w:proofErr w:type="spellEnd"/>
      <w:r w:rsidRPr="00FF2840">
        <w:rPr>
          <w:rFonts w:ascii="Arial" w:eastAsia="Calibri" w:hAnsi="Arial" w:cs="Arial"/>
          <w:sz w:val="22"/>
          <w:szCs w:val="22"/>
          <w:lang w:val="sl-SI"/>
        </w:rPr>
        <w:t xml:space="preserve">. obliki, ali v elektronski obliki podpisan </w:t>
      </w:r>
      <w:proofErr w:type="spellStart"/>
      <w:r w:rsidRPr="00FF2840">
        <w:rPr>
          <w:rFonts w:ascii="Arial" w:eastAsia="Calibri" w:hAnsi="Arial" w:cs="Arial"/>
          <w:sz w:val="22"/>
          <w:szCs w:val="22"/>
          <w:lang w:val="sl-SI"/>
        </w:rPr>
        <w:t>xml</w:t>
      </w:r>
      <w:proofErr w:type="spellEnd"/>
      <w:r w:rsidRPr="00FF2840">
        <w:rPr>
          <w:rFonts w:ascii="Arial" w:eastAsia="Calibri" w:hAnsi="Arial" w:cs="Arial"/>
          <w:sz w:val="22"/>
          <w:szCs w:val="22"/>
          <w:lang w:val="sl-SI"/>
        </w:rPr>
        <w:t xml:space="preserve">. </w:t>
      </w:r>
    </w:p>
    <w:p w14:paraId="4B266AC0" w14:textId="77777777" w:rsidR="00FF2840" w:rsidRPr="00FF2840" w:rsidRDefault="00FF2840" w:rsidP="00FF2840">
      <w:pPr>
        <w:jc w:val="both"/>
        <w:rPr>
          <w:rFonts w:ascii="Arial" w:hAnsi="Arial" w:cs="Arial"/>
          <w:sz w:val="22"/>
          <w:szCs w:val="22"/>
          <w:lang w:val="sl-SI"/>
        </w:rPr>
      </w:pPr>
    </w:p>
    <w:p w14:paraId="173E427B" w14:textId="77777777" w:rsidR="00FF2840" w:rsidRPr="00FF2840" w:rsidRDefault="00FF2840" w:rsidP="00FF2840">
      <w:pPr>
        <w:jc w:val="both"/>
        <w:rPr>
          <w:rFonts w:ascii="Arial" w:hAnsi="Arial" w:cs="Arial"/>
          <w:b/>
          <w:caps/>
          <w:color w:val="000000"/>
          <w:sz w:val="22"/>
          <w:szCs w:val="22"/>
          <w:lang w:val="sl-SI"/>
        </w:rPr>
      </w:pPr>
    </w:p>
    <w:p w14:paraId="4A892D18" w14:textId="1545B7F6" w:rsidR="00FF2840" w:rsidRPr="00FF2840" w:rsidRDefault="00FF2840" w:rsidP="00FF2840">
      <w:pPr>
        <w:jc w:val="both"/>
        <w:rPr>
          <w:rFonts w:ascii="Arial" w:hAnsi="Arial" w:cs="Arial"/>
          <w:b/>
          <w:caps/>
          <w:color w:val="000000"/>
          <w:sz w:val="22"/>
          <w:szCs w:val="22"/>
          <w:lang w:val="sl-SI"/>
        </w:rPr>
      </w:pPr>
      <w:r w:rsidRPr="00FF2840">
        <w:rPr>
          <w:rFonts w:ascii="Arial" w:hAnsi="Arial" w:cs="Arial"/>
          <w:b/>
          <w:caps/>
          <w:color w:val="000000"/>
          <w:sz w:val="22"/>
          <w:szCs w:val="22"/>
          <w:lang w:val="sl-SI"/>
        </w:rPr>
        <w:t>2.2</w:t>
      </w:r>
      <w:r w:rsidR="00B67F9D">
        <w:rPr>
          <w:rFonts w:ascii="Arial" w:hAnsi="Arial" w:cs="Arial"/>
          <w:b/>
          <w:caps/>
          <w:color w:val="000000"/>
          <w:sz w:val="22"/>
          <w:szCs w:val="22"/>
          <w:lang w:val="sl-SI"/>
        </w:rPr>
        <w:t>2</w:t>
      </w:r>
      <w:r w:rsidRPr="00FF2840">
        <w:rPr>
          <w:rFonts w:ascii="Arial" w:hAnsi="Arial" w:cs="Arial"/>
          <w:b/>
          <w:caps/>
          <w:color w:val="000000"/>
          <w:sz w:val="22"/>
          <w:szCs w:val="22"/>
          <w:lang w:val="sl-SI"/>
        </w:rPr>
        <w:t xml:space="preserve"> Pravno varstvo</w:t>
      </w:r>
    </w:p>
    <w:p w14:paraId="0B93C558"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Pravno varstvo ponudnikov v postopku javnega naročanja je zagotovljeno v skladu z določbami Zakona o pravnem varstvu v postopkih javnega naročanja (Uradni list RS št, 43/11 in spremembe, v nadaljevanju ZVPVPJN), po postopkih in na način kot ga določa zakon.</w:t>
      </w:r>
    </w:p>
    <w:p w14:paraId="3F06695B" w14:textId="77777777" w:rsidR="00FF2840" w:rsidRPr="00FF2840" w:rsidRDefault="00FF2840" w:rsidP="00FF2840">
      <w:pPr>
        <w:jc w:val="both"/>
        <w:rPr>
          <w:rFonts w:ascii="Arial" w:hAnsi="Arial" w:cs="Arial"/>
          <w:sz w:val="22"/>
          <w:szCs w:val="22"/>
          <w:lang w:val="sl-SI"/>
        </w:rPr>
      </w:pPr>
    </w:p>
    <w:p w14:paraId="74049E39"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036EC90" w14:textId="77777777" w:rsidR="00FF2840" w:rsidRPr="00FF2840" w:rsidRDefault="00FF2840" w:rsidP="00FF2840">
      <w:pPr>
        <w:jc w:val="both"/>
        <w:rPr>
          <w:rFonts w:ascii="Arial" w:hAnsi="Arial" w:cs="Arial"/>
          <w:sz w:val="16"/>
          <w:szCs w:val="16"/>
          <w:lang w:val="sl-SI"/>
        </w:rPr>
      </w:pPr>
    </w:p>
    <w:p w14:paraId="061E33E5"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 xml:space="preserve">Takso v višini 4.000,00 EUR  mora vlagatelj plačati na transakcijski račun Ministrstva za finance, št. SI56 0110 0100 0358 802, odprt pri Banki Slovenije, Slovenska 35, 1505 Ljubljana, Slovenija, </w:t>
      </w:r>
      <w:r w:rsidRPr="00FF2840">
        <w:rPr>
          <w:rFonts w:ascii="Arial" w:hAnsi="Arial" w:cs="Arial"/>
          <w:bCs/>
          <w:sz w:val="22"/>
          <w:szCs w:val="22"/>
          <w:lang w:val="sl-SI"/>
        </w:rPr>
        <w:t>SWIFT KODA</w:t>
      </w:r>
      <w:r w:rsidRPr="00FF2840">
        <w:rPr>
          <w:rFonts w:ascii="Arial" w:hAnsi="Arial" w:cs="Arial"/>
          <w:sz w:val="22"/>
          <w:szCs w:val="22"/>
          <w:lang w:val="sl-SI"/>
        </w:rPr>
        <w:t>: BS LJ SI 2X; IBAN: SI56011001000358802 - taksa  za postopek revizije javnega naročanja.</w:t>
      </w:r>
    </w:p>
    <w:p w14:paraId="4FB99B1A" w14:textId="77777777" w:rsidR="00FF2840" w:rsidRPr="00FF2840" w:rsidRDefault="00FF2840" w:rsidP="00FF2840">
      <w:pPr>
        <w:jc w:val="both"/>
        <w:rPr>
          <w:rFonts w:ascii="Arial" w:hAnsi="Arial" w:cs="Arial"/>
          <w:sz w:val="16"/>
          <w:szCs w:val="16"/>
          <w:lang w:val="sl-SI"/>
        </w:rPr>
      </w:pPr>
    </w:p>
    <w:p w14:paraId="1E801627"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 xml:space="preserve">Zahtevek za revizijo se vloži prek portala </w:t>
      </w:r>
      <w:proofErr w:type="spellStart"/>
      <w:r w:rsidRPr="00FF2840">
        <w:rPr>
          <w:rFonts w:ascii="Arial" w:hAnsi="Arial" w:cs="Arial"/>
          <w:sz w:val="22"/>
          <w:szCs w:val="22"/>
          <w:lang w:val="sl-SI"/>
        </w:rPr>
        <w:t>eRevizija</w:t>
      </w:r>
      <w:proofErr w:type="spellEnd"/>
      <w:r w:rsidRPr="00FF2840">
        <w:rPr>
          <w:rFonts w:ascii="Arial" w:hAnsi="Arial" w:cs="Arial"/>
          <w:sz w:val="22"/>
          <w:szCs w:val="22"/>
          <w:lang w:val="sl-SI"/>
        </w:rPr>
        <w:t xml:space="preserve"> (https://www.portalerevizija.si).</w:t>
      </w:r>
    </w:p>
    <w:p w14:paraId="32DEAA9D" w14:textId="77777777" w:rsidR="00FF2840" w:rsidRPr="00FF2840" w:rsidRDefault="00FF2840" w:rsidP="00FF2840">
      <w:pPr>
        <w:jc w:val="both"/>
        <w:rPr>
          <w:rFonts w:ascii="Arial" w:hAnsi="Arial" w:cs="Arial"/>
          <w:sz w:val="16"/>
          <w:szCs w:val="16"/>
          <w:lang w:val="sl-SI"/>
        </w:rPr>
      </w:pPr>
    </w:p>
    <w:p w14:paraId="234417B6" w14:textId="77777777" w:rsidR="00FF2840" w:rsidRPr="00FF2840" w:rsidRDefault="00FF2840" w:rsidP="00FF2840">
      <w:pPr>
        <w:jc w:val="both"/>
        <w:rPr>
          <w:rFonts w:ascii="Arial" w:hAnsi="Arial" w:cs="Arial"/>
          <w:sz w:val="16"/>
          <w:szCs w:val="16"/>
          <w:lang w:val="sl-SI"/>
        </w:rPr>
      </w:pPr>
    </w:p>
    <w:p w14:paraId="064E7052" w14:textId="77777777" w:rsidR="00FF2840" w:rsidRPr="00FF2840" w:rsidRDefault="00FF2840" w:rsidP="00FF2840">
      <w:pPr>
        <w:jc w:val="both"/>
        <w:rPr>
          <w:rFonts w:ascii="Arial" w:hAnsi="Arial" w:cs="Arial"/>
          <w:sz w:val="22"/>
          <w:szCs w:val="22"/>
          <w:lang w:val="sl-SI" w:eastAsia="sl-SI"/>
        </w:rPr>
      </w:pPr>
    </w:p>
    <w:p w14:paraId="03CD3917" w14:textId="77777777" w:rsidR="00FF2840" w:rsidRPr="00FF2840" w:rsidRDefault="00FF2840" w:rsidP="00FF2840">
      <w:pPr>
        <w:jc w:val="both"/>
        <w:rPr>
          <w:rFonts w:ascii="Arial" w:hAnsi="Arial" w:cs="Arial"/>
          <w:b/>
          <w:caps/>
          <w:sz w:val="10"/>
          <w:szCs w:val="10"/>
          <w:lang w:val="sl-SI"/>
        </w:rPr>
      </w:pPr>
    </w:p>
    <w:p w14:paraId="7313D4AF" w14:textId="77777777" w:rsidR="00FF2840" w:rsidRPr="00FF2840" w:rsidRDefault="00FF2840" w:rsidP="00FF2840">
      <w:pPr>
        <w:jc w:val="both"/>
        <w:rPr>
          <w:rFonts w:ascii="Arial" w:hAnsi="Arial" w:cs="Arial"/>
          <w:b/>
          <w:caps/>
          <w:sz w:val="10"/>
          <w:szCs w:val="10"/>
          <w:lang w:val="sl-SI"/>
        </w:rPr>
      </w:pPr>
    </w:p>
    <w:p w14:paraId="5AD339A7" w14:textId="77777777" w:rsidR="00FF2840" w:rsidRPr="00FF2840" w:rsidRDefault="00FF2840" w:rsidP="00FF2840">
      <w:pPr>
        <w:jc w:val="both"/>
        <w:rPr>
          <w:rFonts w:ascii="Arial" w:hAnsi="Arial" w:cs="Arial"/>
          <w:b/>
          <w:caps/>
          <w:sz w:val="10"/>
          <w:szCs w:val="10"/>
          <w:lang w:val="sl-SI"/>
        </w:rPr>
      </w:pPr>
    </w:p>
    <w:p w14:paraId="7457B413" w14:textId="3A52171C" w:rsidR="00FF2840" w:rsidRDefault="00FF2840" w:rsidP="00FF2840">
      <w:pPr>
        <w:jc w:val="both"/>
        <w:rPr>
          <w:rFonts w:ascii="Arial" w:hAnsi="Arial" w:cs="Arial"/>
          <w:b/>
          <w:caps/>
          <w:sz w:val="10"/>
          <w:szCs w:val="10"/>
          <w:lang w:val="sl-SI"/>
        </w:rPr>
      </w:pPr>
    </w:p>
    <w:p w14:paraId="7A4D6270" w14:textId="05C657A8" w:rsidR="00E81334" w:rsidRDefault="00E81334" w:rsidP="00FF2840">
      <w:pPr>
        <w:jc w:val="both"/>
        <w:rPr>
          <w:rFonts w:ascii="Arial" w:hAnsi="Arial" w:cs="Arial"/>
          <w:b/>
          <w:caps/>
          <w:sz w:val="10"/>
          <w:szCs w:val="10"/>
          <w:lang w:val="sl-SI"/>
        </w:rPr>
      </w:pPr>
    </w:p>
    <w:p w14:paraId="251D69FA" w14:textId="74775A28" w:rsidR="00E81334" w:rsidRDefault="00E81334" w:rsidP="00FF2840">
      <w:pPr>
        <w:jc w:val="both"/>
        <w:rPr>
          <w:rFonts w:ascii="Arial" w:hAnsi="Arial" w:cs="Arial"/>
          <w:b/>
          <w:caps/>
          <w:sz w:val="10"/>
          <w:szCs w:val="10"/>
          <w:lang w:val="sl-SI"/>
        </w:rPr>
      </w:pPr>
    </w:p>
    <w:p w14:paraId="21CAB588" w14:textId="78A2E5C3" w:rsidR="00E81334" w:rsidRDefault="00E81334" w:rsidP="00FF2840">
      <w:pPr>
        <w:jc w:val="both"/>
        <w:rPr>
          <w:rFonts w:ascii="Arial" w:hAnsi="Arial" w:cs="Arial"/>
          <w:b/>
          <w:caps/>
          <w:sz w:val="10"/>
          <w:szCs w:val="10"/>
          <w:lang w:val="sl-SI"/>
        </w:rPr>
      </w:pPr>
    </w:p>
    <w:p w14:paraId="1C55755C" w14:textId="1584064B" w:rsidR="00E81334" w:rsidRDefault="00E81334" w:rsidP="00FF2840">
      <w:pPr>
        <w:jc w:val="both"/>
        <w:rPr>
          <w:rFonts w:ascii="Arial" w:hAnsi="Arial" w:cs="Arial"/>
          <w:b/>
          <w:caps/>
          <w:sz w:val="10"/>
          <w:szCs w:val="10"/>
          <w:lang w:val="sl-SI"/>
        </w:rPr>
      </w:pPr>
    </w:p>
    <w:p w14:paraId="04F223BF" w14:textId="58520836" w:rsidR="00E81334" w:rsidRDefault="00E81334" w:rsidP="00FF2840">
      <w:pPr>
        <w:jc w:val="both"/>
        <w:rPr>
          <w:rFonts w:ascii="Arial" w:hAnsi="Arial" w:cs="Arial"/>
          <w:b/>
          <w:caps/>
          <w:sz w:val="10"/>
          <w:szCs w:val="10"/>
          <w:lang w:val="sl-SI"/>
        </w:rPr>
      </w:pPr>
    </w:p>
    <w:p w14:paraId="5E11F7CD" w14:textId="725C5ACC" w:rsidR="00E81334" w:rsidRDefault="00E81334" w:rsidP="00FF2840">
      <w:pPr>
        <w:jc w:val="both"/>
        <w:rPr>
          <w:rFonts w:ascii="Arial" w:hAnsi="Arial" w:cs="Arial"/>
          <w:b/>
          <w:caps/>
          <w:sz w:val="10"/>
          <w:szCs w:val="10"/>
          <w:lang w:val="sl-SI"/>
        </w:rPr>
      </w:pPr>
    </w:p>
    <w:p w14:paraId="5C143074" w14:textId="0D93C529" w:rsidR="00E81334" w:rsidRDefault="00E81334" w:rsidP="00FF2840">
      <w:pPr>
        <w:jc w:val="both"/>
        <w:rPr>
          <w:rFonts w:ascii="Arial" w:hAnsi="Arial" w:cs="Arial"/>
          <w:b/>
          <w:caps/>
          <w:sz w:val="10"/>
          <w:szCs w:val="10"/>
          <w:lang w:val="sl-SI"/>
        </w:rPr>
      </w:pPr>
    </w:p>
    <w:p w14:paraId="78FF6266" w14:textId="786EDF35" w:rsidR="00E81334" w:rsidRDefault="00E81334" w:rsidP="00FF2840">
      <w:pPr>
        <w:jc w:val="both"/>
        <w:rPr>
          <w:rFonts w:ascii="Arial" w:hAnsi="Arial" w:cs="Arial"/>
          <w:b/>
          <w:caps/>
          <w:sz w:val="10"/>
          <w:szCs w:val="10"/>
          <w:lang w:val="sl-SI"/>
        </w:rPr>
      </w:pPr>
    </w:p>
    <w:p w14:paraId="5075F3B5" w14:textId="58133F8B" w:rsidR="00E81334" w:rsidRDefault="00E81334" w:rsidP="00FF2840">
      <w:pPr>
        <w:jc w:val="both"/>
        <w:rPr>
          <w:rFonts w:ascii="Arial" w:hAnsi="Arial" w:cs="Arial"/>
          <w:b/>
          <w:caps/>
          <w:sz w:val="10"/>
          <w:szCs w:val="10"/>
          <w:lang w:val="sl-SI"/>
        </w:rPr>
      </w:pPr>
    </w:p>
    <w:p w14:paraId="75799AB3" w14:textId="5530B1BF" w:rsidR="00E81334" w:rsidRDefault="00E81334" w:rsidP="00FF2840">
      <w:pPr>
        <w:jc w:val="both"/>
        <w:rPr>
          <w:rFonts w:ascii="Arial" w:hAnsi="Arial" w:cs="Arial"/>
          <w:b/>
          <w:caps/>
          <w:sz w:val="10"/>
          <w:szCs w:val="10"/>
          <w:lang w:val="sl-SI"/>
        </w:rPr>
      </w:pPr>
    </w:p>
    <w:p w14:paraId="481FDBCE" w14:textId="09404B80" w:rsidR="00E81334" w:rsidRDefault="00E81334" w:rsidP="00FF2840">
      <w:pPr>
        <w:jc w:val="both"/>
        <w:rPr>
          <w:rFonts w:ascii="Arial" w:hAnsi="Arial" w:cs="Arial"/>
          <w:b/>
          <w:caps/>
          <w:sz w:val="10"/>
          <w:szCs w:val="10"/>
          <w:lang w:val="sl-SI"/>
        </w:rPr>
      </w:pPr>
    </w:p>
    <w:p w14:paraId="029D22EE" w14:textId="675C4AFB" w:rsidR="00E81334" w:rsidRDefault="00E81334" w:rsidP="00FF2840">
      <w:pPr>
        <w:jc w:val="both"/>
        <w:rPr>
          <w:rFonts w:ascii="Arial" w:hAnsi="Arial" w:cs="Arial"/>
          <w:b/>
          <w:caps/>
          <w:sz w:val="10"/>
          <w:szCs w:val="10"/>
          <w:lang w:val="sl-SI"/>
        </w:rPr>
      </w:pPr>
    </w:p>
    <w:p w14:paraId="5AB5714C" w14:textId="7DC862F2" w:rsidR="006C3347" w:rsidRDefault="006C3347" w:rsidP="00FF2840">
      <w:pPr>
        <w:jc w:val="both"/>
        <w:rPr>
          <w:rFonts w:ascii="Arial" w:hAnsi="Arial" w:cs="Arial"/>
          <w:b/>
          <w:caps/>
          <w:sz w:val="10"/>
          <w:szCs w:val="10"/>
          <w:lang w:val="sl-SI"/>
        </w:rPr>
      </w:pPr>
    </w:p>
    <w:p w14:paraId="0B88E52A" w14:textId="1DCC2A7E" w:rsidR="006C3347" w:rsidRDefault="006C3347" w:rsidP="00FF2840">
      <w:pPr>
        <w:jc w:val="both"/>
        <w:rPr>
          <w:rFonts w:ascii="Arial" w:hAnsi="Arial" w:cs="Arial"/>
          <w:b/>
          <w:caps/>
          <w:sz w:val="10"/>
          <w:szCs w:val="10"/>
          <w:lang w:val="sl-SI"/>
        </w:rPr>
      </w:pPr>
    </w:p>
    <w:p w14:paraId="3C86DA06" w14:textId="1C66DF24" w:rsidR="006C3347" w:rsidRDefault="006C3347" w:rsidP="00FF2840">
      <w:pPr>
        <w:jc w:val="both"/>
        <w:rPr>
          <w:rFonts w:ascii="Arial" w:hAnsi="Arial" w:cs="Arial"/>
          <w:b/>
          <w:caps/>
          <w:sz w:val="10"/>
          <w:szCs w:val="10"/>
          <w:lang w:val="sl-SI"/>
        </w:rPr>
      </w:pPr>
    </w:p>
    <w:p w14:paraId="44660795" w14:textId="77777777" w:rsidR="000D6306" w:rsidRPr="00FF2840" w:rsidRDefault="000D6306" w:rsidP="00FF2840">
      <w:pPr>
        <w:jc w:val="both"/>
        <w:rPr>
          <w:rFonts w:ascii="Arial" w:hAnsi="Arial" w:cs="Arial"/>
          <w:b/>
          <w:caps/>
          <w:sz w:val="10"/>
          <w:szCs w:val="10"/>
          <w:lang w:val="sl-SI"/>
        </w:rPr>
      </w:pPr>
    </w:p>
    <w:p w14:paraId="2DE49AA3" w14:textId="5944AC75" w:rsidR="00FF2840" w:rsidRDefault="00FF2840" w:rsidP="000D6306">
      <w:pPr>
        <w:numPr>
          <w:ilvl w:val="0"/>
          <w:numId w:val="30"/>
        </w:numPr>
        <w:jc w:val="both"/>
        <w:rPr>
          <w:rFonts w:ascii="Arial" w:hAnsi="Arial" w:cs="Arial"/>
          <w:b/>
          <w:caps/>
          <w:sz w:val="28"/>
          <w:szCs w:val="28"/>
          <w:lang w:val="sl-SI"/>
        </w:rPr>
      </w:pPr>
      <w:r w:rsidRPr="00FF2840">
        <w:rPr>
          <w:rFonts w:ascii="Arial" w:hAnsi="Arial" w:cs="Arial"/>
          <w:b/>
          <w:caps/>
          <w:sz w:val="28"/>
          <w:szCs w:val="28"/>
          <w:lang w:val="sl-SI"/>
        </w:rPr>
        <w:lastRenderedPageBreak/>
        <w:t>TEHNIČNE SPECIFIKACIJE</w:t>
      </w:r>
    </w:p>
    <w:p w14:paraId="6CF6F5E8" w14:textId="77777777" w:rsidR="000D6306" w:rsidRPr="00FF2840" w:rsidRDefault="000D6306" w:rsidP="000D6306">
      <w:pPr>
        <w:ind w:left="360"/>
        <w:jc w:val="both"/>
        <w:rPr>
          <w:rFonts w:ascii="Arial" w:hAnsi="Arial" w:cs="Arial"/>
          <w:b/>
          <w:sz w:val="28"/>
          <w:szCs w:val="28"/>
          <w:lang w:val="sl-SI" w:eastAsia="sl-SI"/>
        </w:rPr>
      </w:pPr>
    </w:p>
    <w:p w14:paraId="360D30E3" w14:textId="77777777" w:rsidR="00FF2840" w:rsidRPr="00FF2840" w:rsidRDefault="00FF2840" w:rsidP="00FF2840">
      <w:pPr>
        <w:jc w:val="both"/>
        <w:rPr>
          <w:rFonts w:ascii="Arial" w:hAnsi="Arial" w:cs="Arial"/>
          <w:sz w:val="22"/>
          <w:szCs w:val="22"/>
          <w:lang w:val="sl-SI"/>
        </w:rPr>
      </w:pPr>
    </w:p>
    <w:p w14:paraId="2CB29328" w14:textId="552793F3" w:rsidR="005A3B72" w:rsidRDefault="00FF2840" w:rsidP="005A3B72">
      <w:pPr>
        <w:jc w:val="both"/>
        <w:rPr>
          <w:rFonts w:ascii="Arial" w:hAnsi="Arial" w:cs="Arial"/>
        </w:rPr>
      </w:pPr>
      <w:r w:rsidRPr="00FF2840">
        <w:rPr>
          <w:rFonts w:ascii="Arial" w:hAnsi="Arial" w:cs="Arial"/>
          <w:sz w:val="22"/>
          <w:szCs w:val="22"/>
          <w:lang w:val="sl-SI"/>
        </w:rPr>
        <w:t xml:space="preserve">Predmet javnega naročila je </w:t>
      </w:r>
      <w:r w:rsidRPr="00FF2840">
        <w:rPr>
          <w:rFonts w:ascii="Arial" w:hAnsi="Arial" w:cs="Arial"/>
          <w:sz w:val="22"/>
          <w:szCs w:val="22"/>
          <w:lang w:val="pt-PT"/>
        </w:rPr>
        <w:t xml:space="preserve">nakup </w:t>
      </w:r>
      <w:r w:rsidR="000B0605">
        <w:rPr>
          <w:rFonts w:ascii="Arial" w:hAnsi="Arial" w:cs="Arial"/>
          <w:sz w:val="22"/>
          <w:szCs w:val="22"/>
          <w:lang w:val="pt-PT"/>
        </w:rPr>
        <w:t xml:space="preserve">in instalacija sistema </w:t>
      </w:r>
      <w:r w:rsidR="000B0605" w:rsidRPr="000B0605">
        <w:rPr>
          <w:rFonts w:ascii="Arial" w:hAnsi="Arial" w:cs="Arial"/>
          <w:sz w:val="22"/>
          <w:szCs w:val="22"/>
          <w:lang w:val="pt-PT"/>
        </w:rPr>
        <w:t>za detekcijo posameznih fotonov na superprevodno nanožico, ki ga bomo uporabljali pri eksperimentih kvantnega interneta v okviru projekta SiQUID</w:t>
      </w:r>
      <w:r w:rsidR="005A3B72">
        <w:rPr>
          <w:rFonts w:ascii="Arial" w:hAnsi="Arial" w:cs="Arial"/>
          <w:sz w:val="22"/>
          <w:szCs w:val="22"/>
          <w:lang w:val="pt-PT"/>
        </w:rPr>
        <w:t>,</w:t>
      </w:r>
      <w:r w:rsidR="005A3B72" w:rsidRPr="005A3B72">
        <w:rPr>
          <w:rFonts w:ascii="Arial" w:hAnsi="Arial" w:cs="Arial"/>
        </w:rPr>
        <w:t xml:space="preserve"> </w:t>
      </w:r>
      <w:r w:rsidR="005A3B72" w:rsidRPr="005A3B72">
        <w:rPr>
          <w:rFonts w:ascii="Arial" w:hAnsi="Arial" w:cs="Arial"/>
          <w:sz w:val="22"/>
          <w:szCs w:val="22"/>
          <w:lang w:val="pt-PT"/>
        </w:rPr>
        <w:t>financiran</w:t>
      </w:r>
      <w:r w:rsidR="005A3B72">
        <w:rPr>
          <w:rFonts w:ascii="Arial" w:hAnsi="Arial" w:cs="Arial"/>
          <w:sz w:val="22"/>
          <w:szCs w:val="22"/>
          <w:lang w:val="pt-PT"/>
        </w:rPr>
        <w:t>ega</w:t>
      </w:r>
      <w:r w:rsidR="005A3B72" w:rsidRPr="005A3B72">
        <w:rPr>
          <w:rFonts w:ascii="Arial" w:hAnsi="Arial" w:cs="Arial"/>
          <w:sz w:val="22"/>
          <w:szCs w:val="22"/>
          <w:lang w:val="pt-PT"/>
        </w:rPr>
        <w:t xml:space="preserve"> v okviru evropskega programa Digitalna Evropa – DIGITAL – Varna kvantna komunikacijska infrastruktura EU (</w:t>
      </w:r>
      <w:bookmarkStart w:id="5" w:name="_Hlk133301307"/>
      <w:r w:rsidR="005A3B72" w:rsidRPr="005A3B72">
        <w:rPr>
          <w:rFonts w:ascii="Arial" w:hAnsi="Arial" w:cs="Arial"/>
          <w:sz w:val="22"/>
          <w:szCs w:val="22"/>
          <w:lang w:val="pt-PT"/>
        </w:rPr>
        <w:t>DIGITAL-2021-QCI-01)</w:t>
      </w:r>
      <w:bookmarkEnd w:id="5"/>
      <w:r w:rsidR="00B14AB5">
        <w:rPr>
          <w:rFonts w:ascii="Arial" w:hAnsi="Arial" w:cs="Arial"/>
          <w:sz w:val="22"/>
          <w:szCs w:val="22"/>
          <w:lang w:val="pt-PT"/>
        </w:rPr>
        <w:t>.</w:t>
      </w:r>
    </w:p>
    <w:p w14:paraId="56AF08FA" w14:textId="77777777" w:rsidR="005A3B72" w:rsidRDefault="005A3B72" w:rsidP="005A3B72">
      <w:pPr>
        <w:jc w:val="both"/>
        <w:rPr>
          <w:rFonts w:ascii="Arial" w:hAnsi="Arial" w:cs="Arial"/>
        </w:rPr>
      </w:pPr>
    </w:p>
    <w:p w14:paraId="000E22C7" w14:textId="77777777" w:rsidR="00FF2840" w:rsidRPr="00FF2840" w:rsidRDefault="00FF2840" w:rsidP="00FF2840">
      <w:pPr>
        <w:jc w:val="both"/>
        <w:rPr>
          <w:rFonts w:ascii="Arial" w:hAnsi="Arial" w:cs="Arial"/>
          <w:sz w:val="22"/>
          <w:szCs w:val="22"/>
          <w:lang w:val="pt-PT"/>
        </w:rPr>
      </w:pPr>
    </w:p>
    <w:p w14:paraId="3958D1FC" w14:textId="77777777" w:rsidR="00FF2840" w:rsidRPr="00FF2840" w:rsidRDefault="00FF2840" w:rsidP="00FF2840">
      <w:pPr>
        <w:tabs>
          <w:tab w:val="left" w:pos="3684"/>
        </w:tabs>
        <w:jc w:val="both"/>
        <w:rPr>
          <w:rFonts w:ascii="Arial" w:hAnsi="Arial" w:cs="Arial"/>
          <w:b/>
          <w:sz w:val="22"/>
          <w:szCs w:val="22"/>
          <w:lang w:val="sl-SI"/>
        </w:rPr>
      </w:pPr>
      <w:r w:rsidRPr="00FF2840">
        <w:rPr>
          <w:rFonts w:ascii="Arial" w:hAnsi="Arial" w:cs="Arial"/>
          <w:b/>
          <w:sz w:val="22"/>
          <w:szCs w:val="22"/>
          <w:lang w:val="sl-SI"/>
        </w:rPr>
        <w:t>TEHNIČNE KARAKTERISTIKE:</w:t>
      </w:r>
      <w:r w:rsidRPr="00FF2840">
        <w:rPr>
          <w:rFonts w:ascii="Arial" w:hAnsi="Arial" w:cs="Arial"/>
          <w:b/>
          <w:sz w:val="22"/>
          <w:szCs w:val="22"/>
          <w:lang w:val="sl-SI"/>
        </w:rPr>
        <w:tab/>
      </w:r>
    </w:p>
    <w:p w14:paraId="29733FB0" w14:textId="77777777" w:rsidR="000D6306" w:rsidRDefault="000D6306" w:rsidP="000D6306">
      <w:pPr>
        <w:jc w:val="both"/>
        <w:rPr>
          <w:rFonts w:ascii="Arial" w:eastAsia="MS Mincho" w:hAnsi="Arial" w:cs="Arial"/>
          <w:sz w:val="22"/>
          <w:szCs w:val="22"/>
        </w:rPr>
      </w:pPr>
    </w:p>
    <w:p w14:paraId="137D36F2" w14:textId="6DBA91AB" w:rsidR="000D6306" w:rsidRPr="000D6306" w:rsidRDefault="000D6306" w:rsidP="000D6306">
      <w:pPr>
        <w:jc w:val="both"/>
        <w:rPr>
          <w:rFonts w:ascii="Arial" w:eastAsia="MS Mincho" w:hAnsi="Arial" w:cs="Arial"/>
          <w:sz w:val="22"/>
          <w:szCs w:val="22"/>
        </w:rPr>
      </w:pPr>
      <w:proofErr w:type="spellStart"/>
      <w:r w:rsidRPr="000D6306">
        <w:rPr>
          <w:rFonts w:ascii="Arial" w:eastAsia="MS Mincho" w:hAnsi="Arial" w:cs="Arial"/>
          <w:sz w:val="22"/>
          <w:szCs w:val="22"/>
        </w:rPr>
        <w:t>Sistem</w:t>
      </w:r>
      <w:proofErr w:type="spellEnd"/>
      <w:r w:rsidRPr="000D6306">
        <w:rPr>
          <w:rFonts w:ascii="Arial" w:eastAsia="MS Mincho" w:hAnsi="Arial" w:cs="Arial"/>
          <w:sz w:val="22"/>
          <w:szCs w:val="22"/>
        </w:rPr>
        <w:t xml:space="preserve"> za </w:t>
      </w:r>
      <w:proofErr w:type="spellStart"/>
      <w:r w:rsidRPr="000D6306">
        <w:rPr>
          <w:rFonts w:ascii="Arial" w:eastAsia="MS Mincho" w:hAnsi="Arial" w:cs="Arial"/>
          <w:sz w:val="22"/>
          <w:szCs w:val="22"/>
        </w:rPr>
        <w:t>detekcijo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posameznih</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fotonov</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osnovi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supreprevodne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nanožice</w:t>
      </w:r>
      <w:proofErr w:type="spellEnd"/>
      <w:r w:rsidRPr="000D6306">
        <w:rPr>
          <w:rFonts w:ascii="Arial" w:eastAsia="MS Mincho" w:hAnsi="Arial" w:cs="Arial"/>
          <w:sz w:val="22"/>
          <w:szCs w:val="22"/>
        </w:rPr>
        <w:t xml:space="preserve"> (SNSPD) mora </w:t>
      </w:r>
      <w:proofErr w:type="spellStart"/>
      <w:r w:rsidRPr="000D6306">
        <w:rPr>
          <w:rFonts w:ascii="Arial" w:eastAsia="MS Mincho" w:hAnsi="Arial" w:cs="Arial"/>
          <w:sz w:val="22"/>
          <w:szCs w:val="22"/>
        </w:rPr>
        <w:t>sestavljati</w:t>
      </w:r>
      <w:proofErr w:type="spellEnd"/>
      <w:r w:rsidRPr="000D6306">
        <w:rPr>
          <w:rFonts w:ascii="Arial" w:eastAsia="MS Mincho" w:hAnsi="Arial" w:cs="Arial"/>
          <w:sz w:val="22"/>
          <w:szCs w:val="22"/>
        </w:rPr>
        <w:t xml:space="preserve"> 8 </w:t>
      </w:r>
      <w:proofErr w:type="spellStart"/>
      <w:r w:rsidRPr="000D6306">
        <w:rPr>
          <w:rFonts w:ascii="Arial" w:eastAsia="MS Mincho" w:hAnsi="Arial" w:cs="Arial"/>
          <w:sz w:val="22"/>
          <w:szCs w:val="22"/>
        </w:rPr>
        <w:t>detektorjev</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posameznih</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foton</w:t>
      </w:r>
      <w:proofErr w:type="spellEnd"/>
      <w:r w:rsidRPr="000D6306">
        <w:rPr>
          <w:rFonts w:ascii="Arial" w:eastAsia="MS Mincho" w:hAnsi="Arial" w:cs="Arial"/>
          <w:sz w:val="22"/>
          <w:szCs w:val="22"/>
        </w:rPr>
        <w:t xml:space="preserve">, ki </w:t>
      </w:r>
      <w:proofErr w:type="spellStart"/>
      <w:r w:rsidRPr="000D6306">
        <w:rPr>
          <w:rFonts w:ascii="Arial" w:eastAsia="MS Mincho" w:hAnsi="Arial" w:cs="Arial"/>
          <w:sz w:val="22"/>
          <w:szCs w:val="22"/>
        </w:rPr>
        <w:t>temeljijo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tehnologiji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superprevodnih</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nanožic</w:t>
      </w:r>
      <w:proofErr w:type="spellEnd"/>
      <w:r w:rsidRPr="000D6306">
        <w:rPr>
          <w:rFonts w:ascii="Arial" w:eastAsia="MS Mincho" w:hAnsi="Arial" w:cs="Arial"/>
          <w:sz w:val="22"/>
          <w:szCs w:val="22"/>
        </w:rPr>
        <w:t>.</w:t>
      </w:r>
    </w:p>
    <w:p w14:paraId="45B1AF51" w14:textId="77777777" w:rsidR="000D6306" w:rsidRPr="000D6306" w:rsidRDefault="000D6306" w:rsidP="000D6306">
      <w:pPr>
        <w:jc w:val="both"/>
        <w:rPr>
          <w:rFonts w:ascii="Arial" w:eastAsia="MS Mincho" w:hAnsi="Arial" w:cs="Arial"/>
          <w:sz w:val="22"/>
          <w:szCs w:val="22"/>
        </w:rPr>
      </w:pPr>
    </w:p>
    <w:p w14:paraId="4C9F8241" w14:textId="77777777" w:rsidR="000D6306" w:rsidRPr="000D6306" w:rsidRDefault="000D6306" w:rsidP="000D6306">
      <w:pPr>
        <w:jc w:val="both"/>
        <w:rPr>
          <w:rFonts w:ascii="Arial" w:eastAsia="MS Mincho" w:hAnsi="Arial" w:cs="Arial"/>
          <w:b/>
          <w:bCs/>
          <w:sz w:val="22"/>
          <w:szCs w:val="22"/>
        </w:rPr>
      </w:pPr>
      <w:proofErr w:type="spellStart"/>
      <w:r w:rsidRPr="000D6306">
        <w:rPr>
          <w:rFonts w:ascii="Arial" w:eastAsia="MS Mincho" w:hAnsi="Arial" w:cs="Arial"/>
          <w:b/>
          <w:bCs/>
          <w:sz w:val="22"/>
          <w:szCs w:val="22"/>
        </w:rPr>
        <w:t>Splošne</w:t>
      </w:r>
      <w:proofErr w:type="spellEnd"/>
      <w:r w:rsidRPr="000D6306">
        <w:rPr>
          <w:rFonts w:ascii="Arial" w:eastAsia="MS Mincho" w:hAnsi="Arial" w:cs="Arial"/>
          <w:b/>
          <w:bCs/>
          <w:sz w:val="22"/>
          <w:szCs w:val="22"/>
        </w:rPr>
        <w:t xml:space="preserve"> </w:t>
      </w:r>
      <w:proofErr w:type="spellStart"/>
      <w:r w:rsidRPr="000D6306">
        <w:rPr>
          <w:rFonts w:ascii="Arial" w:eastAsia="MS Mincho" w:hAnsi="Arial" w:cs="Arial"/>
          <w:b/>
          <w:bCs/>
          <w:sz w:val="22"/>
          <w:szCs w:val="22"/>
        </w:rPr>
        <w:t>specifikacije</w:t>
      </w:r>
      <w:proofErr w:type="spellEnd"/>
    </w:p>
    <w:p w14:paraId="6B13934F" w14:textId="77777777" w:rsid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- 24-kanalni </w:t>
      </w:r>
      <w:proofErr w:type="spellStart"/>
      <w:r w:rsidRPr="000D6306">
        <w:rPr>
          <w:rFonts w:ascii="Arial" w:eastAsia="MS Mincho" w:hAnsi="Arial" w:cs="Arial"/>
          <w:sz w:val="22"/>
          <w:szCs w:val="22"/>
        </w:rPr>
        <w:t>sistem</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zaznavanja</w:t>
      </w:r>
      <w:proofErr w:type="spellEnd"/>
      <w:r w:rsidRPr="000D6306">
        <w:rPr>
          <w:rFonts w:ascii="Arial" w:eastAsia="MS Mincho" w:hAnsi="Arial" w:cs="Arial"/>
          <w:sz w:val="22"/>
          <w:szCs w:val="22"/>
        </w:rPr>
        <w:t xml:space="preserve">, ki </w:t>
      </w:r>
      <w:proofErr w:type="spellStart"/>
      <w:r w:rsidRPr="000D6306">
        <w:rPr>
          <w:rFonts w:ascii="Arial" w:eastAsia="MS Mincho" w:hAnsi="Arial" w:cs="Arial"/>
          <w:sz w:val="22"/>
          <w:szCs w:val="22"/>
        </w:rPr>
        <w:t>vključuje</w:t>
      </w:r>
      <w:proofErr w:type="spellEnd"/>
      <w:r w:rsidRPr="000D6306">
        <w:rPr>
          <w:rFonts w:ascii="Arial" w:eastAsia="MS Mincho" w:hAnsi="Arial" w:cs="Arial"/>
          <w:sz w:val="22"/>
          <w:szCs w:val="22"/>
        </w:rPr>
        <w:t xml:space="preserve"> 8 </w:t>
      </w:r>
      <w:proofErr w:type="spellStart"/>
      <w:r w:rsidRPr="000D6306">
        <w:rPr>
          <w:rFonts w:ascii="Arial" w:eastAsia="MS Mincho" w:hAnsi="Arial" w:cs="Arial"/>
          <w:sz w:val="22"/>
          <w:szCs w:val="22"/>
        </w:rPr>
        <w:t>detektorjev</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elektronski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gonilnik</w:t>
      </w:r>
      <w:proofErr w:type="spellEnd"/>
      <w:r w:rsidRPr="000D6306">
        <w:rPr>
          <w:rFonts w:ascii="Arial" w:eastAsia="MS Mincho" w:hAnsi="Arial" w:cs="Arial"/>
          <w:sz w:val="22"/>
          <w:szCs w:val="22"/>
        </w:rPr>
        <w:t xml:space="preserve"> in </w:t>
      </w:r>
      <w:proofErr w:type="spellStart"/>
      <w:r w:rsidRPr="000D6306">
        <w:rPr>
          <w:rFonts w:ascii="Arial" w:eastAsia="MS Mincho" w:hAnsi="Arial" w:cs="Arial"/>
          <w:sz w:val="22"/>
          <w:szCs w:val="22"/>
        </w:rPr>
        <w:t>elektroniko</w:t>
      </w:r>
      <w:proofErr w:type="spellEnd"/>
      <w:r w:rsidRPr="000D6306">
        <w:rPr>
          <w:rFonts w:ascii="Arial" w:eastAsia="MS Mincho" w:hAnsi="Arial" w:cs="Arial"/>
          <w:sz w:val="22"/>
          <w:szCs w:val="22"/>
        </w:rPr>
        <w:t xml:space="preserve"> za </w:t>
      </w:r>
      <w:r>
        <w:rPr>
          <w:rFonts w:ascii="Arial" w:eastAsia="MS Mincho" w:hAnsi="Arial" w:cs="Arial"/>
          <w:sz w:val="22"/>
          <w:szCs w:val="22"/>
        </w:rPr>
        <w:t xml:space="preserve">   </w:t>
      </w:r>
    </w:p>
    <w:p w14:paraId="1E54CA90" w14:textId="6D9A44A6" w:rsidR="000D6306" w:rsidRPr="000D6306" w:rsidRDefault="000D6306" w:rsidP="000D6306">
      <w:pPr>
        <w:jc w:val="both"/>
        <w:rPr>
          <w:rFonts w:ascii="Arial" w:eastAsia="MS Mincho" w:hAnsi="Arial" w:cs="Arial"/>
          <w:sz w:val="22"/>
          <w:szCs w:val="22"/>
        </w:rPr>
      </w:pPr>
      <w:r>
        <w:rPr>
          <w:rFonts w:ascii="Arial" w:eastAsia="MS Mincho" w:hAnsi="Arial" w:cs="Arial"/>
          <w:sz w:val="22"/>
          <w:szCs w:val="22"/>
        </w:rPr>
        <w:t xml:space="preserve">   </w:t>
      </w:r>
      <w:proofErr w:type="spellStart"/>
      <w:r w:rsidRPr="000D6306">
        <w:rPr>
          <w:rFonts w:ascii="Arial" w:eastAsia="MS Mincho" w:hAnsi="Arial" w:cs="Arial"/>
          <w:sz w:val="22"/>
          <w:szCs w:val="22"/>
        </w:rPr>
        <w:t>odčitavanje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ter</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vse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komponente</w:t>
      </w:r>
      <w:proofErr w:type="spellEnd"/>
      <w:r w:rsidRPr="000D6306">
        <w:rPr>
          <w:rFonts w:ascii="Arial" w:eastAsia="MS Mincho" w:hAnsi="Arial" w:cs="Arial"/>
          <w:sz w:val="22"/>
          <w:szCs w:val="22"/>
        </w:rPr>
        <w:t xml:space="preserve"> za </w:t>
      </w:r>
      <w:proofErr w:type="spellStart"/>
      <w:r w:rsidRPr="000D6306">
        <w:rPr>
          <w:rFonts w:ascii="Arial" w:eastAsia="MS Mincho" w:hAnsi="Arial" w:cs="Arial"/>
          <w:sz w:val="22"/>
          <w:szCs w:val="22"/>
        </w:rPr>
        <w:t>upravljanje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sistema</w:t>
      </w:r>
      <w:proofErr w:type="spellEnd"/>
      <w:r w:rsidRPr="000D6306">
        <w:rPr>
          <w:rFonts w:ascii="Arial" w:eastAsia="MS Mincho" w:hAnsi="Arial" w:cs="Arial"/>
          <w:sz w:val="22"/>
          <w:szCs w:val="22"/>
        </w:rPr>
        <w:t xml:space="preserve"> za </w:t>
      </w:r>
      <w:proofErr w:type="spellStart"/>
      <w:r w:rsidRPr="000D6306">
        <w:rPr>
          <w:rFonts w:ascii="Arial" w:eastAsia="MS Mincho" w:hAnsi="Arial" w:cs="Arial"/>
          <w:sz w:val="22"/>
          <w:szCs w:val="22"/>
        </w:rPr>
        <w:t>zaznavanje</w:t>
      </w:r>
      <w:proofErr w:type="spellEnd"/>
      <w:r w:rsidRPr="000D6306">
        <w:rPr>
          <w:rFonts w:ascii="Arial" w:eastAsia="MS Mincho" w:hAnsi="Arial" w:cs="Arial"/>
          <w:sz w:val="22"/>
          <w:szCs w:val="22"/>
        </w:rPr>
        <w:t xml:space="preserve"> v </w:t>
      </w:r>
      <w:proofErr w:type="spellStart"/>
      <w:r w:rsidRPr="000D6306">
        <w:rPr>
          <w:rFonts w:ascii="Arial" w:eastAsia="MS Mincho" w:hAnsi="Arial" w:cs="Arial"/>
          <w:sz w:val="22"/>
          <w:szCs w:val="22"/>
        </w:rPr>
        <w:t>laboratorijskem</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okolju</w:t>
      </w:r>
      <w:proofErr w:type="spellEnd"/>
      <w:r w:rsidRPr="000D6306">
        <w:rPr>
          <w:rFonts w:ascii="Arial" w:eastAsia="MS Mincho" w:hAnsi="Arial" w:cs="Arial"/>
          <w:sz w:val="22"/>
          <w:szCs w:val="22"/>
        </w:rPr>
        <w:t>.</w:t>
      </w:r>
    </w:p>
    <w:p w14:paraId="35EBACB6"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vhodne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povezave</w:t>
      </w:r>
      <w:proofErr w:type="spellEnd"/>
      <w:r w:rsidRPr="000D6306">
        <w:rPr>
          <w:rFonts w:ascii="Arial" w:eastAsia="MS Mincho" w:hAnsi="Arial" w:cs="Arial"/>
          <w:sz w:val="22"/>
          <w:szCs w:val="22"/>
        </w:rPr>
        <w:t xml:space="preserve"> PM FC/PC (</w:t>
      </w:r>
      <w:proofErr w:type="spellStart"/>
      <w:r w:rsidRPr="000D6306">
        <w:rPr>
          <w:rFonts w:ascii="Arial" w:eastAsia="MS Mincho" w:hAnsi="Arial" w:cs="Arial"/>
          <w:sz w:val="22"/>
          <w:szCs w:val="22"/>
        </w:rPr>
        <w:t>notranja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sistemska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vlakna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naj</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bodo</w:t>
      </w:r>
      <w:proofErr w:type="spellEnd"/>
      <w:r w:rsidRPr="000D6306">
        <w:rPr>
          <w:rFonts w:ascii="Arial" w:eastAsia="MS Mincho" w:hAnsi="Arial" w:cs="Arial"/>
          <w:sz w:val="22"/>
          <w:szCs w:val="22"/>
        </w:rPr>
        <w:t xml:space="preserve"> PM).</w:t>
      </w:r>
    </w:p>
    <w:p w14:paraId="3505B067" w14:textId="77777777" w:rsid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vakuumska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črpalka</w:t>
      </w:r>
      <w:proofErr w:type="spellEnd"/>
      <w:r w:rsidRPr="000D6306">
        <w:rPr>
          <w:rFonts w:ascii="Arial" w:eastAsia="MS Mincho" w:hAnsi="Arial" w:cs="Arial"/>
          <w:sz w:val="22"/>
          <w:szCs w:val="22"/>
        </w:rPr>
        <w:t xml:space="preserve"> in </w:t>
      </w:r>
      <w:proofErr w:type="spellStart"/>
      <w:r w:rsidRPr="000D6306">
        <w:rPr>
          <w:rFonts w:ascii="Arial" w:eastAsia="MS Mincho" w:hAnsi="Arial" w:cs="Arial"/>
          <w:sz w:val="22"/>
          <w:szCs w:val="22"/>
        </w:rPr>
        <w:t>vodno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hlajeni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kompresor</w:t>
      </w:r>
      <w:proofErr w:type="spellEnd"/>
      <w:r w:rsidRPr="000D6306">
        <w:rPr>
          <w:rFonts w:ascii="Arial" w:eastAsia="MS Mincho" w:hAnsi="Arial" w:cs="Arial"/>
          <w:sz w:val="22"/>
          <w:szCs w:val="22"/>
        </w:rPr>
        <w:t xml:space="preserve"> z </w:t>
      </w:r>
      <w:proofErr w:type="spellStart"/>
      <w:r w:rsidRPr="000D6306">
        <w:rPr>
          <w:rFonts w:ascii="Arial" w:eastAsia="MS Mincho" w:hAnsi="Arial" w:cs="Arial"/>
          <w:sz w:val="22"/>
          <w:szCs w:val="22"/>
        </w:rPr>
        <w:t>zaprtim</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ciklom</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minimalno</w:t>
      </w:r>
      <w:proofErr w:type="spellEnd"/>
      <w:r w:rsidRPr="000D6306">
        <w:rPr>
          <w:rFonts w:ascii="Arial" w:eastAsia="MS Mincho" w:hAnsi="Arial" w:cs="Arial"/>
          <w:sz w:val="22"/>
          <w:szCs w:val="22"/>
        </w:rPr>
        <w:t xml:space="preserve"> 6m </w:t>
      </w:r>
      <w:proofErr w:type="spellStart"/>
      <w:r w:rsidRPr="000D6306">
        <w:rPr>
          <w:rFonts w:ascii="Arial" w:eastAsia="MS Mincho" w:hAnsi="Arial" w:cs="Arial"/>
          <w:sz w:val="22"/>
          <w:szCs w:val="22"/>
        </w:rPr>
        <w:t>helijevih</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vodov</w:t>
      </w:r>
      <w:proofErr w:type="spellEnd"/>
      <w:r w:rsidRPr="000D6306">
        <w:rPr>
          <w:rFonts w:ascii="Arial" w:eastAsia="MS Mincho" w:hAnsi="Arial" w:cs="Arial"/>
          <w:sz w:val="22"/>
          <w:szCs w:val="22"/>
        </w:rPr>
        <w:t xml:space="preserve">) </w:t>
      </w:r>
      <w:r>
        <w:rPr>
          <w:rFonts w:ascii="Arial" w:eastAsia="MS Mincho" w:hAnsi="Arial" w:cs="Arial"/>
          <w:sz w:val="22"/>
          <w:szCs w:val="22"/>
        </w:rPr>
        <w:t xml:space="preserve">   </w:t>
      </w:r>
    </w:p>
    <w:p w14:paraId="2D4D9703" w14:textId="61C090B5" w:rsidR="000D6306" w:rsidRPr="000D6306" w:rsidRDefault="000D6306" w:rsidP="000D6306">
      <w:pPr>
        <w:jc w:val="both"/>
        <w:rPr>
          <w:rFonts w:ascii="Arial" w:eastAsia="MS Mincho" w:hAnsi="Arial" w:cs="Arial"/>
          <w:sz w:val="22"/>
          <w:szCs w:val="22"/>
        </w:rPr>
      </w:pPr>
      <w:r>
        <w:rPr>
          <w:rFonts w:ascii="Arial" w:eastAsia="MS Mincho" w:hAnsi="Arial" w:cs="Arial"/>
          <w:sz w:val="22"/>
          <w:szCs w:val="22"/>
        </w:rPr>
        <w:t xml:space="preserve">  </w:t>
      </w:r>
      <w:proofErr w:type="spellStart"/>
      <w:r w:rsidRPr="000D6306">
        <w:rPr>
          <w:rFonts w:ascii="Arial" w:eastAsia="MS Mincho" w:hAnsi="Arial" w:cs="Arial"/>
          <w:sz w:val="22"/>
          <w:szCs w:val="22"/>
        </w:rPr>
        <w:t>naj</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bosta</w:t>
      </w:r>
      <w:proofErr w:type="spellEnd"/>
      <w:r w:rsidRPr="000D6306">
        <w:rPr>
          <w:rFonts w:ascii="Arial" w:eastAsia="MS Mincho" w:hAnsi="Arial" w:cs="Arial"/>
          <w:sz w:val="22"/>
          <w:szCs w:val="22"/>
        </w:rPr>
        <w:t xml:space="preserve"> del </w:t>
      </w:r>
      <w:proofErr w:type="spellStart"/>
      <w:r w:rsidRPr="000D6306">
        <w:rPr>
          <w:rFonts w:ascii="Arial" w:eastAsia="MS Mincho" w:hAnsi="Arial" w:cs="Arial"/>
          <w:sz w:val="22"/>
          <w:szCs w:val="22"/>
        </w:rPr>
        <w:t>ponudbe</w:t>
      </w:r>
      <w:proofErr w:type="spellEnd"/>
      <w:r w:rsidRPr="000D6306">
        <w:rPr>
          <w:rFonts w:ascii="Arial" w:eastAsia="MS Mincho" w:hAnsi="Arial" w:cs="Arial"/>
          <w:sz w:val="22"/>
          <w:szCs w:val="22"/>
        </w:rPr>
        <w:t>.</w:t>
      </w:r>
    </w:p>
    <w:p w14:paraId="14A72037"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neprekinjeno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delovanje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pri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minimalni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delovni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temperaturi</w:t>
      </w:r>
      <w:proofErr w:type="spellEnd"/>
      <w:r w:rsidRPr="000D6306">
        <w:rPr>
          <w:rFonts w:ascii="Arial" w:eastAsia="MS Mincho" w:hAnsi="Arial" w:cs="Arial"/>
          <w:sz w:val="22"/>
          <w:szCs w:val="22"/>
        </w:rPr>
        <w:t xml:space="preserve"> 2,5K.</w:t>
      </w:r>
    </w:p>
    <w:p w14:paraId="6A8B9473"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ohišje</w:t>
      </w:r>
      <w:proofErr w:type="spellEnd"/>
      <w:r w:rsidRPr="000D6306">
        <w:rPr>
          <w:rFonts w:ascii="Arial" w:eastAsia="MS Mincho" w:hAnsi="Arial" w:cs="Arial"/>
          <w:sz w:val="22"/>
          <w:szCs w:val="22"/>
        </w:rPr>
        <w:t xml:space="preserve"> (19-palčno </w:t>
      </w:r>
      <w:proofErr w:type="spellStart"/>
      <w:r w:rsidRPr="000D6306">
        <w:rPr>
          <w:rFonts w:ascii="Arial" w:eastAsia="MS Mincho" w:hAnsi="Arial" w:cs="Arial"/>
          <w:sz w:val="22"/>
          <w:szCs w:val="22"/>
        </w:rPr>
        <w:t>ohišje</w:t>
      </w:r>
      <w:proofErr w:type="spellEnd"/>
      <w:r w:rsidRPr="000D6306">
        <w:rPr>
          <w:rFonts w:ascii="Arial" w:eastAsia="MS Mincho" w:hAnsi="Arial" w:cs="Arial"/>
          <w:sz w:val="22"/>
          <w:szCs w:val="22"/>
        </w:rPr>
        <w:t xml:space="preserve"> za </w:t>
      </w:r>
      <w:proofErr w:type="spellStart"/>
      <w:r w:rsidRPr="000D6306">
        <w:rPr>
          <w:rFonts w:ascii="Arial" w:eastAsia="MS Mincho" w:hAnsi="Arial" w:cs="Arial"/>
          <w:sz w:val="22"/>
          <w:szCs w:val="22"/>
        </w:rPr>
        <w:t>namestitev</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kriostata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elektronike</w:t>
      </w:r>
      <w:proofErr w:type="spellEnd"/>
      <w:r w:rsidRPr="000D6306">
        <w:rPr>
          <w:rFonts w:ascii="Arial" w:eastAsia="MS Mincho" w:hAnsi="Arial" w:cs="Arial"/>
          <w:sz w:val="22"/>
          <w:szCs w:val="22"/>
        </w:rPr>
        <w:t xml:space="preserve"> in </w:t>
      </w:r>
      <w:proofErr w:type="spellStart"/>
      <w:r w:rsidRPr="000D6306">
        <w:rPr>
          <w:rFonts w:ascii="Arial" w:eastAsia="MS Mincho" w:hAnsi="Arial" w:cs="Arial"/>
          <w:sz w:val="22"/>
          <w:szCs w:val="22"/>
        </w:rPr>
        <w:t>vakuumske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črpalke</w:t>
      </w:r>
      <w:proofErr w:type="spellEnd"/>
      <w:r w:rsidRPr="000D6306">
        <w:rPr>
          <w:rFonts w:ascii="Arial" w:eastAsia="MS Mincho" w:hAnsi="Arial" w:cs="Arial"/>
          <w:sz w:val="22"/>
          <w:szCs w:val="22"/>
        </w:rPr>
        <w:t>).</w:t>
      </w:r>
    </w:p>
    <w:p w14:paraId="07CB0202" w14:textId="77777777" w:rsidR="000D6306" w:rsidRPr="000D6306" w:rsidRDefault="000D6306" w:rsidP="000D6306">
      <w:pPr>
        <w:jc w:val="both"/>
        <w:rPr>
          <w:rFonts w:ascii="Arial" w:eastAsia="MS Mincho" w:hAnsi="Arial" w:cs="Arial"/>
          <w:sz w:val="22"/>
          <w:szCs w:val="22"/>
        </w:rPr>
      </w:pPr>
    </w:p>
    <w:p w14:paraId="1218AE5E" w14:textId="77777777" w:rsidR="000D6306" w:rsidRPr="000D6306" w:rsidRDefault="000D6306" w:rsidP="000D6306">
      <w:pPr>
        <w:jc w:val="both"/>
        <w:rPr>
          <w:rFonts w:ascii="Arial" w:eastAsia="MS Mincho" w:hAnsi="Arial" w:cs="Arial"/>
          <w:b/>
          <w:bCs/>
          <w:sz w:val="22"/>
          <w:szCs w:val="22"/>
        </w:rPr>
      </w:pPr>
      <w:proofErr w:type="spellStart"/>
      <w:r w:rsidRPr="000D6306">
        <w:rPr>
          <w:rFonts w:ascii="Arial" w:eastAsia="MS Mincho" w:hAnsi="Arial" w:cs="Arial"/>
          <w:b/>
          <w:bCs/>
          <w:sz w:val="22"/>
          <w:szCs w:val="22"/>
        </w:rPr>
        <w:t>Merila</w:t>
      </w:r>
      <w:proofErr w:type="spellEnd"/>
      <w:r w:rsidRPr="000D6306">
        <w:rPr>
          <w:rFonts w:ascii="Arial" w:eastAsia="MS Mincho" w:hAnsi="Arial" w:cs="Arial"/>
          <w:b/>
          <w:bCs/>
          <w:sz w:val="22"/>
          <w:szCs w:val="22"/>
        </w:rPr>
        <w:t xml:space="preserve"> za </w:t>
      </w:r>
      <w:proofErr w:type="spellStart"/>
      <w:r w:rsidRPr="000D6306">
        <w:rPr>
          <w:rFonts w:ascii="Arial" w:eastAsia="MS Mincho" w:hAnsi="Arial" w:cs="Arial"/>
          <w:b/>
          <w:bCs/>
          <w:sz w:val="22"/>
          <w:szCs w:val="22"/>
        </w:rPr>
        <w:t>izključitev</w:t>
      </w:r>
      <w:proofErr w:type="spellEnd"/>
      <w:r w:rsidRPr="000D6306">
        <w:rPr>
          <w:rFonts w:ascii="Arial" w:eastAsia="MS Mincho" w:hAnsi="Arial" w:cs="Arial"/>
          <w:b/>
          <w:bCs/>
          <w:sz w:val="22"/>
          <w:szCs w:val="22"/>
        </w:rPr>
        <w:t xml:space="preserve"> – </w:t>
      </w:r>
      <w:proofErr w:type="spellStart"/>
      <w:r w:rsidRPr="000D6306">
        <w:rPr>
          <w:rFonts w:ascii="Arial" w:eastAsia="MS Mincho" w:hAnsi="Arial" w:cs="Arial"/>
          <w:b/>
          <w:bCs/>
          <w:sz w:val="22"/>
          <w:szCs w:val="22"/>
        </w:rPr>
        <w:t>Zahteve</w:t>
      </w:r>
      <w:proofErr w:type="spellEnd"/>
    </w:p>
    <w:p w14:paraId="57E602FF"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- 24/7 </w:t>
      </w:r>
      <w:proofErr w:type="spellStart"/>
      <w:r w:rsidRPr="000D6306">
        <w:rPr>
          <w:rFonts w:ascii="Arial" w:eastAsia="MS Mincho" w:hAnsi="Arial" w:cs="Arial"/>
          <w:sz w:val="22"/>
          <w:szCs w:val="22"/>
        </w:rPr>
        <w:t>neprekinjeno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delovanje</w:t>
      </w:r>
      <w:proofErr w:type="spellEnd"/>
      <w:r w:rsidRPr="000D6306">
        <w:rPr>
          <w:rFonts w:ascii="Arial" w:eastAsia="MS Mincho" w:hAnsi="Arial" w:cs="Arial"/>
          <w:sz w:val="22"/>
          <w:szCs w:val="22"/>
        </w:rPr>
        <w:t xml:space="preserve"> &gt; 10.000 </w:t>
      </w:r>
      <w:proofErr w:type="spellStart"/>
      <w:r w:rsidRPr="000D6306">
        <w:rPr>
          <w:rFonts w:ascii="Arial" w:eastAsia="MS Mincho" w:hAnsi="Arial" w:cs="Arial"/>
          <w:sz w:val="22"/>
          <w:szCs w:val="22"/>
        </w:rPr>
        <w:t>ur</w:t>
      </w:r>
      <w:proofErr w:type="spellEnd"/>
      <w:r w:rsidRPr="000D6306">
        <w:rPr>
          <w:rFonts w:ascii="Arial" w:eastAsia="MS Mincho" w:hAnsi="Arial" w:cs="Arial"/>
          <w:sz w:val="22"/>
          <w:szCs w:val="22"/>
        </w:rPr>
        <w:t>.</w:t>
      </w:r>
    </w:p>
    <w:p w14:paraId="451CBB7D" w14:textId="77777777" w:rsid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popolnoma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računalniško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vodeno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delovanje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vključno</w:t>
      </w:r>
      <w:proofErr w:type="spellEnd"/>
      <w:r w:rsidRPr="000D6306">
        <w:rPr>
          <w:rFonts w:ascii="Arial" w:eastAsia="MS Mincho" w:hAnsi="Arial" w:cs="Arial"/>
          <w:sz w:val="22"/>
          <w:szCs w:val="22"/>
        </w:rPr>
        <w:t xml:space="preserve"> s </w:t>
      </w:r>
      <w:proofErr w:type="spellStart"/>
      <w:r w:rsidRPr="000D6306">
        <w:rPr>
          <w:rFonts w:ascii="Arial" w:eastAsia="MS Mincho" w:hAnsi="Arial" w:cs="Arial"/>
          <w:sz w:val="22"/>
          <w:szCs w:val="22"/>
        </w:rPr>
        <w:t>funkcijo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štetja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fotonov</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odčitavanje</w:t>
      </w:r>
      <w:proofErr w:type="spellEnd"/>
      <w:r w:rsidRPr="000D6306">
        <w:rPr>
          <w:rFonts w:ascii="Arial" w:eastAsia="MS Mincho" w:hAnsi="Arial" w:cs="Arial"/>
          <w:sz w:val="22"/>
          <w:szCs w:val="22"/>
        </w:rPr>
        <w:t xml:space="preserve"> </w:t>
      </w:r>
    </w:p>
    <w:p w14:paraId="2E0DC8FB" w14:textId="26ACC182" w:rsidR="000D6306" w:rsidRPr="000D6306" w:rsidRDefault="000D6306" w:rsidP="000D6306">
      <w:pPr>
        <w:jc w:val="both"/>
        <w:rPr>
          <w:rFonts w:ascii="Arial" w:eastAsia="MS Mincho" w:hAnsi="Arial" w:cs="Arial"/>
          <w:sz w:val="22"/>
          <w:szCs w:val="22"/>
        </w:rPr>
      </w:pPr>
      <w:r>
        <w:rPr>
          <w:rFonts w:ascii="Arial" w:eastAsia="MS Mincho" w:hAnsi="Arial" w:cs="Arial"/>
          <w:sz w:val="22"/>
          <w:szCs w:val="22"/>
        </w:rPr>
        <w:t xml:space="preserve">  </w:t>
      </w:r>
      <w:r w:rsidRPr="000D6306">
        <w:rPr>
          <w:rFonts w:ascii="Arial" w:eastAsia="MS Mincho" w:hAnsi="Arial" w:cs="Arial"/>
          <w:sz w:val="22"/>
          <w:szCs w:val="22"/>
        </w:rPr>
        <w:t xml:space="preserve">temperature, </w:t>
      </w:r>
      <w:proofErr w:type="spellStart"/>
      <w:r w:rsidRPr="000D6306">
        <w:rPr>
          <w:rFonts w:ascii="Arial" w:eastAsia="MS Mincho" w:hAnsi="Arial" w:cs="Arial"/>
          <w:sz w:val="22"/>
          <w:szCs w:val="22"/>
        </w:rPr>
        <w:t>merjenje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kritičnega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toka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krmiljenje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prednapetostnega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toka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avtomatsko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odpiranje</w:t>
      </w:r>
      <w:proofErr w:type="spellEnd"/>
      <w:r w:rsidRPr="000D6306">
        <w:rPr>
          <w:rFonts w:ascii="Arial" w:eastAsia="MS Mincho" w:hAnsi="Arial" w:cs="Arial"/>
          <w:sz w:val="22"/>
          <w:szCs w:val="22"/>
        </w:rPr>
        <w:t>.</w:t>
      </w:r>
    </w:p>
    <w:p w14:paraId="61E3FE94"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izhodni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napetostni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pulzi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združljivi</w:t>
      </w:r>
      <w:proofErr w:type="spellEnd"/>
      <w:r w:rsidRPr="000D6306">
        <w:rPr>
          <w:rFonts w:ascii="Arial" w:eastAsia="MS Mincho" w:hAnsi="Arial" w:cs="Arial"/>
          <w:sz w:val="22"/>
          <w:szCs w:val="22"/>
        </w:rPr>
        <w:t xml:space="preserve"> s </w:t>
      </w:r>
      <w:proofErr w:type="spellStart"/>
      <w:r w:rsidRPr="000D6306">
        <w:rPr>
          <w:rFonts w:ascii="Arial" w:eastAsia="MS Mincho" w:hAnsi="Arial" w:cs="Arial"/>
          <w:sz w:val="22"/>
          <w:szCs w:val="22"/>
        </w:rPr>
        <w:t>klasično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korelacijsko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elektroniko</w:t>
      </w:r>
      <w:proofErr w:type="spellEnd"/>
      <w:r w:rsidRPr="000D6306">
        <w:rPr>
          <w:rFonts w:ascii="Arial" w:eastAsia="MS Mincho" w:hAnsi="Arial" w:cs="Arial"/>
          <w:sz w:val="22"/>
          <w:szCs w:val="22"/>
        </w:rPr>
        <w:t>.</w:t>
      </w:r>
    </w:p>
    <w:p w14:paraId="02AA52DB"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vključena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možnost</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merjenja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daljavo</w:t>
      </w:r>
      <w:proofErr w:type="spellEnd"/>
      <w:r w:rsidRPr="000D6306">
        <w:rPr>
          <w:rFonts w:ascii="Arial" w:eastAsia="MS Mincho" w:hAnsi="Arial" w:cs="Arial"/>
          <w:sz w:val="22"/>
          <w:szCs w:val="22"/>
        </w:rPr>
        <w:t>.</w:t>
      </w:r>
    </w:p>
    <w:p w14:paraId="5B393BED" w14:textId="77777777" w:rsidR="000D6306" w:rsidRPr="000D6306" w:rsidRDefault="000D6306" w:rsidP="000D6306">
      <w:pPr>
        <w:jc w:val="both"/>
        <w:rPr>
          <w:rFonts w:ascii="Arial" w:eastAsia="MS Mincho" w:hAnsi="Arial" w:cs="Arial"/>
          <w:sz w:val="22"/>
          <w:szCs w:val="22"/>
        </w:rPr>
      </w:pPr>
    </w:p>
    <w:p w14:paraId="3DBCDEEC" w14:textId="77777777" w:rsidR="000D6306" w:rsidRPr="000D6306" w:rsidRDefault="000D6306" w:rsidP="000D6306">
      <w:pPr>
        <w:jc w:val="both"/>
        <w:rPr>
          <w:rFonts w:ascii="Arial" w:eastAsia="MS Mincho" w:hAnsi="Arial" w:cs="Arial"/>
          <w:b/>
          <w:bCs/>
          <w:sz w:val="22"/>
          <w:szCs w:val="22"/>
        </w:rPr>
      </w:pPr>
      <w:r w:rsidRPr="000D6306">
        <w:rPr>
          <w:rFonts w:ascii="Arial" w:eastAsia="MS Mincho" w:hAnsi="Arial" w:cs="Arial"/>
          <w:b/>
          <w:bCs/>
          <w:sz w:val="22"/>
          <w:szCs w:val="22"/>
        </w:rPr>
        <w:t xml:space="preserve">1550nm BB </w:t>
      </w:r>
      <w:proofErr w:type="spellStart"/>
      <w:r w:rsidRPr="000D6306">
        <w:rPr>
          <w:rFonts w:ascii="Arial" w:eastAsia="MS Mincho" w:hAnsi="Arial" w:cs="Arial"/>
          <w:b/>
          <w:bCs/>
          <w:sz w:val="22"/>
          <w:szCs w:val="22"/>
        </w:rPr>
        <w:t>detektorji</w:t>
      </w:r>
      <w:proofErr w:type="spellEnd"/>
    </w:p>
    <w:p w14:paraId="11C0DCD4"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V </w:t>
      </w:r>
      <w:proofErr w:type="spellStart"/>
      <w:r w:rsidRPr="000D6306">
        <w:rPr>
          <w:rFonts w:ascii="Arial" w:eastAsia="MS Mincho" w:hAnsi="Arial" w:cs="Arial"/>
          <w:sz w:val="22"/>
          <w:szCs w:val="22"/>
        </w:rPr>
        <w:t>ponudbi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naj</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bodo</w:t>
      </w:r>
      <w:proofErr w:type="spellEnd"/>
      <w:r w:rsidRPr="000D6306">
        <w:rPr>
          <w:rFonts w:ascii="Arial" w:eastAsia="MS Mincho" w:hAnsi="Arial" w:cs="Arial"/>
          <w:sz w:val="22"/>
          <w:szCs w:val="22"/>
        </w:rPr>
        <w:t xml:space="preserve"> 4 </w:t>
      </w:r>
      <w:proofErr w:type="spellStart"/>
      <w:r w:rsidRPr="000D6306">
        <w:rPr>
          <w:rFonts w:ascii="Arial" w:eastAsia="MS Mincho" w:hAnsi="Arial" w:cs="Arial"/>
          <w:sz w:val="22"/>
          <w:szCs w:val="22"/>
        </w:rPr>
        <w:t>detektorji</w:t>
      </w:r>
      <w:proofErr w:type="spellEnd"/>
      <w:r w:rsidRPr="000D6306">
        <w:rPr>
          <w:rFonts w:ascii="Arial" w:eastAsia="MS Mincho" w:hAnsi="Arial" w:cs="Arial"/>
          <w:sz w:val="22"/>
          <w:szCs w:val="22"/>
        </w:rPr>
        <w:t xml:space="preserve">, ki </w:t>
      </w:r>
      <w:proofErr w:type="spellStart"/>
      <w:r w:rsidRPr="000D6306">
        <w:rPr>
          <w:rFonts w:ascii="Arial" w:eastAsia="MS Mincho" w:hAnsi="Arial" w:cs="Arial"/>
          <w:sz w:val="22"/>
          <w:szCs w:val="22"/>
        </w:rPr>
        <w:t>delujejo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središčni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valovni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dolžini</w:t>
      </w:r>
      <w:proofErr w:type="spellEnd"/>
      <w:r w:rsidRPr="000D6306">
        <w:rPr>
          <w:rFonts w:ascii="Arial" w:eastAsia="MS Mincho" w:hAnsi="Arial" w:cs="Arial"/>
          <w:sz w:val="22"/>
          <w:szCs w:val="22"/>
        </w:rPr>
        <w:t xml:space="preserve"> 1550nm</w:t>
      </w:r>
    </w:p>
    <w:p w14:paraId="2EE4635E"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učinkovitost</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detekcije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posameznega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fotona</w:t>
      </w:r>
      <w:proofErr w:type="spellEnd"/>
      <w:r w:rsidRPr="000D6306">
        <w:rPr>
          <w:rFonts w:ascii="Arial" w:eastAsia="MS Mincho" w:hAnsi="Arial" w:cs="Arial"/>
          <w:sz w:val="22"/>
          <w:szCs w:val="22"/>
        </w:rPr>
        <w:t xml:space="preserve"> ≥80 % </w:t>
      </w:r>
      <w:proofErr w:type="spellStart"/>
      <w:r w:rsidRPr="000D6306">
        <w:rPr>
          <w:rFonts w:ascii="Arial" w:eastAsia="MS Mincho" w:hAnsi="Arial" w:cs="Arial"/>
          <w:sz w:val="22"/>
          <w:szCs w:val="22"/>
        </w:rPr>
        <w:t>pri</w:t>
      </w:r>
      <w:proofErr w:type="spellEnd"/>
      <w:r w:rsidRPr="000D6306">
        <w:rPr>
          <w:rFonts w:ascii="Arial" w:eastAsia="MS Mincho" w:hAnsi="Arial" w:cs="Arial"/>
          <w:sz w:val="22"/>
          <w:szCs w:val="22"/>
        </w:rPr>
        <w:t xml:space="preserve"> 1550 nm.</w:t>
      </w:r>
    </w:p>
    <w:p w14:paraId="0AC4E964"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sistem</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zaznavanja</w:t>
      </w:r>
      <w:proofErr w:type="spellEnd"/>
      <w:r w:rsidRPr="000D6306">
        <w:rPr>
          <w:rFonts w:ascii="Arial" w:eastAsia="MS Mincho" w:hAnsi="Arial" w:cs="Arial"/>
          <w:sz w:val="22"/>
          <w:szCs w:val="22"/>
        </w:rPr>
        <w:t xml:space="preserve"> mora </w:t>
      </w:r>
      <w:proofErr w:type="spellStart"/>
      <w:r w:rsidRPr="000D6306">
        <w:rPr>
          <w:rFonts w:ascii="Arial" w:eastAsia="MS Mincho" w:hAnsi="Arial" w:cs="Arial"/>
          <w:sz w:val="22"/>
          <w:szCs w:val="22"/>
        </w:rPr>
        <w:t>vzdrževati</w:t>
      </w:r>
      <w:proofErr w:type="spellEnd"/>
      <w:r w:rsidRPr="000D6306">
        <w:rPr>
          <w:rFonts w:ascii="Arial" w:eastAsia="MS Mincho" w:hAnsi="Arial" w:cs="Arial"/>
          <w:sz w:val="22"/>
          <w:szCs w:val="22"/>
        </w:rPr>
        <w:t xml:space="preserve"> ≥70 % </w:t>
      </w:r>
      <w:proofErr w:type="spellStart"/>
      <w:r w:rsidRPr="000D6306">
        <w:rPr>
          <w:rFonts w:ascii="Arial" w:eastAsia="MS Mincho" w:hAnsi="Arial" w:cs="Arial"/>
          <w:sz w:val="22"/>
          <w:szCs w:val="22"/>
        </w:rPr>
        <w:t>učinkovitost</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zaznavanja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pri</w:t>
      </w:r>
      <w:proofErr w:type="spellEnd"/>
      <w:r w:rsidRPr="000D6306">
        <w:rPr>
          <w:rFonts w:ascii="Arial" w:eastAsia="MS Mincho" w:hAnsi="Arial" w:cs="Arial"/>
          <w:sz w:val="22"/>
          <w:szCs w:val="22"/>
        </w:rPr>
        <w:t xml:space="preserve"> 1310 nm.</w:t>
      </w:r>
    </w:p>
    <w:p w14:paraId="250EFB94" w14:textId="77777777" w:rsid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največja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dosegljiva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trajna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hitrost</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štetja</w:t>
      </w:r>
      <w:proofErr w:type="spellEnd"/>
      <w:r w:rsidRPr="000D6306">
        <w:rPr>
          <w:rFonts w:ascii="Arial" w:eastAsia="MS Mincho" w:hAnsi="Arial" w:cs="Arial"/>
          <w:sz w:val="22"/>
          <w:szCs w:val="22"/>
        </w:rPr>
        <w:t xml:space="preserve"> ≥5 MHz </w:t>
      </w:r>
      <w:proofErr w:type="spellStart"/>
      <w:r w:rsidRPr="000D6306">
        <w:rPr>
          <w:rFonts w:ascii="Arial" w:eastAsia="MS Mincho" w:hAnsi="Arial" w:cs="Arial"/>
          <w:sz w:val="22"/>
          <w:szCs w:val="22"/>
        </w:rPr>
        <w:t>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detektor</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pri</w:t>
      </w:r>
      <w:proofErr w:type="spellEnd"/>
      <w:r w:rsidRPr="000D6306">
        <w:rPr>
          <w:rFonts w:ascii="Arial" w:eastAsia="MS Mincho" w:hAnsi="Arial" w:cs="Arial"/>
          <w:sz w:val="22"/>
          <w:szCs w:val="22"/>
        </w:rPr>
        <w:t xml:space="preserve"> 50 % </w:t>
      </w:r>
      <w:proofErr w:type="spellStart"/>
      <w:r w:rsidRPr="000D6306">
        <w:rPr>
          <w:rFonts w:ascii="Arial" w:eastAsia="MS Mincho" w:hAnsi="Arial" w:cs="Arial"/>
          <w:sz w:val="22"/>
          <w:szCs w:val="22"/>
        </w:rPr>
        <w:t>najvišje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učinkovitosti</w:t>
      </w:r>
      <w:proofErr w:type="spellEnd"/>
      <w:r w:rsidRPr="000D6306">
        <w:rPr>
          <w:rFonts w:ascii="Arial" w:eastAsia="MS Mincho" w:hAnsi="Arial" w:cs="Arial"/>
          <w:sz w:val="22"/>
          <w:szCs w:val="22"/>
        </w:rPr>
        <w:t xml:space="preserve"> </w:t>
      </w:r>
    </w:p>
    <w:p w14:paraId="3F3A4572" w14:textId="16BA6CD4" w:rsidR="000D6306" w:rsidRPr="000D6306" w:rsidRDefault="000D6306" w:rsidP="000D6306">
      <w:pPr>
        <w:jc w:val="both"/>
        <w:rPr>
          <w:rFonts w:ascii="Arial" w:eastAsia="MS Mincho" w:hAnsi="Arial" w:cs="Arial"/>
          <w:sz w:val="22"/>
          <w:szCs w:val="22"/>
        </w:rPr>
      </w:pPr>
      <w:r>
        <w:rPr>
          <w:rFonts w:ascii="Arial" w:eastAsia="MS Mincho" w:hAnsi="Arial" w:cs="Arial"/>
          <w:sz w:val="22"/>
          <w:szCs w:val="22"/>
        </w:rPr>
        <w:t xml:space="preserve">  </w:t>
      </w:r>
      <w:proofErr w:type="spellStart"/>
      <w:r w:rsidRPr="000D6306">
        <w:rPr>
          <w:rFonts w:ascii="Arial" w:eastAsia="MS Mincho" w:hAnsi="Arial" w:cs="Arial"/>
          <w:sz w:val="22"/>
          <w:szCs w:val="22"/>
        </w:rPr>
        <w:t>zaznavanja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sistema</w:t>
      </w:r>
      <w:proofErr w:type="spellEnd"/>
      <w:r w:rsidRPr="000D6306">
        <w:rPr>
          <w:rFonts w:ascii="Arial" w:eastAsia="MS Mincho" w:hAnsi="Arial" w:cs="Arial"/>
          <w:sz w:val="22"/>
          <w:szCs w:val="22"/>
        </w:rPr>
        <w:t>.</w:t>
      </w:r>
    </w:p>
    <w:p w14:paraId="3986EF05"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časovno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tresenje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zaznavnih</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impulzov</w:t>
      </w:r>
      <w:proofErr w:type="spellEnd"/>
      <w:r w:rsidRPr="000D6306">
        <w:rPr>
          <w:rFonts w:ascii="Arial" w:eastAsia="MS Mincho" w:hAnsi="Arial" w:cs="Arial"/>
          <w:sz w:val="22"/>
          <w:szCs w:val="22"/>
        </w:rPr>
        <w:t xml:space="preserve"> ≤50 ps.</w:t>
      </w:r>
    </w:p>
    <w:p w14:paraId="088C6D09"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temen</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tok</w:t>
      </w:r>
      <w:proofErr w:type="spellEnd"/>
      <w:r w:rsidRPr="000D6306">
        <w:rPr>
          <w:rFonts w:ascii="Arial" w:eastAsia="MS Mincho" w:hAnsi="Arial" w:cs="Arial"/>
          <w:sz w:val="22"/>
          <w:szCs w:val="22"/>
        </w:rPr>
        <w:t xml:space="preserve"> ≤100 Hz za </w:t>
      </w:r>
      <w:proofErr w:type="spellStart"/>
      <w:r w:rsidRPr="000D6306">
        <w:rPr>
          <w:rFonts w:ascii="Arial" w:eastAsia="MS Mincho" w:hAnsi="Arial" w:cs="Arial"/>
          <w:sz w:val="22"/>
          <w:szCs w:val="22"/>
        </w:rPr>
        <w:t>vsak</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detektor</w:t>
      </w:r>
      <w:proofErr w:type="spellEnd"/>
      <w:r w:rsidRPr="000D6306">
        <w:rPr>
          <w:rFonts w:ascii="Arial" w:eastAsia="MS Mincho" w:hAnsi="Arial" w:cs="Arial"/>
          <w:sz w:val="22"/>
          <w:szCs w:val="22"/>
        </w:rPr>
        <w:t>.</w:t>
      </w:r>
    </w:p>
    <w:p w14:paraId="0E3F9A0F"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brez</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naknadnega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impulza</w:t>
      </w:r>
      <w:proofErr w:type="spellEnd"/>
      <w:r w:rsidRPr="000D6306">
        <w:rPr>
          <w:rFonts w:ascii="Arial" w:eastAsia="MS Mincho" w:hAnsi="Arial" w:cs="Arial"/>
          <w:sz w:val="22"/>
          <w:szCs w:val="22"/>
        </w:rPr>
        <w:t xml:space="preserve"> po </w:t>
      </w:r>
      <w:proofErr w:type="spellStart"/>
      <w:r w:rsidRPr="000D6306">
        <w:rPr>
          <w:rFonts w:ascii="Arial" w:eastAsia="MS Mincho" w:hAnsi="Arial" w:cs="Arial"/>
          <w:sz w:val="22"/>
          <w:szCs w:val="22"/>
        </w:rPr>
        <w:t>zaznavnem</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impulzu</w:t>
      </w:r>
      <w:proofErr w:type="spellEnd"/>
      <w:r w:rsidRPr="000D6306">
        <w:rPr>
          <w:rFonts w:ascii="Arial" w:eastAsia="MS Mincho" w:hAnsi="Arial" w:cs="Arial"/>
          <w:sz w:val="22"/>
          <w:szCs w:val="22"/>
        </w:rPr>
        <w:t>.</w:t>
      </w:r>
    </w:p>
    <w:p w14:paraId="3905F63C" w14:textId="77777777" w:rsidR="000D6306" w:rsidRPr="000D6306" w:rsidRDefault="000D6306" w:rsidP="000D6306">
      <w:pPr>
        <w:jc w:val="both"/>
        <w:rPr>
          <w:rFonts w:ascii="Arial" w:eastAsia="MS Mincho" w:hAnsi="Arial" w:cs="Arial"/>
          <w:sz w:val="22"/>
          <w:szCs w:val="22"/>
        </w:rPr>
      </w:pPr>
    </w:p>
    <w:p w14:paraId="34C42BE5" w14:textId="77777777" w:rsidR="000D6306" w:rsidRPr="000D6306" w:rsidRDefault="000D6306" w:rsidP="000D6306">
      <w:pPr>
        <w:jc w:val="both"/>
        <w:rPr>
          <w:rFonts w:ascii="Arial" w:eastAsia="MS Mincho" w:hAnsi="Arial" w:cs="Arial"/>
          <w:b/>
          <w:bCs/>
          <w:sz w:val="22"/>
          <w:szCs w:val="22"/>
        </w:rPr>
      </w:pPr>
      <w:r w:rsidRPr="000D6306">
        <w:rPr>
          <w:rFonts w:ascii="Arial" w:eastAsia="MS Mincho" w:hAnsi="Arial" w:cs="Arial"/>
          <w:b/>
          <w:bCs/>
          <w:sz w:val="22"/>
          <w:szCs w:val="22"/>
        </w:rPr>
        <w:t xml:space="preserve">850nm </w:t>
      </w:r>
      <w:proofErr w:type="spellStart"/>
      <w:r w:rsidRPr="000D6306">
        <w:rPr>
          <w:rFonts w:ascii="Arial" w:eastAsia="MS Mincho" w:hAnsi="Arial" w:cs="Arial"/>
          <w:b/>
          <w:bCs/>
          <w:sz w:val="22"/>
          <w:szCs w:val="22"/>
        </w:rPr>
        <w:t>detektorji</w:t>
      </w:r>
      <w:proofErr w:type="spellEnd"/>
    </w:p>
    <w:p w14:paraId="64D4D0B2"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v </w:t>
      </w:r>
      <w:proofErr w:type="spellStart"/>
      <w:r w:rsidRPr="000D6306">
        <w:rPr>
          <w:rFonts w:ascii="Arial" w:eastAsia="MS Mincho" w:hAnsi="Arial" w:cs="Arial"/>
          <w:sz w:val="22"/>
          <w:szCs w:val="22"/>
        </w:rPr>
        <w:t>ponudbi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naj</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bodo</w:t>
      </w:r>
      <w:proofErr w:type="spellEnd"/>
      <w:r w:rsidRPr="000D6306">
        <w:rPr>
          <w:rFonts w:ascii="Arial" w:eastAsia="MS Mincho" w:hAnsi="Arial" w:cs="Arial"/>
          <w:sz w:val="22"/>
          <w:szCs w:val="22"/>
        </w:rPr>
        <w:t xml:space="preserve"> 4 </w:t>
      </w:r>
      <w:proofErr w:type="spellStart"/>
      <w:r w:rsidRPr="000D6306">
        <w:rPr>
          <w:rFonts w:ascii="Arial" w:eastAsia="MS Mincho" w:hAnsi="Arial" w:cs="Arial"/>
          <w:sz w:val="22"/>
          <w:szCs w:val="22"/>
        </w:rPr>
        <w:t>detektorji</w:t>
      </w:r>
      <w:proofErr w:type="spellEnd"/>
      <w:r w:rsidRPr="000D6306">
        <w:rPr>
          <w:rFonts w:ascii="Arial" w:eastAsia="MS Mincho" w:hAnsi="Arial" w:cs="Arial"/>
          <w:sz w:val="22"/>
          <w:szCs w:val="22"/>
        </w:rPr>
        <w:t xml:space="preserve">, ki </w:t>
      </w:r>
      <w:proofErr w:type="spellStart"/>
      <w:r w:rsidRPr="000D6306">
        <w:rPr>
          <w:rFonts w:ascii="Arial" w:eastAsia="MS Mincho" w:hAnsi="Arial" w:cs="Arial"/>
          <w:sz w:val="22"/>
          <w:szCs w:val="22"/>
        </w:rPr>
        <w:t>delujejo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središčni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valovni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dolžini</w:t>
      </w:r>
      <w:proofErr w:type="spellEnd"/>
      <w:r w:rsidRPr="000D6306">
        <w:rPr>
          <w:rFonts w:ascii="Arial" w:eastAsia="MS Mincho" w:hAnsi="Arial" w:cs="Arial"/>
          <w:sz w:val="22"/>
          <w:szCs w:val="22"/>
        </w:rPr>
        <w:t xml:space="preserve"> 850n</w:t>
      </w:r>
    </w:p>
    <w:p w14:paraId="53573B11"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učinkovitost</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detekcije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posameznega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fotona</w:t>
      </w:r>
      <w:proofErr w:type="spellEnd"/>
      <w:r w:rsidRPr="000D6306">
        <w:rPr>
          <w:rFonts w:ascii="Arial" w:eastAsia="MS Mincho" w:hAnsi="Arial" w:cs="Arial"/>
          <w:sz w:val="22"/>
          <w:szCs w:val="22"/>
        </w:rPr>
        <w:t xml:space="preserve"> ≥80 % </w:t>
      </w:r>
      <w:proofErr w:type="spellStart"/>
      <w:r w:rsidRPr="000D6306">
        <w:rPr>
          <w:rFonts w:ascii="Arial" w:eastAsia="MS Mincho" w:hAnsi="Arial" w:cs="Arial"/>
          <w:sz w:val="22"/>
          <w:szCs w:val="22"/>
        </w:rPr>
        <w:t>pri</w:t>
      </w:r>
      <w:proofErr w:type="spellEnd"/>
      <w:r w:rsidRPr="000D6306">
        <w:rPr>
          <w:rFonts w:ascii="Arial" w:eastAsia="MS Mincho" w:hAnsi="Arial" w:cs="Arial"/>
          <w:sz w:val="22"/>
          <w:szCs w:val="22"/>
        </w:rPr>
        <w:t xml:space="preserve"> 850 nm.</w:t>
      </w:r>
    </w:p>
    <w:p w14:paraId="7A600BF0" w14:textId="77777777" w:rsidR="009465D0"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največja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dosegljiva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trajna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hitrost</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štetja</w:t>
      </w:r>
      <w:proofErr w:type="spellEnd"/>
      <w:r w:rsidRPr="000D6306">
        <w:rPr>
          <w:rFonts w:ascii="Arial" w:eastAsia="MS Mincho" w:hAnsi="Arial" w:cs="Arial"/>
          <w:sz w:val="22"/>
          <w:szCs w:val="22"/>
        </w:rPr>
        <w:t xml:space="preserve"> ≥10 MHz </w:t>
      </w:r>
      <w:proofErr w:type="spellStart"/>
      <w:r w:rsidRPr="000D6306">
        <w:rPr>
          <w:rFonts w:ascii="Arial" w:eastAsia="MS Mincho" w:hAnsi="Arial" w:cs="Arial"/>
          <w:sz w:val="22"/>
          <w:szCs w:val="22"/>
        </w:rPr>
        <w:t>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detektor</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pri</w:t>
      </w:r>
      <w:proofErr w:type="spellEnd"/>
      <w:r w:rsidRPr="000D6306">
        <w:rPr>
          <w:rFonts w:ascii="Arial" w:eastAsia="MS Mincho" w:hAnsi="Arial" w:cs="Arial"/>
          <w:sz w:val="22"/>
          <w:szCs w:val="22"/>
        </w:rPr>
        <w:t xml:space="preserve"> 50 % </w:t>
      </w:r>
      <w:proofErr w:type="spellStart"/>
      <w:r w:rsidRPr="000D6306">
        <w:rPr>
          <w:rFonts w:ascii="Arial" w:eastAsia="MS Mincho" w:hAnsi="Arial" w:cs="Arial"/>
          <w:sz w:val="22"/>
          <w:szCs w:val="22"/>
        </w:rPr>
        <w:t>najvišje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učinkovitosti</w:t>
      </w:r>
      <w:proofErr w:type="spellEnd"/>
      <w:r w:rsidRPr="000D6306">
        <w:rPr>
          <w:rFonts w:ascii="Arial" w:eastAsia="MS Mincho" w:hAnsi="Arial" w:cs="Arial"/>
          <w:sz w:val="22"/>
          <w:szCs w:val="22"/>
        </w:rPr>
        <w:t xml:space="preserve"> </w:t>
      </w:r>
    </w:p>
    <w:p w14:paraId="5481E56C" w14:textId="695CD90D" w:rsidR="000D6306" w:rsidRPr="000D6306" w:rsidRDefault="009465D0" w:rsidP="000D6306">
      <w:pPr>
        <w:jc w:val="both"/>
        <w:rPr>
          <w:rFonts w:ascii="Arial" w:eastAsia="MS Mincho" w:hAnsi="Arial" w:cs="Arial"/>
          <w:sz w:val="22"/>
          <w:szCs w:val="22"/>
        </w:rPr>
      </w:pPr>
      <w:r>
        <w:rPr>
          <w:rFonts w:ascii="Arial" w:eastAsia="MS Mincho" w:hAnsi="Arial" w:cs="Arial"/>
          <w:sz w:val="22"/>
          <w:szCs w:val="22"/>
        </w:rPr>
        <w:t xml:space="preserve">   </w:t>
      </w:r>
      <w:proofErr w:type="spellStart"/>
      <w:r w:rsidR="000D6306" w:rsidRPr="000D6306">
        <w:rPr>
          <w:rFonts w:ascii="Arial" w:eastAsia="MS Mincho" w:hAnsi="Arial" w:cs="Arial"/>
          <w:sz w:val="22"/>
          <w:szCs w:val="22"/>
        </w:rPr>
        <w:t>zaznavanja</w:t>
      </w:r>
      <w:proofErr w:type="spellEnd"/>
      <w:r w:rsidR="000D6306" w:rsidRPr="000D6306">
        <w:rPr>
          <w:rFonts w:ascii="Arial" w:eastAsia="MS Mincho" w:hAnsi="Arial" w:cs="Arial"/>
          <w:sz w:val="22"/>
          <w:szCs w:val="22"/>
        </w:rPr>
        <w:t xml:space="preserve"> </w:t>
      </w:r>
      <w:proofErr w:type="spellStart"/>
      <w:r w:rsidR="000D6306" w:rsidRPr="000D6306">
        <w:rPr>
          <w:rFonts w:ascii="Arial" w:eastAsia="MS Mincho" w:hAnsi="Arial" w:cs="Arial"/>
          <w:sz w:val="22"/>
          <w:szCs w:val="22"/>
        </w:rPr>
        <w:t>sistema</w:t>
      </w:r>
      <w:proofErr w:type="spellEnd"/>
      <w:r w:rsidR="000D6306" w:rsidRPr="000D6306">
        <w:rPr>
          <w:rFonts w:ascii="Arial" w:eastAsia="MS Mincho" w:hAnsi="Arial" w:cs="Arial"/>
          <w:sz w:val="22"/>
          <w:szCs w:val="22"/>
        </w:rPr>
        <w:t>.</w:t>
      </w:r>
    </w:p>
    <w:p w14:paraId="164B4FCE"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časovno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tresenje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zaznavnih</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impulzov</w:t>
      </w:r>
      <w:proofErr w:type="spellEnd"/>
      <w:r w:rsidRPr="000D6306">
        <w:rPr>
          <w:rFonts w:ascii="Arial" w:eastAsia="MS Mincho" w:hAnsi="Arial" w:cs="Arial"/>
          <w:sz w:val="22"/>
          <w:szCs w:val="22"/>
        </w:rPr>
        <w:t xml:space="preserve"> ≤15 ps.</w:t>
      </w:r>
    </w:p>
    <w:p w14:paraId="62415711"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temen</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tok</w:t>
      </w:r>
      <w:proofErr w:type="spellEnd"/>
      <w:r w:rsidRPr="000D6306">
        <w:rPr>
          <w:rFonts w:ascii="Arial" w:eastAsia="MS Mincho" w:hAnsi="Arial" w:cs="Arial"/>
          <w:sz w:val="22"/>
          <w:szCs w:val="22"/>
        </w:rPr>
        <w:t xml:space="preserve"> ≤10 Hz za </w:t>
      </w:r>
      <w:proofErr w:type="spellStart"/>
      <w:r w:rsidRPr="000D6306">
        <w:rPr>
          <w:rFonts w:ascii="Arial" w:eastAsia="MS Mincho" w:hAnsi="Arial" w:cs="Arial"/>
          <w:sz w:val="22"/>
          <w:szCs w:val="22"/>
        </w:rPr>
        <w:t>vsak</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detektor</w:t>
      </w:r>
      <w:proofErr w:type="spellEnd"/>
      <w:r w:rsidRPr="000D6306">
        <w:rPr>
          <w:rFonts w:ascii="Arial" w:eastAsia="MS Mincho" w:hAnsi="Arial" w:cs="Arial"/>
          <w:sz w:val="22"/>
          <w:szCs w:val="22"/>
        </w:rPr>
        <w:t>.</w:t>
      </w:r>
    </w:p>
    <w:p w14:paraId="7FB62115" w14:textId="77777777" w:rsidR="000D6306" w:rsidRPr="000D6306" w:rsidRDefault="000D6306" w:rsidP="000D6306">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brez</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naknadnega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impulza</w:t>
      </w:r>
      <w:proofErr w:type="spellEnd"/>
      <w:r w:rsidRPr="000D6306">
        <w:rPr>
          <w:rFonts w:ascii="Arial" w:eastAsia="MS Mincho" w:hAnsi="Arial" w:cs="Arial"/>
          <w:sz w:val="22"/>
          <w:szCs w:val="22"/>
        </w:rPr>
        <w:t xml:space="preserve"> po </w:t>
      </w:r>
      <w:proofErr w:type="spellStart"/>
      <w:r w:rsidRPr="000D6306">
        <w:rPr>
          <w:rFonts w:ascii="Arial" w:eastAsia="MS Mincho" w:hAnsi="Arial" w:cs="Arial"/>
          <w:sz w:val="22"/>
          <w:szCs w:val="22"/>
        </w:rPr>
        <w:t>zaznavnem</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impulzu</w:t>
      </w:r>
      <w:proofErr w:type="spellEnd"/>
      <w:r w:rsidRPr="000D6306">
        <w:rPr>
          <w:rFonts w:ascii="Arial" w:eastAsia="MS Mincho" w:hAnsi="Arial" w:cs="Arial"/>
          <w:sz w:val="22"/>
          <w:szCs w:val="22"/>
        </w:rPr>
        <w:t>.</w:t>
      </w:r>
    </w:p>
    <w:p w14:paraId="092010C7" w14:textId="77777777" w:rsidR="000D6306" w:rsidRPr="000D6306" w:rsidRDefault="000D6306" w:rsidP="000D6306">
      <w:pPr>
        <w:jc w:val="both"/>
        <w:rPr>
          <w:rFonts w:ascii="Arial" w:eastAsia="MS Mincho" w:hAnsi="Arial" w:cs="Arial"/>
          <w:sz w:val="22"/>
          <w:szCs w:val="22"/>
        </w:rPr>
      </w:pPr>
    </w:p>
    <w:p w14:paraId="0616DF44" w14:textId="2E1955FC" w:rsidR="000D6306" w:rsidRDefault="000D6306" w:rsidP="00FF2840">
      <w:pPr>
        <w:jc w:val="both"/>
        <w:rPr>
          <w:rFonts w:ascii="Arial" w:eastAsia="MS Mincho" w:hAnsi="Arial" w:cs="Arial"/>
          <w:sz w:val="22"/>
          <w:szCs w:val="22"/>
        </w:rPr>
      </w:pPr>
    </w:p>
    <w:p w14:paraId="1D0477B8" w14:textId="4F719925" w:rsidR="000D6306" w:rsidRDefault="000D6306" w:rsidP="00FF2840">
      <w:pPr>
        <w:jc w:val="both"/>
        <w:rPr>
          <w:rFonts w:ascii="Arial" w:eastAsia="MS Mincho" w:hAnsi="Arial" w:cs="Arial"/>
          <w:sz w:val="22"/>
          <w:szCs w:val="22"/>
        </w:rPr>
      </w:pPr>
    </w:p>
    <w:p w14:paraId="540D0F56" w14:textId="1412297E" w:rsidR="000D6306" w:rsidRDefault="000D6306" w:rsidP="00FF2840">
      <w:pPr>
        <w:jc w:val="both"/>
        <w:rPr>
          <w:rFonts w:ascii="Arial" w:eastAsia="MS Mincho" w:hAnsi="Arial" w:cs="Arial"/>
          <w:sz w:val="22"/>
          <w:szCs w:val="22"/>
        </w:rPr>
      </w:pPr>
    </w:p>
    <w:p w14:paraId="17CE72AF" w14:textId="661267FB" w:rsidR="000D6306" w:rsidRDefault="000D6306" w:rsidP="00FF2840">
      <w:pPr>
        <w:jc w:val="both"/>
        <w:rPr>
          <w:rFonts w:ascii="Arial" w:eastAsia="MS Mincho" w:hAnsi="Arial" w:cs="Arial"/>
          <w:sz w:val="22"/>
          <w:szCs w:val="22"/>
        </w:rPr>
      </w:pPr>
    </w:p>
    <w:p w14:paraId="6B2C022A" w14:textId="77777777" w:rsidR="000D6306" w:rsidRDefault="000D6306" w:rsidP="00FF2840">
      <w:pPr>
        <w:jc w:val="both"/>
        <w:rPr>
          <w:rFonts w:ascii="Arial" w:eastAsia="MS Mincho" w:hAnsi="Arial" w:cs="Arial"/>
          <w:sz w:val="22"/>
          <w:szCs w:val="22"/>
        </w:rPr>
      </w:pPr>
    </w:p>
    <w:p w14:paraId="61AF9A15" w14:textId="28B704E0" w:rsidR="000D6306" w:rsidRDefault="000D6306" w:rsidP="00FF2840">
      <w:pPr>
        <w:jc w:val="both"/>
        <w:rPr>
          <w:rFonts w:ascii="Arial" w:eastAsia="MS Mincho" w:hAnsi="Arial" w:cs="Arial"/>
          <w:sz w:val="22"/>
          <w:szCs w:val="22"/>
        </w:rPr>
      </w:pPr>
    </w:p>
    <w:p w14:paraId="0A82D777" w14:textId="58909E4F" w:rsidR="000D6306" w:rsidRDefault="000D6306" w:rsidP="00FF2840">
      <w:pPr>
        <w:jc w:val="both"/>
        <w:rPr>
          <w:rFonts w:ascii="Arial" w:eastAsia="MS Mincho" w:hAnsi="Arial" w:cs="Arial"/>
          <w:sz w:val="22"/>
          <w:szCs w:val="22"/>
        </w:rPr>
      </w:pPr>
    </w:p>
    <w:p w14:paraId="3F1631BD" w14:textId="77777777" w:rsidR="000D6306" w:rsidRPr="00FF2840" w:rsidRDefault="000D6306" w:rsidP="00FF2840">
      <w:pPr>
        <w:jc w:val="both"/>
        <w:rPr>
          <w:rFonts w:ascii="Arial" w:hAnsi="Arial" w:cs="Arial"/>
          <w:b/>
          <w:sz w:val="22"/>
          <w:szCs w:val="22"/>
          <w:lang w:val="sl-SI"/>
        </w:rPr>
      </w:pPr>
    </w:p>
    <w:p w14:paraId="7A75A4B7" w14:textId="5BA075AA" w:rsidR="00FF2840" w:rsidRPr="00B30E4F" w:rsidRDefault="00FF2840" w:rsidP="00FF2840">
      <w:pPr>
        <w:rPr>
          <w:rFonts w:ascii="Arial" w:hAnsi="Arial" w:cs="Arial"/>
          <w:b/>
          <w:color w:val="FF0000"/>
          <w:sz w:val="22"/>
          <w:szCs w:val="22"/>
          <w:lang w:val="sl-SI"/>
        </w:rPr>
      </w:pPr>
      <w:r w:rsidRPr="00FF2840">
        <w:rPr>
          <w:rFonts w:ascii="Arial" w:hAnsi="Arial" w:cs="Arial"/>
          <w:b/>
          <w:sz w:val="22"/>
          <w:szCs w:val="22"/>
          <w:lang w:val="sl-SI"/>
        </w:rPr>
        <w:t xml:space="preserve">DRUGE ZAHTEVE: </w:t>
      </w:r>
      <w:r w:rsidRPr="00FF2840">
        <w:rPr>
          <w:rFonts w:ascii="Arial" w:hAnsi="Arial" w:cs="Arial"/>
          <w:b/>
          <w:color w:val="FF0000"/>
          <w:sz w:val="22"/>
          <w:szCs w:val="22"/>
          <w:lang w:val="sl-SI"/>
        </w:rPr>
        <w:t xml:space="preserve"> </w:t>
      </w:r>
    </w:p>
    <w:p w14:paraId="0E3D0C00" w14:textId="77777777" w:rsidR="00FF2840" w:rsidRPr="00FF2840" w:rsidRDefault="00FF2840" w:rsidP="00FF2840">
      <w:pPr>
        <w:numPr>
          <w:ilvl w:val="0"/>
          <w:numId w:val="18"/>
        </w:numPr>
        <w:ind w:left="360"/>
        <w:rPr>
          <w:rFonts w:ascii="Arial" w:hAnsi="Arial" w:cs="Arial"/>
          <w:sz w:val="22"/>
          <w:szCs w:val="18"/>
          <w:lang w:val="sl-SI"/>
        </w:rPr>
      </w:pPr>
      <w:r w:rsidRPr="00FF2840">
        <w:rPr>
          <w:rFonts w:ascii="Arial" w:hAnsi="Arial" w:cs="Arial"/>
          <w:sz w:val="22"/>
          <w:szCs w:val="18"/>
          <w:lang w:val="sl-SI"/>
        </w:rPr>
        <w:t xml:space="preserve">Oprema mora imeti CE oznako.  </w:t>
      </w:r>
    </w:p>
    <w:p w14:paraId="570217DE" w14:textId="77777777" w:rsidR="00FF2840" w:rsidRPr="00FF2840" w:rsidRDefault="00FF2840" w:rsidP="00FF2840">
      <w:pPr>
        <w:numPr>
          <w:ilvl w:val="0"/>
          <w:numId w:val="18"/>
        </w:numPr>
        <w:ind w:left="360"/>
        <w:rPr>
          <w:rFonts w:ascii="Arial" w:hAnsi="Arial" w:cs="Arial"/>
          <w:sz w:val="22"/>
          <w:szCs w:val="18"/>
          <w:lang w:val="sl-SI"/>
        </w:rPr>
      </w:pPr>
      <w:r w:rsidRPr="00FF2840">
        <w:rPr>
          <w:rFonts w:ascii="Arial" w:hAnsi="Arial" w:cs="Arial"/>
          <w:sz w:val="22"/>
          <w:szCs w:val="18"/>
          <w:lang w:val="sl-SI"/>
        </w:rPr>
        <w:t xml:space="preserve">Oprema mora delovati na električnem omrežju 220/400V. </w:t>
      </w:r>
    </w:p>
    <w:p w14:paraId="5CA95A10" w14:textId="77777777" w:rsidR="00413F85" w:rsidRDefault="00FF2840" w:rsidP="00413F85">
      <w:pPr>
        <w:numPr>
          <w:ilvl w:val="0"/>
          <w:numId w:val="18"/>
        </w:numPr>
        <w:ind w:left="360"/>
        <w:rPr>
          <w:rFonts w:ascii="Arial" w:hAnsi="Arial" w:cs="Arial"/>
          <w:sz w:val="22"/>
          <w:szCs w:val="18"/>
          <w:lang w:val="sl-SI"/>
        </w:rPr>
      </w:pPr>
      <w:r w:rsidRPr="00FF2840">
        <w:rPr>
          <w:rFonts w:ascii="Arial" w:hAnsi="Arial" w:cs="Arial"/>
          <w:sz w:val="22"/>
          <w:szCs w:val="18"/>
          <w:lang w:val="sl-SI"/>
        </w:rPr>
        <w:t xml:space="preserve">Priložena naj bo dokumentacija in priročniki, vključno z navodili za vzdrževanje opreme za doseganje vseh zahtevanih karakteristik; </w:t>
      </w:r>
      <w:proofErr w:type="spellStart"/>
      <w:r w:rsidRPr="00FF2840">
        <w:rPr>
          <w:rFonts w:ascii="Arial" w:hAnsi="Arial" w:cs="Arial"/>
          <w:sz w:val="22"/>
          <w:szCs w:val="18"/>
          <w:lang w:val="sl-SI"/>
        </w:rPr>
        <w:t>zaželjeno</w:t>
      </w:r>
      <w:proofErr w:type="spellEnd"/>
      <w:r w:rsidRPr="00FF2840">
        <w:rPr>
          <w:rFonts w:ascii="Arial" w:hAnsi="Arial" w:cs="Arial"/>
          <w:sz w:val="22"/>
          <w:szCs w:val="18"/>
          <w:lang w:val="sl-SI"/>
        </w:rPr>
        <w:t xml:space="preserve"> v HTML ali PDF, angleški jezik</w:t>
      </w:r>
    </w:p>
    <w:p w14:paraId="2B35AD59" w14:textId="07157154" w:rsidR="00413F85" w:rsidRPr="00413F85" w:rsidRDefault="00413F85" w:rsidP="00413F85">
      <w:pPr>
        <w:numPr>
          <w:ilvl w:val="0"/>
          <w:numId w:val="18"/>
        </w:numPr>
        <w:ind w:left="360"/>
        <w:rPr>
          <w:rFonts w:ascii="Arial" w:hAnsi="Arial" w:cs="Arial"/>
          <w:sz w:val="22"/>
          <w:szCs w:val="18"/>
          <w:lang w:val="sl-SI"/>
        </w:rPr>
      </w:pPr>
      <w:r w:rsidRPr="00413F85">
        <w:rPr>
          <w:rFonts w:ascii="Arial" w:hAnsi="Arial" w:cs="Arial"/>
          <w:sz w:val="22"/>
          <w:szCs w:val="18"/>
          <w:lang w:val="sl-SI"/>
        </w:rPr>
        <w:t>Cena naj vključuje prevoz, instalacijo sistema, njegovo testiranje in zagon; ponudba naj vključuje vse potovalne in nastanitvene stroške inženirjev ponudnika</w:t>
      </w:r>
    </w:p>
    <w:p w14:paraId="194B2679" w14:textId="6EEF5714" w:rsidR="00FF2840" w:rsidRPr="002A1B32" w:rsidRDefault="00FF2840" w:rsidP="00FF2840">
      <w:pPr>
        <w:numPr>
          <w:ilvl w:val="0"/>
          <w:numId w:val="18"/>
        </w:numPr>
        <w:ind w:left="360"/>
        <w:rPr>
          <w:rFonts w:ascii="Arial" w:hAnsi="Arial" w:cs="Arial"/>
          <w:sz w:val="22"/>
          <w:szCs w:val="18"/>
          <w:lang w:val="sl-SI"/>
        </w:rPr>
      </w:pPr>
      <w:r w:rsidRPr="002A1B32">
        <w:rPr>
          <w:rFonts w:ascii="Arial" w:hAnsi="Arial" w:cs="Arial"/>
          <w:sz w:val="22"/>
          <w:szCs w:val="18"/>
          <w:lang w:val="sl-SI"/>
        </w:rPr>
        <w:t>Ponudnik je zadolžen za tehnično pomoč in servis iz države EU</w:t>
      </w:r>
    </w:p>
    <w:p w14:paraId="6EEC8A81" w14:textId="721A6B86" w:rsidR="006672B3" w:rsidRPr="002A1B32" w:rsidRDefault="006672B3" w:rsidP="00FF2840">
      <w:pPr>
        <w:numPr>
          <w:ilvl w:val="0"/>
          <w:numId w:val="18"/>
        </w:numPr>
        <w:ind w:left="360"/>
        <w:rPr>
          <w:rFonts w:ascii="Arial" w:hAnsi="Arial" w:cs="Arial"/>
          <w:sz w:val="22"/>
          <w:szCs w:val="18"/>
          <w:lang w:val="sl-SI"/>
        </w:rPr>
      </w:pPr>
      <w:r w:rsidRPr="002A1B32">
        <w:rPr>
          <w:rFonts w:ascii="Arial" w:hAnsi="Arial" w:cs="Arial"/>
          <w:sz w:val="22"/>
          <w:szCs w:val="18"/>
          <w:lang w:val="sl-SI"/>
        </w:rPr>
        <w:t xml:space="preserve">Kjer je le mogoče naj bo uporaba pilotnih naprav, tehnologij in sistemov razvita in proizvedena v EU, da bi podprli njihov </w:t>
      </w:r>
      <w:proofErr w:type="spellStart"/>
      <w:r w:rsidRPr="002A1B32">
        <w:rPr>
          <w:rFonts w:ascii="Arial" w:hAnsi="Arial" w:cs="Arial"/>
          <w:sz w:val="22"/>
          <w:szCs w:val="18"/>
          <w:lang w:val="sl-SI"/>
        </w:rPr>
        <w:t>nadaljni</w:t>
      </w:r>
      <w:proofErr w:type="spellEnd"/>
      <w:r w:rsidRPr="002A1B32">
        <w:rPr>
          <w:rFonts w:ascii="Arial" w:hAnsi="Arial" w:cs="Arial"/>
          <w:sz w:val="22"/>
          <w:szCs w:val="18"/>
          <w:lang w:val="sl-SI"/>
        </w:rPr>
        <w:t xml:space="preserve"> razvoj v smeri zrelosti in njihovo skladnost z varnostnimi potrebami </w:t>
      </w:r>
      <w:proofErr w:type="spellStart"/>
      <w:r w:rsidRPr="002A1B32">
        <w:rPr>
          <w:rFonts w:ascii="Arial" w:hAnsi="Arial" w:cs="Arial"/>
          <w:sz w:val="22"/>
          <w:szCs w:val="18"/>
          <w:lang w:val="sl-SI"/>
        </w:rPr>
        <w:t>EuroQCI</w:t>
      </w:r>
      <w:proofErr w:type="spellEnd"/>
      <w:r w:rsidRPr="002A1B32">
        <w:rPr>
          <w:rFonts w:ascii="Arial" w:hAnsi="Arial" w:cs="Arial"/>
          <w:sz w:val="22"/>
          <w:szCs w:val="18"/>
          <w:lang w:val="sl-SI"/>
        </w:rPr>
        <w:t xml:space="preserve"> </w:t>
      </w:r>
    </w:p>
    <w:p w14:paraId="730FBC9B" w14:textId="77777777" w:rsidR="00FF2840" w:rsidRPr="002A1B32" w:rsidRDefault="00FF2840" w:rsidP="00FF2840">
      <w:pPr>
        <w:numPr>
          <w:ilvl w:val="0"/>
          <w:numId w:val="18"/>
        </w:numPr>
        <w:ind w:left="360"/>
        <w:rPr>
          <w:rFonts w:ascii="Arial" w:hAnsi="Arial" w:cs="Arial"/>
          <w:sz w:val="22"/>
          <w:szCs w:val="18"/>
          <w:lang w:val="sl-SI"/>
        </w:rPr>
      </w:pPr>
      <w:r w:rsidRPr="002A1B32">
        <w:rPr>
          <w:rFonts w:ascii="Arial" w:hAnsi="Arial" w:cs="Arial"/>
          <w:sz w:val="22"/>
          <w:szCs w:val="18"/>
          <w:lang w:val="sl-SI"/>
        </w:rPr>
        <w:t>Pomoč na daljavo po elektronski pošti, telefonu in preko oddaljenega dostopa do opreme; direkten kontakt do aplikacijskega inženirja</w:t>
      </w:r>
    </w:p>
    <w:p w14:paraId="3DC37F8B" w14:textId="6EC39D57" w:rsidR="00FF2840" w:rsidRPr="002A1B32" w:rsidRDefault="00FF2840" w:rsidP="00FF2840">
      <w:pPr>
        <w:numPr>
          <w:ilvl w:val="0"/>
          <w:numId w:val="18"/>
        </w:numPr>
        <w:ind w:left="360"/>
        <w:rPr>
          <w:rFonts w:ascii="Arial" w:hAnsi="Arial" w:cs="Arial"/>
          <w:sz w:val="22"/>
          <w:szCs w:val="18"/>
          <w:lang w:val="sl-SI"/>
        </w:rPr>
      </w:pPr>
      <w:r w:rsidRPr="002A1B32">
        <w:rPr>
          <w:rFonts w:ascii="Arial" w:hAnsi="Arial" w:cs="Arial"/>
          <w:sz w:val="22"/>
          <w:szCs w:val="18"/>
          <w:lang w:val="sl-SI"/>
        </w:rPr>
        <w:t>Možnost diagnostike in popravila na daljavo</w:t>
      </w:r>
    </w:p>
    <w:p w14:paraId="1000CD71" w14:textId="77777777" w:rsidR="00FF2840" w:rsidRPr="002A1B32" w:rsidRDefault="00FF2840" w:rsidP="00FF2840">
      <w:pPr>
        <w:numPr>
          <w:ilvl w:val="0"/>
          <w:numId w:val="18"/>
        </w:numPr>
        <w:ind w:left="360"/>
        <w:rPr>
          <w:rFonts w:ascii="Arial" w:hAnsi="Arial" w:cs="Arial"/>
          <w:sz w:val="22"/>
          <w:szCs w:val="22"/>
          <w:lang w:val="sl-SI"/>
        </w:rPr>
      </w:pPr>
      <w:r w:rsidRPr="002A1B32">
        <w:rPr>
          <w:rFonts w:ascii="Arial" w:hAnsi="Arial" w:cs="Arial"/>
          <w:sz w:val="22"/>
          <w:szCs w:val="22"/>
          <w:lang w:val="sl-SI"/>
        </w:rPr>
        <w:t xml:space="preserve">Garancija in </w:t>
      </w:r>
      <w:proofErr w:type="spellStart"/>
      <w:r w:rsidRPr="002A1B32">
        <w:rPr>
          <w:rFonts w:ascii="Arial" w:hAnsi="Arial" w:cs="Arial"/>
          <w:sz w:val="22"/>
          <w:szCs w:val="22"/>
          <w:lang w:val="sl-SI"/>
        </w:rPr>
        <w:t>pogarancijska</w:t>
      </w:r>
      <w:proofErr w:type="spellEnd"/>
      <w:r w:rsidRPr="002A1B32">
        <w:rPr>
          <w:rFonts w:ascii="Arial" w:hAnsi="Arial" w:cs="Arial"/>
          <w:sz w:val="22"/>
          <w:szCs w:val="22"/>
          <w:lang w:val="sl-SI"/>
        </w:rPr>
        <w:t xml:space="preserve"> podpora: </w:t>
      </w:r>
    </w:p>
    <w:p w14:paraId="09D628A5" w14:textId="77777777" w:rsidR="00FF2840" w:rsidRPr="002A1B32" w:rsidRDefault="00FF2840" w:rsidP="00FF2840">
      <w:pPr>
        <w:numPr>
          <w:ilvl w:val="1"/>
          <w:numId w:val="18"/>
        </w:numPr>
        <w:ind w:left="1080"/>
        <w:rPr>
          <w:rFonts w:ascii="Arial" w:hAnsi="Arial" w:cs="Arial"/>
          <w:sz w:val="22"/>
          <w:szCs w:val="22"/>
          <w:lang w:val="sl-SI"/>
        </w:rPr>
      </w:pPr>
      <w:r w:rsidRPr="002A1B32">
        <w:rPr>
          <w:rFonts w:ascii="Arial" w:hAnsi="Arial" w:cs="Arial"/>
          <w:sz w:val="22"/>
          <w:szCs w:val="22"/>
          <w:lang w:val="sl-SI"/>
        </w:rPr>
        <w:t>Garancija najmanj 1 leto.</w:t>
      </w:r>
    </w:p>
    <w:p w14:paraId="77E1E514" w14:textId="4F7B5C42" w:rsidR="00FF2840" w:rsidRPr="002A1B32" w:rsidRDefault="00FF2840" w:rsidP="00FF2840">
      <w:pPr>
        <w:numPr>
          <w:ilvl w:val="1"/>
          <w:numId w:val="18"/>
        </w:numPr>
        <w:ind w:left="1080"/>
        <w:rPr>
          <w:rFonts w:ascii="Arial" w:hAnsi="Arial" w:cs="Arial"/>
          <w:sz w:val="22"/>
          <w:szCs w:val="22"/>
          <w:lang w:val="sl-SI"/>
        </w:rPr>
      </w:pPr>
      <w:r w:rsidRPr="002A1B32">
        <w:rPr>
          <w:rFonts w:ascii="Arial" w:hAnsi="Arial" w:cs="Arial"/>
          <w:sz w:val="22"/>
          <w:szCs w:val="22"/>
          <w:lang w:val="sl-SI"/>
        </w:rPr>
        <w:t xml:space="preserve">Odzivni čas za odpravo napake največ </w:t>
      </w:r>
      <w:r w:rsidR="009465D0" w:rsidRPr="002A1B32">
        <w:rPr>
          <w:rFonts w:ascii="Arial" w:hAnsi="Arial" w:cs="Arial"/>
          <w:sz w:val="22"/>
          <w:szCs w:val="22"/>
          <w:lang w:val="sl-SI"/>
        </w:rPr>
        <w:t>5</w:t>
      </w:r>
      <w:r w:rsidRPr="002A1B32">
        <w:rPr>
          <w:rFonts w:ascii="Arial" w:hAnsi="Arial" w:cs="Arial"/>
          <w:sz w:val="22"/>
          <w:szCs w:val="22"/>
          <w:lang w:val="sl-SI"/>
        </w:rPr>
        <w:t xml:space="preserve"> delovnih dni od poziva o napaki. Če je potreben obisk serviserja, mora biti izveden v roku 30 dni od poziva.</w:t>
      </w:r>
    </w:p>
    <w:p w14:paraId="301E37BD" w14:textId="77777777" w:rsidR="00FF2840" w:rsidRPr="002A1B32" w:rsidRDefault="00FF2840" w:rsidP="00FF2840">
      <w:pPr>
        <w:numPr>
          <w:ilvl w:val="1"/>
          <w:numId w:val="18"/>
        </w:numPr>
        <w:ind w:left="1080"/>
        <w:jc w:val="both"/>
        <w:rPr>
          <w:rFonts w:ascii="Arial" w:hAnsi="Arial" w:cs="Arial"/>
          <w:sz w:val="22"/>
          <w:szCs w:val="22"/>
          <w:lang w:val="sl-SI"/>
        </w:rPr>
      </w:pPr>
      <w:r w:rsidRPr="002A1B32">
        <w:rPr>
          <w:rFonts w:ascii="Arial" w:hAnsi="Arial" w:cs="Arial"/>
          <w:sz w:val="22"/>
          <w:szCs w:val="22"/>
          <w:lang w:val="sl-SI"/>
        </w:rPr>
        <w:t xml:space="preserve">Po preteku garancijskega obdobja je ponudnik proti plačilu dolžan zagotavljati </w:t>
      </w:r>
      <w:proofErr w:type="spellStart"/>
      <w:r w:rsidRPr="002A1B32">
        <w:rPr>
          <w:rFonts w:ascii="Arial" w:hAnsi="Arial" w:cs="Arial"/>
          <w:sz w:val="22"/>
          <w:szCs w:val="22"/>
          <w:lang w:val="sl-SI"/>
        </w:rPr>
        <w:t>pogarancijsko</w:t>
      </w:r>
      <w:proofErr w:type="spellEnd"/>
      <w:r w:rsidRPr="002A1B32">
        <w:rPr>
          <w:rFonts w:ascii="Arial" w:hAnsi="Arial" w:cs="Arial"/>
          <w:sz w:val="22"/>
          <w:szCs w:val="22"/>
          <w:lang w:val="sl-SI"/>
        </w:rPr>
        <w:t xml:space="preserve"> podporo vsaj še 10 let od izteka garancijske dobe.</w:t>
      </w:r>
    </w:p>
    <w:p w14:paraId="124D10B9" w14:textId="77777777" w:rsidR="00FF2840" w:rsidRPr="00FF2840" w:rsidRDefault="00FF2840" w:rsidP="00FF2840">
      <w:pPr>
        <w:jc w:val="both"/>
        <w:rPr>
          <w:rFonts w:ascii="Arial" w:hAnsi="Arial" w:cs="Arial"/>
          <w:sz w:val="22"/>
          <w:szCs w:val="22"/>
          <w:lang w:val="sl-SI"/>
        </w:rPr>
      </w:pPr>
    </w:p>
    <w:p w14:paraId="3187527D" w14:textId="77777777" w:rsidR="00FF2840" w:rsidRPr="00FF2840" w:rsidRDefault="00FF2840" w:rsidP="00FF2840">
      <w:pPr>
        <w:jc w:val="both"/>
        <w:rPr>
          <w:rFonts w:ascii="Arial" w:hAnsi="Arial" w:cs="Arial"/>
          <w:sz w:val="22"/>
          <w:szCs w:val="22"/>
          <w:lang w:val="sl-SI"/>
        </w:rPr>
      </w:pPr>
    </w:p>
    <w:p w14:paraId="2F74519D" w14:textId="77777777" w:rsidR="00FF2840" w:rsidRPr="00FF2840" w:rsidRDefault="00FF2840" w:rsidP="00FF2840">
      <w:pPr>
        <w:jc w:val="right"/>
        <w:rPr>
          <w:rFonts w:ascii="Arial" w:hAnsi="Arial" w:cs="Arial"/>
          <w:b/>
          <w:sz w:val="24"/>
          <w:szCs w:val="24"/>
          <w:lang w:val="pt-PT"/>
        </w:rPr>
      </w:pPr>
    </w:p>
    <w:p w14:paraId="1C6BC376" w14:textId="62B696BA" w:rsidR="00FF2840" w:rsidRDefault="00FF2840" w:rsidP="00FF2840">
      <w:pPr>
        <w:jc w:val="right"/>
        <w:rPr>
          <w:rFonts w:ascii="Arial" w:hAnsi="Arial" w:cs="Arial"/>
          <w:b/>
          <w:sz w:val="24"/>
          <w:szCs w:val="24"/>
          <w:lang w:val="pt-PT"/>
        </w:rPr>
      </w:pPr>
    </w:p>
    <w:p w14:paraId="11C14F17" w14:textId="4003DFF3" w:rsidR="000D6306" w:rsidRDefault="000D6306" w:rsidP="00FF2840">
      <w:pPr>
        <w:jc w:val="right"/>
        <w:rPr>
          <w:rFonts w:ascii="Arial" w:hAnsi="Arial" w:cs="Arial"/>
          <w:b/>
          <w:sz w:val="24"/>
          <w:szCs w:val="24"/>
          <w:lang w:val="pt-PT"/>
        </w:rPr>
      </w:pPr>
    </w:p>
    <w:p w14:paraId="6FB348C3" w14:textId="4BFB58BA" w:rsidR="000D6306" w:rsidRDefault="000D6306" w:rsidP="00FF2840">
      <w:pPr>
        <w:jc w:val="right"/>
        <w:rPr>
          <w:rFonts w:ascii="Arial" w:hAnsi="Arial" w:cs="Arial"/>
          <w:b/>
          <w:sz w:val="24"/>
          <w:szCs w:val="24"/>
          <w:lang w:val="pt-PT"/>
        </w:rPr>
      </w:pPr>
    </w:p>
    <w:p w14:paraId="0487A307" w14:textId="6285F3A5" w:rsidR="000D6306" w:rsidRDefault="000D6306" w:rsidP="00FF2840">
      <w:pPr>
        <w:jc w:val="right"/>
        <w:rPr>
          <w:rFonts w:ascii="Arial" w:hAnsi="Arial" w:cs="Arial"/>
          <w:b/>
          <w:sz w:val="24"/>
          <w:szCs w:val="24"/>
          <w:lang w:val="pt-PT"/>
        </w:rPr>
      </w:pPr>
    </w:p>
    <w:p w14:paraId="47E0F24F" w14:textId="1BBC93B9" w:rsidR="000D6306" w:rsidRDefault="000D6306" w:rsidP="00FF2840">
      <w:pPr>
        <w:jc w:val="right"/>
        <w:rPr>
          <w:rFonts w:ascii="Arial" w:hAnsi="Arial" w:cs="Arial"/>
          <w:b/>
          <w:sz w:val="24"/>
          <w:szCs w:val="24"/>
          <w:lang w:val="pt-PT"/>
        </w:rPr>
      </w:pPr>
    </w:p>
    <w:p w14:paraId="2C7BDD93" w14:textId="26F0212D" w:rsidR="000D6306" w:rsidRDefault="000D6306" w:rsidP="00FF2840">
      <w:pPr>
        <w:jc w:val="right"/>
        <w:rPr>
          <w:rFonts w:ascii="Arial" w:hAnsi="Arial" w:cs="Arial"/>
          <w:b/>
          <w:sz w:val="24"/>
          <w:szCs w:val="24"/>
          <w:lang w:val="pt-PT"/>
        </w:rPr>
      </w:pPr>
    </w:p>
    <w:p w14:paraId="65358DD7" w14:textId="528F70C8" w:rsidR="000D6306" w:rsidRDefault="000D6306" w:rsidP="00FF2840">
      <w:pPr>
        <w:jc w:val="right"/>
        <w:rPr>
          <w:rFonts w:ascii="Arial" w:hAnsi="Arial" w:cs="Arial"/>
          <w:b/>
          <w:sz w:val="24"/>
          <w:szCs w:val="24"/>
          <w:lang w:val="pt-PT"/>
        </w:rPr>
      </w:pPr>
    </w:p>
    <w:p w14:paraId="63E69646" w14:textId="201FF1AB" w:rsidR="000D6306" w:rsidRDefault="000D6306" w:rsidP="00FF2840">
      <w:pPr>
        <w:jc w:val="right"/>
        <w:rPr>
          <w:rFonts w:ascii="Arial" w:hAnsi="Arial" w:cs="Arial"/>
          <w:b/>
          <w:sz w:val="24"/>
          <w:szCs w:val="24"/>
          <w:lang w:val="pt-PT"/>
        </w:rPr>
      </w:pPr>
    </w:p>
    <w:p w14:paraId="0486F8BA" w14:textId="4900B59C" w:rsidR="000D6306" w:rsidRDefault="000D6306" w:rsidP="00FF2840">
      <w:pPr>
        <w:jc w:val="right"/>
        <w:rPr>
          <w:rFonts w:ascii="Arial" w:hAnsi="Arial" w:cs="Arial"/>
          <w:b/>
          <w:sz w:val="24"/>
          <w:szCs w:val="24"/>
          <w:lang w:val="pt-PT"/>
        </w:rPr>
      </w:pPr>
    </w:p>
    <w:p w14:paraId="3B440ACC" w14:textId="3C5F07E1" w:rsidR="000D6306" w:rsidRDefault="000D6306" w:rsidP="00FF2840">
      <w:pPr>
        <w:jc w:val="right"/>
        <w:rPr>
          <w:rFonts w:ascii="Arial" w:hAnsi="Arial" w:cs="Arial"/>
          <w:b/>
          <w:sz w:val="24"/>
          <w:szCs w:val="24"/>
          <w:lang w:val="pt-PT"/>
        </w:rPr>
      </w:pPr>
    </w:p>
    <w:p w14:paraId="24BE1F6D" w14:textId="2CC86686" w:rsidR="000D6306" w:rsidRDefault="000D6306" w:rsidP="00FF2840">
      <w:pPr>
        <w:jc w:val="right"/>
        <w:rPr>
          <w:rFonts w:ascii="Arial" w:hAnsi="Arial" w:cs="Arial"/>
          <w:b/>
          <w:sz w:val="24"/>
          <w:szCs w:val="24"/>
          <w:lang w:val="pt-PT"/>
        </w:rPr>
      </w:pPr>
    </w:p>
    <w:p w14:paraId="1F11F8ED" w14:textId="0F875233" w:rsidR="000D6306" w:rsidRDefault="000D6306" w:rsidP="00FF2840">
      <w:pPr>
        <w:jc w:val="right"/>
        <w:rPr>
          <w:rFonts w:ascii="Arial" w:hAnsi="Arial" w:cs="Arial"/>
          <w:b/>
          <w:sz w:val="24"/>
          <w:szCs w:val="24"/>
          <w:lang w:val="pt-PT"/>
        </w:rPr>
      </w:pPr>
    </w:p>
    <w:p w14:paraId="5569278C" w14:textId="3E1F0877" w:rsidR="000D6306" w:rsidRDefault="000D6306" w:rsidP="00FF2840">
      <w:pPr>
        <w:jc w:val="right"/>
        <w:rPr>
          <w:rFonts w:ascii="Arial" w:hAnsi="Arial" w:cs="Arial"/>
          <w:b/>
          <w:sz w:val="24"/>
          <w:szCs w:val="24"/>
          <w:lang w:val="pt-PT"/>
        </w:rPr>
      </w:pPr>
    </w:p>
    <w:p w14:paraId="47949891" w14:textId="2AADDCA0" w:rsidR="000D6306" w:rsidRDefault="000D6306" w:rsidP="00FF2840">
      <w:pPr>
        <w:jc w:val="right"/>
        <w:rPr>
          <w:rFonts w:ascii="Arial" w:hAnsi="Arial" w:cs="Arial"/>
          <w:b/>
          <w:sz w:val="24"/>
          <w:szCs w:val="24"/>
          <w:lang w:val="pt-PT"/>
        </w:rPr>
      </w:pPr>
    </w:p>
    <w:p w14:paraId="6AF5B9D1" w14:textId="6FE68301" w:rsidR="000D6306" w:rsidRDefault="000D6306" w:rsidP="00FF2840">
      <w:pPr>
        <w:jc w:val="right"/>
        <w:rPr>
          <w:rFonts w:ascii="Arial" w:hAnsi="Arial" w:cs="Arial"/>
          <w:b/>
          <w:sz w:val="24"/>
          <w:szCs w:val="24"/>
          <w:lang w:val="pt-PT"/>
        </w:rPr>
      </w:pPr>
    </w:p>
    <w:p w14:paraId="793CB5C5" w14:textId="291642E0" w:rsidR="000D6306" w:rsidRDefault="000D6306" w:rsidP="00FF2840">
      <w:pPr>
        <w:jc w:val="right"/>
        <w:rPr>
          <w:rFonts w:ascii="Arial" w:hAnsi="Arial" w:cs="Arial"/>
          <w:b/>
          <w:sz w:val="24"/>
          <w:szCs w:val="24"/>
          <w:lang w:val="pt-PT"/>
        </w:rPr>
      </w:pPr>
    </w:p>
    <w:p w14:paraId="56104C09" w14:textId="4A41EC1B" w:rsidR="000D6306" w:rsidRDefault="000D6306" w:rsidP="00FF2840">
      <w:pPr>
        <w:jc w:val="right"/>
        <w:rPr>
          <w:rFonts w:ascii="Arial" w:hAnsi="Arial" w:cs="Arial"/>
          <w:b/>
          <w:sz w:val="24"/>
          <w:szCs w:val="24"/>
          <w:lang w:val="pt-PT"/>
        </w:rPr>
      </w:pPr>
    </w:p>
    <w:p w14:paraId="5E0BA4CB" w14:textId="7FBDE98B" w:rsidR="000D6306" w:rsidRDefault="000D6306" w:rsidP="00FF2840">
      <w:pPr>
        <w:jc w:val="right"/>
        <w:rPr>
          <w:rFonts w:ascii="Arial" w:hAnsi="Arial" w:cs="Arial"/>
          <w:b/>
          <w:sz w:val="24"/>
          <w:szCs w:val="24"/>
          <w:lang w:val="pt-PT"/>
        </w:rPr>
      </w:pPr>
    </w:p>
    <w:p w14:paraId="33B5659E" w14:textId="51083C6F" w:rsidR="000D6306" w:rsidRDefault="000D6306" w:rsidP="00FF2840">
      <w:pPr>
        <w:jc w:val="right"/>
        <w:rPr>
          <w:rFonts w:ascii="Arial" w:hAnsi="Arial" w:cs="Arial"/>
          <w:b/>
          <w:sz w:val="24"/>
          <w:szCs w:val="24"/>
          <w:lang w:val="pt-PT"/>
        </w:rPr>
      </w:pPr>
    </w:p>
    <w:p w14:paraId="44034697" w14:textId="4CB7E7A5" w:rsidR="000D6306" w:rsidRDefault="000D6306" w:rsidP="00FF2840">
      <w:pPr>
        <w:jc w:val="right"/>
        <w:rPr>
          <w:rFonts w:ascii="Arial" w:hAnsi="Arial" w:cs="Arial"/>
          <w:b/>
          <w:sz w:val="24"/>
          <w:szCs w:val="24"/>
          <w:lang w:val="pt-PT"/>
        </w:rPr>
      </w:pPr>
    </w:p>
    <w:p w14:paraId="463E8825" w14:textId="67F9E029" w:rsidR="000D6306" w:rsidRDefault="000D6306" w:rsidP="00FF2840">
      <w:pPr>
        <w:jc w:val="right"/>
        <w:rPr>
          <w:rFonts w:ascii="Arial" w:hAnsi="Arial" w:cs="Arial"/>
          <w:b/>
          <w:sz w:val="24"/>
          <w:szCs w:val="24"/>
          <w:lang w:val="pt-PT"/>
        </w:rPr>
      </w:pPr>
    </w:p>
    <w:p w14:paraId="7819743C" w14:textId="038D1EDB" w:rsidR="000D6306" w:rsidRDefault="000D6306" w:rsidP="00FF2840">
      <w:pPr>
        <w:jc w:val="right"/>
        <w:rPr>
          <w:rFonts w:ascii="Arial" w:hAnsi="Arial" w:cs="Arial"/>
          <w:b/>
          <w:sz w:val="24"/>
          <w:szCs w:val="24"/>
          <w:lang w:val="pt-PT"/>
        </w:rPr>
      </w:pPr>
    </w:p>
    <w:p w14:paraId="57E5712D" w14:textId="1833BF57" w:rsidR="000D6306" w:rsidRDefault="000D6306" w:rsidP="00FF2840">
      <w:pPr>
        <w:jc w:val="right"/>
        <w:rPr>
          <w:rFonts w:ascii="Arial" w:hAnsi="Arial" w:cs="Arial"/>
          <w:b/>
          <w:sz w:val="24"/>
          <w:szCs w:val="24"/>
          <w:lang w:val="pt-PT"/>
        </w:rPr>
      </w:pPr>
    </w:p>
    <w:p w14:paraId="144026FA" w14:textId="7C240B66" w:rsidR="000D6306" w:rsidRDefault="000D6306" w:rsidP="00FF2840">
      <w:pPr>
        <w:jc w:val="right"/>
        <w:rPr>
          <w:rFonts w:ascii="Arial" w:hAnsi="Arial" w:cs="Arial"/>
          <w:b/>
          <w:sz w:val="24"/>
          <w:szCs w:val="24"/>
          <w:lang w:val="pt-PT"/>
        </w:rPr>
      </w:pPr>
    </w:p>
    <w:p w14:paraId="0DD64C4E" w14:textId="77777777" w:rsidR="000D6306" w:rsidRPr="00FF2840" w:rsidRDefault="000D6306" w:rsidP="00FF2840">
      <w:pPr>
        <w:jc w:val="right"/>
        <w:rPr>
          <w:rFonts w:ascii="Arial" w:hAnsi="Arial" w:cs="Arial"/>
          <w:b/>
          <w:sz w:val="24"/>
          <w:szCs w:val="24"/>
          <w:lang w:val="pt-PT"/>
        </w:rPr>
      </w:pPr>
    </w:p>
    <w:p w14:paraId="6D364E05" w14:textId="35CEE425" w:rsidR="00FF2840" w:rsidRDefault="00FF2840" w:rsidP="00FF2840">
      <w:pPr>
        <w:jc w:val="right"/>
        <w:rPr>
          <w:rFonts w:ascii="Arial" w:hAnsi="Arial" w:cs="Arial"/>
          <w:b/>
          <w:sz w:val="24"/>
          <w:szCs w:val="24"/>
          <w:lang w:val="pt-PT"/>
        </w:rPr>
      </w:pPr>
    </w:p>
    <w:p w14:paraId="1640926B" w14:textId="77777777" w:rsidR="0065668F" w:rsidRDefault="0065668F" w:rsidP="0065668F">
      <w:pPr>
        <w:rPr>
          <w:rFonts w:ascii="Arial" w:hAnsi="Arial" w:cs="Arial"/>
          <w:b/>
          <w:sz w:val="24"/>
          <w:szCs w:val="24"/>
          <w:lang w:val="pt-PT"/>
        </w:rPr>
      </w:pPr>
    </w:p>
    <w:p w14:paraId="5DE9B64B" w14:textId="77777777" w:rsidR="003950B0" w:rsidRPr="00FF2840" w:rsidRDefault="003950B0" w:rsidP="00FF2840">
      <w:pPr>
        <w:jc w:val="right"/>
        <w:rPr>
          <w:rFonts w:ascii="Arial" w:hAnsi="Arial" w:cs="Arial"/>
          <w:b/>
          <w:sz w:val="24"/>
          <w:szCs w:val="24"/>
          <w:lang w:val="pt-PT"/>
        </w:rPr>
      </w:pPr>
    </w:p>
    <w:p w14:paraId="46DD5206" w14:textId="77777777" w:rsidR="00FF2840" w:rsidRPr="00FF2840" w:rsidRDefault="00FF2840" w:rsidP="00FF2840">
      <w:pPr>
        <w:rPr>
          <w:rFonts w:ascii="Arial" w:hAnsi="Arial" w:cs="Arial"/>
          <w:b/>
          <w:sz w:val="16"/>
          <w:szCs w:val="16"/>
          <w:lang w:val="pt-PT"/>
        </w:rPr>
      </w:pPr>
    </w:p>
    <w:p w14:paraId="33A08D2B" w14:textId="77777777" w:rsidR="00FF2840" w:rsidRPr="00FF2840" w:rsidRDefault="00FF2840" w:rsidP="00FF2840">
      <w:pPr>
        <w:jc w:val="right"/>
        <w:rPr>
          <w:rFonts w:ascii="Arial" w:hAnsi="Arial" w:cs="Arial"/>
          <w:b/>
          <w:sz w:val="24"/>
          <w:szCs w:val="24"/>
          <w:lang w:val="pt-PT"/>
        </w:rPr>
      </w:pPr>
      <w:r w:rsidRPr="00FF2840">
        <w:rPr>
          <w:rFonts w:ascii="Arial" w:hAnsi="Arial" w:cs="Arial"/>
          <w:b/>
          <w:sz w:val="24"/>
          <w:szCs w:val="24"/>
          <w:lang w:val="pt-PT"/>
        </w:rPr>
        <w:t xml:space="preserve">OBRAZEC 1          </w:t>
      </w:r>
    </w:p>
    <w:p w14:paraId="31548510" w14:textId="77777777" w:rsidR="00FF2840" w:rsidRPr="00FF2840" w:rsidRDefault="00FF2840" w:rsidP="00FF2840">
      <w:pPr>
        <w:jc w:val="both"/>
        <w:rPr>
          <w:rFonts w:ascii="Arial" w:hAnsi="Arial" w:cs="Arial"/>
          <w:b/>
          <w:sz w:val="36"/>
          <w:lang w:val="pt-PT"/>
        </w:rPr>
      </w:pPr>
      <w:r w:rsidRPr="00FF2840">
        <w:rPr>
          <w:rFonts w:ascii="Arial" w:hAnsi="Arial" w:cs="Arial"/>
          <w:b/>
          <w:sz w:val="28"/>
          <w:szCs w:val="28"/>
          <w:lang w:val="pt-PT"/>
        </w:rPr>
        <w:t xml:space="preserve">5. PONUDBA                                                           </w:t>
      </w:r>
      <w:r w:rsidRPr="00FF2840">
        <w:rPr>
          <w:rFonts w:ascii="Arial" w:hAnsi="Arial" w:cs="Arial"/>
          <w:b/>
          <w:sz w:val="28"/>
          <w:szCs w:val="28"/>
          <w:lang w:val="pt-PT"/>
        </w:rPr>
        <w:tab/>
      </w:r>
      <w:r w:rsidRPr="00FF2840">
        <w:rPr>
          <w:rFonts w:ascii="Arial" w:hAnsi="Arial" w:cs="Arial"/>
          <w:b/>
          <w:sz w:val="28"/>
          <w:szCs w:val="28"/>
          <w:lang w:val="pt-PT"/>
        </w:rPr>
        <w:tab/>
      </w:r>
      <w:r w:rsidRPr="00FF2840">
        <w:rPr>
          <w:rFonts w:ascii="Arial" w:hAnsi="Arial" w:cs="Arial"/>
          <w:b/>
          <w:sz w:val="28"/>
          <w:szCs w:val="28"/>
          <w:lang w:val="pt-PT"/>
        </w:rPr>
        <w:tab/>
      </w:r>
      <w:r w:rsidRPr="00FF2840">
        <w:rPr>
          <w:rFonts w:ascii="Arial" w:hAnsi="Arial" w:cs="Arial"/>
          <w:b/>
          <w:sz w:val="28"/>
          <w:szCs w:val="28"/>
          <w:lang w:val="pt-PT"/>
        </w:rPr>
        <w:tab/>
      </w:r>
    </w:p>
    <w:p w14:paraId="12817382" w14:textId="77777777" w:rsidR="00FF2840" w:rsidRPr="00FF2840" w:rsidRDefault="00FF2840" w:rsidP="00FF2840">
      <w:pPr>
        <w:rPr>
          <w:rFonts w:ascii="Arial" w:hAnsi="Arial"/>
          <w:b/>
          <w:sz w:val="4"/>
          <w:szCs w:val="4"/>
          <w:u w:val="single"/>
          <w:lang w:val="sl-SI"/>
        </w:rPr>
      </w:pPr>
    </w:p>
    <w:p w14:paraId="0B38FAA7" w14:textId="77777777" w:rsidR="00FF2840" w:rsidRPr="00FF2840" w:rsidRDefault="00FF2840" w:rsidP="00FF2840">
      <w:pPr>
        <w:rPr>
          <w:rFonts w:ascii="Arial" w:hAnsi="Arial"/>
          <w:sz w:val="22"/>
          <w:lang w:val="sl-SI"/>
        </w:rPr>
      </w:pPr>
      <w:r w:rsidRPr="00FF2840">
        <w:rPr>
          <w:rFonts w:ascii="Arial" w:hAnsi="Arial"/>
          <w:b/>
          <w:sz w:val="22"/>
          <w:u w:val="single"/>
          <w:lang w:val="sl-SI"/>
        </w:rPr>
        <w:t xml:space="preserve">Podatki o ponudniku:                                                                                          </w:t>
      </w:r>
    </w:p>
    <w:tbl>
      <w:tblPr>
        <w:tblW w:w="0" w:type="auto"/>
        <w:tblLayout w:type="fixed"/>
        <w:tblLook w:val="0000" w:firstRow="0" w:lastRow="0" w:firstColumn="0" w:lastColumn="0" w:noHBand="0" w:noVBand="0"/>
      </w:tblPr>
      <w:tblGrid>
        <w:gridCol w:w="4077"/>
        <w:gridCol w:w="4678"/>
        <w:gridCol w:w="284"/>
        <w:gridCol w:w="248"/>
      </w:tblGrid>
      <w:tr w:rsidR="00FF2840" w:rsidRPr="00FF2840" w14:paraId="5B47557F" w14:textId="77777777" w:rsidTr="00C670DD">
        <w:trPr>
          <w:trHeight w:hRule="exact" w:val="284"/>
        </w:trPr>
        <w:tc>
          <w:tcPr>
            <w:tcW w:w="4077" w:type="dxa"/>
            <w:vAlign w:val="bottom"/>
          </w:tcPr>
          <w:p w14:paraId="23F48387" w14:textId="77777777" w:rsidR="00FF2840" w:rsidRPr="00FF2840" w:rsidRDefault="00FF2840" w:rsidP="00FF2840">
            <w:pPr>
              <w:rPr>
                <w:rFonts w:ascii="Arial" w:hAnsi="Arial"/>
                <w:sz w:val="22"/>
                <w:lang w:val="sl-SI"/>
              </w:rPr>
            </w:pPr>
            <w:r w:rsidRPr="00FF2840">
              <w:rPr>
                <w:rFonts w:ascii="Arial" w:hAnsi="Arial"/>
                <w:sz w:val="22"/>
                <w:lang w:val="sl-SI"/>
              </w:rPr>
              <w:t>Naziv:</w:t>
            </w:r>
          </w:p>
        </w:tc>
        <w:tc>
          <w:tcPr>
            <w:tcW w:w="5210" w:type="dxa"/>
            <w:gridSpan w:val="3"/>
            <w:tcBorders>
              <w:bottom w:val="dashed" w:sz="4" w:space="0" w:color="auto"/>
            </w:tcBorders>
            <w:vAlign w:val="bottom"/>
          </w:tcPr>
          <w:p w14:paraId="7666A7FC" w14:textId="77777777" w:rsidR="00FF2840" w:rsidRPr="00FF2840" w:rsidRDefault="00FF2840" w:rsidP="00FF2840">
            <w:pPr>
              <w:rPr>
                <w:rFonts w:ascii="Arial" w:hAnsi="Arial"/>
                <w:sz w:val="22"/>
                <w:lang w:val="sl-SI"/>
              </w:rPr>
            </w:pPr>
          </w:p>
        </w:tc>
      </w:tr>
      <w:tr w:rsidR="00FF2840" w:rsidRPr="00FF2840" w14:paraId="3A6FA4CD" w14:textId="77777777" w:rsidTr="00C670DD">
        <w:trPr>
          <w:trHeight w:hRule="exact" w:val="284"/>
        </w:trPr>
        <w:tc>
          <w:tcPr>
            <w:tcW w:w="4077" w:type="dxa"/>
            <w:vAlign w:val="bottom"/>
          </w:tcPr>
          <w:p w14:paraId="5AA7D927" w14:textId="77777777" w:rsidR="00FF2840" w:rsidRPr="00FF2840" w:rsidRDefault="00FF2840" w:rsidP="00FF2840">
            <w:pPr>
              <w:rPr>
                <w:rFonts w:ascii="Arial" w:hAnsi="Arial"/>
                <w:sz w:val="22"/>
                <w:lang w:val="sl-SI"/>
              </w:rPr>
            </w:pPr>
            <w:r w:rsidRPr="00FF2840">
              <w:rPr>
                <w:rFonts w:ascii="Arial" w:hAnsi="Arial"/>
                <w:sz w:val="22"/>
                <w:lang w:val="sl-SI"/>
              </w:rPr>
              <w:t>Naslov:</w:t>
            </w:r>
          </w:p>
        </w:tc>
        <w:tc>
          <w:tcPr>
            <w:tcW w:w="5210" w:type="dxa"/>
            <w:gridSpan w:val="3"/>
            <w:tcBorders>
              <w:top w:val="dashed" w:sz="4" w:space="0" w:color="auto"/>
              <w:bottom w:val="dashed" w:sz="4" w:space="0" w:color="auto"/>
            </w:tcBorders>
            <w:vAlign w:val="bottom"/>
          </w:tcPr>
          <w:p w14:paraId="74429C35" w14:textId="77777777" w:rsidR="00FF2840" w:rsidRPr="00FF2840" w:rsidRDefault="00FF2840" w:rsidP="00FF2840">
            <w:pPr>
              <w:rPr>
                <w:rFonts w:ascii="Arial" w:hAnsi="Arial"/>
                <w:sz w:val="22"/>
                <w:lang w:val="sl-SI"/>
              </w:rPr>
            </w:pPr>
          </w:p>
        </w:tc>
      </w:tr>
      <w:tr w:rsidR="00FF2840" w:rsidRPr="00FF2840" w14:paraId="224AD4A6" w14:textId="77777777" w:rsidTr="00C670DD">
        <w:trPr>
          <w:trHeight w:hRule="exact" w:val="284"/>
        </w:trPr>
        <w:tc>
          <w:tcPr>
            <w:tcW w:w="4077" w:type="dxa"/>
            <w:vAlign w:val="bottom"/>
          </w:tcPr>
          <w:p w14:paraId="68121693" w14:textId="77777777" w:rsidR="00FF2840" w:rsidRPr="00FF2840" w:rsidRDefault="00FF2840" w:rsidP="00FF2840">
            <w:pPr>
              <w:rPr>
                <w:rFonts w:ascii="Arial" w:hAnsi="Arial"/>
                <w:sz w:val="22"/>
                <w:lang w:val="sl-SI"/>
              </w:rPr>
            </w:pPr>
            <w:r w:rsidRPr="00FF2840">
              <w:rPr>
                <w:rFonts w:ascii="Arial" w:hAnsi="Arial"/>
                <w:sz w:val="22"/>
                <w:lang w:val="sl-SI"/>
              </w:rPr>
              <w:t xml:space="preserve">Identifikacijska številka za DDV: </w:t>
            </w:r>
          </w:p>
        </w:tc>
        <w:tc>
          <w:tcPr>
            <w:tcW w:w="5210" w:type="dxa"/>
            <w:gridSpan w:val="3"/>
            <w:tcBorders>
              <w:top w:val="dashed" w:sz="4" w:space="0" w:color="auto"/>
              <w:bottom w:val="dashed" w:sz="4" w:space="0" w:color="auto"/>
            </w:tcBorders>
            <w:vAlign w:val="bottom"/>
          </w:tcPr>
          <w:p w14:paraId="18F8F7E5" w14:textId="77777777" w:rsidR="00FF2840" w:rsidRPr="00FF2840" w:rsidRDefault="00FF2840" w:rsidP="00FF2840">
            <w:pPr>
              <w:rPr>
                <w:rFonts w:ascii="Arial" w:hAnsi="Arial"/>
                <w:sz w:val="22"/>
                <w:lang w:val="sl-SI"/>
              </w:rPr>
            </w:pPr>
          </w:p>
        </w:tc>
      </w:tr>
      <w:tr w:rsidR="00FF2840" w:rsidRPr="00FF2840" w14:paraId="6264281E" w14:textId="77777777" w:rsidTr="00C670DD">
        <w:trPr>
          <w:trHeight w:hRule="exact" w:val="284"/>
        </w:trPr>
        <w:tc>
          <w:tcPr>
            <w:tcW w:w="4077" w:type="dxa"/>
            <w:vAlign w:val="bottom"/>
          </w:tcPr>
          <w:p w14:paraId="2BCCB095" w14:textId="77777777" w:rsidR="00FF2840" w:rsidRPr="00FF2840" w:rsidRDefault="00FF2840" w:rsidP="00FF2840">
            <w:pPr>
              <w:rPr>
                <w:rFonts w:ascii="Arial" w:hAnsi="Arial"/>
                <w:sz w:val="22"/>
                <w:lang w:val="sl-SI"/>
              </w:rPr>
            </w:pPr>
            <w:r w:rsidRPr="00FF2840">
              <w:rPr>
                <w:rFonts w:ascii="Arial" w:hAnsi="Arial"/>
                <w:sz w:val="22"/>
                <w:lang w:val="sl-SI"/>
              </w:rPr>
              <w:t>Transakcijski račun številka:</w:t>
            </w:r>
          </w:p>
        </w:tc>
        <w:tc>
          <w:tcPr>
            <w:tcW w:w="4678" w:type="dxa"/>
            <w:tcBorders>
              <w:top w:val="dashed" w:sz="4" w:space="0" w:color="auto"/>
              <w:bottom w:val="dashed" w:sz="4" w:space="0" w:color="auto"/>
            </w:tcBorders>
            <w:vAlign w:val="bottom"/>
          </w:tcPr>
          <w:p w14:paraId="669F1A85" w14:textId="77777777" w:rsidR="00FF2840" w:rsidRPr="00FF2840" w:rsidRDefault="00FF2840" w:rsidP="00FF2840">
            <w:pPr>
              <w:rPr>
                <w:rFonts w:ascii="Arial" w:hAnsi="Arial"/>
                <w:sz w:val="22"/>
                <w:lang w:val="sl-SI"/>
              </w:rPr>
            </w:pPr>
          </w:p>
        </w:tc>
        <w:tc>
          <w:tcPr>
            <w:tcW w:w="284" w:type="dxa"/>
            <w:tcBorders>
              <w:top w:val="dashed" w:sz="4" w:space="0" w:color="auto"/>
              <w:bottom w:val="dashed" w:sz="4" w:space="0" w:color="auto"/>
            </w:tcBorders>
            <w:vAlign w:val="bottom"/>
          </w:tcPr>
          <w:p w14:paraId="00C94AB8" w14:textId="77777777" w:rsidR="00FF2840" w:rsidRPr="00FF2840" w:rsidRDefault="00FF2840" w:rsidP="00FF2840">
            <w:pPr>
              <w:rPr>
                <w:rFonts w:ascii="Arial" w:hAnsi="Arial"/>
                <w:sz w:val="22"/>
                <w:lang w:val="sl-SI"/>
              </w:rPr>
            </w:pPr>
          </w:p>
        </w:tc>
        <w:tc>
          <w:tcPr>
            <w:tcW w:w="248" w:type="dxa"/>
            <w:tcBorders>
              <w:top w:val="dashed" w:sz="4" w:space="0" w:color="auto"/>
              <w:bottom w:val="dashed" w:sz="4" w:space="0" w:color="auto"/>
            </w:tcBorders>
            <w:vAlign w:val="bottom"/>
          </w:tcPr>
          <w:p w14:paraId="4544259F" w14:textId="77777777" w:rsidR="00FF2840" w:rsidRPr="00FF2840" w:rsidRDefault="00FF2840" w:rsidP="00FF2840">
            <w:pPr>
              <w:rPr>
                <w:rFonts w:ascii="Arial" w:hAnsi="Arial"/>
                <w:sz w:val="22"/>
                <w:lang w:val="sl-SI"/>
              </w:rPr>
            </w:pPr>
          </w:p>
        </w:tc>
      </w:tr>
      <w:tr w:rsidR="00FF2840" w:rsidRPr="00FF2840" w14:paraId="75E937A1" w14:textId="77777777" w:rsidTr="00C670DD">
        <w:trPr>
          <w:trHeight w:hRule="exact" w:val="284"/>
        </w:trPr>
        <w:tc>
          <w:tcPr>
            <w:tcW w:w="4077" w:type="dxa"/>
            <w:vAlign w:val="bottom"/>
          </w:tcPr>
          <w:p w14:paraId="3763E6A8" w14:textId="77777777" w:rsidR="00FF2840" w:rsidRPr="00FF2840" w:rsidRDefault="00FF2840" w:rsidP="00FF2840">
            <w:pPr>
              <w:rPr>
                <w:rFonts w:ascii="Arial" w:hAnsi="Arial"/>
                <w:sz w:val="22"/>
                <w:lang w:val="sl-SI"/>
              </w:rPr>
            </w:pPr>
            <w:r w:rsidRPr="00FF2840">
              <w:rPr>
                <w:rFonts w:ascii="Arial" w:hAnsi="Arial"/>
                <w:sz w:val="22"/>
                <w:lang w:val="sl-SI"/>
              </w:rPr>
              <w:t>Kontaktna oseba:</w:t>
            </w:r>
          </w:p>
        </w:tc>
        <w:tc>
          <w:tcPr>
            <w:tcW w:w="5210" w:type="dxa"/>
            <w:gridSpan w:val="3"/>
            <w:tcBorders>
              <w:top w:val="dashed" w:sz="4" w:space="0" w:color="auto"/>
              <w:bottom w:val="dashed" w:sz="4" w:space="0" w:color="auto"/>
            </w:tcBorders>
            <w:vAlign w:val="bottom"/>
          </w:tcPr>
          <w:p w14:paraId="0E949A1E" w14:textId="77777777" w:rsidR="00FF2840" w:rsidRPr="00FF2840" w:rsidRDefault="00FF2840" w:rsidP="00FF2840">
            <w:pPr>
              <w:rPr>
                <w:rFonts w:ascii="Arial" w:hAnsi="Arial"/>
                <w:sz w:val="22"/>
                <w:lang w:val="sl-SI"/>
              </w:rPr>
            </w:pPr>
          </w:p>
        </w:tc>
      </w:tr>
      <w:tr w:rsidR="00FF2840" w:rsidRPr="00FF2840" w14:paraId="12E55576" w14:textId="77777777" w:rsidTr="00C670DD">
        <w:trPr>
          <w:trHeight w:hRule="exact" w:val="284"/>
        </w:trPr>
        <w:tc>
          <w:tcPr>
            <w:tcW w:w="4077" w:type="dxa"/>
            <w:vAlign w:val="bottom"/>
          </w:tcPr>
          <w:p w14:paraId="0F080750" w14:textId="77777777" w:rsidR="00FF2840" w:rsidRPr="00FF2840" w:rsidRDefault="00FF2840" w:rsidP="00FF2840">
            <w:pPr>
              <w:rPr>
                <w:rFonts w:ascii="Arial" w:hAnsi="Arial"/>
                <w:sz w:val="22"/>
                <w:lang w:val="sl-SI"/>
              </w:rPr>
            </w:pPr>
            <w:r w:rsidRPr="00FF2840">
              <w:rPr>
                <w:rFonts w:ascii="Arial" w:hAnsi="Arial"/>
                <w:sz w:val="22"/>
                <w:lang w:val="sl-SI"/>
              </w:rPr>
              <w:t>Elektronski naslov kontaktne osebe:</w:t>
            </w:r>
          </w:p>
        </w:tc>
        <w:tc>
          <w:tcPr>
            <w:tcW w:w="5210" w:type="dxa"/>
            <w:gridSpan w:val="3"/>
            <w:tcBorders>
              <w:top w:val="dashed" w:sz="4" w:space="0" w:color="auto"/>
              <w:bottom w:val="dashed" w:sz="4" w:space="0" w:color="auto"/>
            </w:tcBorders>
            <w:vAlign w:val="bottom"/>
          </w:tcPr>
          <w:p w14:paraId="420D4A39" w14:textId="77777777" w:rsidR="00FF2840" w:rsidRPr="00FF2840" w:rsidRDefault="00FF2840" w:rsidP="00FF2840">
            <w:pPr>
              <w:rPr>
                <w:rFonts w:ascii="Arial" w:hAnsi="Arial"/>
                <w:sz w:val="22"/>
                <w:lang w:val="sl-SI"/>
              </w:rPr>
            </w:pPr>
          </w:p>
        </w:tc>
      </w:tr>
      <w:tr w:rsidR="00FF2840" w:rsidRPr="00FF2840" w14:paraId="05853352" w14:textId="77777777" w:rsidTr="00C670DD">
        <w:trPr>
          <w:trHeight w:hRule="exact" w:val="284"/>
        </w:trPr>
        <w:tc>
          <w:tcPr>
            <w:tcW w:w="4077" w:type="dxa"/>
            <w:vAlign w:val="bottom"/>
          </w:tcPr>
          <w:p w14:paraId="030C40CD" w14:textId="77777777" w:rsidR="00FF2840" w:rsidRPr="00FF2840" w:rsidRDefault="00FF2840" w:rsidP="00FF2840">
            <w:pPr>
              <w:rPr>
                <w:rFonts w:ascii="Arial" w:hAnsi="Arial"/>
                <w:sz w:val="22"/>
                <w:lang w:val="sl-SI"/>
              </w:rPr>
            </w:pPr>
            <w:r w:rsidRPr="00FF2840">
              <w:rPr>
                <w:rFonts w:ascii="Arial" w:hAnsi="Arial"/>
                <w:sz w:val="22"/>
                <w:lang w:val="sl-SI"/>
              </w:rPr>
              <w:t>Odgovorna oseba za podpis pogodbe:</w:t>
            </w:r>
          </w:p>
          <w:p w14:paraId="081E9D0B" w14:textId="77777777" w:rsidR="00FF2840" w:rsidRPr="00FF2840" w:rsidRDefault="00FF2840" w:rsidP="00FF2840">
            <w:pPr>
              <w:rPr>
                <w:rFonts w:ascii="Arial" w:hAnsi="Arial"/>
                <w:sz w:val="22"/>
                <w:lang w:val="sl-SI"/>
              </w:rPr>
            </w:pPr>
          </w:p>
          <w:p w14:paraId="197B54B1" w14:textId="77777777" w:rsidR="00FF2840" w:rsidRPr="00FF2840" w:rsidRDefault="00FF2840" w:rsidP="00FF2840">
            <w:pPr>
              <w:rPr>
                <w:rFonts w:ascii="Arial" w:hAnsi="Arial"/>
                <w:sz w:val="22"/>
                <w:lang w:val="sl-SI"/>
              </w:rPr>
            </w:pPr>
            <w:r w:rsidRPr="00FF2840">
              <w:rPr>
                <w:rFonts w:ascii="Arial" w:hAnsi="Arial"/>
                <w:sz w:val="22"/>
                <w:lang w:val="sl-SI"/>
              </w:rPr>
              <w:t>podpis pogodbe:</w:t>
            </w:r>
          </w:p>
        </w:tc>
        <w:tc>
          <w:tcPr>
            <w:tcW w:w="5210" w:type="dxa"/>
            <w:gridSpan w:val="3"/>
            <w:tcBorders>
              <w:top w:val="dashed" w:sz="4" w:space="0" w:color="auto"/>
              <w:bottom w:val="dashed" w:sz="4" w:space="0" w:color="auto"/>
            </w:tcBorders>
            <w:vAlign w:val="bottom"/>
          </w:tcPr>
          <w:p w14:paraId="2B6CBC6C" w14:textId="77777777" w:rsidR="00FF2840" w:rsidRPr="00FF2840" w:rsidRDefault="00FF2840" w:rsidP="00FF2840">
            <w:pPr>
              <w:rPr>
                <w:rFonts w:ascii="Arial" w:hAnsi="Arial"/>
                <w:sz w:val="22"/>
                <w:lang w:val="sl-SI"/>
              </w:rPr>
            </w:pPr>
          </w:p>
        </w:tc>
      </w:tr>
    </w:tbl>
    <w:p w14:paraId="620E95D5" w14:textId="77777777" w:rsidR="00FF2840" w:rsidRPr="00FF2840" w:rsidRDefault="00FF2840" w:rsidP="00FF2840">
      <w:pPr>
        <w:rPr>
          <w:rFonts w:ascii="Arial" w:hAnsi="Arial"/>
          <w:sz w:val="4"/>
          <w:szCs w:val="4"/>
          <w:lang w:val="sl-SI"/>
        </w:rPr>
      </w:pPr>
    </w:p>
    <w:p w14:paraId="6497080C" w14:textId="77777777" w:rsidR="00FF2840" w:rsidRPr="00FF2840" w:rsidRDefault="00FF2840" w:rsidP="00FF2840">
      <w:pPr>
        <w:rPr>
          <w:rFonts w:ascii="Arial" w:hAnsi="Arial"/>
          <w:sz w:val="4"/>
          <w:szCs w:val="4"/>
          <w:lang w:val="sl-SI"/>
        </w:rPr>
      </w:pPr>
    </w:p>
    <w:p w14:paraId="111C99AA" w14:textId="77777777" w:rsidR="00FF2840" w:rsidRPr="00FF2840" w:rsidRDefault="00FF2840" w:rsidP="00FF2840">
      <w:pPr>
        <w:rPr>
          <w:rFonts w:ascii="Arial" w:hAnsi="Arial"/>
          <w:sz w:val="4"/>
          <w:szCs w:val="4"/>
          <w:lang w:val="sl-SI"/>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94"/>
      </w:tblGrid>
      <w:tr w:rsidR="00FF2840" w:rsidRPr="00FF2840" w14:paraId="595E2330" w14:textId="77777777" w:rsidTr="00C670DD">
        <w:tc>
          <w:tcPr>
            <w:tcW w:w="3794" w:type="dxa"/>
            <w:tcBorders>
              <w:top w:val="single" w:sz="4" w:space="0" w:color="auto"/>
              <w:bottom w:val="nil"/>
            </w:tcBorders>
            <w:vAlign w:val="bottom"/>
          </w:tcPr>
          <w:p w14:paraId="113FD86A" w14:textId="77777777" w:rsidR="00FF2840" w:rsidRPr="00FF2840" w:rsidRDefault="00FF2840" w:rsidP="00FF2840">
            <w:pPr>
              <w:rPr>
                <w:rFonts w:ascii="Arial" w:hAnsi="Arial"/>
                <w:sz w:val="22"/>
                <w:lang w:val="sl-SI"/>
              </w:rPr>
            </w:pPr>
            <w:r w:rsidRPr="00FF2840">
              <w:rPr>
                <w:rFonts w:ascii="Arial" w:hAnsi="Arial"/>
                <w:b/>
                <w:sz w:val="22"/>
                <w:lang w:val="sl-SI"/>
              </w:rPr>
              <w:t>INSTITUT "JOŽEF STEFAN"</w:t>
            </w:r>
          </w:p>
        </w:tc>
      </w:tr>
      <w:tr w:rsidR="00FF2840" w:rsidRPr="00FF2840" w14:paraId="33DBA2CB" w14:textId="77777777" w:rsidTr="00C670DD">
        <w:trPr>
          <w:trHeight w:val="208"/>
        </w:trPr>
        <w:tc>
          <w:tcPr>
            <w:tcW w:w="3794" w:type="dxa"/>
            <w:tcBorders>
              <w:top w:val="nil"/>
              <w:bottom w:val="nil"/>
            </w:tcBorders>
            <w:vAlign w:val="bottom"/>
          </w:tcPr>
          <w:p w14:paraId="0B78C99F" w14:textId="77777777" w:rsidR="00FF2840" w:rsidRPr="00FF2840" w:rsidRDefault="00FF2840" w:rsidP="00FF2840">
            <w:pPr>
              <w:rPr>
                <w:rFonts w:ascii="Arial" w:hAnsi="Arial"/>
                <w:sz w:val="22"/>
                <w:lang w:val="sl-SI"/>
              </w:rPr>
            </w:pPr>
            <w:r w:rsidRPr="00FF2840">
              <w:rPr>
                <w:rFonts w:ascii="Arial" w:hAnsi="Arial"/>
                <w:sz w:val="22"/>
                <w:lang w:val="sl-SI"/>
              </w:rPr>
              <w:t>Jamova cesta 39</w:t>
            </w:r>
          </w:p>
        </w:tc>
      </w:tr>
    </w:tbl>
    <w:p w14:paraId="0C010AE9" w14:textId="77777777" w:rsidR="00FF2840" w:rsidRPr="00FF2840" w:rsidRDefault="00FF2840" w:rsidP="00FF2840">
      <w:pPr>
        <w:rPr>
          <w:vanish/>
        </w:rPr>
      </w:pPr>
    </w:p>
    <w:p w14:paraId="1F0C32DC" w14:textId="77777777" w:rsidR="00FF2840" w:rsidRPr="00FF2840" w:rsidRDefault="00FF2840" w:rsidP="00FF2840">
      <w:pPr>
        <w:rPr>
          <w:vanish/>
        </w:rPr>
      </w:pPr>
    </w:p>
    <w:p w14:paraId="1A46C99B" w14:textId="77777777" w:rsidR="00FF2840" w:rsidRPr="00FF2840" w:rsidRDefault="00FF2840" w:rsidP="00FF2840">
      <w:pPr>
        <w:rPr>
          <w:vanish/>
        </w:rPr>
      </w:pPr>
    </w:p>
    <w:tbl>
      <w:tblPr>
        <w:tblW w:w="0" w:type="auto"/>
        <w:tblLayout w:type="fixed"/>
        <w:tblLook w:val="0000" w:firstRow="0" w:lastRow="0" w:firstColumn="0" w:lastColumn="0" w:noHBand="0" w:noVBand="0"/>
      </w:tblPr>
      <w:tblGrid>
        <w:gridCol w:w="3794"/>
      </w:tblGrid>
      <w:tr w:rsidR="00FF2840" w:rsidRPr="00FF2840" w14:paraId="26C9616B" w14:textId="77777777" w:rsidTr="00C670DD">
        <w:trPr>
          <w:cantSplit/>
        </w:trPr>
        <w:tc>
          <w:tcPr>
            <w:tcW w:w="3794" w:type="dxa"/>
            <w:tcBorders>
              <w:left w:val="single" w:sz="4" w:space="0" w:color="auto"/>
              <w:bottom w:val="single" w:sz="4" w:space="0" w:color="auto"/>
              <w:right w:val="single" w:sz="4" w:space="0" w:color="auto"/>
            </w:tcBorders>
            <w:vAlign w:val="bottom"/>
          </w:tcPr>
          <w:p w14:paraId="28B0EEE4" w14:textId="77777777" w:rsidR="00FF2840" w:rsidRPr="00FF2840" w:rsidRDefault="00FF2840" w:rsidP="00FF2840">
            <w:pPr>
              <w:rPr>
                <w:rFonts w:ascii="Arial" w:hAnsi="Arial"/>
                <w:sz w:val="22"/>
                <w:lang w:val="sl-SI"/>
              </w:rPr>
            </w:pPr>
            <w:r w:rsidRPr="00FF2840">
              <w:rPr>
                <w:rFonts w:ascii="Arial" w:hAnsi="Arial"/>
                <w:sz w:val="22"/>
                <w:lang w:val="sl-SI"/>
              </w:rPr>
              <w:t>1000 Ljubljana</w:t>
            </w:r>
          </w:p>
        </w:tc>
      </w:tr>
    </w:tbl>
    <w:p w14:paraId="16AB0F61" w14:textId="77777777" w:rsidR="00FF2840" w:rsidRPr="00FF2840" w:rsidRDefault="00FF2840" w:rsidP="00FF2840">
      <w:pPr>
        <w:rPr>
          <w:vanish/>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FF2840" w:rsidRPr="00FF2840" w14:paraId="5450BDF3" w14:textId="77777777" w:rsidTr="00C670DD">
        <w:tc>
          <w:tcPr>
            <w:tcW w:w="10173" w:type="dxa"/>
            <w:gridSpan w:val="9"/>
            <w:vAlign w:val="bottom"/>
          </w:tcPr>
          <w:p w14:paraId="3B79B6FC" w14:textId="77777777" w:rsidR="00FF2840" w:rsidRPr="00FF2840" w:rsidRDefault="00FF2840" w:rsidP="00FF2840">
            <w:pPr>
              <w:jc w:val="both"/>
              <w:rPr>
                <w:rFonts w:ascii="Arial" w:hAnsi="Arial"/>
                <w:sz w:val="22"/>
                <w:lang w:val="sl-SI"/>
              </w:rPr>
            </w:pPr>
            <w:r w:rsidRPr="00FF2840">
              <w:rPr>
                <w:rFonts w:ascii="Arial" w:hAnsi="Arial"/>
                <w:sz w:val="14"/>
                <w:szCs w:val="14"/>
                <w:lang w:val="sl-SI"/>
              </w:rPr>
              <w:t xml:space="preserve"> </w:t>
            </w:r>
          </w:p>
          <w:p w14:paraId="476DA49C" w14:textId="77777777" w:rsidR="00FF2840" w:rsidRPr="00FF2840" w:rsidRDefault="00FF2840" w:rsidP="00FF2840">
            <w:pPr>
              <w:jc w:val="both"/>
              <w:rPr>
                <w:rFonts w:ascii="Arial" w:hAnsi="Arial"/>
                <w:sz w:val="22"/>
                <w:lang w:val="sl-SI"/>
              </w:rPr>
            </w:pPr>
            <w:r w:rsidRPr="00FF2840">
              <w:rPr>
                <w:rFonts w:ascii="Arial" w:hAnsi="Arial"/>
                <w:sz w:val="22"/>
                <w:lang w:val="sl-SI"/>
              </w:rPr>
              <w:t>Na   osnovi  vaše objave javnega naročila pošiljamo naslednjo ponudbo:</w:t>
            </w:r>
          </w:p>
        </w:tc>
      </w:tr>
      <w:tr w:rsidR="00FF2840" w:rsidRPr="00FF2840" w14:paraId="21B0FEE5" w14:textId="77777777" w:rsidTr="00C670DD">
        <w:tc>
          <w:tcPr>
            <w:tcW w:w="10173" w:type="dxa"/>
            <w:gridSpan w:val="9"/>
            <w:vAlign w:val="bottom"/>
          </w:tcPr>
          <w:p w14:paraId="389405D8" w14:textId="77777777" w:rsidR="00FF2840" w:rsidRPr="00FF2840" w:rsidRDefault="00FF2840" w:rsidP="00FF2840">
            <w:pPr>
              <w:rPr>
                <w:rFonts w:ascii="Arial" w:hAnsi="Arial"/>
                <w:sz w:val="10"/>
                <w:szCs w:val="10"/>
                <w:lang w:val="sl-SI"/>
              </w:rPr>
            </w:pPr>
          </w:p>
        </w:tc>
      </w:tr>
      <w:tr w:rsidR="00FF2840" w:rsidRPr="00FF2840" w14:paraId="77BD9CC0" w14:textId="77777777" w:rsidTr="00C670DD">
        <w:tc>
          <w:tcPr>
            <w:tcW w:w="2235" w:type="dxa"/>
            <w:tcBorders>
              <w:right w:val="single" w:sz="4" w:space="0" w:color="auto"/>
            </w:tcBorders>
          </w:tcPr>
          <w:p w14:paraId="1E2F5F5A" w14:textId="77777777" w:rsidR="00FF2840" w:rsidRPr="00FF2840" w:rsidRDefault="00FF2840" w:rsidP="00FF2840">
            <w:pPr>
              <w:rPr>
                <w:rFonts w:ascii="Arial" w:hAnsi="Arial"/>
                <w:sz w:val="22"/>
                <w:szCs w:val="22"/>
                <w:lang w:val="sl-SI"/>
              </w:rPr>
            </w:pPr>
            <w:r w:rsidRPr="00FF2840">
              <w:rPr>
                <w:rFonts w:ascii="Arial" w:hAnsi="Arial"/>
                <w:sz w:val="22"/>
                <w:szCs w:val="22"/>
                <w:lang w:val="sl-SI"/>
              </w:rPr>
              <w:t>Vrsta nabave:</w:t>
            </w:r>
          </w:p>
        </w:tc>
        <w:tc>
          <w:tcPr>
            <w:tcW w:w="284" w:type="dxa"/>
            <w:tcBorders>
              <w:top w:val="single" w:sz="4" w:space="0" w:color="auto"/>
              <w:left w:val="single" w:sz="4" w:space="0" w:color="auto"/>
              <w:bottom w:val="single" w:sz="4" w:space="0" w:color="auto"/>
              <w:right w:val="single" w:sz="4" w:space="0" w:color="auto"/>
            </w:tcBorders>
            <w:vAlign w:val="center"/>
          </w:tcPr>
          <w:p w14:paraId="1A69B01A" w14:textId="77777777" w:rsidR="00FF2840" w:rsidRPr="00FF2840" w:rsidRDefault="00FF2840" w:rsidP="00FF2840">
            <w:pPr>
              <w:jc w:val="center"/>
              <w:rPr>
                <w:rFonts w:ascii="Arial" w:hAnsi="Arial"/>
                <w:b/>
                <w:sz w:val="22"/>
                <w:szCs w:val="22"/>
                <w:lang w:val="sl-SI"/>
              </w:rPr>
            </w:pPr>
          </w:p>
        </w:tc>
        <w:tc>
          <w:tcPr>
            <w:tcW w:w="1562" w:type="dxa"/>
            <w:tcBorders>
              <w:left w:val="single" w:sz="4" w:space="0" w:color="auto"/>
              <w:right w:val="single" w:sz="4" w:space="0" w:color="auto"/>
            </w:tcBorders>
          </w:tcPr>
          <w:p w14:paraId="639595F5" w14:textId="77777777" w:rsidR="00FF2840" w:rsidRPr="00FF2840" w:rsidRDefault="00FF2840" w:rsidP="00FF2840">
            <w:pPr>
              <w:rPr>
                <w:rFonts w:ascii="Arial" w:hAnsi="Arial"/>
                <w:sz w:val="22"/>
                <w:szCs w:val="22"/>
                <w:lang w:val="sl-SI"/>
              </w:rPr>
            </w:pPr>
            <w:r w:rsidRPr="00FF2840">
              <w:rPr>
                <w:rFonts w:ascii="Arial" w:hAnsi="Arial"/>
                <w:sz w:val="22"/>
                <w:szCs w:val="22"/>
                <w:lang w:val="sl-SI"/>
              </w:rPr>
              <w:t>Storitev</w:t>
            </w:r>
          </w:p>
        </w:tc>
        <w:tc>
          <w:tcPr>
            <w:tcW w:w="284" w:type="dxa"/>
            <w:tcBorders>
              <w:top w:val="single" w:sz="4" w:space="0" w:color="auto"/>
              <w:left w:val="single" w:sz="4" w:space="0" w:color="auto"/>
              <w:bottom w:val="single" w:sz="4" w:space="0" w:color="auto"/>
              <w:right w:val="single" w:sz="4" w:space="0" w:color="auto"/>
            </w:tcBorders>
            <w:vAlign w:val="center"/>
          </w:tcPr>
          <w:p w14:paraId="7CA6C0E6" w14:textId="77777777" w:rsidR="00FF2840" w:rsidRPr="00FF2840" w:rsidRDefault="00FF2840" w:rsidP="00FF2840">
            <w:pPr>
              <w:jc w:val="center"/>
              <w:rPr>
                <w:rFonts w:ascii="Arial" w:hAnsi="Arial"/>
                <w:b/>
                <w:sz w:val="22"/>
                <w:szCs w:val="22"/>
                <w:lang w:val="sl-SI"/>
              </w:rPr>
            </w:pPr>
          </w:p>
        </w:tc>
        <w:tc>
          <w:tcPr>
            <w:tcW w:w="1584" w:type="dxa"/>
            <w:tcBorders>
              <w:left w:val="single" w:sz="4" w:space="0" w:color="auto"/>
              <w:right w:val="single" w:sz="4" w:space="0" w:color="auto"/>
            </w:tcBorders>
          </w:tcPr>
          <w:p w14:paraId="24434326" w14:textId="77777777" w:rsidR="00FF2840" w:rsidRPr="00FF2840" w:rsidRDefault="00FF2840" w:rsidP="00FF2840">
            <w:pPr>
              <w:rPr>
                <w:rFonts w:ascii="Arial" w:hAnsi="Arial"/>
                <w:sz w:val="22"/>
                <w:szCs w:val="22"/>
                <w:lang w:val="sl-SI"/>
              </w:rPr>
            </w:pPr>
            <w:r w:rsidRPr="00FF2840">
              <w:rPr>
                <w:rFonts w:ascii="Arial" w:hAnsi="Arial"/>
                <w:sz w:val="22"/>
                <w:szCs w:val="22"/>
                <w:lang w:val="sl-SI"/>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4373CB91" w14:textId="77777777" w:rsidR="00FF2840" w:rsidRPr="00FF2840" w:rsidRDefault="00FF2840" w:rsidP="00FF2840">
            <w:pPr>
              <w:jc w:val="center"/>
              <w:rPr>
                <w:rFonts w:ascii="Arial" w:hAnsi="Arial"/>
                <w:b/>
                <w:sz w:val="22"/>
                <w:szCs w:val="22"/>
                <w:lang w:val="sl-SI"/>
              </w:rPr>
            </w:pPr>
            <w:r w:rsidRPr="00FF2840">
              <w:rPr>
                <w:rFonts w:ascii="Arial" w:hAnsi="Arial"/>
                <w:b/>
                <w:sz w:val="22"/>
                <w:szCs w:val="22"/>
                <w:lang w:val="sl-SI"/>
              </w:rPr>
              <w:t>x</w:t>
            </w:r>
          </w:p>
        </w:tc>
        <w:tc>
          <w:tcPr>
            <w:tcW w:w="1592" w:type="dxa"/>
            <w:tcBorders>
              <w:left w:val="single" w:sz="4" w:space="0" w:color="auto"/>
              <w:right w:val="single" w:sz="4" w:space="0" w:color="auto"/>
            </w:tcBorders>
          </w:tcPr>
          <w:p w14:paraId="4C554D72" w14:textId="77777777" w:rsidR="00FF2840" w:rsidRPr="00FF2840" w:rsidRDefault="00FF2840" w:rsidP="00FF2840">
            <w:pPr>
              <w:rPr>
                <w:rFonts w:ascii="Arial" w:hAnsi="Arial"/>
                <w:sz w:val="22"/>
                <w:szCs w:val="22"/>
                <w:lang w:val="sl-SI"/>
              </w:rPr>
            </w:pPr>
            <w:r w:rsidRPr="00FF2840">
              <w:rPr>
                <w:rFonts w:ascii="Arial" w:hAnsi="Arial"/>
                <w:sz w:val="22"/>
                <w:szCs w:val="22"/>
                <w:lang w:val="sl-SI"/>
              </w:rPr>
              <w:t>Oprema</w:t>
            </w:r>
          </w:p>
        </w:tc>
        <w:tc>
          <w:tcPr>
            <w:tcW w:w="284" w:type="dxa"/>
            <w:tcBorders>
              <w:top w:val="single" w:sz="4" w:space="0" w:color="auto"/>
              <w:left w:val="single" w:sz="4" w:space="0" w:color="auto"/>
              <w:bottom w:val="single" w:sz="4" w:space="0" w:color="auto"/>
              <w:right w:val="single" w:sz="4" w:space="0" w:color="auto"/>
            </w:tcBorders>
            <w:vAlign w:val="center"/>
          </w:tcPr>
          <w:p w14:paraId="7F88EB19" w14:textId="77777777" w:rsidR="00FF2840" w:rsidRPr="00FF2840" w:rsidRDefault="00FF2840" w:rsidP="00FF2840">
            <w:pPr>
              <w:jc w:val="center"/>
              <w:rPr>
                <w:rFonts w:ascii="Arial" w:hAnsi="Arial"/>
                <w:b/>
                <w:sz w:val="22"/>
                <w:szCs w:val="22"/>
                <w:lang w:val="sl-SI"/>
              </w:rPr>
            </w:pPr>
          </w:p>
        </w:tc>
        <w:tc>
          <w:tcPr>
            <w:tcW w:w="2064" w:type="dxa"/>
            <w:tcBorders>
              <w:left w:val="single" w:sz="4" w:space="0" w:color="auto"/>
            </w:tcBorders>
          </w:tcPr>
          <w:p w14:paraId="42B0125F" w14:textId="77777777" w:rsidR="00FF2840" w:rsidRPr="00FF2840" w:rsidRDefault="00FF2840" w:rsidP="00FF2840">
            <w:pPr>
              <w:rPr>
                <w:rFonts w:ascii="Arial" w:hAnsi="Arial"/>
                <w:sz w:val="22"/>
                <w:szCs w:val="22"/>
                <w:lang w:val="sl-SI"/>
              </w:rPr>
            </w:pPr>
            <w:r w:rsidRPr="00FF2840">
              <w:rPr>
                <w:rFonts w:ascii="Arial" w:hAnsi="Arial"/>
                <w:sz w:val="22"/>
                <w:szCs w:val="22"/>
                <w:lang w:val="sl-SI"/>
              </w:rPr>
              <w:t>Gradnja</w:t>
            </w:r>
          </w:p>
        </w:tc>
      </w:tr>
    </w:tbl>
    <w:p w14:paraId="40337493" w14:textId="77777777" w:rsidR="00FF2840" w:rsidRPr="00FF2840" w:rsidRDefault="00FF2840" w:rsidP="00FF2840">
      <w:pPr>
        <w:rPr>
          <w:rFonts w:ascii="Arial" w:hAnsi="Arial"/>
          <w:sz w:val="10"/>
          <w:szCs w:val="10"/>
          <w:u w:val="single"/>
          <w:lang w:val="sl-SI"/>
        </w:rPr>
      </w:pPr>
    </w:p>
    <w:tbl>
      <w:tblPr>
        <w:tblW w:w="10916" w:type="dxa"/>
        <w:tblInd w:w="-74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67"/>
        <w:gridCol w:w="5387"/>
        <w:gridCol w:w="1276"/>
        <w:gridCol w:w="1323"/>
        <w:gridCol w:w="945"/>
        <w:gridCol w:w="1418"/>
      </w:tblGrid>
      <w:tr w:rsidR="00FF2840" w:rsidRPr="00FF2840" w14:paraId="45A0F730" w14:textId="77777777" w:rsidTr="00C670DD">
        <w:trPr>
          <w:cantSplit/>
        </w:trPr>
        <w:tc>
          <w:tcPr>
            <w:tcW w:w="567" w:type="dxa"/>
            <w:tcBorders>
              <w:top w:val="single" w:sz="12" w:space="0" w:color="auto"/>
              <w:bottom w:val="single" w:sz="12" w:space="0" w:color="auto"/>
            </w:tcBorders>
          </w:tcPr>
          <w:p w14:paraId="110C0AF0" w14:textId="77777777" w:rsidR="00FF2840" w:rsidRPr="00FF2840" w:rsidRDefault="00FF2840" w:rsidP="00FF2840">
            <w:pPr>
              <w:jc w:val="center"/>
              <w:rPr>
                <w:rFonts w:ascii="Arial" w:hAnsi="Arial"/>
                <w:b/>
                <w:lang w:val="sl-SI"/>
              </w:rPr>
            </w:pPr>
            <w:r w:rsidRPr="00FF2840">
              <w:rPr>
                <w:rFonts w:ascii="Arial" w:hAnsi="Arial"/>
                <w:b/>
                <w:lang w:val="sl-SI"/>
              </w:rPr>
              <w:t>Št.</w:t>
            </w:r>
          </w:p>
        </w:tc>
        <w:tc>
          <w:tcPr>
            <w:tcW w:w="5387" w:type="dxa"/>
            <w:tcBorders>
              <w:top w:val="single" w:sz="12" w:space="0" w:color="auto"/>
              <w:bottom w:val="single" w:sz="12" w:space="0" w:color="auto"/>
            </w:tcBorders>
          </w:tcPr>
          <w:p w14:paraId="160C635F" w14:textId="77777777" w:rsidR="00FF2840" w:rsidRPr="00FF2840" w:rsidRDefault="00FF2840" w:rsidP="00FF2840">
            <w:pPr>
              <w:jc w:val="center"/>
              <w:rPr>
                <w:rFonts w:ascii="Arial" w:hAnsi="Arial"/>
                <w:b/>
                <w:lang w:val="sl-SI"/>
              </w:rPr>
            </w:pPr>
            <w:r w:rsidRPr="00FF2840">
              <w:rPr>
                <w:rFonts w:ascii="Arial" w:hAnsi="Arial"/>
                <w:b/>
                <w:lang w:val="sl-SI"/>
              </w:rPr>
              <w:t xml:space="preserve">Opis blaga </w:t>
            </w:r>
          </w:p>
        </w:tc>
        <w:tc>
          <w:tcPr>
            <w:tcW w:w="1276" w:type="dxa"/>
            <w:tcBorders>
              <w:top w:val="single" w:sz="12" w:space="0" w:color="auto"/>
              <w:bottom w:val="single" w:sz="12" w:space="0" w:color="auto"/>
            </w:tcBorders>
          </w:tcPr>
          <w:p w14:paraId="744CE03E" w14:textId="77777777" w:rsidR="00FF2840" w:rsidRPr="00FF2840" w:rsidRDefault="00FF2840" w:rsidP="00FF2840">
            <w:pPr>
              <w:jc w:val="center"/>
              <w:rPr>
                <w:rFonts w:ascii="Arial" w:hAnsi="Arial"/>
                <w:b/>
                <w:lang w:val="sl-SI"/>
              </w:rPr>
            </w:pPr>
            <w:r w:rsidRPr="00FF2840">
              <w:rPr>
                <w:rFonts w:ascii="Arial" w:hAnsi="Arial"/>
                <w:b/>
                <w:lang w:val="sl-SI"/>
              </w:rPr>
              <w:t>Količina</w:t>
            </w:r>
          </w:p>
        </w:tc>
        <w:tc>
          <w:tcPr>
            <w:tcW w:w="1323" w:type="dxa"/>
            <w:tcBorders>
              <w:top w:val="single" w:sz="12" w:space="0" w:color="auto"/>
              <w:bottom w:val="single" w:sz="12" w:space="0" w:color="auto"/>
            </w:tcBorders>
          </w:tcPr>
          <w:p w14:paraId="44439539" w14:textId="77777777" w:rsidR="00FF2840" w:rsidRPr="00FF2840" w:rsidRDefault="00FF2840" w:rsidP="00FF2840">
            <w:pPr>
              <w:jc w:val="center"/>
              <w:rPr>
                <w:rFonts w:ascii="Arial" w:hAnsi="Arial"/>
                <w:b/>
                <w:lang w:val="sl-SI"/>
              </w:rPr>
            </w:pPr>
            <w:r w:rsidRPr="00FF2840">
              <w:rPr>
                <w:rFonts w:ascii="Arial" w:hAnsi="Arial"/>
                <w:b/>
                <w:lang w:val="sl-SI"/>
              </w:rPr>
              <w:t>Cena</w:t>
            </w:r>
          </w:p>
        </w:tc>
        <w:tc>
          <w:tcPr>
            <w:tcW w:w="945" w:type="dxa"/>
            <w:tcBorders>
              <w:top w:val="single" w:sz="12" w:space="0" w:color="auto"/>
              <w:bottom w:val="single" w:sz="12" w:space="0" w:color="auto"/>
            </w:tcBorders>
          </w:tcPr>
          <w:p w14:paraId="6FC0785B" w14:textId="77777777" w:rsidR="00FF2840" w:rsidRPr="00FF2840" w:rsidRDefault="00FF2840" w:rsidP="00FF2840">
            <w:pPr>
              <w:jc w:val="center"/>
              <w:rPr>
                <w:rFonts w:ascii="Arial" w:hAnsi="Arial"/>
                <w:b/>
                <w:lang w:val="sl-SI"/>
              </w:rPr>
            </w:pPr>
            <w:r w:rsidRPr="00FF2840">
              <w:rPr>
                <w:rFonts w:ascii="Arial" w:hAnsi="Arial"/>
                <w:b/>
                <w:lang w:val="sl-SI"/>
              </w:rPr>
              <w:t>Pop.%</w:t>
            </w:r>
          </w:p>
        </w:tc>
        <w:tc>
          <w:tcPr>
            <w:tcW w:w="1418" w:type="dxa"/>
            <w:tcBorders>
              <w:top w:val="single" w:sz="12" w:space="0" w:color="auto"/>
              <w:bottom w:val="single" w:sz="12" w:space="0" w:color="auto"/>
            </w:tcBorders>
          </w:tcPr>
          <w:p w14:paraId="45D6344B" w14:textId="77777777" w:rsidR="00FF2840" w:rsidRPr="00FF2840" w:rsidRDefault="00FF2840" w:rsidP="00FF2840">
            <w:pPr>
              <w:jc w:val="center"/>
              <w:rPr>
                <w:rFonts w:ascii="Arial" w:hAnsi="Arial"/>
                <w:b/>
                <w:lang w:val="sl-SI"/>
              </w:rPr>
            </w:pPr>
            <w:r w:rsidRPr="00FF2840">
              <w:rPr>
                <w:rFonts w:ascii="Arial" w:hAnsi="Arial"/>
                <w:b/>
                <w:lang w:val="sl-SI"/>
              </w:rPr>
              <w:t>Vrednost</w:t>
            </w:r>
          </w:p>
        </w:tc>
      </w:tr>
      <w:tr w:rsidR="00FF2840" w:rsidRPr="00FF2840" w14:paraId="7A9A75B2" w14:textId="77777777" w:rsidTr="00C670DD">
        <w:trPr>
          <w:cantSplit/>
          <w:trHeight w:val="493"/>
        </w:trPr>
        <w:tc>
          <w:tcPr>
            <w:tcW w:w="567" w:type="dxa"/>
            <w:tcBorders>
              <w:top w:val="single" w:sz="12" w:space="0" w:color="auto"/>
            </w:tcBorders>
            <w:vAlign w:val="center"/>
          </w:tcPr>
          <w:p w14:paraId="4B37D363" w14:textId="77777777" w:rsidR="00FF2840" w:rsidRPr="00FF2840" w:rsidRDefault="00FF2840" w:rsidP="00FF2840">
            <w:pPr>
              <w:jc w:val="center"/>
              <w:rPr>
                <w:rFonts w:ascii="Arial" w:hAnsi="Arial"/>
                <w:sz w:val="22"/>
                <w:lang w:val="sl-SI"/>
              </w:rPr>
            </w:pPr>
            <w:r w:rsidRPr="00FF2840">
              <w:rPr>
                <w:rFonts w:ascii="Arial" w:hAnsi="Arial"/>
                <w:sz w:val="22"/>
                <w:lang w:val="sl-SI"/>
              </w:rPr>
              <w:t>1</w:t>
            </w:r>
          </w:p>
        </w:tc>
        <w:tc>
          <w:tcPr>
            <w:tcW w:w="5387" w:type="dxa"/>
            <w:tcBorders>
              <w:top w:val="single" w:sz="12" w:space="0" w:color="auto"/>
            </w:tcBorders>
            <w:vAlign w:val="center"/>
          </w:tcPr>
          <w:p w14:paraId="37B56CD5" w14:textId="77777777" w:rsidR="00FF2840" w:rsidRPr="00FF2840" w:rsidRDefault="00FF2840" w:rsidP="00FF2840">
            <w:pPr>
              <w:rPr>
                <w:rFonts w:ascii="Arial" w:hAnsi="Arial" w:cs="Arial"/>
                <w:lang w:val="sl-SI" w:eastAsia="sl-SI"/>
              </w:rPr>
            </w:pPr>
          </w:p>
          <w:p w14:paraId="45F70448" w14:textId="77777777" w:rsidR="00FF2840" w:rsidRDefault="000E0A53" w:rsidP="00FF2840">
            <w:pPr>
              <w:rPr>
                <w:rFonts w:ascii="Arial" w:hAnsi="Arial" w:cs="Arial"/>
                <w:sz w:val="22"/>
                <w:szCs w:val="22"/>
                <w:lang w:val="sl-SI" w:eastAsia="sl-SI"/>
              </w:rPr>
            </w:pPr>
            <w:r w:rsidRPr="000E0A53">
              <w:rPr>
                <w:rFonts w:ascii="Arial" w:hAnsi="Arial" w:cs="Arial"/>
                <w:sz w:val="22"/>
                <w:szCs w:val="22"/>
                <w:lang w:val="sl-SI" w:eastAsia="sl-SI"/>
              </w:rPr>
              <w:t xml:space="preserve">NAKUP IN INSTALACIJA SISTEMA ZA DETEKCIJO POSAMEZNIH FOTONOV NA OSNOVI SUPERPREVODNE NANOŽICE </w:t>
            </w:r>
          </w:p>
          <w:p w14:paraId="62DB6678" w14:textId="3C7DECED" w:rsidR="000E0A53" w:rsidRPr="00FF2840" w:rsidRDefault="000E0A53" w:rsidP="00FF2840">
            <w:pPr>
              <w:rPr>
                <w:rFonts w:ascii="Arial" w:hAnsi="Arial"/>
                <w:sz w:val="10"/>
                <w:szCs w:val="10"/>
                <w:lang w:val="pt-PT"/>
              </w:rPr>
            </w:pPr>
          </w:p>
        </w:tc>
        <w:tc>
          <w:tcPr>
            <w:tcW w:w="1276" w:type="dxa"/>
            <w:tcBorders>
              <w:top w:val="single" w:sz="12" w:space="0" w:color="auto"/>
            </w:tcBorders>
            <w:vAlign w:val="center"/>
          </w:tcPr>
          <w:p w14:paraId="15F6F93D" w14:textId="77777777" w:rsidR="00FF2840" w:rsidRPr="00FF2840" w:rsidRDefault="00FF2840" w:rsidP="00FF2840">
            <w:pPr>
              <w:jc w:val="center"/>
              <w:rPr>
                <w:rFonts w:ascii="Arial" w:hAnsi="Arial"/>
                <w:sz w:val="22"/>
                <w:szCs w:val="22"/>
                <w:lang w:val="sl-SI"/>
              </w:rPr>
            </w:pPr>
            <w:r w:rsidRPr="00FF2840">
              <w:rPr>
                <w:rFonts w:ascii="Arial" w:hAnsi="Arial"/>
                <w:sz w:val="22"/>
                <w:szCs w:val="22"/>
                <w:lang w:val="sl-SI"/>
              </w:rPr>
              <w:t>1 Komplet</w:t>
            </w:r>
          </w:p>
        </w:tc>
        <w:tc>
          <w:tcPr>
            <w:tcW w:w="1323" w:type="dxa"/>
            <w:tcBorders>
              <w:top w:val="single" w:sz="12" w:space="0" w:color="auto"/>
            </w:tcBorders>
            <w:vAlign w:val="center"/>
          </w:tcPr>
          <w:p w14:paraId="3EC4655D" w14:textId="77777777" w:rsidR="00FF2840" w:rsidRPr="00FF2840" w:rsidRDefault="00FF2840" w:rsidP="00FF2840">
            <w:pPr>
              <w:jc w:val="right"/>
              <w:rPr>
                <w:rFonts w:ascii="Arial" w:hAnsi="Arial"/>
                <w:sz w:val="22"/>
                <w:szCs w:val="22"/>
                <w:lang w:val="sl-SI"/>
              </w:rPr>
            </w:pPr>
          </w:p>
        </w:tc>
        <w:tc>
          <w:tcPr>
            <w:tcW w:w="945" w:type="dxa"/>
            <w:tcBorders>
              <w:top w:val="single" w:sz="12" w:space="0" w:color="auto"/>
            </w:tcBorders>
            <w:vAlign w:val="center"/>
          </w:tcPr>
          <w:p w14:paraId="0F717036" w14:textId="77777777" w:rsidR="00FF2840" w:rsidRPr="00FF2840" w:rsidRDefault="00FF2840" w:rsidP="00FF2840">
            <w:pPr>
              <w:jc w:val="center"/>
              <w:rPr>
                <w:rFonts w:ascii="Arial" w:hAnsi="Arial"/>
                <w:sz w:val="22"/>
                <w:szCs w:val="22"/>
                <w:lang w:val="sl-SI"/>
              </w:rPr>
            </w:pPr>
          </w:p>
        </w:tc>
        <w:tc>
          <w:tcPr>
            <w:tcW w:w="1418" w:type="dxa"/>
            <w:tcBorders>
              <w:top w:val="single" w:sz="12" w:space="0" w:color="auto"/>
            </w:tcBorders>
            <w:vAlign w:val="center"/>
          </w:tcPr>
          <w:p w14:paraId="0DEA8FC7" w14:textId="77777777" w:rsidR="00FF2840" w:rsidRPr="00FF2840" w:rsidRDefault="00FF2840" w:rsidP="00FF2840">
            <w:pPr>
              <w:jc w:val="center"/>
              <w:rPr>
                <w:rFonts w:ascii="Arial" w:hAnsi="Arial"/>
                <w:sz w:val="22"/>
                <w:szCs w:val="22"/>
                <w:lang w:val="sl-SI"/>
              </w:rPr>
            </w:pPr>
          </w:p>
        </w:tc>
      </w:tr>
    </w:tbl>
    <w:p w14:paraId="12A2148B" w14:textId="77777777" w:rsidR="00FF2840" w:rsidRPr="00FF2840" w:rsidRDefault="00FF2840" w:rsidP="00FF2840">
      <w:pPr>
        <w:rPr>
          <w:rFonts w:ascii="Arial" w:hAnsi="Arial"/>
          <w:sz w:val="2"/>
        </w:rPr>
      </w:pPr>
    </w:p>
    <w:tbl>
      <w:tblPr>
        <w:tblW w:w="10207"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01"/>
        <w:gridCol w:w="4644"/>
        <w:gridCol w:w="1276"/>
        <w:gridCol w:w="2268"/>
        <w:gridCol w:w="1418"/>
      </w:tblGrid>
      <w:tr w:rsidR="00FF2840" w:rsidRPr="00FF2840" w14:paraId="464471A0" w14:textId="77777777" w:rsidTr="00C670DD">
        <w:trPr>
          <w:cantSplit/>
        </w:trPr>
        <w:tc>
          <w:tcPr>
            <w:tcW w:w="601" w:type="dxa"/>
            <w:tcBorders>
              <w:top w:val="nil"/>
              <w:left w:val="nil"/>
              <w:bottom w:val="nil"/>
              <w:right w:val="nil"/>
            </w:tcBorders>
          </w:tcPr>
          <w:p w14:paraId="6EFADB1B" w14:textId="77777777" w:rsidR="00FF2840" w:rsidRPr="00FF2840" w:rsidRDefault="00FF2840" w:rsidP="00FF2840">
            <w:pPr>
              <w:jc w:val="center"/>
              <w:rPr>
                <w:rFonts w:ascii="Arial" w:hAnsi="Arial"/>
                <w:sz w:val="22"/>
                <w:lang w:val="sl-SI"/>
              </w:rPr>
            </w:pPr>
          </w:p>
        </w:tc>
        <w:tc>
          <w:tcPr>
            <w:tcW w:w="4644" w:type="dxa"/>
            <w:tcBorders>
              <w:top w:val="nil"/>
              <w:left w:val="nil"/>
              <w:bottom w:val="nil"/>
              <w:right w:val="nil"/>
            </w:tcBorders>
          </w:tcPr>
          <w:p w14:paraId="28B48702" w14:textId="77777777" w:rsidR="00FF2840" w:rsidRPr="00FF2840" w:rsidRDefault="00FF2840" w:rsidP="00FF2840">
            <w:pPr>
              <w:rPr>
                <w:rFonts w:ascii="Arial" w:hAnsi="Arial"/>
                <w:sz w:val="22"/>
                <w:lang w:val="sl-SI"/>
              </w:rPr>
            </w:pPr>
          </w:p>
        </w:tc>
        <w:tc>
          <w:tcPr>
            <w:tcW w:w="1276" w:type="dxa"/>
            <w:tcBorders>
              <w:top w:val="nil"/>
              <w:left w:val="nil"/>
              <w:bottom w:val="nil"/>
              <w:right w:val="single" w:sz="12" w:space="0" w:color="auto"/>
            </w:tcBorders>
          </w:tcPr>
          <w:p w14:paraId="30AC164B" w14:textId="77777777" w:rsidR="00FF2840" w:rsidRPr="00FF2840" w:rsidRDefault="00FF2840" w:rsidP="00FF2840">
            <w:pPr>
              <w:rPr>
                <w:rFonts w:ascii="Arial" w:hAnsi="Arial"/>
                <w:sz w:val="22"/>
                <w:lang w:val="sl-SI"/>
              </w:rPr>
            </w:pPr>
          </w:p>
        </w:tc>
        <w:tc>
          <w:tcPr>
            <w:tcW w:w="2268" w:type="dxa"/>
            <w:tcBorders>
              <w:top w:val="single" w:sz="12" w:space="0" w:color="auto"/>
              <w:left w:val="single" w:sz="12" w:space="0" w:color="auto"/>
              <w:bottom w:val="single" w:sz="4" w:space="0" w:color="auto"/>
            </w:tcBorders>
          </w:tcPr>
          <w:p w14:paraId="54E0086C" w14:textId="77777777" w:rsidR="00FF2840" w:rsidRPr="00FF2840" w:rsidRDefault="00FF2840" w:rsidP="00FF2840">
            <w:pPr>
              <w:jc w:val="right"/>
              <w:rPr>
                <w:rFonts w:ascii="Arial" w:hAnsi="Arial"/>
                <w:b/>
                <w:sz w:val="22"/>
                <w:lang w:val="sl-SI"/>
              </w:rPr>
            </w:pPr>
            <w:r w:rsidRPr="00FF2840">
              <w:rPr>
                <w:rFonts w:ascii="Arial" w:hAnsi="Arial"/>
                <w:b/>
                <w:sz w:val="22"/>
                <w:lang w:val="sl-SI"/>
              </w:rPr>
              <w:t>SKUPAJ</w:t>
            </w:r>
          </w:p>
        </w:tc>
        <w:tc>
          <w:tcPr>
            <w:tcW w:w="1418" w:type="dxa"/>
            <w:vAlign w:val="center"/>
          </w:tcPr>
          <w:p w14:paraId="31AFF485" w14:textId="77777777" w:rsidR="00FF2840" w:rsidRPr="00FF2840" w:rsidRDefault="00FF2840" w:rsidP="00FF2840">
            <w:pPr>
              <w:jc w:val="right"/>
              <w:rPr>
                <w:rFonts w:ascii="Arial" w:hAnsi="Arial"/>
                <w:b/>
                <w:sz w:val="22"/>
                <w:szCs w:val="22"/>
                <w:lang w:val="sl-SI"/>
              </w:rPr>
            </w:pPr>
          </w:p>
        </w:tc>
      </w:tr>
      <w:tr w:rsidR="00FF2840" w:rsidRPr="00FF2840" w14:paraId="385B4D52" w14:textId="77777777" w:rsidTr="00C670DD">
        <w:trPr>
          <w:cantSplit/>
        </w:trPr>
        <w:tc>
          <w:tcPr>
            <w:tcW w:w="601" w:type="dxa"/>
            <w:tcBorders>
              <w:top w:val="nil"/>
              <w:left w:val="nil"/>
              <w:bottom w:val="nil"/>
              <w:right w:val="nil"/>
            </w:tcBorders>
          </w:tcPr>
          <w:p w14:paraId="4AC7E2C3" w14:textId="77777777" w:rsidR="00FF2840" w:rsidRPr="00FF2840" w:rsidRDefault="00FF2840" w:rsidP="00FF2840">
            <w:pPr>
              <w:jc w:val="center"/>
              <w:rPr>
                <w:rFonts w:ascii="Arial" w:hAnsi="Arial"/>
                <w:sz w:val="22"/>
                <w:lang w:val="sl-SI"/>
              </w:rPr>
            </w:pPr>
          </w:p>
        </w:tc>
        <w:tc>
          <w:tcPr>
            <w:tcW w:w="4644" w:type="dxa"/>
            <w:tcBorders>
              <w:top w:val="nil"/>
              <w:left w:val="nil"/>
              <w:bottom w:val="nil"/>
              <w:right w:val="nil"/>
            </w:tcBorders>
          </w:tcPr>
          <w:p w14:paraId="7153324C" w14:textId="77777777" w:rsidR="00FF2840" w:rsidRPr="00FF2840" w:rsidRDefault="00FF2840" w:rsidP="00FF2840">
            <w:pPr>
              <w:rPr>
                <w:rFonts w:ascii="Arial" w:hAnsi="Arial"/>
                <w:sz w:val="22"/>
                <w:lang w:val="sl-SI"/>
              </w:rPr>
            </w:pPr>
          </w:p>
        </w:tc>
        <w:tc>
          <w:tcPr>
            <w:tcW w:w="1276" w:type="dxa"/>
            <w:tcBorders>
              <w:top w:val="nil"/>
              <w:left w:val="nil"/>
              <w:bottom w:val="nil"/>
              <w:right w:val="single" w:sz="12" w:space="0" w:color="auto"/>
            </w:tcBorders>
          </w:tcPr>
          <w:p w14:paraId="1FBD7730" w14:textId="77777777" w:rsidR="00FF2840" w:rsidRPr="00FF2840" w:rsidRDefault="00FF2840" w:rsidP="00FF2840">
            <w:pPr>
              <w:rPr>
                <w:rFonts w:ascii="Arial" w:hAnsi="Arial"/>
                <w:sz w:val="22"/>
                <w:lang w:val="sl-SI"/>
              </w:rPr>
            </w:pPr>
          </w:p>
        </w:tc>
        <w:tc>
          <w:tcPr>
            <w:tcW w:w="2268" w:type="dxa"/>
            <w:tcBorders>
              <w:top w:val="single" w:sz="4" w:space="0" w:color="auto"/>
              <w:left w:val="single" w:sz="12" w:space="0" w:color="auto"/>
              <w:bottom w:val="single" w:sz="4" w:space="0" w:color="auto"/>
            </w:tcBorders>
          </w:tcPr>
          <w:p w14:paraId="42921D5E" w14:textId="77777777" w:rsidR="00FF2840" w:rsidRPr="00FF2840" w:rsidRDefault="00FF2840" w:rsidP="00FF2840">
            <w:pPr>
              <w:jc w:val="right"/>
              <w:rPr>
                <w:rFonts w:ascii="Arial" w:hAnsi="Arial"/>
                <w:b/>
                <w:sz w:val="22"/>
                <w:lang w:val="sl-SI"/>
              </w:rPr>
            </w:pPr>
            <w:r w:rsidRPr="00FF2840">
              <w:rPr>
                <w:rFonts w:ascii="Arial" w:hAnsi="Arial"/>
                <w:b/>
                <w:sz w:val="22"/>
                <w:lang w:val="sl-SI"/>
              </w:rPr>
              <w:t>POPUST</w:t>
            </w:r>
          </w:p>
        </w:tc>
        <w:tc>
          <w:tcPr>
            <w:tcW w:w="1418" w:type="dxa"/>
            <w:vAlign w:val="center"/>
          </w:tcPr>
          <w:p w14:paraId="7A7D6A13" w14:textId="77777777" w:rsidR="00FF2840" w:rsidRPr="00FF2840" w:rsidRDefault="00FF2840" w:rsidP="00FF2840">
            <w:pPr>
              <w:jc w:val="right"/>
              <w:rPr>
                <w:rFonts w:ascii="Arial" w:hAnsi="Arial"/>
                <w:b/>
                <w:sz w:val="22"/>
                <w:szCs w:val="22"/>
                <w:lang w:val="sl-SI"/>
              </w:rPr>
            </w:pPr>
          </w:p>
        </w:tc>
      </w:tr>
      <w:tr w:rsidR="00FF2840" w:rsidRPr="00FF2840" w14:paraId="1148045F" w14:textId="77777777" w:rsidTr="00C670DD">
        <w:trPr>
          <w:cantSplit/>
        </w:trPr>
        <w:tc>
          <w:tcPr>
            <w:tcW w:w="601" w:type="dxa"/>
            <w:tcBorders>
              <w:top w:val="nil"/>
              <w:left w:val="nil"/>
              <w:bottom w:val="nil"/>
              <w:right w:val="nil"/>
            </w:tcBorders>
          </w:tcPr>
          <w:p w14:paraId="21B2045A" w14:textId="77777777" w:rsidR="00FF2840" w:rsidRPr="00FF2840" w:rsidRDefault="00FF2840" w:rsidP="00FF2840">
            <w:pPr>
              <w:jc w:val="center"/>
              <w:rPr>
                <w:rFonts w:ascii="Arial" w:hAnsi="Arial"/>
                <w:sz w:val="22"/>
                <w:lang w:val="sl-SI"/>
              </w:rPr>
            </w:pPr>
          </w:p>
        </w:tc>
        <w:tc>
          <w:tcPr>
            <w:tcW w:w="4644" w:type="dxa"/>
            <w:tcBorders>
              <w:top w:val="nil"/>
              <w:left w:val="nil"/>
              <w:bottom w:val="nil"/>
              <w:right w:val="nil"/>
            </w:tcBorders>
          </w:tcPr>
          <w:p w14:paraId="455DC810" w14:textId="77777777" w:rsidR="00FF2840" w:rsidRPr="00FF2840" w:rsidRDefault="00FF2840" w:rsidP="00FF2840">
            <w:pPr>
              <w:rPr>
                <w:rFonts w:ascii="Arial" w:hAnsi="Arial"/>
                <w:sz w:val="22"/>
                <w:lang w:val="sl-SI"/>
              </w:rPr>
            </w:pPr>
          </w:p>
        </w:tc>
        <w:tc>
          <w:tcPr>
            <w:tcW w:w="1276" w:type="dxa"/>
            <w:tcBorders>
              <w:top w:val="nil"/>
              <w:left w:val="nil"/>
              <w:bottom w:val="nil"/>
              <w:right w:val="single" w:sz="12" w:space="0" w:color="auto"/>
            </w:tcBorders>
          </w:tcPr>
          <w:p w14:paraId="39D0DFB6" w14:textId="77777777" w:rsidR="00FF2840" w:rsidRPr="00FF2840" w:rsidRDefault="00FF2840" w:rsidP="00FF2840">
            <w:pPr>
              <w:rPr>
                <w:rFonts w:ascii="Arial" w:hAnsi="Arial"/>
                <w:sz w:val="22"/>
                <w:lang w:val="sl-SI"/>
              </w:rPr>
            </w:pPr>
          </w:p>
        </w:tc>
        <w:tc>
          <w:tcPr>
            <w:tcW w:w="2268" w:type="dxa"/>
            <w:tcBorders>
              <w:top w:val="single" w:sz="4" w:space="0" w:color="auto"/>
              <w:left w:val="single" w:sz="12" w:space="0" w:color="auto"/>
              <w:bottom w:val="single" w:sz="4" w:space="0" w:color="auto"/>
            </w:tcBorders>
          </w:tcPr>
          <w:p w14:paraId="1D23110D" w14:textId="77777777" w:rsidR="00FF2840" w:rsidRPr="00FF2840" w:rsidRDefault="00FF2840" w:rsidP="00FF2840">
            <w:pPr>
              <w:jc w:val="right"/>
              <w:rPr>
                <w:rFonts w:ascii="Arial" w:hAnsi="Arial"/>
                <w:b/>
                <w:sz w:val="22"/>
                <w:lang w:val="sl-SI"/>
              </w:rPr>
            </w:pPr>
            <w:r w:rsidRPr="00FF2840">
              <w:rPr>
                <w:rFonts w:ascii="Arial" w:hAnsi="Arial"/>
                <w:b/>
                <w:sz w:val="22"/>
                <w:lang w:val="sl-SI"/>
              </w:rPr>
              <w:t>OSNOVA</w:t>
            </w:r>
          </w:p>
        </w:tc>
        <w:tc>
          <w:tcPr>
            <w:tcW w:w="1418" w:type="dxa"/>
            <w:vAlign w:val="center"/>
          </w:tcPr>
          <w:p w14:paraId="6551E195" w14:textId="77777777" w:rsidR="00FF2840" w:rsidRPr="00FF2840" w:rsidRDefault="00FF2840" w:rsidP="00FF2840">
            <w:pPr>
              <w:jc w:val="right"/>
              <w:rPr>
                <w:rFonts w:ascii="Arial" w:hAnsi="Arial"/>
                <w:b/>
                <w:sz w:val="22"/>
                <w:szCs w:val="22"/>
                <w:lang w:val="sl-SI"/>
              </w:rPr>
            </w:pPr>
          </w:p>
        </w:tc>
      </w:tr>
      <w:tr w:rsidR="00FF2840" w:rsidRPr="00FF2840" w14:paraId="7A14EED2" w14:textId="77777777" w:rsidTr="00C670DD">
        <w:trPr>
          <w:cantSplit/>
        </w:trPr>
        <w:tc>
          <w:tcPr>
            <w:tcW w:w="601" w:type="dxa"/>
            <w:tcBorders>
              <w:top w:val="nil"/>
              <w:left w:val="nil"/>
              <w:bottom w:val="nil"/>
              <w:right w:val="nil"/>
            </w:tcBorders>
          </w:tcPr>
          <w:p w14:paraId="12DC71ED" w14:textId="77777777" w:rsidR="00FF2840" w:rsidRPr="00FF2840" w:rsidRDefault="00FF2840" w:rsidP="00FF2840">
            <w:pPr>
              <w:jc w:val="center"/>
              <w:rPr>
                <w:rFonts w:ascii="Arial" w:hAnsi="Arial"/>
                <w:sz w:val="22"/>
                <w:lang w:val="sl-SI"/>
              </w:rPr>
            </w:pPr>
          </w:p>
        </w:tc>
        <w:tc>
          <w:tcPr>
            <w:tcW w:w="4644" w:type="dxa"/>
            <w:tcBorders>
              <w:top w:val="nil"/>
              <w:left w:val="nil"/>
              <w:bottom w:val="nil"/>
              <w:right w:val="nil"/>
            </w:tcBorders>
          </w:tcPr>
          <w:p w14:paraId="2E0B5A87" w14:textId="77777777" w:rsidR="00FF2840" w:rsidRPr="00FF2840" w:rsidRDefault="00FF2840" w:rsidP="00FF2840">
            <w:pPr>
              <w:rPr>
                <w:rFonts w:ascii="Arial" w:hAnsi="Arial"/>
                <w:sz w:val="22"/>
                <w:lang w:val="sl-SI"/>
              </w:rPr>
            </w:pPr>
          </w:p>
        </w:tc>
        <w:tc>
          <w:tcPr>
            <w:tcW w:w="1276" w:type="dxa"/>
            <w:tcBorders>
              <w:top w:val="nil"/>
              <w:left w:val="nil"/>
              <w:bottom w:val="nil"/>
              <w:right w:val="single" w:sz="12" w:space="0" w:color="auto"/>
            </w:tcBorders>
          </w:tcPr>
          <w:p w14:paraId="049CC730" w14:textId="77777777" w:rsidR="00FF2840" w:rsidRPr="00FF2840" w:rsidRDefault="00FF2840" w:rsidP="00FF2840">
            <w:pPr>
              <w:rPr>
                <w:rFonts w:ascii="Arial" w:hAnsi="Arial"/>
                <w:sz w:val="22"/>
                <w:lang w:val="sl-SI"/>
              </w:rPr>
            </w:pPr>
          </w:p>
        </w:tc>
        <w:tc>
          <w:tcPr>
            <w:tcW w:w="2268" w:type="dxa"/>
            <w:tcBorders>
              <w:top w:val="single" w:sz="4" w:space="0" w:color="auto"/>
              <w:left w:val="single" w:sz="12" w:space="0" w:color="auto"/>
              <w:bottom w:val="double" w:sz="4" w:space="0" w:color="auto"/>
            </w:tcBorders>
          </w:tcPr>
          <w:p w14:paraId="0D921D42" w14:textId="77777777" w:rsidR="00FF2840" w:rsidRPr="00FF2840" w:rsidRDefault="00FF2840" w:rsidP="00FF2840">
            <w:pPr>
              <w:jc w:val="right"/>
              <w:rPr>
                <w:rFonts w:ascii="Arial" w:hAnsi="Arial"/>
                <w:b/>
                <w:sz w:val="22"/>
                <w:lang w:val="sl-SI"/>
              </w:rPr>
            </w:pPr>
            <w:r w:rsidRPr="00FF2840">
              <w:rPr>
                <w:rFonts w:ascii="Arial" w:hAnsi="Arial"/>
                <w:b/>
                <w:sz w:val="22"/>
                <w:lang w:val="sl-SI"/>
              </w:rPr>
              <w:t>DDV</w:t>
            </w:r>
          </w:p>
        </w:tc>
        <w:tc>
          <w:tcPr>
            <w:tcW w:w="1418" w:type="dxa"/>
            <w:tcBorders>
              <w:bottom w:val="double" w:sz="4" w:space="0" w:color="auto"/>
            </w:tcBorders>
            <w:vAlign w:val="center"/>
          </w:tcPr>
          <w:p w14:paraId="397935E2" w14:textId="77777777" w:rsidR="00FF2840" w:rsidRPr="00FF2840" w:rsidRDefault="00FF2840" w:rsidP="00FF2840">
            <w:pPr>
              <w:jc w:val="center"/>
              <w:rPr>
                <w:rFonts w:ascii="Arial" w:hAnsi="Arial"/>
                <w:b/>
                <w:sz w:val="22"/>
                <w:szCs w:val="22"/>
                <w:lang w:val="sl-SI"/>
              </w:rPr>
            </w:pPr>
          </w:p>
        </w:tc>
      </w:tr>
      <w:tr w:rsidR="00FF2840" w:rsidRPr="00FF2840" w14:paraId="7E947E13" w14:textId="77777777" w:rsidTr="00C670DD">
        <w:trPr>
          <w:cantSplit/>
        </w:trPr>
        <w:tc>
          <w:tcPr>
            <w:tcW w:w="601" w:type="dxa"/>
            <w:tcBorders>
              <w:top w:val="nil"/>
              <w:left w:val="nil"/>
              <w:bottom w:val="nil"/>
              <w:right w:val="nil"/>
            </w:tcBorders>
          </w:tcPr>
          <w:p w14:paraId="101AF8AF" w14:textId="77777777" w:rsidR="00FF2840" w:rsidRPr="00FF2840" w:rsidRDefault="00FF2840" w:rsidP="00FF2840">
            <w:pPr>
              <w:jc w:val="center"/>
              <w:rPr>
                <w:rFonts w:ascii="Arial" w:hAnsi="Arial"/>
                <w:sz w:val="22"/>
                <w:lang w:val="sl-SI"/>
              </w:rPr>
            </w:pPr>
          </w:p>
        </w:tc>
        <w:tc>
          <w:tcPr>
            <w:tcW w:w="4644" w:type="dxa"/>
            <w:tcBorders>
              <w:top w:val="nil"/>
              <w:left w:val="nil"/>
              <w:bottom w:val="nil"/>
              <w:right w:val="nil"/>
            </w:tcBorders>
          </w:tcPr>
          <w:p w14:paraId="75C317EE" w14:textId="77777777" w:rsidR="00FF2840" w:rsidRPr="00FF2840" w:rsidRDefault="00FF2840" w:rsidP="00FF2840">
            <w:pPr>
              <w:rPr>
                <w:rFonts w:ascii="Arial" w:hAnsi="Arial"/>
                <w:sz w:val="22"/>
                <w:lang w:val="sl-SI"/>
              </w:rPr>
            </w:pPr>
          </w:p>
        </w:tc>
        <w:tc>
          <w:tcPr>
            <w:tcW w:w="1276" w:type="dxa"/>
            <w:tcBorders>
              <w:top w:val="nil"/>
              <w:left w:val="nil"/>
              <w:bottom w:val="nil"/>
              <w:right w:val="single" w:sz="12" w:space="0" w:color="auto"/>
            </w:tcBorders>
          </w:tcPr>
          <w:p w14:paraId="5879F4CE" w14:textId="77777777" w:rsidR="00FF2840" w:rsidRPr="00FF2840" w:rsidRDefault="00FF2840" w:rsidP="00FF2840">
            <w:pPr>
              <w:rPr>
                <w:rFonts w:ascii="Arial" w:hAnsi="Arial"/>
                <w:sz w:val="22"/>
                <w:lang w:val="sl-SI"/>
              </w:rPr>
            </w:pPr>
          </w:p>
        </w:tc>
        <w:tc>
          <w:tcPr>
            <w:tcW w:w="2268" w:type="dxa"/>
            <w:tcBorders>
              <w:top w:val="double" w:sz="4" w:space="0" w:color="auto"/>
              <w:left w:val="single" w:sz="12" w:space="0" w:color="auto"/>
              <w:bottom w:val="single" w:sz="12" w:space="0" w:color="auto"/>
            </w:tcBorders>
          </w:tcPr>
          <w:p w14:paraId="59B159AD" w14:textId="77777777" w:rsidR="00FF2840" w:rsidRPr="00FF2840" w:rsidRDefault="00FF2840" w:rsidP="00FF2840">
            <w:pPr>
              <w:rPr>
                <w:rFonts w:ascii="Arial" w:hAnsi="Arial"/>
                <w:b/>
                <w:sz w:val="22"/>
                <w:lang w:val="sl-SI"/>
              </w:rPr>
            </w:pPr>
            <w:r w:rsidRPr="00FF2840">
              <w:rPr>
                <w:rFonts w:ascii="Arial" w:hAnsi="Arial"/>
                <w:b/>
                <w:sz w:val="22"/>
                <w:lang w:val="sl-SI"/>
              </w:rPr>
              <w:t xml:space="preserve">ZA PLAČILO </w:t>
            </w:r>
            <w:r w:rsidRPr="00FF2840">
              <w:rPr>
                <w:rFonts w:ascii="Arial" w:hAnsi="Arial"/>
                <w:b/>
                <w:lang w:val="sl-SI"/>
              </w:rPr>
              <w:t>(EUR)</w:t>
            </w:r>
          </w:p>
        </w:tc>
        <w:tc>
          <w:tcPr>
            <w:tcW w:w="1418" w:type="dxa"/>
            <w:tcBorders>
              <w:top w:val="double" w:sz="4" w:space="0" w:color="auto"/>
              <w:bottom w:val="single" w:sz="12" w:space="0" w:color="auto"/>
            </w:tcBorders>
            <w:vAlign w:val="center"/>
          </w:tcPr>
          <w:p w14:paraId="03CA2FB2" w14:textId="77777777" w:rsidR="00FF2840" w:rsidRPr="00FF2840" w:rsidRDefault="00FF2840" w:rsidP="00FF2840">
            <w:pPr>
              <w:rPr>
                <w:rFonts w:ascii="Arial" w:hAnsi="Arial"/>
                <w:b/>
                <w:sz w:val="22"/>
                <w:szCs w:val="22"/>
                <w:lang w:val="sl-SI"/>
              </w:rPr>
            </w:pPr>
          </w:p>
        </w:tc>
      </w:tr>
    </w:tbl>
    <w:p w14:paraId="21B5AADF" w14:textId="77777777" w:rsidR="00FF2840" w:rsidRPr="00FF2840" w:rsidRDefault="00FF2840" w:rsidP="00FF2840">
      <w:pPr>
        <w:rPr>
          <w:rFonts w:ascii="Arial" w:hAnsi="Arial"/>
          <w:b/>
          <w:sz w:val="14"/>
          <w:szCs w:val="14"/>
          <w:lang w:val="pt-PT"/>
        </w:rPr>
      </w:pPr>
    </w:p>
    <w:tbl>
      <w:tblPr>
        <w:tblW w:w="10173" w:type="dxa"/>
        <w:tblLayout w:type="fixed"/>
        <w:tblLook w:val="0000" w:firstRow="0" w:lastRow="0" w:firstColumn="0" w:lastColumn="0" w:noHBand="0" w:noVBand="0"/>
      </w:tblPr>
      <w:tblGrid>
        <w:gridCol w:w="2712"/>
        <w:gridCol w:w="1365"/>
        <w:gridCol w:w="1422"/>
        <w:gridCol w:w="4218"/>
        <w:gridCol w:w="142"/>
        <w:gridCol w:w="314"/>
      </w:tblGrid>
      <w:tr w:rsidR="00FF2840" w:rsidRPr="00FF2840" w14:paraId="50149EF6" w14:textId="77777777" w:rsidTr="00C670DD">
        <w:trPr>
          <w:gridAfter w:val="1"/>
          <w:wAfter w:w="314" w:type="dxa"/>
          <w:cantSplit/>
        </w:trPr>
        <w:tc>
          <w:tcPr>
            <w:tcW w:w="2712" w:type="dxa"/>
          </w:tcPr>
          <w:p w14:paraId="5168EC2D" w14:textId="77777777" w:rsidR="00FF2840" w:rsidRPr="00FF2840" w:rsidRDefault="00FF2840" w:rsidP="00FF2840">
            <w:pPr>
              <w:rPr>
                <w:rFonts w:ascii="Arial" w:hAnsi="Arial"/>
                <w:lang w:val="sl-SI"/>
              </w:rPr>
            </w:pPr>
            <w:r w:rsidRPr="00FF2840">
              <w:rPr>
                <w:rFonts w:ascii="Arial" w:hAnsi="Arial"/>
                <w:lang w:val="sl-SI"/>
              </w:rPr>
              <w:t>Dobava (število tednov):</w:t>
            </w:r>
          </w:p>
        </w:tc>
        <w:tc>
          <w:tcPr>
            <w:tcW w:w="7147" w:type="dxa"/>
            <w:gridSpan w:val="4"/>
            <w:tcBorders>
              <w:bottom w:val="dashed" w:sz="4" w:space="0" w:color="auto"/>
            </w:tcBorders>
          </w:tcPr>
          <w:p w14:paraId="413958E8" w14:textId="77777777" w:rsidR="00FF2840" w:rsidRPr="00FF2840" w:rsidRDefault="00FF2840" w:rsidP="00FF2840">
            <w:pPr>
              <w:rPr>
                <w:rFonts w:ascii="Arial" w:hAnsi="Arial"/>
                <w:lang w:val="sl-SI"/>
              </w:rPr>
            </w:pPr>
          </w:p>
        </w:tc>
      </w:tr>
      <w:tr w:rsidR="00FF2840" w:rsidRPr="00FF2840" w14:paraId="30965A22" w14:textId="77777777" w:rsidTr="00C670DD">
        <w:trPr>
          <w:cantSplit/>
        </w:trPr>
        <w:tc>
          <w:tcPr>
            <w:tcW w:w="5499" w:type="dxa"/>
            <w:gridSpan w:val="3"/>
          </w:tcPr>
          <w:p w14:paraId="422325AC" w14:textId="77777777" w:rsidR="00FF2840" w:rsidRPr="00FF2840" w:rsidRDefault="00FF2840" w:rsidP="00FF2840">
            <w:pPr>
              <w:rPr>
                <w:rFonts w:ascii="Arial" w:hAnsi="Arial"/>
                <w:lang w:val="sl-SI"/>
              </w:rPr>
            </w:pPr>
            <w:r w:rsidRPr="00FF2840">
              <w:rPr>
                <w:rFonts w:ascii="Arial" w:hAnsi="Arial"/>
                <w:lang w:val="sl-SI"/>
              </w:rPr>
              <w:t>Plačilni pogoji (plačilo računa 30 dni po izstavitvi računa):</w:t>
            </w:r>
          </w:p>
        </w:tc>
        <w:tc>
          <w:tcPr>
            <w:tcW w:w="4674" w:type="dxa"/>
            <w:gridSpan w:val="3"/>
            <w:tcBorders>
              <w:bottom w:val="dashed" w:sz="4" w:space="0" w:color="auto"/>
            </w:tcBorders>
          </w:tcPr>
          <w:p w14:paraId="59691D50" w14:textId="77777777" w:rsidR="00FF2840" w:rsidRPr="00FF2840" w:rsidRDefault="00FF2840" w:rsidP="00FF2840">
            <w:pPr>
              <w:rPr>
                <w:rFonts w:ascii="Arial" w:hAnsi="Arial"/>
                <w:lang w:val="sl-SI"/>
              </w:rPr>
            </w:pPr>
          </w:p>
        </w:tc>
      </w:tr>
      <w:tr w:rsidR="00FF2840" w:rsidRPr="00FF2840" w14:paraId="257A7380" w14:textId="77777777" w:rsidTr="00C670DD">
        <w:trPr>
          <w:gridAfter w:val="2"/>
          <w:wAfter w:w="456" w:type="dxa"/>
          <w:cantSplit/>
        </w:trPr>
        <w:tc>
          <w:tcPr>
            <w:tcW w:w="4077" w:type="dxa"/>
            <w:gridSpan w:val="2"/>
          </w:tcPr>
          <w:p w14:paraId="130C9C8D" w14:textId="77777777" w:rsidR="00FF2840" w:rsidRPr="00FF2840" w:rsidRDefault="00FF2840" w:rsidP="00FF2840">
            <w:pPr>
              <w:rPr>
                <w:rFonts w:ascii="Arial" w:hAnsi="Arial"/>
                <w:lang w:val="sl-SI"/>
              </w:rPr>
            </w:pPr>
            <w:r w:rsidRPr="00FF2840">
              <w:rPr>
                <w:rFonts w:ascii="Arial" w:hAnsi="Arial"/>
                <w:lang w:val="sl-SI"/>
              </w:rPr>
              <w:t>Garancijska doba (najmanj 1 leto):</w:t>
            </w:r>
          </w:p>
        </w:tc>
        <w:tc>
          <w:tcPr>
            <w:tcW w:w="5640" w:type="dxa"/>
            <w:gridSpan w:val="2"/>
            <w:tcBorders>
              <w:bottom w:val="dashed" w:sz="4" w:space="0" w:color="auto"/>
            </w:tcBorders>
          </w:tcPr>
          <w:p w14:paraId="65DE8AA9" w14:textId="77777777" w:rsidR="00FF2840" w:rsidRPr="00FF2840" w:rsidRDefault="00FF2840" w:rsidP="00FF2840">
            <w:pPr>
              <w:rPr>
                <w:rFonts w:ascii="Arial" w:hAnsi="Arial"/>
                <w:lang w:val="sl-SI"/>
              </w:rPr>
            </w:pPr>
          </w:p>
        </w:tc>
      </w:tr>
    </w:tbl>
    <w:tbl>
      <w:tblPr>
        <w:tblW w:w="0" w:type="auto"/>
        <w:tblLayout w:type="fixed"/>
        <w:tblLook w:val="0000" w:firstRow="0" w:lastRow="0" w:firstColumn="0" w:lastColumn="0" w:noHBand="0" w:noVBand="0"/>
      </w:tblPr>
      <w:tblGrid>
        <w:gridCol w:w="5604"/>
        <w:gridCol w:w="1156"/>
        <w:gridCol w:w="3036"/>
      </w:tblGrid>
      <w:tr w:rsidR="000D6306" w:rsidRPr="00FF2840" w14:paraId="41B45C6F" w14:textId="77777777" w:rsidTr="00C670DD">
        <w:trPr>
          <w:trHeight w:val="499"/>
        </w:trPr>
        <w:tc>
          <w:tcPr>
            <w:tcW w:w="5604" w:type="dxa"/>
            <w:vAlign w:val="bottom"/>
          </w:tcPr>
          <w:p w14:paraId="1F5DE827" w14:textId="77777777" w:rsidR="000D6306" w:rsidRPr="00FF2840" w:rsidRDefault="000D6306" w:rsidP="000D6306">
            <w:pPr>
              <w:framePr w:hSpace="180" w:wrap="around" w:vAnchor="page" w:hAnchor="page" w:x="1669" w:y="6013"/>
              <w:jc w:val="right"/>
              <w:rPr>
                <w:rFonts w:ascii="Arial" w:hAnsi="Arial"/>
                <w:b/>
                <w:sz w:val="32"/>
                <w:lang w:val="sl-SI"/>
              </w:rPr>
            </w:pPr>
            <w:r w:rsidRPr="00FF2840">
              <w:rPr>
                <w:rFonts w:ascii="Arial" w:hAnsi="Arial"/>
                <w:b/>
                <w:sz w:val="32"/>
                <w:lang w:val="sl-SI"/>
              </w:rPr>
              <w:t>PREDRAČUN</w:t>
            </w:r>
          </w:p>
        </w:tc>
        <w:tc>
          <w:tcPr>
            <w:tcW w:w="1156" w:type="dxa"/>
            <w:vAlign w:val="bottom"/>
          </w:tcPr>
          <w:p w14:paraId="709FE789" w14:textId="77777777" w:rsidR="000D6306" w:rsidRPr="00FF2840" w:rsidRDefault="000D6306" w:rsidP="000D6306">
            <w:pPr>
              <w:framePr w:hSpace="180" w:wrap="around" w:vAnchor="page" w:hAnchor="page" w:x="1669" w:y="6013"/>
              <w:jc w:val="right"/>
              <w:rPr>
                <w:rFonts w:ascii="Arial" w:hAnsi="Arial"/>
                <w:sz w:val="28"/>
                <w:lang w:val="sl-SI"/>
              </w:rPr>
            </w:pPr>
            <w:r w:rsidRPr="00FF2840">
              <w:rPr>
                <w:rFonts w:ascii="Arial" w:hAnsi="Arial"/>
                <w:sz w:val="28"/>
                <w:lang w:val="sl-SI"/>
              </w:rPr>
              <w:t>št.</w:t>
            </w:r>
          </w:p>
        </w:tc>
        <w:tc>
          <w:tcPr>
            <w:tcW w:w="3036" w:type="dxa"/>
            <w:tcBorders>
              <w:bottom w:val="dashed" w:sz="4" w:space="0" w:color="auto"/>
            </w:tcBorders>
            <w:vAlign w:val="bottom"/>
          </w:tcPr>
          <w:p w14:paraId="41826047" w14:textId="77777777" w:rsidR="000D6306" w:rsidRPr="00FF2840" w:rsidRDefault="000D6306" w:rsidP="000D6306">
            <w:pPr>
              <w:framePr w:hSpace="180" w:wrap="around" w:vAnchor="page" w:hAnchor="page" w:x="1669" w:y="6013"/>
              <w:rPr>
                <w:rFonts w:ascii="Arial" w:hAnsi="Arial"/>
                <w:lang w:val="sl-SI"/>
              </w:rPr>
            </w:pPr>
          </w:p>
        </w:tc>
      </w:tr>
      <w:tr w:rsidR="000D6306" w:rsidRPr="00FF2840" w14:paraId="2173780E" w14:textId="77777777" w:rsidTr="00C670DD">
        <w:trPr>
          <w:trHeight w:val="483"/>
        </w:trPr>
        <w:tc>
          <w:tcPr>
            <w:tcW w:w="5604" w:type="dxa"/>
            <w:vAlign w:val="bottom"/>
          </w:tcPr>
          <w:p w14:paraId="3F4AE398" w14:textId="77777777" w:rsidR="000D6306" w:rsidRPr="00FF2840" w:rsidRDefault="000D6306" w:rsidP="000D6306">
            <w:pPr>
              <w:framePr w:hSpace="180" w:wrap="around" w:vAnchor="page" w:hAnchor="page" w:x="1669" w:y="6013"/>
              <w:jc w:val="right"/>
              <w:rPr>
                <w:rFonts w:ascii="Arial" w:hAnsi="Arial"/>
                <w:b/>
                <w:sz w:val="32"/>
                <w:lang w:val="sl-SI"/>
              </w:rPr>
            </w:pPr>
          </w:p>
        </w:tc>
        <w:tc>
          <w:tcPr>
            <w:tcW w:w="1156" w:type="dxa"/>
            <w:vAlign w:val="bottom"/>
          </w:tcPr>
          <w:p w14:paraId="370A0CD2" w14:textId="77777777" w:rsidR="000D6306" w:rsidRPr="00FF2840" w:rsidRDefault="000D6306" w:rsidP="000D6306">
            <w:pPr>
              <w:framePr w:hSpace="180" w:wrap="around" w:vAnchor="page" w:hAnchor="page" w:x="1669" w:y="6013"/>
              <w:jc w:val="right"/>
              <w:rPr>
                <w:rFonts w:ascii="Arial" w:hAnsi="Arial"/>
                <w:lang w:val="sl-SI"/>
              </w:rPr>
            </w:pPr>
            <w:r w:rsidRPr="00FF2840">
              <w:rPr>
                <w:rFonts w:ascii="Arial" w:hAnsi="Arial"/>
                <w:lang w:val="sl-SI"/>
              </w:rPr>
              <w:t xml:space="preserve">kraj: </w:t>
            </w:r>
          </w:p>
        </w:tc>
        <w:tc>
          <w:tcPr>
            <w:tcW w:w="3036" w:type="dxa"/>
            <w:tcBorders>
              <w:bottom w:val="dashed" w:sz="4" w:space="0" w:color="auto"/>
            </w:tcBorders>
            <w:vAlign w:val="bottom"/>
          </w:tcPr>
          <w:p w14:paraId="179A9C86" w14:textId="77777777" w:rsidR="000D6306" w:rsidRPr="00FF2840" w:rsidRDefault="000D6306" w:rsidP="000D6306">
            <w:pPr>
              <w:framePr w:hSpace="180" w:wrap="around" w:vAnchor="page" w:hAnchor="page" w:x="1669" w:y="6013"/>
              <w:rPr>
                <w:rFonts w:ascii="Arial" w:hAnsi="Arial"/>
                <w:lang w:val="sl-SI"/>
              </w:rPr>
            </w:pPr>
          </w:p>
        </w:tc>
      </w:tr>
      <w:tr w:rsidR="000D6306" w:rsidRPr="00FF2840" w14:paraId="14FDFA8B" w14:textId="77777777" w:rsidTr="00C670DD">
        <w:trPr>
          <w:trHeight w:val="483"/>
        </w:trPr>
        <w:tc>
          <w:tcPr>
            <w:tcW w:w="5604" w:type="dxa"/>
            <w:vAlign w:val="bottom"/>
          </w:tcPr>
          <w:p w14:paraId="65D16D7A" w14:textId="77777777" w:rsidR="000D6306" w:rsidRPr="00FF2840" w:rsidRDefault="000D6306" w:rsidP="000D6306">
            <w:pPr>
              <w:framePr w:hSpace="180" w:wrap="around" w:vAnchor="page" w:hAnchor="page" w:x="1669" w:y="6013"/>
              <w:jc w:val="right"/>
              <w:rPr>
                <w:rFonts w:ascii="Arial" w:hAnsi="Arial"/>
                <w:b/>
                <w:sz w:val="32"/>
                <w:lang w:val="sl-SI"/>
              </w:rPr>
            </w:pPr>
          </w:p>
        </w:tc>
        <w:tc>
          <w:tcPr>
            <w:tcW w:w="1156" w:type="dxa"/>
            <w:vAlign w:val="bottom"/>
          </w:tcPr>
          <w:p w14:paraId="2E61CA99" w14:textId="77777777" w:rsidR="000D6306" w:rsidRPr="00FF2840" w:rsidRDefault="000D6306" w:rsidP="000D6306">
            <w:pPr>
              <w:framePr w:hSpace="180" w:wrap="around" w:vAnchor="page" w:hAnchor="page" w:x="1669" w:y="6013"/>
              <w:jc w:val="right"/>
              <w:rPr>
                <w:rFonts w:ascii="Arial" w:hAnsi="Arial"/>
                <w:lang w:val="sl-SI"/>
              </w:rPr>
            </w:pPr>
            <w:r w:rsidRPr="00FF2840">
              <w:rPr>
                <w:rFonts w:ascii="Arial" w:hAnsi="Arial"/>
                <w:lang w:val="sl-SI"/>
              </w:rPr>
              <w:t>datum:</w:t>
            </w:r>
          </w:p>
        </w:tc>
        <w:tc>
          <w:tcPr>
            <w:tcW w:w="3036" w:type="dxa"/>
            <w:tcBorders>
              <w:top w:val="dashed" w:sz="4" w:space="0" w:color="auto"/>
              <w:bottom w:val="dashed" w:sz="4" w:space="0" w:color="auto"/>
            </w:tcBorders>
            <w:vAlign w:val="bottom"/>
          </w:tcPr>
          <w:p w14:paraId="78A60AEC" w14:textId="77777777" w:rsidR="000D6306" w:rsidRPr="00FF2840" w:rsidRDefault="000D6306" w:rsidP="000D6306">
            <w:pPr>
              <w:framePr w:hSpace="180" w:wrap="around" w:vAnchor="page" w:hAnchor="page" w:x="1669" w:y="6013"/>
              <w:rPr>
                <w:rFonts w:ascii="Arial" w:hAnsi="Arial"/>
                <w:lang w:val="sl-SI"/>
              </w:rPr>
            </w:pPr>
          </w:p>
        </w:tc>
      </w:tr>
    </w:tbl>
    <w:tbl>
      <w:tblPr>
        <w:tblW w:w="10173" w:type="dxa"/>
        <w:tblLayout w:type="fixed"/>
        <w:tblLook w:val="0000" w:firstRow="0" w:lastRow="0" w:firstColumn="0" w:lastColumn="0" w:noHBand="0" w:noVBand="0"/>
      </w:tblPr>
      <w:tblGrid>
        <w:gridCol w:w="2785"/>
        <w:gridCol w:w="7388"/>
      </w:tblGrid>
      <w:tr w:rsidR="00FF2840" w:rsidRPr="00FF2840" w14:paraId="7A3349E8" w14:textId="77777777" w:rsidTr="00C670DD">
        <w:trPr>
          <w:cantSplit/>
        </w:trPr>
        <w:tc>
          <w:tcPr>
            <w:tcW w:w="2660" w:type="dxa"/>
          </w:tcPr>
          <w:p w14:paraId="65ADC3DF" w14:textId="54B03561" w:rsidR="00FF2840" w:rsidRPr="00FF2840" w:rsidRDefault="00FF2840" w:rsidP="00FF2840">
            <w:pPr>
              <w:rPr>
                <w:rFonts w:ascii="Arial" w:hAnsi="Arial"/>
                <w:lang w:val="sl-SI"/>
              </w:rPr>
            </w:pPr>
            <w:r w:rsidRPr="00FF2840">
              <w:rPr>
                <w:rFonts w:ascii="Arial" w:hAnsi="Arial"/>
                <w:lang w:val="sl-SI"/>
              </w:rPr>
              <w:t>Veljavnost ponudbe do:</w:t>
            </w:r>
          </w:p>
        </w:tc>
        <w:tc>
          <w:tcPr>
            <w:tcW w:w="7057" w:type="dxa"/>
            <w:tcBorders>
              <w:bottom w:val="dashed" w:sz="4" w:space="0" w:color="auto"/>
            </w:tcBorders>
          </w:tcPr>
          <w:p w14:paraId="56404210" w14:textId="4A651C36" w:rsidR="00FF2840" w:rsidRPr="00FF2840" w:rsidRDefault="00FF2840" w:rsidP="00FF2840">
            <w:pPr>
              <w:rPr>
                <w:rFonts w:ascii="Arial" w:hAnsi="Arial"/>
                <w:lang w:val="sl-SI"/>
              </w:rPr>
            </w:pPr>
            <w:r w:rsidRPr="00FF2840">
              <w:rPr>
                <w:rFonts w:ascii="Arial" w:hAnsi="Arial"/>
                <w:lang w:val="sl-SI" w:eastAsia="sl-SI"/>
              </w:rPr>
              <w:t>31.0</w:t>
            </w:r>
            <w:r w:rsidR="0065668F">
              <w:rPr>
                <w:rFonts w:ascii="Arial" w:hAnsi="Arial"/>
                <w:lang w:val="sl-SI" w:eastAsia="sl-SI"/>
              </w:rPr>
              <w:t>8</w:t>
            </w:r>
            <w:r w:rsidRPr="00FF2840">
              <w:rPr>
                <w:rFonts w:ascii="Arial" w:hAnsi="Arial"/>
                <w:lang w:val="sl-SI" w:eastAsia="sl-SI"/>
              </w:rPr>
              <w:t>.2023</w:t>
            </w:r>
          </w:p>
        </w:tc>
      </w:tr>
    </w:tbl>
    <w:p w14:paraId="1CA75147" w14:textId="77777777" w:rsidR="00FF2840" w:rsidRPr="00FF2840" w:rsidRDefault="00FF2840" w:rsidP="00FF2840">
      <w:pPr>
        <w:rPr>
          <w:rFonts w:ascii="Arial" w:hAnsi="Arial"/>
          <w:lang w:val="sl-SI"/>
        </w:rPr>
      </w:pPr>
      <w:r w:rsidRPr="00FF2840">
        <w:rPr>
          <w:rFonts w:ascii="Arial" w:hAnsi="Arial"/>
          <w:lang w:val="sl-SI"/>
        </w:rPr>
        <w:t>V primeru naročila blaga je dostava obvezna v skladišče Instituta "Jožef Stefan".</w:t>
      </w:r>
    </w:p>
    <w:p w14:paraId="59E5DE58" w14:textId="77777777" w:rsidR="00FF2840" w:rsidRPr="00FF2840" w:rsidRDefault="00FF2840" w:rsidP="00FF2840">
      <w:pPr>
        <w:rPr>
          <w:rFonts w:ascii="Arial" w:hAnsi="Arial"/>
          <w:b/>
          <w:sz w:val="14"/>
          <w:szCs w:val="14"/>
          <w:lang w:val="pt-PT"/>
        </w:rPr>
      </w:pPr>
    </w:p>
    <w:p w14:paraId="628FAFBB" w14:textId="77777777" w:rsidR="00FF2840" w:rsidRPr="00FF2840" w:rsidRDefault="00FF2840" w:rsidP="00FF2840">
      <w:pPr>
        <w:rPr>
          <w:rFonts w:ascii="Arial" w:hAnsi="Arial"/>
          <w:b/>
          <w:sz w:val="14"/>
          <w:szCs w:val="14"/>
          <w:lang w:val="pt-PT"/>
        </w:rPr>
      </w:pPr>
    </w:p>
    <w:p w14:paraId="3D558A00" w14:textId="77777777" w:rsidR="00FF2840" w:rsidRPr="00FF2840" w:rsidRDefault="00FF2840" w:rsidP="00FF2840">
      <w:pPr>
        <w:rPr>
          <w:rFonts w:ascii="Arial" w:hAnsi="Arial"/>
          <w:b/>
          <w:color w:val="FF0000"/>
          <w:sz w:val="22"/>
          <w:szCs w:val="22"/>
          <w:lang w:val="pt-PT"/>
        </w:rPr>
      </w:pPr>
      <w:r w:rsidRPr="00FF2840">
        <w:rPr>
          <w:rFonts w:ascii="Arial" w:hAnsi="Arial"/>
          <w:b/>
          <w:color w:val="000000"/>
          <w:sz w:val="22"/>
          <w:szCs w:val="22"/>
          <w:lang w:val="pt-PT"/>
        </w:rPr>
        <w:t>OBVEZNA PRILOGA:</w:t>
      </w:r>
    </w:p>
    <w:p w14:paraId="159BFF83" w14:textId="77777777" w:rsidR="00FF2840" w:rsidRPr="00FF2840" w:rsidRDefault="00FF2840" w:rsidP="00FF2840">
      <w:pPr>
        <w:rPr>
          <w:rFonts w:ascii="Arial" w:hAnsi="Arial"/>
          <w:b/>
          <w:sz w:val="22"/>
          <w:szCs w:val="22"/>
          <w:lang w:val="pt-PT"/>
        </w:rPr>
      </w:pPr>
      <w:r w:rsidRPr="00FF2840">
        <w:rPr>
          <w:rFonts w:ascii="Arial" w:hAnsi="Arial"/>
          <w:b/>
          <w:sz w:val="22"/>
          <w:szCs w:val="22"/>
          <w:lang w:val="pt-PT"/>
        </w:rPr>
        <w:t xml:space="preserve">Tehnični opis in specifikacija ponujene opreme s prospekti, ponudba dobavitelja s tehničnimi specifikacijami in seznamom vključenih komponent v kompletu </w:t>
      </w:r>
    </w:p>
    <w:p w14:paraId="1CA61271" w14:textId="77777777" w:rsidR="00FF2840" w:rsidRPr="00FF2840" w:rsidRDefault="00FF2840" w:rsidP="00FF2840">
      <w:pPr>
        <w:rPr>
          <w:rFonts w:ascii="Arial" w:hAnsi="Arial"/>
          <w:b/>
          <w:sz w:val="22"/>
          <w:szCs w:val="22"/>
          <w:lang w:val="pt-PT"/>
        </w:rPr>
      </w:pPr>
      <w:r w:rsidRPr="00FF2840">
        <w:rPr>
          <w:rFonts w:ascii="Arial" w:hAnsi="Arial"/>
          <w:b/>
          <w:sz w:val="22"/>
          <w:szCs w:val="22"/>
          <w:lang w:val="pt-PT"/>
        </w:rPr>
        <w:t>(priložite k ostali ponudbeni dokumentaciji)</w:t>
      </w:r>
    </w:p>
    <w:p w14:paraId="2A1E4854" w14:textId="77777777" w:rsidR="00FF2840" w:rsidRPr="00FF2840" w:rsidRDefault="00FF2840" w:rsidP="00FF2840">
      <w:pPr>
        <w:rPr>
          <w:rFonts w:ascii="Arial" w:hAnsi="Arial"/>
          <w:b/>
          <w:sz w:val="22"/>
          <w:szCs w:val="22"/>
          <w:lang w:val="pt-PT"/>
        </w:rPr>
      </w:pPr>
    </w:p>
    <w:p w14:paraId="66C978BC" w14:textId="77777777" w:rsidR="00FF2840" w:rsidRPr="00FF2840" w:rsidRDefault="00FF2840" w:rsidP="00FF2840">
      <w:pPr>
        <w:rPr>
          <w:rFonts w:ascii="Arial" w:hAnsi="Arial"/>
          <w:sz w:val="10"/>
          <w:szCs w:val="10"/>
          <w:lang w:val="sl-SI"/>
        </w:rPr>
      </w:pPr>
    </w:p>
    <w:tbl>
      <w:tblPr>
        <w:tblW w:w="0" w:type="auto"/>
        <w:tblLayout w:type="fixed"/>
        <w:tblLook w:val="0000" w:firstRow="0" w:lastRow="0" w:firstColumn="0" w:lastColumn="0" w:noHBand="0" w:noVBand="0"/>
      </w:tblPr>
      <w:tblGrid>
        <w:gridCol w:w="3794"/>
        <w:gridCol w:w="2397"/>
        <w:gridCol w:w="3096"/>
      </w:tblGrid>
      <w:tr w:rsidR="00FF2840" w:rsidRPr="00FF2840" w14:paraId="62288ABB" w14:textId="77777777" w:rsidTr="00C670DD">
        <w:tc>
          <w:tcPr>
            <w:tcW w:w="3794" w:type="dxa"/>
          </w:tcPr>
          <w:p w14:paraId="5A29A34E" w14:textId="77777777" w:rsidR="00FF2840" w:rsidRPr="00FF2840" w:rsidRDefault="00FF2840" w:rsidP="00FF2840">
            <w:pPr>
              <w:rPr>
                <w:rFonts w:ascii="Arial" w:hAnsi="Arial"/>
                <w:sz w:val="22"/>
                <w:lang w:val="sl-SI"/>
              </w:rPr>
            </w:pPr>
          </w:p>
        </w:tc>
        <w:tc>
          <w:tcPr>
            <w:tcW w:w="2397" w:type="dxa"/>
          </w:tcPr>
          <w:p w14:paraId="0A6ACD77" w14:textId="77777777" w:rsidR="00FF2840" w:rsidRPr="00FF2840" w:rsidRDefault="00FF2840" w:rsidP="00FF2840">
            <w:pPr>
              <w:rPr>
                <w:rFonts w:ascii="Arial" w:hAnsi="Arial"/>
                <w:sz w:val="22"/>
                <w:lang w:val="sl-SI"/>
              </w:rPr>
            </w:pPr>
          </w:p>
        </w:tc>
        <w:tc>
          <w:tcPr>
            <w:tcW w:w="3096" w:type="dxa"/>
          </w:tcPr>
          <w:p w14:paraId="3E5917CF" w14:textId="77777777" w:rsidR="00FF2840" w:rsidRPr="00FF2840" w:rsidRDefault="00FF2840" w:rsidP="00FF2840">
            <w:pPr>
              <w:jc w:val="center"/>
              <w:rPr>
                <w:rFonts w:ascii="Arial" w:hAnsi="Arial"/>
                <w:sz w:val="22"/>
                <w:lang w:val="sl-SI"/>
              </w:rPr>
            </w:pPr>
            <w:r w:rsidRPr="00FF2840">
              <w:rPr>
                <w:rFonts w:ascii="Arial" w:hAnsi="Arial"/>
                <w:sz w:val="22"/>
                <w:lang w:val="sl-SI"/>
              </w:rPr>
              <w:t>Ponudnik:</w:t>
            </w:r>
          </w:p>
          <w:p w14:paraId="7AF34845" w14:textId="77777777" w:rsidR="00FF2840" w:rsidRPr="00FF2840" w:rsidRDefault="00FF2840" w:rsidP="00FF2840">
            <w:pPr>
              <w:jc w:val="center"/>
              <w:rPr>
                <w:rFonts w:ascii="Arial" w:hAnsi="Arial"/>
                <w:sz w:val="22"/>
                <w:lang w:val="sl-SI"/>
              </w:rPr>
            </w:pPr>
          </w:p>
        </w:tc>
      </w:tr>
      <w:tr w:rsidR="00FF2840" w:rsidRPr="00FF2840" w14:paraId="455487A6" w14:textId="77777777" w:rsidTr="00C670DD">
        <w:trPr>
          <w:trHeight w:val="421"/>
        </w:trPr>
        <w:tc>
          <w:tcPr>
            <w:tcW w:w="3794" w:type="dxa"/>
          </w:tcPr>
          <w:p w14:paraId="485F17F4" w14:textId="77777777" w:rsidR="00FF2840" w:rsidRPr="00FF2840" w:rsidRDefault="00FF2840" w:rsidP="00FF2840">
            <w:pPr>
              <w:rPr>
                <w:rFonts w:ascii="Arial" w:hAnsi="Arial"/>
                <w:sz w:val="22"/>
                <w:lang w:val="sl-SI"/>
              </w:rPr>
            </w:pPr>
          </w:p>
        </w:tc>
        <w:tc>
          <w:tcPr>
            <w:tcW w:w="2397" w:type="dxa"/>
          </w:tcPr>
          <w:p w14:paraId="0326B453" w14:textId="77777777" w:rsidR="00FF2840" w:rsidRPr="00FF2840" w:rsidRDefault="00FF2840" w:rsidP="00FF2840">
            <w:pPr>
              <w:rPr>
                <w:rFonts w:ascii="Arial" w:hAnsi="Arial"/>
                <w:sz w:val="22"/>
                <w:lang w:val="sl-SI"/>
              </w:rPr>
            </w:pPr>
          </w:p>
        </w:tc>
        <w:tc>
          <w:tcPr>
            <w:tcW w:w="3096" w:type="dxa"/>
            <w:tcBorders>
              <w:bottom w:val="dashSmallGap" w:sz="4" w:space="0" w:color="auto"/>
            </w:tcBorders>
          </w:tcPr>
          <w:p w14:paraId="7EE08EF8" w14:textId="77777777" w:rsidR="00FF2840" w:rsidRPr="00FF2840" w:rsidRDefault="00FF2840" w:rsidP="00FF2840">
            <w:pPr>
              <w:tabs>
                <w:tab w:val="left" w:pos="570"/>
              </w:tabs>
              <w:rPr>
                <w:rFonts w:ascii="Arial" w:hAnsi="Arial"/>
                <w:sz w:val="22"/>
                <w:lang w:val="sl-SI"/>
              </w:rPr>
            </w:pPr>
            <w:r w:rsidRPr="00FF2840">
              <w:rPr>
                <w:rFonts w:ascii="Arial" w:hAnsi="Arial"/>
                <w:sz w:val="22"/>
                <w:lang w:val="sl-SI"/>
              </w:rPr>
              <w:tab/>
            </w:r>
          </w:p>
          <w:p w14:paraId="07D9B07E" w14:textId="77777777" w:rsidR="00FF2840" w:rsidRPr="00FF2840" w:rsidRDefault="00FF2840" w:rsidP="00FF2840">
            <w:pPr>
              <w:tabs>
                <w:tab w:val="left" w:pos="570"/>
              </w:tabs>
              <w:rPr>
                <w:rFonts w:ascii="Arial" w:hAnsi="Arial"/>
                <w:sz w:val="22"/>
                <w:lang w:val="sl-SI"/>
              </w:rPr>
            </w:pPr>
          </w:p>
        </w:tc>
      </w:tr>
      <w:tr w:rsidR="00FF2840" w:rsidRPr="00FF2840" w14:paraId="7CBEAE55" w14:textId="77777777" w:rsidTr="00C670DD">
        <w:tc>
          <w:tcPr>
            <w:tcW w:w="3794" w:type="dxa"/>
          </w:tcPr>
          <w:p w14:paraId="56E4B5C8" w14:textId="77777777" w:rsidR="00FF2840" w:rsidRPr="00FF2840" w:rsidRDefault="00FF2840" w:rsidP="00FF2840">
            <w:pPr>
              <w:rPr>
                <w:rFonts w:ascii="Arial" w:hAnsi="Arial"/>
                <w:sz w:val="22"/>
                <w:lang w:val="sl-SI"/>
              </w:rPr>
            </w:pPr>
          </w:p>
        </w:tc>
        <w:tc>
          <w:tcPr>
            <w:tcW w:w="2397" w:type="dxa"/>
          </w:tcPr>
          <w:p w14:paraId="1F1EA8A1" w14:textId="77777777" w:rsidR="00FF2840" w:rsidRPr="00FF2840" w:rsidRDefault="00FF2840" w:rsidP="00FF2840">
            <w:pPr>
              <w:rPr>
                <w:rFonts w:ascii="Arial" w:hAnsi="Arial"/>
                <w:sz w:val="22"/>
                <w:lang w:val="sl-SI"/>
              </w:rPr>
            </w:pPr>
          </w:p>
        </w:tc>
        <w:tc>
          <w:tcPr>
            <w:tcW w:w="3096" w:type="dxa"/>
          </w:tcPr>
          <w:p w14:paraId="7637DC56" w14:textId="77777777" w:rsidR="00FF2840" w:rsidRPr="00FF2840" w:rsidRDefault="00FF2840" w:rsidP="00FF2840">
            <w:pPr>
              <w:jc w:val="center"/>
              <w:rPr>
                <w:rFonts w:ascii="Arial" w:hAnsi="Arial"/>
                <w:sz w:val="22"/>
                <w:vertAlign w:val="superscript"/>
                <w:lang w:val="sl-SI"/>
              </w:rPr>
            </w:pPr>
            <w:r w:rsidRPr="00FF2840">
              <w:rPr>
                <w:rFonts w:ascii="Arial" w:hAnsi="Arial"/>
                <w:sz w:val="22"/>
                <w:vertAlign w:val="superscript"/>
                <w:lang w:val="sl-SI"/>
              </w:rPr>
              <w:t>Predstavnik ponudnika</w:t>
            </w:r>
          </w:p>
          <w:p w14:paraId="580CC3C1" w14:textId="77777777" w:rsidR="00FF2840" w:rsidRPr="00FF2840" w:rsidRDefault="00FF2840" w:rsidP="00FF2840">
            <w:pPr>
              <w:jc w:val="center"/>
              <w:rPr>
                <w:rFonts w:ascii="Arial" w:hAnsi="Arial"/>
                <w:i/>
                <w:sz w:val="22"/>
                <w:vertAlign w:val="superscript"/>
                <w:lang w:val="sl-SI"/>
              </w:rPr>
            </w:pPr>
            <w:r w:rsidRPr="00FF2840">
              <w:rPr>
                <w:rFonts w:ascii="Arial" w:hAnsi="Arial"/>
                <w:i/>
                <w:sz w:val="22"/>
                <w:vertAlign w:val="superscript"/>
                <w:lang w:val="sl-SI"/>
              </w:rPr>
              <w:t>(ime in priimek)</w:t>
            </w:r>
          </w:p>
        </w:tc>
      </w:tr>
    </w:tbl>
    <w:p w14:paraId="7ACF5B25" w14:textId="77777777" w:rsidR="00FF2840" w:rsidRPr="00FF2840" w:rsidRDefault="00FF2840" w:rsidP="00E448D9">
      <w:pPr>
        <w:rPr>
          <w:rFonts w:ascii="Arial" w:hAnsi="Arial" w:cs="Arial"/>
          <w:b/>
          <w:sz w:val="24"/>
          <w:szCs w:val="24"/>
          <w:lang w:val="sl-SI" w:eastAsia="sl-SI"/>
        </w:rPr>
      </w:pPr>
    </w:p>
    <w:p w14:paraId="7FE89F49" w14:textId="77777777" w:rsidR="00FF2840" w:rsidRPr="00FF2840" w:rsidRDefault="00FF2840" w:rsidP="00FF2840">
      <w:pPr>
        <w:jc w:val="right"/>
        <w:rPr>
          <w:rFonts w:ascii="Arial" w:hAnsi="Arial" w:cs="Arial"/>
          <w:b/>
          <w:caps/>
          <w:sz w:val="24"/>
          <w:szCs w:val="24"/>
          <w:lang w:val="sl-SI" w:eastAsia="sl-SI"/>
        </w:rPr>
      </w:pPr>
      <w:r w:rsidRPr="00FF2840">
        <w:rPr>
          <w:rFonts w:ascii="Arial" w:hAnsi="Arial" w:cs="Arial"/>
          <w:b/>
          <w:sz w:val="24"/>
          <w:szCs w:val="24"/>
          <w:lang w:val="sl-SI" w:eastAsia="sl-SI"/>
        </w:rPr>
        <w:t>OBRAZEC 2</w:t>
      </w:r>
    </w:p>
    <w:p w14:paraId="1A33B5AC" w14:textId="77777777" w:rsidR="00FF2840" w:rsidRPr="00FF2840" w:rsidRDefault="00FF2840" w:rsidP="00FF2840">
      <w:pPr>
        <w:jc w:val="both"/>
        <w:rPr>
          <w:rFonts w:ascii="Arial" w:hAnsi="Arial" w:cs="Arial"/>
          <w:b/>
          <w:sz w:val="28"/>
          <w:szCs w:val="28"/>
          <w:lang w:val="sl-SI" w:eastAsia="sl-SI"/>
        </w:rPr>
      </w:pPr>
    </w:p>
    <w:p w14:paraId="4CCD4E97" w14:textId="77777777" w:rsidR="00FF2840" w:rsidRPr="00FF2840" w:rsidRDefault="00FF2840" w:rsidP="00FF2840">
      <w:pPr>
        <w:jc w:val="both"/>
        <w:rPr>
          <w:rFonts w:ascii="Arial" w:hAnsi="Arial" w:cs="Arial"/>
          <w:b/>
          <w:caps/>
          <w:sz w:val="28"/>
          <w:szCs w:val="28"/>
          <w:lang w:val="sl-SI" w:eastAsia="sl-SI"/>
        </w:rPr>
      </w:pPr>
      <w:r w:rsidRPr="00FF2840">
        <w:rPr>
          <w:rFonts w:ascii="Arial" w:hAnsi="Arial" w:cs="Arial"/>
          <w:b/>
          <w:sz w:val="28"/>
          <w:szCs w:val="28"/>
          <w:lang w:val="sl-SI" w:eastAsia="sl-SI"/>
        </w:rPr>
        <w:t>4. PODATKI O PONUDNIKU</w:t>
      </w:r>
    </w:p>
    <w:p w14:paraId="7B4CDF27" w14:textId="77777777" w:rsidR="00FF2840" w:rsidRPr="00FF2840" w:rsidRDefault="00FF2840" w:rsidP="00FF2840">
      <w:pPr>
        <w:jc w:val="both"/>
        <w:rPr>
          <w:rFonts w:ascii="Arial" w:hAnsi="Arial" w:cs="Arial"/>
          <w:b/>
          <w:lang w:val="sl-SI" w:eastAsia="sl-SI"/>
        </w:rPr>
      </w:pPr>
    </w:p>
    <w:p w14:paraId="4F19D560" w14:textId="77777777" w:rsidR="00FF2840" w:rsidRPr="00FF2840" w:rsidRDefault="00FF2840" w:rsidP="00FF2840">
      <w:pPr>
        <w:tabs>
          <w:tab w:val="left" w:pos="1080"/>
        </w:tabs>
        <w:jc w:val="both"/>
        <w:rPr>
          <w:rFonts w:ascii="Arial" w:hAnsi="Arial" w:cs="Arial"/>
          <w:b/>
          <w:lang w:val="sl-SI" w:eastAsia="sl-SI"/>
        </w:rPr>
      </w:pPr>
    </w:p>
    <w:p w14:paraId="2D1BA79B" w14:textId="77777777" w:rsidR="00FF2840" w:rsidRPr="00FF2840" w:rsidRDefault="00FF2840" w:rsidP="00FF2840">
      <w:pPr>
        <w:ind w:left="284" w:hanging="284"/>
        <w:jc w:val="both"/>
        <w:rPr>
          <w:rFonts w:ascii="Arial" w:hAnsi="Arial" w:cs="Arial"/>
          <w:b/>
          <w:sz w:val="24"/>
          <w:szCs w:val="24"/>
          <w:lang w:val="sl-SI"/>
        </w:rPr>
      </w:pPr>
      <w:r w:rsidRPr="00FF2840">
        <w:rPr>
          <w:rFonts w:ascii="Arial" w:hAnsi="Arial" w:cs="Arial"/>
          <w:b/>
          <w:sz w:val="24"/>
          <w:szCs w:val="24"/>
          <w:lang w:val="sl-SI"/>
        </w:rPr>
        <w:t>Podatki o ponudniku:</w:t>
      </w:r>
    </w:p>
    <w:p w14:paraId="18F9B616" w14:textId="77777777" w:rsidR="00FF2840" w:rsidRPr="00FF2840" w:rsidRDefault="00FF2840" w:rsidP="00FF2840">
      <w:pPr>
        <w:ind w:left="284" w:hanging="284"/>
        <w:jc w:val="both"/>
        <w:rPr>
          <w:rFonts w:ascii="Arial" w:hAnsi="Arial" w:cs="Arial"/>
          <w:b/>
          <w:sz w:val="10"/>
          <w:szCs w:val="1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095"/>
      </w:tblGrid>
      <w:tr w:rsidR="00FF2840" w:rsidRPr="00FF2840" w14:paraId="35A3BECF" w14:textId="77777777" w:rsidTr="00C670DD">
        <w:trPr>
          <w:trHeight w:val="458"/>
        </w:trPr>
        <w:tc>
          <w:tcPr>
            <w:tcW w:w="3261" w:type="dxa"/>
            <w:vAlign w:val="center"/>
          </w:tcPr>
          <w:p w14:paraId="3ECB1620"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Naziv ponudnika:</w:t>
            </w:r>
          </w:p>
        </w:tc>
        <w:tc>
          <w:tcPr>
            <w:tcW w:w="6095" w:type="dxa"/>
            <w:vAlign w:val="center"/>
          </w:tcPr>
          <w:p w14:paraId="101CA2F1" w14:textId="77777777" w:rsidR="00FF2840" w:rsidRPr="00FF2840" w:rsidRDefault="00FF2840" w:rsidP="00FF2840">
            <w:pPr>
              <w:rPr>
                <w:rFonts w:ascii="Arial" w:hAnsi="Arial" w:cs="Arial"/>
                <w:sz w:val="22"/>
                <w:szCs w:val="22"/>
                <w:lang w:val="sl-SI"/>
              </w:rPr>
            </w:pPr>
          </w:p>
        </w:tc>
      </w:tr>
      <w:tr w:rsidR="00FF2840" w:rsidRPr="00FF2840" w14:paraId="7174C044" w14:textId="77777777" w:rsidTr="00C670DD">
        <w:trPr>
          <w:trHeight w:val="408"/>
        </w:trPr>
        <w:tc>
          <w:tcPr>
            <w:tcW w:w="3261" w:type="dxa"/>
            <w:vAlign w:val="center"/>
          </w:tcPr>
          <w:p w14:paraId="65DBDB12" w14:textId="77777777" w:rsidR="00FF2840" w:rsidRPr="00FF2840" w:rsidRDefault="00FF2840" w:rsidP="00FF2840">
            <w:pPr>
              <w:tabs>
                <w:tab w:val="center" w:pos="4153"/>
                <w:tab w:val="right" w:pos="8306"/>
              </w:tabs>
              <w:rPr>
                <w:rFonts w:ascii="Arial" w:hAnsi="Arial" w:cs="Arial"/>
                <w:sz w:val="22"/>
                <w:szCs w:val="22"/>
                <w:lang w:val="sl-SI"/>
              </w:rPr>
            </w:pPr>
            <w:r w:rsidRPr="00FF2840">
              <w:rPr>
                <w:rFonts w:ascii="Arial" w:hAnsi="Arial" w:cs="Arial"/>
                <w:sz w:val="22"/>
                <w:szCs w:val="22"/>
                <w:lang w:val="sl-SI"/>
              </w:rPr>
              <w:t>Naslov ponudnika:</w:t>
            </w:r>
          </w:p>
        </w:tc>
        <w:tc>
          <w:tcPr>
            <w:tcW w:w="6095" w:type="dxa"/>
            <w:vAlign w:val="center"/>
          </w:tcPr>
          <w:p w14:paraId="3E703381" w14:textId="77777777" w:rsidR="00FF2840" w:rsidRPr="00FF2840" w:rsidRDefault="00FF2840" w:rsidP="00FF2840">
            <w:pPr>
              <w:rPr>
                <w:rFonts w:ascii="Arial" w:hAnsi="Arial" w:cs="Arial"/>
                <w:sz w:val="22"/>
                <w:szCs w:val="22"/>
                <w:lang w:val="sl-SI"/>
              </w:rPr>
            </w:pPr>
          </w:p>
        </w:tc>
      </w:tr>
      <w:tr w:rsidR="00FF2840" w:rsidRPr="00FF2840" w14:paraId="3FD07494" w14:textId="77777777" w:rsidTr="00C670DD">
        <w:trPr>
          <w:trHeight w:val="427"/>
        </w:trPr>
        <w:tc>
          <w:tcPr>
            <w:tcW w:w="3261" w:type="dxa"/>
            <w:vAlign w:val="center"/>
          </w:tcPr>
          <w:p w14:paraId="2700D9D4"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Zakoniti zastopnik ponudnika:</w:t>
            </w:r>
          </w:p>
        </w:tc>
        <w:tc>
          <w:tcPr>
            <w:tcW w:w="6095" w:type="dxa"/>
            <w:vAlign w:val="center"/>
          </w:tcPr>
          <w:p w14:paraId="66B16DDC" w14:textId="77777777" w:rsidR="00FF2840" w:rsidRPr="00FF2840" w:rsidRDefault="00FF2840" w:rsidP="00FF2840">
            <w:pPr>
              <w:rPr>
                <w:rFonts w:ascii="Arial" w:hAnsi="Arial" w:cs="Arial"/>
                <w:sz w:val="22"/>
                <w:szCs w:val="22"/>
                <w:lang w:val="sl-SI"/>
              </w:rPr>
            </w:pPr>
          </w:p>
        </w:tc>
      </w:tr>
      <w:tr w:rsidR="00FF2840" w:rsidRPr="00FF2840" w14:paraId="3B6DB3F9" w14:textId="77777777" w:rsidTr="00C670DD">
        <w:trPr>
          <w:trHeight w:val="463"/>
        </w:trPr>
        <w:tc>
          <w:tcPr>
            <w:tcW w:w="3261" w:type="dxa"/>
            <w:vAlign w:val="center"/>
          </w:tcPr>
          <w:p w14:paraId="3B151B92"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Kontaktna oseba:</w:t>
            </w:r>
          </w:p>
        </w:tc>
        <w:tc>
          <w:tcPr>
            <w:tcW w:w="6095" w:type="dxa"/>
            <w:vAlign w:val="center"/>
          </w:tcPr>
          <w:p w14:paraId="33CF86A8" w14:textId="77777777" w:rsidR="00FF2840" w:rsidRPr="00FF2840" w:rsidRDefault="00FF2840" w:rsidP="00FF2840">
            <w:pPr>
              <w:jc w:val="center"/>
              <w:rPr>
                <w:rFonts w:ascii="Arial" w:hAnsi="Arial" w:cs="Arial"/>
                <w:sz w:val="22"/>
                <w:szCs w:val="22"/>
                <w:lang w:val="sl-SI"/>
              </w:rPr>
            </w:pPr>
          </w:p>
        </w:tc>
      </w:tr>
      <w:tr w:rsidR="00FF2840" w:rsidRPr="00FF2840" w14:paraId="14D9399A" w14:textId="77777777" w:rsidTr="00C670DD">
        <w:tc>
          <w:tcPr>
            <w:tcW w:w="3261" w:type="dxa"/>
            <w:vAlign w:val="center"/>
          </w:tcPr>
          <w:p w14:paraId="7A9E223B"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Elektronski naslov kontaktne osebe:</w:t>
            </w:r>
          </w:p>
        </w:tc>
        <w:tc>
          <w:tcPr>
            <w:tcW w:w="6095" w:type="dxa"/>
            <w:vAlign w:val="center"/>
          </w:tcPr>
          <w:p w14:paraId="1F943C47" w14:textId="77777777" w:rsidR="00FF2840" w:rsidRPr="00FF2840" w:rsidRDefault="00FF2840" w:rsidP="00FF2840">
            <w:pPr>
              <w:rPr>
                <w:rFonts w:ascii="Arial" w:hAnsi="Arial" w:cs="Arial"/>
                <w:sz w:val="22"/>
                <w:szCs w:val="22"/>
                <w:lang w:val="sl-SI"/>
              </w:rPr>
            </w:pPr>
          </w:p>
        </w:tc>
      </w:tr>
      <w:tr w:rsidR="00FF2840" w:rsidRPr="00FF2840" w14:paraId="06AD3073" w14:textId="77777777" w:rsidTr="00C670DD">
        <w:trPr>
          <w:trHeight w:val="405"/>
        </w:trPr>
        <w:tc>
          <w:tcPr>
            <w:tcW w:w="3261" w:type="dxa"/>
            <w:vAlign w:val="center"/>
          </w:tcPr>
          <w:p w14:paraId="6C837932"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Številka telefona:</w:t>
            </w:r>
          </w:p>
        </w:tc>
        <w:tc>
          <w:tcPr>
            <w:tcW w:w="6095" w:type="dxa"/>
            <w:vAlign w:val="center"/>
          </w:tcPr>
          <w:p w14:paraId="0ACD7279" w14:textId="77777777" w:rsidR="00FF2840" w:rsidRPr="00FF2840" w:rsidRDefault="00FF2840" w:rsidP="00FF2840">
            <w:pPr>
              <w:rPr>
                <w:rFonts w:ascii="Arial" w:hAnsi="Arial" w:cs="Arial"/>
                <w:sz w:val="22"/>
                <w:szCs w:val="22"/>
                <w:lang w:val="sl-SI"/>
              </w:rPr>
            </w:pPr>
          </w:p>
        </w:tc>
      </w:tr>
      <w:tr w:rsidR="00FF2840" w:rsidRPr="00FF2840" w14:paraId="39FC8837" w14:textId="77777777" w:rsidTr="00C670DD">
        <w:trPr>
          <w:trHeight w:val="417"/>
        </w:trPr>
        <w:tc>
          <w:tcPr>
            <w:tcW w:w="3261" w:type="dxa"/>
            <w:vAlign w:val="center"/>
          </w:tcPr>
          <w:p w14:paraId="3D2870DD"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Internetni naslov:</w:t>
            </w:r>
          </w:p>
        </w:tc>
        <w:tc>
          <w:tcPr>
            <w:tcW w:w="6095" w:type="dxa"/>
            <w:vAlign w:val="center"/>
          </w:tcPr>
          <w:p w14:paraId="537E93E5" w14:textId="77777777" w:rsidR="00FF2840" w:rsidRPr="00FF2840" w:rsidRDefault="00FF2840" w:rsidP="00FF2840">
            <w:pPr>
              <w:rPr>
                <w:rFonts w:ascii="Arial" w:hAnsi="Arial" w:cs="Arial"/>
                <w:sz w:val="22"/>
                <w:szCs w:val="22"/>
                <w:lang w:val="sl-SI"/>
              </w:rPr>
            </w:pPr>
          </w:p>
        </w:tc>
      </w:tr>
      <w:tr w:rsidR="00FF2840" w:rsidRPr="00FF2840" w14:paraId="56BD4B31" w14:textId="77777777" w:rsidTr="00C670DD">
        <w:trPr>
          <w:trHeight w:val="409"/>
        </w:trPr>
        <w:tc>
          <w:tcPr>
            <w:tcW w:w="3261" w:type="dxa"/>
            <w:vAlign w:val="center"/>
          </w:tcPr>
          <w:p w14:paraId="28027F86"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Identifikacijska številka za DDV:</w:t>
            </w:r>
          </w:p>
        </w:tc>
        <w:tc>
          <w:tcPr>
            <w:tcW w:w="6095" w:type="dxa"/>
            <w:vAlign w:val="center"/>
          </w:tcPr>
          <w:p w14:paraId="02E2ED7B" w14:textId="77777777" w:rsidR="00FF2840" w:rsidRPr="00FF2840" w:rsidRDefault="00FF2840" w:rsidP="00FF2840">
            <w:pPr>
              <w:rPr>
                <w:rFonts w:ascii="Arial" w:hAnsi="Arial" w:cs="Arial"/>
                <w:sz w:val="22"/>
                <w:szCs w:val="22"/>
                <w:lang w:val="sl-SI"/>
              </w:rPr>
            </w:pPr>
          </w:p>
        </w:tc>
      </w:tr>
      <w:tr w:rsidR="00FF2840" w:rsidRPr="00FF2840" w14:paraId="521FEF17" w14:textId="77777777" w:rsidTr="00C670DD">
        <w:trPr>
          <w:trHeight w:val="713"/>
        </w:trPr>
        <w:tc>
          <w:tcPr>
            <w:tcW w:w="3261" w:type="dxa"/>
            <w:vAlign w:val="center"/>
          </w:tcPr>
          <w:p w14:paraId="36FA89E5"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Transakcijski račun št. pri banki:</w:t>
            </w:r>
          </w:p>
        </w:tc>
        <w:tc>
          <w:tcPr>
            <w:tcW w:w="6095" w:type="dxa"/>
            <w:vAlign w:val="center"/>
          </w:tcPr>
          <w:p w14:paraId="4488E0AC" w14:textId="77777777" w:rsidR="00FF2840" w:rsidRPr="00FF2840" w:rsidRDefault="00FF2840" w:rsidP="00FF2840">
            <w:pPr>
              <w:rPr>
                <w:rFonts w:ascii="Arial" w:hAnsi="Arial" w:cs="Arial"/>
                <w:sz w:val="22"/>
                <w:szCs w:val="22"/>
                <w:lang w:val="sl-SI"/>
              </w:rPr>
            </w:pPr>
          </w:p>
        </w:tc>
      </w:tr>
      <w:tr w:rsidR="00FF2840" w:rsidRPr="00FF2840" w14:paraId="22E70696" w14:textId="77777777" w:rsidTr="00C670DD">
        <w:tc>
          <w:tcPr>
            <w:tcW w:w="3261" w:type="dxa"/>
            <w:vAlign w:val="center"/>
          </w:tcPr>
          <w:p w14:paraId="2E241F92"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Odgovorna oseba za podpis pogodbe:</w:t>
            </w:r>
          </w:p>
        </w:tc>
        <w:tc>
          <w:tcPr>
            <w:tcW w:w="6095" w:type="dxa"/>
            <w:vAlign w:val="center"/>
          </w:tcPr>
          <w:p w14:paraId="3ADBF231" w14:textId="77777777" w:rsidR="00FF2840" w:rsidRPr="00FF2840" w:rsidRDefault="00FF2840" w:rsidP="00FF2840">
            <w:pPr>
              <w:rPr>
                <w:rFonts w:ascii="Arial" w:hAnsi="Arial" w:cs="Arial"/>
                <w:sz w:val="22"/>
                <w:szCs w:val="22"/>
                <w:lang w:val="sl-SI"/>
              </w:rPr>
            </w:pPr>
          </w:p>
        </w:tc>
      </w:tr>
    </w:tbl>
    <w:p w14:paraId="13F47898" w14:textId="77777777" w:rsidR="00FF2840" w:rsidRPr="00FF2840" w:rsidRDefault="00FF2840" w:rsidP="00FF2840">
      <w:pPr>
        <w:rPr>
          <w:rFonts w:ascii="Arial" w:hAnsi="Arial"/>
          <w:sz w:val="21"/>
          <w:lang w:val="sl-SI" w:eastAsia="sl-SI"/>
        </w:rPr>
      </w:pPr>
    </w:p>
    <w:p w14:paraId="24C3195D" w14:textId="77777777" w:rsidR="00FF2840" w:rsidRPr="00FF2840" w:rsidRDefault="00FF2840" w:rsidP="00FF2840">
      <w:pPr>
        <w:rPr>
          <w:rFonts w:ascii="Arial" w:hAnsi="Arial"/>
          <w:sz w:val="21"/>
          <w:lang w:val="sl-SI" w:eastAsia="sl-SI"/>
        </w:rPr>
      </w:pPr>
    </w:p>
    <w:p w14:paraId="6BB0DCD3" w14:textId="77777777" w:rsidR="00FF2840" w:rsidRPr="00FF2840" w:rsidRDefault="00FF2840" w:rsidP="00FF2840">
      <w:pPr>
        <w:jc w:val="both"/>
        <w:rPr>
          <w:rFonts w:ascii="Arial" w:hAnsi="Arial" w:cs="Arial"/>
          <w:sz w:val="24"/>
          <w:lang w:val="sl-SI" w:eastAsia="sl-SI"/>
        </w:rPr>
      </w:pPr>
      <w:r w:rsidRPr="00FF2840">
        <w:rPr>
          <w:rFonts w:ascii="Arial" w:eastAsia="Calibri" w:hAnsi="Arial" w:cs="Arial"/>
          <w:sz w:val="21"/>
          <w:szCs w:val="21"/>
          <w:lang w:val="sl-SI" w:eastAsia="sl-SI"/>
        </w:rPr>
        <w:t xml:space="preserve">Na </w:t>
      </w:r>
      <w:r w:rsidRPr="00FF2840">
        <w:rPr>
          <w:rFonts w:ascii="Arial" w:eastAsia="Calibri" w:hAnsi="Arial" w:cs="Arial"/>
          <w:sz w:val="22"/>
          <w:szCs w:val="22"/>
          <w:lang w:val="sl-SI" w:eastAsia="sl-SI"/>
        </w:rPr>
        <w:t>podlagi javnega razpisa objavljenega na portalih javnih naročil</w:t>
      </w:r>
      <w:r w:rsidRPr="00FF2840">
        <w:rPr>
          <w:rFonts w:ascii="Arial" w:hAnsi="Arial" w:cs="Arial"/>
          <w:color w:val="212121"/>
          <w:sz w:val="22"/>
          <w:szCs w:val="22"/>
          <w:shd w:val="clear" w:color="auto" w:fill="FFFFFF"/>
          <w:lang w:val="sl-SI"/>
        </w:rPr>
        <w:t xml:space="preserve"> </w:t>
      </w:r>
      <w:r w:rsidRPr="00FF2840">
        <w:rPr>
          <w:rFonts w:ascii="Arial" w:eastAsia="Calibri" w:hAnsi="Arial" w:cs="Arial"/>
          <w:sz w:val="22"/>
          <w:szCs w:val="22"/>
          <w:lang w:val="sl-SI" w:eastAsia="sl-SI"/>
        </w:rPr>
        <w:t>se prijavljamo a vaš javni razpis in prilagamo našo ponudbeno dokumentacijo v skladu z Navodili za izdelavo ponudbe.</w:t>
      </w:r>
    </w:p>
    <w:p w14:paraId="7B1474E6" w14:textId="77777777" w:rsidR="00FF2840" w:rsidRPr="00FF2840" w:rsidRDefault="00FF2840" w:rsidP="00FF2840">
      <w:pPr>
        <w:rPr>
          <w:rFonts w:ascii="Arial" w:hAnsi="Arial"/>
          <w:sz w:val="22"/>
          <w:szCs w:val="22"/>
          <w:lang w:val="sl-SI" w:eastAsia="sl-SI"/>
        </w:rPr>
      </w:pPr>
    </w:p>
    <w:p w14:paraId="5AD58B45" w14:textId="77777777" w:rsidR="00FF2840" w:rsidRPr="00FF2840" w:rsidRDefault="00FF2840" w:rsidP="00FF2840">
      <w:pPr>
        <w:rPr>
          <w:rFonts w:ascii="Arial" w:hAnsi="Arial"/>
          <w:sz w:val="21"/>
          <w:lang w:val="sl-SI" w:eastAsia="sl-SI"/>
        </w:rPr>
      </w:pPr>
    </w:p>
    <w:p w14:paraId="4D4CCFAD" w14:textId="77777777" w:rsidR="00FF2840" w:rsidRPr="00FF2840" w:rsidRDefault="00FF2840" w:rsidP="00FF2840">
      <w:pPr>
        <w:rPr>
          <w:rFonts w:ascii="Arial" w:hAnsi="Arial"/>
          <w:sz w:val="21"/>
          <w:lang w:val="sl-SI" w:eastAsia="sl-SI"/>
        </w:rPr>
      </w:pPr>
    </w:p>
    <w:tbl>
      <w:tblPr>
        <w:tblW w:w="0" w:type="auto"/>
        <w:tblLayout w:type="fixed"/>
        <w:tblLook w:val="0000" w:firstRow="0" w:lastRow="0" w:firstColumn="0" w:lastColumn="0" w:noHBand="0" w:noVBand="0"/>
      </w:tblPr>
      <w:tblGrid>
        <w:gridCol w:w="3190"/>
        <w:gridCol w:w="3190"/>
        <w:gridCol w:w="3190"/>
      </w:tblGrid>
      <w:tr w:rsidR="00FF2840" w:rsidRPr="00FF2840" w14:paraId="1F97FF1E" w14:textId="77777777" w:rsidTr="00C670DD">
        <w:tc>
          <w:tcPr>
            <w:tcW w:w="3190" w:type="dxa"/>
          </w:tcPr>
          <w:p w14:paraId="16C7F21F" w14:textId="77777777" w:rsidR="00FF2840" w:rsidRPr="00FF2840" w:rsidRDefault="00FF2840" w:rsidP="00FF2840">
            <w:pPr>
              <w:jc w:val="both"/>
              <w:rPr>
                <w:rFonts w:ascii="Arial" w:hAnsi="Arial"/>
                <w:sz w:val="24"/>
                <w:lang w:val="sl-SI" w:eastAsia="sl-SI"/>
              </w:rPr>
            </w:pPr>
          </w:p>
        </w:tc>
        <w:tc>
          <w:tcPr>
            <w:tcW w:w="3190" w:type="dxa"/>
          </w:tcPr>
          <w:p w14:paraId="0FA053AD" w14:textId="77777777" w:rsidR="00FF2840" w:rsidRPr="00FF2840" w:rsidRDefault="00FF2840" w:rsidP="00FF2840">
            <w:pPr>
              <w:jc w:val="both"/>
              <w:rPr>
                <w:rFonts w:ascii="Arial" w:hAnsi="Arial"/>
                <w:sz w:val="24"/>
                <w:lang w:val="sl-SI" w:eastAsia="sl-SI"/>
              </w:rPr>
            </w:pPr>
          </w:p>
        </w:tc>
        <w:tc>
          <w:tcPr>
            <w:tcW w:w="3190" w:type="dxa"/>
          </w:tcPr>
          <w:p w14:paraId="14B6C11B" w14:textId="77777777" w:rsidR="00FF2840" w:rsidRPr="00FF2840" w:rsidRDefault="00FF2840" w:rsidP="00FF2840">
            <w:pPr>
              <w:jc w:val="center"/>
              <w:rPr>
                <w:rFonts w:ascii="Arial" w:hAnsi="Arial"/>
                <w:sz w:val="24"/>
                <w:lang w:val="sl-SI" w:eastAsia="sl-SI"/>
              </w:rPr>
            </w:pPr>
            <w:r w:rsidRPr="00FF2840">
              <w:rPr>
                <w:rFonts w:ascii="Arial" w:hAnsi="Arial"/>
                <w:sz w:val="24"/>
                <w:lang w:val="sl-SI" w:eastAsia="sl-SI"/>
              </w:rPr>
              <w:t>Ponudnik:</w:t>
            </w:r>
          </w:p>
          <w:p w14:paraId="421AF78F" w14:textId="77777777" w:rsidR="00FF2840" w:rsidRPr="00FF2840" w:rsidRDefault="00FF2840" w:rsidP="00FF2840">
            <w:pPr>
              <w:jc w:val="center"/>
              <w:rPr>
                <w:rFonts w:ascii="Arial" w:hAnsi="Arial"/>
                <w:sz w:val="24"/>
                <w:lang w:val="sl-SI" w:eastAsia="sl-SI"/>
              </w:rPr>
            </w:pPr>
          </w:p>
        </w:tc>
      </w:tr>
      <w:tr w:rsidR="00FF2840" w:rsidRPr="00FF2840" w14:paraId="7E04A287" w14:textId="77777777" w:rsidTr="00C670DD">
        <w:trPr>
          <w:trHeight w:hRule="exact" w:val="500"/>
        </w:trPr>
        <w:tc>
          <w:tcPr>
            <w:tcW w:w="3190" w:type="dxa"/>
          </w:tcPr>
          <w:p w14:paraId="2522F765" w14:textId="77777777" w:rsidR="00FF2840" w:rsidRPr="00FF2840" w:rsidRDefault="00FF2840" w:rsidP="00FF2840">
            <w:pPr>
              <w:jc w:val="center"/>
              <w:rPr>
                <w:rFonts w:ascii="Arial" w:hAnsi="Arial"/>
                <w:i/>
                <w:sz w:val="24"/>
                <w:vertAlign w:val="superscript"/>
                <w:lang w:val="sl-SI" w:eastAsia="sl-SI"/>
              </w:rPr>
            </w:pPr>
          </w:p>
        </w:tc>
        <w:tc>
          <w:tcPr>
            <w:tcW w:w="3190" w:type="dxa"/>
          </w:tcPr>
          <w:p w14:paraId="49799AD5" w14:textId="77777777" w:rsidR="00FF2840" w:rsidRPr="00FF2840" w:rsidRDefault="00FF2840" w:rsidP="00FF2840">
            <w:pPr>
              <w:jc w:val="center"/>
              <w:rPr>
                <w:rFonts w:ascii="Arial" w:hAnsi="Arial"/>
                <w:i/>
                <w:sz w:val="24"/>
                <w:vertAlign w:val="superscript"/>
                <w:lang w:val="sl-SI" w:eastAsia="sl-SI"/>
              </w:rPr>
            </w:pPr>
          </w:p>
        </w:tc>
        <w:tc>
          <w:tcPr>
            <w:tcW w:w="3190" w:type="dxa"/>
          </w:tcPr>
          <w:p w14:paraId="5935BF9C" w14:textId="77777777" w:rsidR="00FF2840" w:rsidRPr="00FF2840" w:rsidRDefault="00FF2840" w:rsidP="00FF2840">
            <w:pPr>
              <w:jc w:val="center"/>
              <w:rPr>
                <w:rFonts w:ascii="Arial" w:hAnsi="Arial"/>
                <w:i/>
                <w:sz w:val="24"/>
                <w:vertAlign w:val="superscript"/>
                <w:lang w:val="sl-SI" w:eastAsia="sl-SI"/>
              </w:rPr>
            </w:pPr>
          </w:p>
        </w:tc>
      </w:tr>
      <w:tr w:rsidR="00FF2840" w:rsidRPr="00FF2840" w14:paraId="41B76343" w14:textId="77777777" w:rsidTr="00C670DD">
        <w:trPr>
          <w:trHeight w:val="86"/>
        </w:trPr>
        <w:tc>
          <w:tcPr>
            <w:tcW w:w="3190" w:type="dxa"/>
            <w:tcBorders>
              <w:top w:val="dashed" w:sz="4" w:space="0" w:color="auto"/>
            </w:tcBorders>
          </w:tcPr>
          <w:p w14:paraId="12DC139A" w14:textId="77777777" w:rsidR="00FF2840" w:rsidRPr="00FF2840" w:rsidRDefault="00FF2840" w:rsidP="00FF2840">
            <w:pPr>
              <w:jc w:val="center"/>
              <w:rPr>
                <w:rFonts w:ascii="Arial" w:hAnsi="Arial"/>
                <w:i/>
                <w:sz w:val="16"/>
                <w:lang w:val="sl-SI" w:eastAsia="sl-SI"/>
              </w:rPr>
            </w:pPr>
            <w:r w:rsidRPr="00FF2840">
              <w:rPr>
                <w:rFonts w:ascii="Arial" w:hAnsi="Arial"/>
                <w:i/>
                <w:sz w:val="16"/>
                <w:lang w:val="sl-SI" w:eastAsia="sl-SI"/>
              </w:rPr>
              <w:t>(kraj, datum)</w:t>
            </w:r>
          </w:p>
        </w:tc>
        <w:tc>
          <w:tcPr>
            <w:tcW w:w="3190" w:type="dxa"/>
          </w:tcPr>
          <w:p w14:paraId="1FE8A67B" w14:textId="77777777" w:rsidR="00FF2840" w:rsidRPr="00FF2840" w:rsidRDefault="00FF2840" w:rsidP="00FF2840">
            <w:pPr>
              <w:jc w:val="center"/>
              <w:rPr>
                <w:rFonts w:ascii="Arial" w:hAnsi="Arial"/>
                <w:i/>
                <w:sz w:val="16"/>
                <w:lang w:val="sl-SI" w:eastAsia="sl-SI"/>
              </w:rPr>
            </w:pPr>
            <w:r w:rsidRPr="00FF2840">
              <w:rPr>
                <w:rFonts w:ascii="Arial" w:hAnsi="Arial"/>
                <w:i/>
                <w:sz w:val="16"/>
                <w:lang w:val="sl-SI" w:eastAsia="sl-SI"/>
              </w:rPr>
              <w:t>(žig)</w:t>
            </w:r>
          </w:p>
        </w:tc>
        <w:tc>
          <w:tcPr>
            <w:tcW w:w="3190" w:type="dxa"/>
            <w:tcBorders>
              <w:top w:val="dashed" w:sz="4" w:space="0" w:color="auto"/>
            </w:tcBorders>
          </w:tcPr>
          <w:p w14:paraId="3B47849E" w14:textId="77777777" w:rsidR="00FF2840" w:rsidRPr="00FF2840" w:rsidRDefault="00FF2840" w:rsidP="00FF2840">
            <w:pPr>
              <w:jc w:val="center"/>
              <w:rPr>
                <w:rFonts w:ascii="Arial" w:hAnsi="Arial"/>
                <w:i/>
                <w:sz w:val="16"/>
                <w:lang w:val="sl-SI" w:eastAsia="sl-SI"/>
              </w:rPr>
            </w:pPr>
            <w:r w:rsidRPr="00FF2840">
              <w:rPr>
                <w:rFonts w:ascii="Arial" w:hAnsi="Arial"/>
                <w:i/>
                <w:sz w:val="16"/>
                <w:lang w:val="sl-SI" w:eastAsia="sl-SI"/>
              </w:rPr>
              <w:t>(podpis predstavnika)</w:t>
            </w:r>
          </w:p>
        </w:tc>
      </w:tr>
    </w:tbl>
    <w:p w14:paraId="3367CE38" w14:textId="77777777" w:rsidR="00FF2840" w:rsidRPr="00FF2840" w:rsidRDefault="00FF2840" w:rsidP="00FF2840">
      <w:pPr>
        <w:jc w:val="both"/>
        <w:rPr>
          <w:rFonts w:ascii="Arial" w:hAnsi="Arial" w:cs="Arial"/>
          <w:b/>
          <w:sz w:val="28"/>
          <w:szCs w:val="28"/>
          <w:lang w:val="sl-SI" w:eastAsia="sl-SI"/>
        </w:rPr>
      </w:pPr>
    </w:p>
    <w:p w14:paraId="305EFBC2" w14:textId="77777777" w:rsidR="00FF2840" w:rsidRPr="00FF2840" w:rsidRDefault="00FF2840" w:rsidP="00FF2840">
      <w:pPr>
        <w:tabs>
          <w:tab w:val="left" w:pos="1080"/>
        </w:tabs>
        <w:jc w:val="both"/>
        <w:rPr>
          <w:rFonts w:ascii="Arial" w:hAnsi="Arial" w:cs="Arial"/>
          <w:b/>
          <w:sz w:val="22"/>
          <w:szCs w:val="22"/>
          <w:lang w:val="sl-SI" w:eastAsia="sl-SI"/>
        </w:rPr>
      </w:pPr>
    </w:p>
    <w:p w14:paraId="46ED0AE8" w14:textId="77777777" w:rsidR="00FF2840" w:rsidRPr="00FF2840" w:rsidRDefault="00FF2840" w:rsidP="00FF2840">
      <w:pPr>
        <w:tabs>
          <w:tab w:val="left" w:pos="1080"/>
        </w:tabs>
        <w:jc w:val="both"/>
        <w:rPr>
          <w:rFonts w:ascii="Arial" w:hAnsi="Arial" w:cs="Arial"/>
          <w:b/>
          <w:sz w:val="22"/>
          <w:szCs w:val="22"/>
          <w:lang w:val="sl-SI" w:eastAsia="sl-SI"/>
        </w:rPr>
      </w:pPr>
    </w:p>
    <w:p w14:paraId="0EC8406C" w14:textId="77777777" w:rsidR="00FF2840" w:rsidRPr="00FF2840" w:rsidRDefault="00FF2840" w:rsidP="00FF2840">
      <w:pPr>
        <w:tabs>
          <w:tab w:val="left" w:pos="1080"/>
        </w:tabs>
        <w:jc w:val="both"/>
        <w:rPr>
          <w:rFonts w:ascii="Arial" w:hAnsi="Arial" w:cs="Arial"/>
          <w:b/>
          <w:sz w:val="22"/>
          <w:szCs w:val="22"/>
          <w:lang w:val="sl-SI" w:eastAsia="sl-SI"/>
        </w:rPr>
      </w:pPr>
    </w:p>
    <w:p w14:paraId="335C366B" w14:textId="77777777" w:rsidR="00FF2840" w:rsidRPr="00FF2840" w:rsidRDefault="00FF2840" w:rsidP="00FF2840">
      <w:pPr>
        <w:tabs>
          <w:tab w:val="left" w:pos="1080"/>
        </w:tabs>
        <w:jc w:val="both"/>
        <w:rPr>
          <w:rFonts w:ascii="Arial" w:hAnsi="Arial" w:cs="Arial"/>
          <w:b/>
          <w:sz w:val="22"/>
          <w:szCs w:val="22"/>
          <w:lang w:val="sl-SI" w:eastAsia="sl-SI"/>
        </w:rPr>
      </w:pPr>
    </w:p>
    <w:p w14:paraId="73A06FC6" w14:textId="77777777" w:rsidR="00FF2840" w:rsidRPr="00FF2840" w:rsidRDefault="00FF2840" w:rsidP="00FF2840">
      <w:pPr>
        <w:rPr>
          <w:rFonts w:ascii="Arial" w:hAnsi="Arial" w:cs="Arial"/>
          <w:b/>
          <w:sz w:val="18"/>
          <w:szCs w:val="18"/>
          <w:lang w:val="sl-SI"/>
        </w:rPr>
      </w:pPr>
      <w:r w:rsidRPr="00FF2840">
        <w:rPr>
          <w:rFonts w:ascii="Arial" w:hAnsi="Arial" w:cs="Arial"/>
          <w:b/>
          <w:sz w:val="18"/>
          <w:szCs w:val="18"/>
          <w:lang w:val="sl-SI"/>
        </w:rPr>
        <w:t>Opomba naročnika: Obrazec je potrebno izpolniti in priložiti k ponudbi, če boste delovali samostojno.</w:t>
      </w:r>
    </w:p>
    <w:p w14:paraId="6CECF504" w14:textId="77777777" w:rsidR="00FF2840" w:rsidRPr="00FF2840" w:rsidRDefault="00FF2840" w:rsidP="00FF2840">
      <w:pPr>
        <w:tabs>
          <w:tab w:val="left" w:pos="1080"/>
        </w:tabs>
        <w:jc w:val="both"/>
        <w:rPr>
          <w:rFonts w:ascii="Arial" w:hAnsi="Arial" w:cs="Arial"/>
          <w:b/>
          <w:sz w:val="22"/>
          <w:szCs w:val="22"/>
          <w:lang w:val="sl-SI" w:eastAsia="sl-SI"/>
        </w:rPr>
      </w:pPr>
    </w:p>
    <w:p w14:paraId="59807E7B" w14:textId="77777777" w:rsidR="00FF2840" w:rsidRPr="00FF2840" w:rsidRDefault="00FF2840" w:rsidP="00FF2840">
      <w:pPr>
        <w:tabs>
          <w:tab w:val="left" w:pos="1080"/>
        </w:tabs>
        <w:jc w:val="both"/>
        <w:rPr>
          <w:rFonts w:ascii="Arial" w:hAnsi="Arial" w:cs="Arial"/>
          <w:b/>
          <w:sz w:val="22"/>
          <w:szCs w:val="22"/>
          <w:lang w:val="sl-SI" w:eastAsia="sl-SI"/>
        </w:rPr>
      </w:pPr>
    </w:p>
    <w:p w14:paraId="31812168" w14:textId="77777777" w:rsidR="00FF2840" w:rsidRPr="00FF2840" w:rsidRDefault="00FF2840" w:rsidP="00FF2840">
      <w:pPr>
        <w:tabs>
          <w:tab w:val="left" w:pos="1080"/>
        </w:tabs>
        <w:jc w:val="both"/>
        <w:rPr>
          <w:rFonts w:ascii="Arial" w:hAnsi="Arial" w:cs="Arial"/>
          <w:b/>
          <w:sz w:val="22"/>
          <w:szCs w:val="22"/>
          <w:lang w:val="sl-SI" w:eastAsia="sl-SI"/>
        </w:rPr>
      </w:pPr>
    </w:p>
    <w:p w14:paraId="41EB5BC3" w14:textId="77777777" w:rsidR="00FF2840" w:rsidRPr="00FF2840" w:rsidRDefault="00FF2840" w:rsidP="00FF2840">
      <w:pPr>
        <w:tabs>
          <w:tab w:val="left" w:pos="1080"/>
        </w:tabs>
        <w:jc w:val="both"/>
        <w:rPr>
          <w:rFonts w:ascii="Arial" w:hAnsi="Arial" w:cs="Arial"/>
          <w:b/>
          <w:sz w:val="22"/>
          <w:szCs w:val="22"/>
          <w:lang w:val="sl-SI" w:eastAsia="sl-SI"/>
        </w:rPr>
      </w:pPr>
    </w:p>
    <w:p w14:paraId="7D2C1E87" w14:textId="77777777" w:rsidR="00FF2840" w:rsidRPr="00FF2840" w:rsidRDefault="00FF2840" w:rsidP="00FF2840">
      <w:pPr>
        <w:tabs>
          <w:tab w:val="left" w:pos="1080"/>
        </w:tabs>
        <w:jc w:val="both"/>
        <w:rPr>
          <w:rFonts w:ascii="Arial" w:hAnsi="Arial" w:cs="Arial"/>
          <w:b/>
          <w:sz w:val="22"/>
          <w:szCs w:val="22"/>
          <w:lang w:val="sl-SI" w:eastAsia="sl-SI"/>
        </w:rPr>
      </w:pPr>
    </w:p>
    <w:p w14:paraId="209C2751" w14:textId="77777777" w:rsidR="00FF2840" w:rsidRPr="00FF2840" w:rsidRDefault="00FF2840" w:rsidP="00FF2840">
      <w:pPr>
        <w:tabs>
          <w:tab w:val="left" w:pos="1080"/>
        </w:tabs>
        <w:jc w:val="both"/>
        <w:rPr>
          <w:rFonts w:ascii="Arial" w:hAnsi="Arial" w:cs="Arial"/>
          <w:b/>
          <w:sz w:val="22"/>
          <w:szCs w:val="22"/>
          <w:lang w:val="sl-SI" w:eastAsia="sl-SI"/>
        </w:rPr>
      </w:pPr>
    </w:p>
    <w:p w14:paraId="219D1516" w14:textId="77777777" w:rsidR="00FF2840" w:rsidRPr="00FF2840" w:rsidRDefault="00FF2840" w:rsidP="00FF2840">
      <w:pPr>
        <w:tabs>
          <w:tab w:val="left" w:pos="1080"/>
        </w:tabs>
        <w:jc w:val="both"/>
        <w:rPr>
          <w:rFonts w:ascii="Arial" w:hAnsi="Arial" w:cs="Arial"/>
          <w:b/>
          <w:sz w:val="22"/>
          <w:szCs w:val="22"/>
          <w:lang w:val="sl-SI" w:eastAsia="sl-SI"/>
        </w:rPr>
      </w:pPr>
    </w:p>
    <w:p w14:paraId="223EAB7C" w14:textId="77777777" w:rsidR="00FF2840" w:rsidRPr="00FF2840" w:rsidRDefault="00FF2840" w:rsidP="00FF2840">
      <w:pPr>
        <w:tabs>
          <w:tab w:val="left" w:pos="1080"/>
        </w:tabs>
        <w:jc w:val="both"/>
        <w:rPr>
          <w:rFonts w:ascii="Arial" w:hAnsi="Arial" w:cs="Arial"/>
          <w:b/>
          <w:sz w:val="22"/>
          <w:szCs w:val="22"/>
          <w:lang w:val="sl-SI" w:eastAsia="sl-SI"/>
        </w:rPr>
      </w:pPr>
    </w:p>
    <w:p w14:paraId="59457A41" w14:textId="77777777" w:rsidR="00FF2840" w:rsidRPr="00FF2840" w:rsidRDefault="00FF2840" w:rsidP="00FF2840">
      <w:pPr>
        <w:tabs>
          <w:tab w:val="left" w:pos="1080"/>
        </w:tabs>
        <w:jc w:val="both"/>
        <w:rPr>
          <w:rFonts w:ascii="Arial" w:hAnsi="Arial" w:cs="Arial"/>
          <w:b/>
          <w:sz w:val="22"/>
          <w:szCs w:val="22"/>
          <w:lang w:val="sl-SI" w:eastAsia="sl-SI"/>
        </w:rPr>
      </w:pPr>
    </w:p>
    <w:p w14:paraId="596FF105" w14:textId="77777777" w:rsidR="00FF2840" w:rsidRPr="00FF2840" w:rsidRDefault="00FF2840" w:rsidP="00FF2840">
      <w:pPr>
        <w:tabs>
          <w:tab w:val="left" w:pos="1080"/>
        </w:tabs>
        <w:jc w:val="both"/>
        <w:rPr>
          <w:rFonts w:ascii="Arial" w:hAnsi="Arial" w:cs="Arial"/>
          <w:b/>
          <w:sz w:val="22"/>
          <w:szCs w:val="22"/>
          <w:lang w:val="sl-SI" w:eastAsia="sl-SI"/>
        </w:rPr>
      </w:pPr>
    </w:p>
    <w:p w14:paraId="5A6D75AB" w14:textId="77777777" w:rsidR="00513329" w:rsidRDefault="00513329" w:rsidP="00E448D9">
      <w:pPr>
        <w:jc w:val="center"/>
        <w:rPr>
          <w:rFonts w:ascii="Arial" w:hAnsi="Arial" w:cs="Arial"/>
          <w:b/>
          <w:sz w:val="24"/>
          <w:szCs w:val="24"/>
          <w:lang w:val="sl-SI" w:eastAsia="sl-SI"/>
        </w:rPr>
      </w:pPr>
    </w:p>
    <w:p w14:paraId="2B770F59" w14:textId="1D517E78" w:rsidR="00FF2840" w:rsidRPr="00FF2840" w:rsidRDefault="00FF2840" w:rsidP="00FF2840">
      <w:pPr>
        <w:jc w:val="right"/>
        <w:rPr>
          <w:rFonts w:ascii="Arial" w:hAnsi="Arial" w:cs="Arial"/>
          <w:b/>
          <w:sz w:val="24"/>
          <w:szCs w:val="24"/>
          <w:lang w:val="sl-SI" w:eastAsia="sl-SI"/>
        </w:rPr>
      </w:pPr>
      <w:r w:rsidRPr="00FF2840">
        <w:rPr>
          <w:rFonts w:ascii="Arial" w:hAnsi="Arial" w:cs="Arial"/>
          <w:b/>
          <w:sz w:val="24"/>
          <w:szCs w:val="24"/>
          <w:lang w:val="sl-SI" w:eastAsia="sl-SI"/>
        </w:rPr>
        <w:t>OBRAZEC 2.1</w:t>
      </w:r>
    </w:p>
    <w:p w14:paraId="11948AAC" w14:textId="77777777" w:rsidR="00FF2840" w:rsidRPr="00FF2840" w:rsidRDefault="00FF2840" w:rsidP="00FF2840">
      <w:pPr>
        <w:jc w:val="both"/>
        <w:rPr>
          <w:rFonts w:ascii="Arial" w:hAnsi="Arial" w:cs="Arial"/>
          <w:b/>
          <w:sz w:val="22"/>
          <w:szCs w:val="22"/>
          <w:lang w:val="sl-SI" w:eastAsia="sl-SI"/>
        </w:rPr>
      </w:pPr>
    </w:p>
    <w:p w14:paraId="0A98AAF3" w14:textId="77777777" w:rsidR="00FF2840" w:rsidRPr="00FF2840" w:rsidRDefault="00FF2840" w:rsidP="00FF2840">
      <w:pPr>
        <w:jc w:val="both"/>
        <w:rPr>
          <w:rFonts w:ascii="Arial" w:hAnsi="Arial" w:cs="Arial"/>
          <w:b/>
          <w:sz w:val="28"/>
          <w:szCs w:val="28"/>
          <w:lang w:val="sl-SI"/>
        </w:rPr>
      </w:pPr>
      <w:r w:rsidRPr="00FF2840">
        <w:rPr>
          <w:rFonts w:ascii="Arial" w:hAnsi="Arial" w:cs="Arial"/>
          <w:b/>
          <w:sz w:val="28"/>
          <w:szCs w:val="28"/>
          <w:lang w:val="sl-SI"/>
        </w:rPr>
        <w:t>PODATKI O VODILNEM PARTNERJU V SKUPNI PONUDBI</w:t>
      </w:r>
    </w:p>
    <w:p w14:paraId="1DE2E42D" w14:textId="77777777" w:rsidR="00FF2840" w:rsidRPr="00FF2840" w:rsidRDefault="00FF2840" w:rsidP="00FF2840">
      <w:pPr>
        <w:jc w:val="both"/>
        <w:rPr>
          <w:rFonts w:ascii="Arial" w:hAnsi="Arial" w:cs="Arial"/>
          <w:b/>
          <w:sz w:val="28"/>
          <w:szCs w:val="28"/>
          <w:lang w:val="sl-SI"/>
        </w:rPr>
      </w:pPr>
    </w:p>
    <w:p w14:paraId="24585928" w14:textId="77777777" w:rsidR="00FF2840" w:rsidRPr="00FF2840" w:rsidRDefault="00FF2840" w:rsidP="00FF2840">
      <w:pPr>
        <w:rPr>
          <w:rFonts w:ascii="Arial" w:eastAsia="Calibri" w:hAnsi="Arial" w:cs="Arial"/>
          <w:b/>
          <w:iCs/>
          <w:sz w:val="24"/>
          <w:szCs w:val="24"/>
          <w:lang w:val="sl-SI" w:eastAsia="sl-SI"/>
        </w:rPr>
      </w:pPr>
      <w:r w:rsidRPr="00FF2840">
        <w:rPr>
          <w:rFonts w:ascii="Arial" w:eastAsia="Calibri" w:hAnsi="Arial" w:cs="Arial"/>
          <w:b/>
          <w:iCs/>
          <w:sz w:val="24"/>
          <w:szCs w:val="24"/>
          <w:lang w:val="sl-SI" w:eastAsia="sl-SI"/>
        </w:rPr>
        <w:t>Podatki o vodilnem partnerju v skupni ponudbi:</w:t>
      </w:r>
    </w:p>
    <w:p w14:paraId="6C611FF5" w14:textId="77777777" w:rsidR="00FF2840" w:rsidRPr="00FF2840" w:rsidRDefault="00FF2840" w:rsidP="00FF2840">
      <w:pPr>
        <w:jc w:val="both"/>
        <w:rPr>
          <w:rFonts w:ascii="Arial" w:hAnsi="Arial" w:cs="Arial"/>
          <w:b/>
          <w:sz w:val="10"/>
          <w:szCs w:val="1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387"/>
      </w:tblGrid>
      <w:tr w:rsidR="00FF2840" w:rsidRPr="00FF2840" w14:paraId="6A792207" w14:textId="77777777" w:rsidTr="00C670DD">
        <w:trPr>
          <w:trHeight w:val="458"/>
        </w:trPr>
        <w:tc>
          <w:tcPr>
            <w:tcW w:w="3969" w:type="dxa"/>
            <w:vAlign w:val="center"/>
          </w:tcPr>
          <w:p w14:paraId="6513DE55"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Naziv ponudnika:</w:t>
            </w:r>
          </w:p>
        </w:tc>
        <w:tc>
          <w:tcPr>
            <w:tcW w:w="5387" w:type="dxa"/>
            <w:vAlign w:val="center"/>
          </w:tcPr>
          <w:p w14:paraId="4645451C" w14:textId="77777777" w:rsidR="00FF2840" w:rsidRPr="00FF2840" w:rsidRDefault="00FF2840" w:rsidP="00FF2840">
            <w:pPr>
              <w:rPr>
                <w:rFonts w:ascii="Arial" w:hAnsi="Arial" w:cs="Arial"/>
                <w:sz w:val="22"/>
                <w:szCs w:val="22"/>
                <w:lang w:val="sl-SI"/>
              </w:rPr>
            </w:pPr>
          </w:p>
        </w:tc>
      </w:tr>
      <w:tr w:rsidR="00FF2840" w:rsidRPr="00FF2840" w14:paraId="73A7223E" w14:textId="77777777" w:rsidTr="00C670DD">
        <w:trPr>
          <w:trHeight w:val="420"/>
        </w:trPr>
        <w:tc>
          <w:tcPr>
            <w:tcW w:w="3969" w:type="dxa"/>
            <w:vAlign w:val="center"/>
          </w:tcPr>
          <w:p w14:paraId="441B6519" w14:textId="77777777" w:rsidR="00FF2840" w:rsidRPr="00FF2840" w:rsidRDefault="00FF2840" w:rsidP="00FF2840">
            <w:pPr>
              <w:tabs>
                <w:tab w:val="center" w:pos="4153"/>
                <w:tab w:val="right" w:pos="8306"/>
              </w:tabs>
              <w:rPr>
                <w:rFonts w:ascii="Arial" w:hAnsi="Arial" w:cs="Arial"/>
                <w:sz w:val="22"/>
                <w:szCs w:val="22"/>
                <w:lang w:val="sl-SI"/>
              </w:rPr>
            </w:pPr>
            <w:r w:rsidRPr="00FF2840">
              <w:rPr>
                <w:rFonts w:ascii="Arial" w:hAnsi="Arial" w:cs="Arial"/>
                <w:sz w:val="22"/>
                <w:szCs w:val="22"/>
                <w:lang w:val="sl-SI"/>
              </w:rPr>
              <w:t>Naslov ponudnika:</w:t>
            </w:r>
          </w:p>
        </w:tc>
        <w:tc>
          <w:tcPr>
            <w:tcW w:w="5387" w:type="dxa"/>
            <w:vAlign w:val="center"/>
          </w:tcPr>
          <w:p w14:paraId="6A0241E7" w14:textId="77777777" w:rsidR="00FF2840" w:rsidRPr="00FF2840" w:rsidRDefault="00FF2840" w:rsidP="00FF2840">
            <w:pPr>
              <w:rPr>
                <w:rFonts w:ascii="Arial" w:hAnsi="Arial" w:cs="Arial"/>
                <w:sz w:val="22"/>
                <w:szCs w:val="22"/>
                <w:lang w:val="sl-SI"/>
              </w:rPr>
            </w:pPr>
          </w:p>
        </w:tc>
      </w:tr>
      <w:tr w:rsidR="00FF2840" w:rsidRPr="00FF2840" w14:paraId="263C57B5" w14:textId="77777777" w:rsidTr="00C670DD">
        <w:trPr>
          <w:trHeight w:val="427"/>
        </w:trPr>
        <w:tc>
          <w:tcPr>
            <w:tcW w:w="3969" w:type="dxa"/>
            <w:vAlign w:val="center"/>
          </w:tcPr>
          <w:p w14:paraId="6DD990DE"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Zakoniti zastopnik ponudnika:</w:t>
            </w:r>
          </w:p>
        </w:tc>
        <w:tc>
          <w:tcPr>
            <w:tcW w:w="5387" w:type="dxa"/>
            <w:vAlign w:val="center"/>
          </w:tcPr>
          <w:p w14:paraId="4E9787AA" w14:textId="77777777" w:rsidR="00FF2840" w:rsidRPr="00FF2840" w:rsidRDefault="00FF2840" w:rsidP="00FF2840">
            <w:pPr>
              <w:rPr>
                <w:rFonts w:ascii="Arial" w:hAnsi="Arial" w:cs="Arial"/>
                <w:sz w:val="22"/>
                <w:szCs w:val="22"/>
                <w:lang w:val="sl-SI"/>
              </w:rPr>
            </w:pPr>
          </w:p>
        </w:tc>
      </w:tr>
      <w:tr w:rsidR="00FF2840" w:rsidRPr="00FF2840" w14:paraId="33F0CA03" w14:textId="77777777" w:rsidTr="00C670DD">
        <w:trPr>
          <w:trHeight w:val="463"/>
        </w:trPr>
        <w:tc>
          <w:tcPr>
            <w:tcW w:w="3969" w:type="dxa"/>
            <w:vAlign w:val="center"/>
          </w:tcPr>
          <w:p w14:paraId="73FD7126"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Kontaktna oseba:</w:t>
            </w:r>
          </w:p>
        </w:tc>
        <w:tc>
          <w:tcPr>
            <w:tcW w:w="5387" w:type="dxa"/>
            <w:vAlign w:val="center"/>
          </w:tcPr>
          <w:p w14:paraId="5CEABA0F" w14:textId="77777777" w:rsidR="00FF2840" w:rsidRPr="00FF2840" w:rsidRDefault="00FF2840" w:rsidP="00FF2840">
            <w:pPr>
              <w:rPr>
                <w:rFonts w:ascii="Arial" w:hAnsi="Arial" w:cs="Arial"/>
                <w:sz w:val="22"/>
                <w:szCs w:val="22"/>
                <w:lang w:val="sl-SI"/>
              </w:rPr>
            </w:pPr>
          </w:p>
        </w:tc>
      </w:tr>
      <w:tr w:rsidR="00FF2840" w:rsidRPr="00FF2840" w14:paraId="4DE8D72E" w14:textId="77777777" w:rsidTr="00C670DD">
        <w:trPr>
          <w:trHeight w:val="401"/>
        </w:trPr>
        <w:tc>
          <w:tcPr>
            <w:tcW w:w="3969" w:type="dxa"/>
            <w:vAlign w:val="center"/>
          </w:tcPr>
          <w:p w14:paraId="37829288"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Elektronski naslov kontaktne osebe:</w:t>
            </w:r>
          </w:p>
        </w:tc>
        <w:tc>
          <w:tcPr>
            <w:tcW w:w="5387" w:type="dxa"/>
            <w:vAlign w:val="center"/>
          </w:tcPr>
          <w:p w14:paraId="273C4326" w14:textId="77777777" w:rsidR="00FF2840" w:rsidRPr="00FF2840" w:rsidRDefault="00FF2840" w:rsidP="00FF2840">
            <w:pPr>
              <w:rPr>
                <w:rFonts w:ascii="Arial" w:hAnsi="Arial" w:cs="Arial"/>
                <w:sz w:val="22"/>
                <w:szCs w:val="22"/>
                <w:lang w:val="sl-SI"/>
              </w:rPr>
            </w:pPr>
          </w:p>
        </w:tc>
      </w:tr>
      <w:tr w:rsidR="00FF2840" w:rsidRPr="00FF2840" w14:paraId="5E2DA1CC" w14:textId="77777777" w:rsidTr="00C670DD">
        <w:trPr>
          <w:trHeight w:val="405"/>
        </w:trPr>
        <w:tc>
          <w:tcPr>
            <w:tcW w:w="3969" w:type="dxa"/>
            <w:vAlign w:val="center"/>
          </w:tcPr>
          <w:p w14:paraId="7893D966"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Številka telefona:</w:t>
            </w:r>
          </w:p>
        </w:tc>
        <w:tc>
          <w:tcPr>
            <w:tcW w:w="5387" w:type="dxa"/>
            <w:vAlign w:val="center"/>
          </w:tcPr>
          <w:p w14:paraId="5B080827" w14:textId="77777777" w:rsidR="00FF2840" w:rsidRPr="00FF2840" w:rsidRDefault="00FF2840" w:rsidP="00FF2840">
            <w:pPr>
              <w:rPr>
                <w:rFonts w:ascii="Arial" w:hAnsi="Arial" w:cs="Arial"/>
                <w:sz w:val="22"/>
                <w:szCs w:val="22"/>
                <w:lang w:val="sl-SI"/>
              </w:rPr>
            </w:pPr>
          </w:p>
        </w:tc>
      </w:tr>
      <w:tr w:rsidR="00FF2840" w:rsidRPr="00FF2840" w14:paraId="2C0962BA" w14:textId="77777777" w:rsidTr="00C670DD">
        <w:trPr>
          <w:trHeight w:val="417"/>
        </w:trPr>
        <w:tc>
          <w:tcPr>
            <w:tcW w:w="3969" w:type="dxa"/>
            <w:vAlign w:val="center"/>
          </w:tcPr>
          <w:p w14:paraId="17A502F4"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Internetni naslov:</w:t>
            </w:r>
          </w:p>
        </w:tc>
        <w:tc>
          <w:tcPr>
            <w:tcW w:w="5387" w:type="dxa"/>
            <w:vAlign w:val="center"/>
          </w:tcPr>
          <w:p w14:paraId="306EF713" w14:textId="77777777" w:rsidR="00FF2840" w:rsidRPr="00FF2840" w:rsidRDefault="00FF2840" w:rsidP="00FF2840">
            <w:pPr>
              <w:rPr>
                <w:rFonts w:ascii="Arial" w:hAnsi="Arial" w:cs="Arial"/>
                <w:sz w:val="22"/>
                <w:szCs w:val="22"/>
                <w:lang w:val="sl-SI"/>
              </w:rPr>
            </w:pPr>
          </w:p>
        </w:tc>
      </w:tr>
      <w:tr w:rsidR="00FF2840" w:rsidRPr="00FF2840" w14:paraId="06E0C2A8" w14:textId="77777777" w:rsidTr="00C670DD">
        <w:trPr>
          <w:trHeight w:val="409"/>
        </w:trPr>
        <w:tc>
          <w:tcPr>
            <w:tcW w:w="3969" w:type="dxa"/>
            <w:vAlign w:val="center"/>
          </w:tcPr>
          <w:p w14:paraId="7F1D56B4"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Identifikacijska številka za DDV:</w:t>
            </w:r>
          </w:p>
        </w:tc>
        <w:tc>
          <w:tcPr>
            <w:tcW w:w="5387" w:type="dxa"/>
            <w:vAlign w:val="center"/>
          </w:tcPr>
          <w:p w14:paraId="23942F21" w14:textId="77777777" w:rsidR="00FF2840" w:rsidRPr="00FF2840" w:rsidRDefault="00FF2840" w:rsidP="00FF2840">
            <w:pPr>
              <w:rPr>
                <w:rFonts w:ascii="Arial" w:hAnsi="Arial" w:cs="Arial"/>
                <w:sz w:val="22"/>
                <w:szCs w:val="22"/>
                <w:lang w:val="sl-SI"/>
              </w:rPr>
            </w:pPr>
          </w:p>
        </w:tc>
      </w:tr>
      <w:tr w:rsidR="00FF2840" w:rsidRPr="00FF2840" w14:paraId="674D6993" w14:textId="77777777" w:rsidTr="00C670DD">
        <w:trPr>
          <w:trHeight w:val="417"/>
        </w:trPr>
        <w:tc>
          <w:tcPr>
            <w:tcW w:w="3969" w:type="dxa"/>
            <w:vAlign w:val="center"/>
          </w:tcPr>
          <w:p w14:paraId="77986D50"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Transakcijski račun št. pri banki:</w:t>
            </w:r>
          </w:p>
        </w:tc>
        <w:tc>
          <w:tcPr>
            <w:tcW w:w="5387" w:type="dxa"/>
            <w:vAlign w:val="center"/>
          </w:tcPr>
          <w:p w14:paraId="2DA67E70" w14:textId="77777777" w:rsidR="00FF2840" w:rsidRPr="00FF2840" w:rsidRDefault="00FF2840" w:rsidP="00FF2840">
            <w:pPr>
              <w:rPr>
                <w:rFonts w:ascii="Arial" w:hAnsi="Arial" w:cs="Arial"/>
                <w:sz w:val="22"/>
                <w:szCs w:val="22"/>
                <w:lang w:val="sl-SI"/>
              </w:rPr>
            </w:pPr>
          </w:p>
        </w:tc>
      </w:tr>
      <w:tr w:rsidR="00FF2840" w:rsidRPr="00FF2840" w14:paraId="7DCB2112" w14:textId="77777777" w:rsidTr="00C670DD">
        <w:trPr>
          <w:trHeight w:val="555"/>
        </w:trPr>
        <w:tc>
          <w:tcPr>
            <w:tcW w:w="3969" w:type="dxa"/>
            <w:vAlign w:val="center"/>
          </w:tcPr>
          <w:p w14:paraId="1FD812E8"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Odgovorna oseba za podpis pogodbe:</w:t>
            </w:r>
          </w:p>
        </w:tc>
        <w:tc>
          <w:tcPr>
            <w:tcW w:w="5387" w:type="dxa"/>
            <w:vAlign w:val="center"/>
          </w:tcPr>
          <w:p w14:paraId="3F5A1457" w14:textId="77777777" w:rsidR="00FF2840" w:rsidRPr="00FF2840" w:rsidRDefault="00FF2840" w:rsidP="00FF2840">
            <w:pPr>
              <w:rPr>
                <w:rFonts w:ascii="Arial" w:hAnsi="Arial" w:cs="Arial"/>
                <w:sz w:val="22"/>
                <w:szCs w:val="22"/>
                <w:lang w:val="sl-SI"/>
              </w:rPr>
            </w:pPr>
          </w:p>
        </w:tc>
      </w:tr>
    </w:tbl>
    <w:p w14:paraId="74C0BD13" w14:textId="77777777" w:rsidR="00FF2840" w:rsidRPr="00FF2840" w:rsidRDefault="00FF2840" w:rsidP="00FF2840">
      <w:pPr>
        <w:jc w:val="both"/>
        <w:rPr>
          <w:rFonts w:ascii="Arial" w:hAnsi="Arial" w:cs="Arial"/>
          <w:b/>
          <w:sz w:val="10"/>
          <w:szCs w:val="10"/>
          <w:lang w:val="sl-SI"/>
        </w:rPr>
      </w:pPr>
    </w:p>
    <w:p w14:paraId="212286C1" w14:textId="77777777" w:rsidR="00FF2840" w:rsidRPr="00FF2840" w:rsidRDefault="00FF2840" w:rsidP="00FF2840">
      <w:pPr>
        <w:jc w:val="both"/>
        <w:rPr>
          <w:rFonts w:ascii="Arial" w:hAnsi="Arial" w:cs="Arial"/>
          <w:b/>
          <w:sz w:val="10"/>
          <w:szCs w:val="10"/>
          <w:lang w:val="sl-SI"/>
        </w:rPr>
      </w:pPr>
    </w:p>
    <w:p w14:paraId="44984F8A" w14:textId="77777777" w:rsidR="00FF2840" w:rsidRPr="00FF2840" w:rsidRDefault="00FF2840" w:rsidP="00FF2840">
      <w:pPr>
        <w:jc w:val="both"/>
        <w:rPr>
          <w:rFonts w:ascii="Arial" w:hAnsi="Arial" w:cs="Arial"/>
          <w:sz w:val="24"/>
          <w:lang w:val="sl-SI" w:eastAsia="sl-SI"/>
        </w:rPr>
      </w:pPr>
      <w:r w:rsidRPr="00FF2840">
        <w:rPr>
          <w:rFonts w:ascii="Arial" w:eastAsia="Calibri" w:hAnsi="Arial" w:cs="Arial"/>
          <w:sz w:val="21"/>
          <w:szCs w:val="21"/>
          <w:lang w:val="sl-SI" w:eastAsia="sl-SI"/>
        </w:rPr>
        <w:t xml:space="preserve">Na </w:t>
      </w:r>
      <w:r w:rsidRPr="00FF2840">
        <w:rPr>
          <w:rFonts w:ascii="Arial" w:eastAsia="Calibri" w:hAnsi="Arial" w:cs="Arial"/>
          <w:sz w:val="22"/>
          <w:szCs w:val="22"/>
          <w:lang w:val="sl-SI" w:eastAsia="sl-SI"/>
        </w:rPr>
        <w:t>podlagi javnega razpisa objavljenega na portalih javnih naročil</w:t>
      </w:r>
      <w:r w:rsidRPr="00FF2840">
        <w:rPr>
          <w:rFonts w:ascii="Arial" w:hAnsi="Arial" w:cs="Arial"/>
          <w:color w:val="212121"/>
          <w:sz w:val="22"/>
          <w:szCs w:val="22"/>
          <w:shd w:val="clear" w:color="auto" w:fill="FFFFFF"/>
          <w:lang w:val="sl-SI"/>
        </w:rPr>
        <w:t xml:space="preserve"> </w:t>
      </w:r>
      <w:r w:rsidRPr="00FF2840">
        <w:rPr>
          <w:rFonts w:ascii="Arial" w:eastAsia="Calibri" w:hAnsi="Arial" w:cs="Arial"/>
          <w:sz w:val="22"/>
          <w:szCs w:val="22"/>
          <w:lang w:val="sl-SI" w:eastAsia="sl-SI"/>
        </w:rPr>
        <w:t>se prijavljamo a vaš javni razpis in prilagamo našo ponudbeno dokumentacijo v skladu z Navodili za izdelavo ponudbe.</w:t>
      </w:r>
    </w:p>
    <w:p w14:paraId="2230282B" w14:textId="77777777" w:rsidR="00FF2840" w:rsidRPr="00FF2840" w:rsidRDefault="00FF2840" w:rsidP="00FF2840">
      <w:pPr>
        <w:rPr>
          <w:rFonts w:ascii="Arial" w:hAnsi="Arial"/>
          <w:sz w:val="22"/>
          <w:szCs w:val="22"/>
          <w:lang w:val="sl-SI" w:eastAsia="sl-SI"/>
        </w:rPr>
      </w:pPr>
    </w:p>
    <w:p w14:paraId="2C81B497" w14:textId="77777777" w:rsidR="00FF2840" w:rsidRPr="00FF2840" w:rsidRDefault="00FF2840" w:rsidP="00FF2840">
      <w:pPr>
        <w:rPr>
          <w:rFonts w:ascii="Arial" w:hAnsi="Arial"/>
          <w:sz w:val="22"/>
          <w:szCs w:val="22"/>
          <w:lang w:val="sl-SI" w:eastAsia="sl-SI"/>
        </w:rPr>
      </w:pPr>
    </w:p>
    <w:p w14:paraId="06F9DCD3" w14:textId="77777777" w:rsidR="00FF2840" w:rsidRPr="00FF2840" w:rsidRDefault="00FF2840" w:rsidP="00FF2840">
      <w:pPr>
        <w:rPr>
          <w:rFonts w:ascii="Arial" w:eastAsia="Calibri" w:hAnsi="Arial" w:cs="Arial"/>
          <w:iCs/>
          <w:sz w:val="22"/>
          <w:szCs w:val="22"/>
          <w:lang w:val="sl-SI" w:eastAsia="sl-SI"/>
        </w:rPr>
      </w:pPr>
      <w:r w:rsidRPr="00FF2840">
        <w:rPr>
          <w:rFonts w:ascii="Arial" w:eastAsia="Calibri" w:hAnsi="Arial" w:cs="Arial"/>
          <w:iCs/>
          <w:sz w:val="22"/>
          <w:szCs w:val="22"/>
          <w:lang w:val="sl-SI" w:eastAsia="sl-SI"/>
        </w:rPr>
        <w:t>Partner(-ji) v skupni ponudbi in področje dela v skupni ponudbi:</w:t>
      </w:r>
    </w:p>
    <w:p w14:paraId="3A994792" w14:textId="77777777" w:rsidR="00FF2840" w:rsidRPr="00FF2840" w:rsidRDefault="00FF2840" w:rsidP="00FF2840">
      <w:pPr>
        <w:keepNext/>
        <w:keepLines/>
        <w:rPr>
          <w:rFonts w:ascii="Arial" w:hAnsi="Arial" w:cs="Arial"/>
          <w:sz w:val="10"/>
          <w:szCs w:val="10"/>
          <w:lang w:val="sl-SI"/>
        </w:rPr>
      </w:pPr>
    </w:p>
    <w:tbl>
      <w:tblPr>
        <w:tblW w:w="10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2127"/>
        <w:gridCol w:w="2855"/>
        <w:gridCol w:w="1676"/>
        <w:gridCol w:w="1724"/>
      </w:tblGrid>
      <w:tr w:rsidR="00FF2840" w:rsidRPr="00FF2840" w14:paraId="0EA07CEF" w14:textId="77777777" w:rsidTr="00C670DD">
        <w:trPr>
          <w:cantSplit/>
          <w:trHeight w:val="318"/>
        </w:trPr>
        <w:tc>
          <w:tcPr>
            <w:tcW w:w="1809" w:type="dxa"/>
            <w:vAlign w:val="center"/>
          </w:tcPr>
          <w:p w14:paraId="255B795E" w14:textId="77777777" w:rsidR="00FF2840" w:rsidRPr="00FF2840" w:rsidRDefault="00FF2840" w:rsidP="00FF2840">
            <w:pPr>
              <w:jc w:val="center"/>
              <w:rPr>
                <w:rFonts w:ascii="Arial" w:hAnsi="Arial"/>
                <w:b/>
                <w:lang w:val="sl-SI"/>
              </w:rPr>
            </w:pPr>
            <w:proofErr w:type="spellStart"/>
            <w:r w:rsidRPr="00FF2840">
              <w:rPr>
                <w:rFonts w:ascii="Arial" w:hAnsi="Arial"/>
                <w:b/>
                <w:lang w:val="sl-SI"/>
              </w:rPr>
              <w:t>Zap</w:t>
            </w:r>
            <w:proofErr w:type="spellEnd"/>
            <w:r w:rsidRPr="00FF2840">
              <w:rPr>
                <w:rFonts w:ascii="Arial" w:hAnsi="Arial"/>
                <w:b/>
                <w:lang w:val="sl-SI"/>
              </w:rPr>
              <w:t>. št.</w:t>
            </w:r>
          </w:p>
        </w:tc>
        <w:tc>
          <w:tcPr>
            <w:tcW w:w="2127" w:type="dxa"/>
            <w:vAlign w:val="center"/>
          </w:tcPr>
          <w:p w14:paraId="414BD002" w14:textId="77777777" w:rsidR="00FF2840" w:rsidRPr="00FF2840" w:rsidRDefault="00FF2840" w:rsidP="00FF2840">
            <w:pPr>
              <w:jc w:val="center"/>
              <w:rPr>
                <w:rFonts w:ascii="Arial" w:hAnsi="Arial"/>
                <w:b/>
                <w:sz w:val="22"/>
                <w:szCs w:val="22"/>
                <w:lang w:val="sl-SI"/>
              </w:rPr>
            </w:pPr>
            <w:r w:rsidRPr="00FF2840">
              <w:rPr>
                <w:rFonts w:ascii="Arial" w:hAnsi="Arial"/>
                <w:b/>
                <w:sz w:val="22"/>
                <w:szCs w:val="22"/>
                <w:lang w:val="sl-SI"/>
              </w:rPr>
              <w:t>Polni naziv</w:t>
            </w:r>
          </w:p>
        </w:tc>
        <w:tc>
          <w:tcPr>
            <w:tcW w:w="2855" w:type="dxa"/>
            <w:vAlign w:val="center"/>
          </w:tcPr>
          <w:p w14:paraId="1477B3CC" w14:textId="77777777" w:rsidR="00FF2840" w:rsidRPr="00FF2840" w:rsidRDefault="00FF2840" w:rsidP="00FF2840">
            <w:pPr>
              <w:jc w:val="center"/>
              <w:rPr>
                <w:rFonts w:ascii="Arial" w:hAnsi="Arial"/>
                <w:b/>
                <w:sz w:val="22"/>
                <w:szCs w:val="22"/>
                <w:lang w:val="sl-SI"/>
              </w:rPr>
            </w:pPr>
            <w:r w:rsidRPr="00FF2840">
              <w:rPr>
                <w:rFonts w:ascii="Arial" w:hAnsi="Arial"/>
                <w:b/>
                <w:sz w:val="22"/>
                <w:szCs w:val="22"/>
                <w:lang w:val="sl-SI"/>
              </w:rPr>
              <w:t>Področje dela</w:t>
            </w:r>
          </w:p>
        </w:tc>
        <w:tc>
          <w:tcPr>
            <w:tcW w:w="1676" w:type="dxa"/>
            <w:vAlign w:val="center"/>
          </w:tcPr>
          <w:p w14:paraId="4F394F22" w14:textId="77777777" w:rsidR="00FF2840" w:rsidRPr="00FF2840" w:rsidRDefault="00FF2840" w:rsidP="00FF2840">
            <w:pPr>
              <w:jc w:val="center"/>
              <w:rPr>
                <w:rFonts w:ascii="Arial" w:hAnsi="Arial"/>
                <w:b/>
                <w:sz w:val="22"/>
                <w:szCs w:val="22"/>
                <w:lang w:val="sl-SI"/>
              </w:rPr>
            </w:pPr>
            <w:r w:rsidRPr="00FF2840">
              <w:rPr>
                <w:rFonts w:ascii="Arial" w:hAnsi="Arial"/>
                <w:b/>
                <w:sz w:val="22"/>
                <w:szCs w:val="22"/>
                <w:lang w:val="sl-SI"/>
              </w:rPr>
              <w:t>Vrednost del</w:t>
            </w:r>
          </w:p>
        </w:tc>
        <w:tc>
          <w:tcPr>
            <w:tcW w:w="1724" w:type="dxa"/>
            <w:vAlign w:val="center"/>
          </w:tcPr>
          <w:p w14:paraId="649DA3C4" w14:textId="77777777" w:rsidR="00FF2840" w:rsidRPr="00FF2840" w:rsidRDefault="00FF2840" w:rsidP="00FF2840">
            <w:pPr>
              <w:jc w:val="center"/>
              <w:rPr>
                <w:rFonts w:ascii="Arial" w:hAnsi="Arial"/>
                <w:b/>
                <w:sz w:val="22"/>
                <w:szCs w:val="22"/>
                <w:lang w:val="sl-SI"/>
              </w:rPr>
            </w:pPr>
            <w:r w:rsidRPr="00FF2840">
              <w:rPr>
                <w:rFonts w:ascii="Arial" w:hAnsi="Arial"/>
                <w:b/>
                <w:sz w:val="22"/>
                <w:szCs w:val="22"/>
                <w:lang w:val="sl-SI"/>
              </w:rPr>
              <w:t>Razmerje v %</w:t>
            </w:r>
          </w:p>
        </w:tc>
      </w:tr>
      <w:tr w:rsidR="00FF2840" w:rsidRPr="00FF2840" w14:paraId="202F03E3" w14:textId="77777777" w:rsidTr="00C670DD">
        <w:trPr>
          <w:cantSplit/>
          <w:trHeight w:val="493"/>
        </w:trPr>
        <w:tc>
          <w:tcPr>
            <w:tcW w:w="1809" w:type="dxa"/>
            <w:vAlign w:val="center"/>
          </w:tcPr>
          <w:p w14:paraId="3DE5916D" w14:textId="77777777" w:rsidR="00FF2840" w:rsidRPr="00FF2840" w:rsidRDefault="00FF2840" w:rsidP="00FF2840">
            <w:pPr>
              <w:rPr>
                <w:rFonts w:ascii="Arial" w:hAnsi="Arial"/>
                <w:sz w:val="22"/>
                <w:lang w:val="sl-SI"/>
              </w:rPr>
            </w:pPr>
            <w:r w:rsidRPr="00FF2840">
              <w:rPr>
                <w:rFonts w:ascii="Arial" w:eastAsia="Calibri" w:hAnsi="Arial" w:cs="Arial"/>
                <w:iCs/>
                <w:sz w:val="22"/>
                <w:szCs w:val="22"/>
                <w:lang w:val="sl-SI" w:eastAsia="sl-SI"/>
              </w:rPr>
              <w:t>Vodilni partner v skupni ponudbi</w:t>
            </w:r>
          </w:p>
        </w:tc>
        <w:tc>
          <w:tcPr>
            <w:tcW w:w="2127" w:type="dxa"/>
            <w:vAlign w:val="center"/>
          </w:tcPr>
          <w:p w14:paraId="2B08C9B5" w14:textId="77777777" w:rsidR="00FF2840" w:rsidRPr="00FF2840" w:rsidRDefault="00FF2840" w:rsidP="00FF2840">
            <w:pPr>
              <w:rPr>
                <w:rFonts w:ascii="Arial" w:hAnsi="Arial"/>
                <w:sz w:val="22"/>
                <w:szCs w:val="22"/>
                <w:lang w:val="sl-SI"/>
              </w:rPr>
            </w:pPr>
          </w:p>
        </w:tc>
        <w:tc>
          <w:tcPr>
            <w:tcW w:w="2855" w:type="dxa"/>
            <w:vAlign w:val="center"/>
          </w:tcPr>
          <w:p w14:paraId="0B2EE6B2" w14:textId="77777777" w:rsidR="00FF2840" w:rsidRPr="00FF2840" w:rsidRDefault="00FF2840" w:rsidP="00FF2840">
            <w:pPr>
              <w:rPr>
                <w:rFonts w:ascii="Arial" w:hAnsi="Arial"/>
                <w:sz w:val="22"/>
                <w:szCs w:val="22"/>
                <w:lang w:val="sl-SI"/>
              </w:rPr>
            </w:pPr>
          </w:p>
        </w:tc>
        <w:tc>
          <w:tcPr>
            <w:tcW w:w="1676" w:type="dxa"/>
            <w:vAlign w:val="center"/>
          </w:tcPr>
          <w:p w14:paraId="2154E826" w14:textId="77777777" w:rsidR="00FF2840" w:rsidRPr="00FF2840" w:rsidRDefault="00FF2840" w:rsidP="00FF2840">
            <w:pPr>
              <w:rPr>
                <w:rFonts w:ascii="Arial" w:hAnsi="Arial"/>
                <w:sz w:val="22"/>
                <w:szCs w:val="22"/>
                <w:lang w:val="sl-SI"/>
              </w:rPr>
            </w:pPr>
          </w:p>
        </w:tc>
        <w:tc>
          <w:tcPr>
            <w:tcW w:w="1724" w:type="dxa"/>
            <w:vAlign w:val="center"/>
          </w:tcPr>
          <w:p w14:paraId="515AB718" w14:textId="77777777" w:rsidR="00FF2840" w:rsidRPr="00FF2840" w:rsidRDefault="00FF2840" w:rsidP="00FF2840">
            <w:pPr>
              <w:rPr>
                <w:rFonts w:ascii="Arial" w:hAnsi="Arial"/>
                <w:sz w:val="22"/>
                <w:szCs w:val="22"/>
                <w:lang w:val="sl-SI"/>
              </w:rPr>
            </w:pPr>
          </w:p>
        </w:tc>
      </w:tr>
      <w:tr w:rsidR="00FF2840" w:rsidRPr="00FF2840" w14:paraId="16E1F91D" w14:textId="77777777" w:rsidTr="00C670DD">
        <w:trPr>
          <w:cantSplit/>
          <w:trHeight w:val="493"/>
        </w:trPr>
        <w:tc>
          <w:tcPr>
            <w:tcW w:w="1809" w:type="dxa"/>
            <w:vAlign w:val="center"/>
          </w:tcPr>
          <w:p w14:paraId="46B4F215" w14:textId="77777777" w:rsidR="00FF2840" w:rsidRPr="00FF2840" w:rsidRDefault="00FF2840" w:rsidP="00FF2840">
            <w:pPr>
              <w:rPr>
                <w:rFonts w:ascii="Arial" w:hAnsi="Arial"/>
                <w:sz w:val="22"/>
                <w:lang w:val="sl-SI"/>
              </w:rPr>
            </w:pPr>
            <w:r w:rsidRPr="00FF2840">
              <w:rPr>
                <w:rFonts w:ascii="Arial" w:eastAsia="Calibri" w:hAnsi="Arial" w:cs="Arial"/>
                <w:iCs/>
                <w:sz w:val="22"/>
                <w:szCs w:val="22"/>
                <w:lang w:val="sl-SI" w:eastAsia="sl-SI"/>
              </w:rPr>
              <w:t>Partner v skupni ponudbi</w:t>
            </w:r>
          </w:p>
        </w:tc>
        <w:tc>
          <w:tcPr>
            <w:tcW w:w="2127" w:type="dxa"/>
            <w:vAlign w:val="center"/>
          </w:tcPr>
          <w:p w14:paraId="26B7E892" w14:textId="77777777" w:rsidR="00FF2840" w:rsidRPr="00FF2840" w:rsidRDefault="00FF2840" w:rsidP="00FF2840">
            <w:pPr>
              <w:rPr>
                <w:rFonts w:ascii="Arial" w:hAnsi="Arial"/>
                <w:sz w:val="22"/>
                <w:szCs w:val="22"/>
                <w:lang w:val="sl-SI"/>
              </w:rPr>
            </w:pPr>
          </w:p>
        </w:tc>
        <w:tc>
          <w:tcPr>
            <w:tcW w:w="2855" w:type="dxa"/>
            <w:vAlign w:val="center"/>
          </w:tcPr>
          <w:p w14:paraId="7861F3D0" w14:textId="77777777" w:rsidR="00FF2840" w:rsidRPr="00FF2840" w:rsidRDefault="00FF2840" w:rsidP="00FF2840">
            <w:pPr>
              <w:rPr>
                <w:rFonts w:ascii="Arial" w:hAnsi="Arial"/>
                <w:sz w:val="22"/>
                <w:szCs w:val="22"/>
                <w:lang w:val="sl-SI"/>
              </w:rPr>
            </w:pPr>
          </w:p>
        </w:tc>
        <w:tc>
          <w:tcPr>
            <w:tcW w:w="1676" w:type="dxa"/>
            <w:vAlign w:val="center"/>
          </w:tcPr>
          <w:p w14:paraId="60D37D67" w14:textId="77777777" w:rsidR="00FF2840" w:rsidRPr="00FF2840" w:rsidRDefault="00FF2840" w:rsidP="00FF2840">
            <w:pPr>
              <w:rPr>
                <w:rFonts w:ascii="Arial" w:hAnsi="Arial"/>
                <w:sz w:val="22"/>
                <w:szCs w:val="22"/>
                <w:lang w:val="sl-SI"/>
              </w:rPr>
            </w:pPr>
          </w:p>
        </w:tc>
        <w:tc>
          <w:tcPr>
            <w:tcW w:w="1724" w:type="dxa"/>
            <w:vAlign w:val="center"/>
          </w:tcPr>
          <w:p w14:paraId="2C7EC896" w14:textId="77777777" w:rsidR="00FF2840" w:rsidRPr="00FF2840" w:rsidRDefault="00FF2840" w:rsidP="00FF2840">
            <w:pPr>
              <w:rPr>
                <w:rFonts w:ascii="Arial" w:hAnsi="Arial"/>
                <w:sz w:val="22"/>
                <w:szCs w:val="22"/>
                <w:lang w:val="sl-SI"/>
              </w:rPr>
            </w:pPr>
          </w:p>
        </w:tc>
      </w:tr>
      <w:tr w:rsidR="00FF2840" w:rsidRPr="00FF2840" w14:paraId="332F1650" w14:textId="77777777" w:rsidTr="00C670DD">
        <w:trPr>
          <w:cantSplit/>
          <w:trHeight w:val="493"/>
        </w:trPr>
        <w:tc>
          <w:tcPr>
            <w:tcW w:w="1809" w:type="dxa"/>
            <w:vAlign w:val="center"/>
          </w:tcPr>
          <w:p w14:paraId="761E801C" w14:textId="77777777" w:rsidR="00FF2840" w:rsidRPr="00FF2840" w:rsidRDefault="00FF2840" w:rsidP="00FF2840">
            <w:pPr>
              <w:rPr>
                <w:rFonts w:ascii="Arial" w:hAnsi="Arial"/>
                <w:sz w:val="22"/>
                <w:lang w:val="sl-SI"/>
              </w:rPr>
            </w:pPr>
            <w:r w:rsidRPr="00FF2840">
              <w:rPr>
                <w:rFonts w:ascii="Arial" w:eastAsia="Calibri" w:hAnsi="Arial" w:cs="Arial"/>
                <w:iCs/>
                <w:sz w:val="22"/>
                <w:szCs w:val="22"/>
                <w:lang w:val="sl-SI" w:eastAsia="sl-SI"/>
              </w:rPr>
              <w:t>Partner v skupni ponudbi</w:t>
            </w:r>
          </w:p>
        </w:tc>
        <w:tc>
          <w:tcPr>
            <w:tcW w:w="2127" w:type="dxa"/>
            <w:vAlign w:val="center"/>
          </w:tcPr>
          <w:p w14:paraId="0B25A351" w14:textId="77777777" w:rsidR="00FF2840" w:rsidRPr="00FF2840" w:rsidRDefault="00FF2840" w:rsidP="00FF2840">
            <w:pPr>
              <w:rPr>
                <w:rFonts w:ascii="Arial" w:hAnsi="Arial"/>
                <w:sz w:val="22"/>
                <w:szCs w:val="22"/>
                <w:lang w:val="sl-SI"/>
              </w:rPr>
            </w:pPr>
          </w:p>
        </w:tc>
        <w:tc>
          <w:tcPr>
            <w:tcW w:w="2855" w:type="dxa"/>
            <w:vAlign w:val="center"/>
          </w:tcPr>
          <w:p w14:paraId="3DF718B1" w14:textId="77777777" w:rsidR="00FF2840" w:rsidRPr="00FF2840" w:rsidRDefault="00FF2840" w:rsidP="00FF2840">
            <w:pPr>
              <w:rPr>
                <w:rFonts w:ascii="Arial" w:hAnsi="Arial"/>
                <w:sz w:val="22"/>
                <w:szCs w:val="22"/>
                <w:lang w:val="sl-SI"/>
              </w:rPr>
            </w:pPr>
          </w:p>
        </w:tc>
        <w:tc>
          <w:tcPr>
            <w:tcW w:w="1676" w:type="dxa"/>
            <w:vAlign w:val="center"/>
          </w:tcPr>
          <w:p w14:paraId="4B7B15F7" w14:textId="77777777" w:rsidR="00FF2840" w:rsidRPr="00FF2840" w:rsidRDefault="00FF2840" w:rsidP="00FF2840">
            <w:pPr>
              <w:rPr>
                <w:rFonts w:ascii="Arial" w:hAnsi="Arial"/>
                <w:sz w:val="22"/>
                <w:szCs w:val="22"/>
                <w:lang w:val="sl-SI"/>
              </w:rPr>
            </w:pPr>
          </w:p>
        </w:tc>
        <w:tc>
          <w:tcPr>
            <w:tcW w:w="1724" w:type="dxa"/>
            <w:vAlign w:val="center"/>
          </w:tcPr>
          <w:p w14:paraId="4C069280" w14:textId="77777777" w:rsidR="00FF2840" w:rsidRPr="00FF2840" w:rsidRDefault="00FF2840" w:rsidP="00FF2840">
            <w:pPr>
              <w:rPr>
                <w:rFonts w:ascii="Arial" w:hAnsi="Arial"/>
                <w:sz w:val="22"/>
                <w:szCs w:val="22"/>
                <w:lang w:val="sl-SI"/>
              </w:rPr>
            </w:pPr>
          </w:p>
        </w:tc>
      </w:tr>
      <w:tr w:rsidR="00FF2840" w:rsidRPr="00FF2840" w14:paraId="2F1A94B1" w14:textId="77777777" w:rsidTr="00C670DD">
        <w:trPr>
          <w:cantSplit/>
          <w:trHeight w:val="493"/>
        </w:trPr>
        <w:tc>
          <w:tcPr>
            <w:tcW w:w="1809" w:type="dxa"/>
            <w:vAlign w:val="center"/>
          </w:tcPr>
          <w:p w14:paraId="3077BE6D" w14:textId="77777777" w:rsidR="00FF2840" w:rsidRPr="00FF2840" w:rsidRDefault="00FF2840" w:rsidP="00FF2840">
            <w:pPr>
              <w:rPr>
                <w:rFonts w:ascii="Arial" w:hAnsi="Arial"/>
                <w:sz w:val="22"/>
                <w:lang w:val="sl-SI"/>
              </w:rPr>
            </w:pPr>
            <w:r w:rsidRPr="00FF2840">
              <w:rPr>
                <w:rFonts w:ascii="Arial" w:eastAsia="Calibri" w:hAnsi="Arial" w:cs="Arial"/>
                <w:iCs/>
                <w:sz w:val="22"/>
                <w:szCs w:val="22"/>
                <w:lang w:val="sl-SI" w:eastAsia="sl-SI"/>
              </w:rPr>
              <w:t>Partner v skupni ponudbi</w:t>
            </w:r>
          </w:p>
        </w:tc>
        <w:tc>
          <w:tcPr>
            <w:tcW w:w="2127" w:type="dxa"/>
            <w:vAlign w:val="center"/>
          </w:tcPr>
          <w:p w14:paraId="7CD11A62" w14:textId="77777777" w:rsidR="00FF2840" w:rsidRPr="00FF2840" w:rsidRDefault="00FF2840" w:rsidP="00FF2840">
            <w:pPr>
              <w:rPr>
                <w:rFonts w:ascii="Arial" w:hAnsi="Arial"/>
                <w:sz w:val="22"/>
                <w:szCs w:val="22"/>
                <w:lang w:val="sl-SI"/>
              </w:rPr>
            </w:pPr>
          </w:p>
        </w:tc>
        <w:tc>
          <w:tcPr>
            <w:tcW w:w="2855" w:type="dxa"/>
            <w:vAlign w:val="center"/>
          </w:tcPr>
          <w:p w14:paraId="7CEE2A0B" w14:textId="77777777" w:rsidR="00FF2840" w:rsidRPr="00FF2840" w:rsidRDefault="00FF2840" w:rsidP="00FF2840">
            <w:pPr>
              <w:rPr>
                <w:rFonts w:ascii="Arial" w:hAnsi="Arial"/>
                <w:sz w:val="22"/>
                <w:szCs w:val="22"/>
                <w:lang w:val="sl-SI"/>
              </w:rPr>
            </w:pPr>
          </w:p>
        </w:tc>
        <w:tc>
          <w:tcPr>
            <w:tcW w:w="1676" w:type="dxa"/>
            <w:vAlign w:val="center"/>
          </w:tcPr>
          <w:p w14:paraId="57CFDF5B" w14:textId="77777777" w:rsidR="00FF2840" w:rsidRPr="00FF2840" w:rsidRDefault="00FF2840" w:rsidP="00FF2840">
            <w:pPr>
              <w:rPr>
                <w:rFonts w:ascii="Arial" w:hAnsi="Arial"/>
                <w:sz w:val="22"/>
                <w:szCs w:val="22"/>
                <w:lang w:val="sl-SI"/>
              </w:rPr>
            </w:pPr>
          </w:p>
        </w:tc>
        <w:tc>
          <w:tcPr>
            <w:tcW w:w="1724" w:type="dxa"/>
            <w:vAlign w:val="center"/>
          </w:tcPr>
          <w:p w14:paraId="5CB88D88" w14:textId="77777777" w:rsidR="00FF2840" w:rsidRPr="00FF2840" w:rsidRDefault="00FF2840" w:rsidP="00FF2840">
            <w:pPr>
              <w:rPr>
                <w:rFonts w:ascii="Arial" w:hAnsi="Arial"/>
                <w:sz w:val="22"/>
                <w:szCs w:val="22"/>
                <w:lang w:val="sl-SI"/>
              </w:rPr>
            </w:pPr>
          </w:p>
        </w:tc>
      </w:tr>
      <w:tr w:rsidR="00FF2840" w:rsidRPr="00FF2840" w14:paraId="0AAF955B" w14:textId="77777777" w:rsidTr="00C670DD">
        <w:trPr>
          <w:cantSplit/>
          <w:trHeight w:val="493"/>
        </w:trPr>
        <w:tc>
          <w:tcPr>
            <w:tcW w:w="1809" w:type="dxa"/>
            <w:vAlign w:val="center"/>
          </w:tcPr>
          <w:p w14:paraId="29C70E90" w14:textId="77777777" w:rsidR="00FF2840" w:rsidRPr="00FF2840" w:rsidRDefault="00FF2840" w:rsidP="00FF2840">
            <w:pPr>
              <w:rPr>
                <w:rFonts w:ascii="Arial" w:hAnsi="Arial"/>
                <w:sz w:val="22"/>
                <w:lang w:val="sl-SI"/>
              </w:rPr>
            </w:pPr>
            <w:r w:rsidRPr="00FF2840">
              <w:rPr>
                <w:rFonts w:ascii="Arial" w:eastAsia="Calibri" w:hAnsi="Arial" w:cs="Arial"/>
                <w:iCs/>
                <w:sz w:val="22"/>
                <w:szCs w:val="22"/>
                <w:lang w:val="sl-SI" w:eastAsia="sl-SI"/>
              </w:rPr>
              <w:t>Partner v skupni ponudbi</w:t>
            </w:r>
          </w:p>
        </w:tc>
        <w:tc>
          <w:tcPr>
            <w:tcW w:w="2127" w:type="dxa"/>
            <w:vAlign w:val="center"/>
          </w:tcPr>
          <w:p w14:paraId="54866FFF" w14:textId="77777777" w:rsidR="00FF2840" w:rsidRPr="00FF2840" w:rsidRDefault="00FF2840" w:rsidP="00FF2840">
            <w:pPr>
              <w:rPr>
                <w:rFonts w:ascii="Arial" w:hAnsi="Arial"/>
                <w:sz w:val="22"/>
                <w:szCs w:val="22"/>
                <w:lang w:val="sl-SI"/>
              </w:rPr>
            </w:pPr>
          </w:p>
        </w:tc>
        <w:tc>
          <w:tcPr>
            <w:tcW w:w="2855" w:type="dxa"/>
            <w:vAlign w:val="center"/>
          </w:tcPr>
          <w:p w14:paraId="448360A1" w14:textId="77777777" w:rsidR="00FF2840" w:rsidRPr="00FF2840" w:rsidRDefault="00FF2840" w:rsidP="00FF2840">
            <w:pPr>
              <w:rPr>
                <w:rFonts w:ascii="Arial" w:hAnsi="Arial"/>
                <w:sz w:val="22"/>
                <w:szCs w:val="22"/>
                <w:lang w:val="sl-SI"/>
              </w:rPr>
            </w:pPr>
          </w:p>
        </w:tc>
        <w:tc>
          <w:tcPr>
            <w:tcW w:w="1676" w:type="dxa"/>
            <w:vAlign w:val="center"/>
          </w:tcPr>
          <w:p w14:paraId="7F1ED5E7" w14:textId="77777777" w:rsidR="00FF2840" w:rsidRPr="00FF2840" w:rsidRDefault="00FF2840" w:rsidP="00FF2840">
            <w:pPr>
              <w:rPr>
                <w:rFonts w:ascii="Arial" w:hAnsi="Arial"/>
                <w:sz w:val="22"/>
                <w:szCs w:val="22"/>
                <w:lang w:val="sl-SI"/>
              </w:rPr>
            </w:pPr>
          </w:p>
        </w:tc>
        <w:tc>
          <w:tcPr>
            <w:tcW w:w="1724" w:type="dxa"/>
            <w:vAlign w:val="center"/>
          </w:tcPr>
          <w:p w14:paraId="5D0101D1" w14:textId="77777777" w:rsidR="00FF2840" w:rsidRPr="00FF2840" w:rsidRDefault="00FF2840" w:rsidP="00FF2840">
            <w:pPr>
              <w:rPr>
                <w:rFonts w:ascii="Arial" w:hAnsi="Arial"/>
                <w:sz w:val="22"/>
                <w:szCs w:val="22"/>
                <w:lang w:val="sl-SI"/>
              </w:rPr>
            </w:pPr>
          </w:p>
        </w:tc>
      </w:tr>
    </w:tbl>
    <w:p w14:paraId="0D018327" w14:textId="77777777" w:rsidR="00FF2840" w:rsidRPr="00FF2840" w:rsidRDefault="00FF2840" w:rsidP="00FF2840">
      <w:pPr>
        <w:keepNext/>
        <w:keepLines/>
        <w:jc w:val="both"/>
        <w:rPr>
          <w:rFonts w:ascii="Arial" w:hAnsi="Arial" w:cs="Arial"/>
          <w:bCs/>
          <w:sz w:val="18"/>
          <w:szCs w:val="18"/>
          <w:lang w:val="sl-SI"/>
        </w:rPr>
      </w:pPr>
    </w:p>
    <w:tbl>
      <w:tblPr>
        <w:tblW w:w="0" w:type="auto"/>
        <w:tblLayout w:type="fixed"/>
        <w:tblLook w:val="0000" w:firstRow="0" w:lastRow="0" w:firstColumn="0" w:lastColumn="0" w:noHBand="0" w:noVBand="0"/>
      </w:tblPr>
      <w:tblGrid>
        <w:gridCol w:w="3190"/>
        <w:gridCol w:w="3190"/>
        <w:gridCol w:w="3190"/>
      </w:tblGrid>
      <w:tr w:rsidR="00FF2840" w:rsidRPr="00FF2840" w14:paraId="5988BD55" w14:textId="77777777" w:rsidTr="00C670DD">
        <w:tc>
          <w:tcPr>
            <w:tcW w:w="3190" w:type="dxa"/>
          </w:tcPr>
          <w:p w14:paraId="0E112066" w14:textId="77777777" w:rsidR="00FF2840" w:rsidRPr="00FF2840" w:rsidRDefault="00FF2840" w:rsidP="00FF2840">
            <w:pPr>
              <w:jc w:val="both"/>
              <w:rPr>
                <w:rFonts w:ascii="Arial" w:hAnsi="Arial"/>
                <w:sz w:val="10"/>
                <w:szCs w:val="10"/>
                <w:lang w:val="sl-SI"/>
              </w:rPr>
            </w:pPr>
          </w:p>
        </w:tc>
        <w:tc>
          <w:tcPr>
            <w:tcW w:w="3190" w:type="dxa"/>
          </w:tcPr>
          <w:p w14:paraId="4214A97E" w14:textId="77777777" w:rsidR="00FF2840" w:rsidRPr="00FF2840" w:rsidRDefault="00FF2840" w:rsidP="00FF2840">
            <w:pPr>
              <w:jc w:val="both"/>
              <w:rPr>
                <w:rFonts w:ascii="Arial" w:hAnsi="Arial"/>
                <w:lang w:val="sl-SI"/>
              </w:rPr>
            </w:pPr>
          </w:p>
        </w:tc>
        <w:tc>
          <w:tcPr>
            <w:tcW w:w="3190" w:type="dxa"/>
          </w:tcPr>
          <w:p w14:paraId="2DB728B5" w14:textId="77777777" w:rsidR="00FF2840" w:rsidRPr="00FF2840" w:rsidRDefault="00FF2840" w:rsidP="00FF2840">
            <w:pPr>
              <w:jc w:val="center"/>
              <w:rPr>
                <w:rFonts w:ascii="Arial" w:hAnsi="Arial"/>
                <w:sz w:val="10"/>
                <w:szCs w:val="10"/>
                <w:lang w:val="sl-SI"/>
              </w:rPr>
            </w:pPr>
          </w:p>
          <w:p w14:paraId="49D51122" w14:textId="77777777" w:rsidR="00513329" w:rsidRDefault="00513329" w:rsidP="00FF2840">
            <w:pPr>
              <w:jc w:val="center"/>
              <w:rPr>
                <w:rFonts w:ascii="Arial" w:hAnsi="Arial"/>
                <w:sz w:val="22"/>
                <w:szCs w:val="22"/>
                <w:lang w:val="sl-SI"/>
              </w:rPr>
            </w:pPr>
          </w:p>
          <w:p w14:paraId="0E11DB59" w14:textId="77777777" w:rsidR="00FF2840" w:rsidRDefault="00FF2840" w:rsidP="00FF2840">
            <w:pPr>
              <w:jc w:val="center"/>
              <w:rPr>
                <w:rFonts w:ascii="Arial" w:hAnsi="Arial"/>
                <w:sz w:val="22"/>
                <w:szCs w:val="22"/>
                <w:lang w:val="sl-SI"/>
              </w:rPr>
            </w:pPr>
            <w:r w:rsidRPr="00FF2840">
              <w:rPr>
                <w:rFonts w:ascii="Arial" w:hAnsi="Arial"/>
                <w:sz w:val="22"/>
                <w:szCs w:val="22"/>
                <w:lang w:val="sl-SI"/>
              </w:rPr>
              <w:t>Ponudnik:</w:t>
            </w:r>
          </w:p>
          <w:p w14:paraId="66A16ABD" w14:textId="0DFF1694" w:rsidR="00513329" w:rsidRPr="00FF2840" w:rsidRDefault="00513329" w:rsidP="00FF2840">
            <w:pPr>
              <w:jc w:val="center"/>
              <w:rPr>
                <w:rFonts w:ascii="Arial" w:hAnsi="Arial"/>
                <w:sz w:val="22"/>
                <w:szCs w:val="22"/>
                <w:lang w:val="sl-SI"/>
              </w:rPr>
            </w:pPr>
          </w:p>
        </w:tc>
      </w:tr>
      <w:tr w:rsidR="00FF2840" w:rsidRPr="00FF2840" w14:paraId="55CD0188" w14:textId="77777777" w:rsidTr="00C670DD">
        <w:trPr>
          <w:trHeight w:hRule="exact" w:val="653"/>
        </w:trPr>
        <w:tc>
          <w:tcPr>
            <w:tcW w:w="3190" w:type="dxa"/>
          </w:tcPr>
          <w:p w14:paraId="6DD45C90" w14:textId="77777777" w:rsidR="00FF2840" w:rsidRPr="00FF2840" w:rsidRDefault="00FF2840" w:rsidP="00FF2840">
            <w:pPr>
              <w:jc w:val="center"/>
              <w:rPr>
                <w:rFonts w:ascii="Arial" w:hAnsi="Arial"/>
                <w:i/>
                <w:vertAlign w:val="superscript"/>
                <w:lang w:val="sl-SI"/>
              </w:rPr>
            </w:pPr>
          </w:p>
        </w:tc>
        <w:tc>
          <w:tcPr>
            <w:tcW w:w="3190" w:type="dxa"/>
          </w:tcPr>
          <w:p w14:paraId="06EFF5BB" w14:textId="77777777" w:rsidR="00FF2840" w:rsidRPr="00FF2840" w:rsidRDefault="00FF2840" w:rsidP="00FF2840">
            <w:pPr>
              <w:jc w:val="center"/>
              <w:rPr>
                <w:rFonts w:ascii="Arial" w:hAnsi="Arial"/>
                <w:i/>
                <w:vertAlign w:val="superscript"/>
                <w:lang w:val="sl-SI"/>
              </w:rPr>
            </w:pPr>
          </w:p>
        </w:tc>
        <w:tc>
          <w:tcPr>
            <w:tcW w:w="3190" w:type="dxa"/>
          </w:tcPr>
          <w:p w14:paraId="3EB2AC53" w14:textId="77777777" w:rsidR="00FF2840" w:rsidRPr="00FF2840" w:rsidRDefault="00FF2840" w:rsidP="00FF2840">
            <w:pPr>
              <w:jc w:val="center"/>
              <w:rPr>
                <w:rFonts w:ascii="Arial" w:hAnsi="Arial"/>
                <w:i/>
                <w:vertAlign w:val="superscript"/>
                <w:lang w:val="sl-SI"/>
              </w:rPr>
            </w:pPr>
          </w:p>
          <w:p w14:paraId="6789B821" w14:textId="77777777" w:rsidR="00FF2840" w:rsidRPr="00FF2840" w:rsidRDefault="00FF2840" w:rsidP="00FF2840">
            <w:pPr>
              <w:jc w:val="center"/>
              <w:rPr>
                <w:rFonts w:ascii="Arial" w:hAnsi="Arial"/>
                <w:i/>
                <w:vertAlign w:val="superscript"/>
                <w:lang w:val="sl-SI"/>
              </w:rPr>
            </w:pPr>
          </w:p>
          <w:p w14:paraId="2969AADF" w14:textId="77777777" w:rsidR="00FF2840" w:rsidRPr="00FF2840" w:rsidRDefault="00FF2840" w:rsidP="00FF2840">
            <w:pPr>
              <w:jc w:val="center"/>
              <w:rPr>
                <w:rFonts w:ascii="Arial" w:hAnsi="Arial"/>
                <w:i/>
                <w:vertAlign w:val="superscript"/>
                <w:lang w:val="sl-SI"/>
              </w:rPr>
            </w:pPr>
          </w:p>
        </w:tc>
      </w:tr>
      <w:tr w:rsidR="00FF2840" w:rsidRPr="00FF2840" w14:paraId="0C1CE17B" w14:textId="77777777" w:rsidTr="00C670DD">
        <w:trPr>
          <w:trHeight w:val="86"/>
        </w:trPr>
        <w:tc>
          <w:tcPr>
            <w:tcW w:w="3190" w:type="dxa"/>
            <w:tcBorders>
              <w:top w:val="dashed" w:sz="4" w:space="0" w:color="auto"/>
            </w:tcBorders>
          </w:tcPr>
          <w:p w14:paraId="34C0940D" w14:textId="77777777" w:rsidR="00FF2840" w:rsidRPr="00FF2840" w:rsidRDefault="00FF2840" w:rsidP="00FF2840">
            <w:pPr>
              <w:jc w:val="center"/>
              <w:rPr>
                <w:rFonts w:ascii="Arial" w:hAnsi="Arial"/>
                <w:i/>
                <w:sz w:val="16"/>
                <w:lang w:val="sl-SI"/>
              </w:rPr>
            </w:pPr>
            <w:r w:rsidRPr="00FF2840">
              <w:rPr>
                <w:rFonts w:ascii="Arial" w:hAnsi="Arial"/>
                <w:i/>
                <w:sz w:val="16"/>
                <w:lang w:val="sl-SI"/>
              </w:rPr>
              <w:t>(kraj, datum)</w:t>
            </w:r>
          </w:p>
        </w:tc>
        <w:tc>
          <w:tcPr>
            <w:tcW w:w="3190" w:type="dxa"/>
          </w:tcPr>
          <w:p w14:paraId="5AFC81CD" w14:textId="77777777" w:rsidR="00FF2840" w:rsidRPr="00FF2840" w:rsidRDefault="00FF2840" w:rsidP="00FF2840">
            <w:pPr>
              <w:jc w:val="center"/>
              <w:rPr>
                <w:rFonts w:ascii="Arial" w:hAnsi="Arial"/>
                <w:i/>
                <w:sz w:val="16"/>
                <w:lang w:val="sl-SI"/>
              </w:rPr>
            </w:pPr>
            <w:r w:rsidRPr="00FF2840">
              <w:rPr>
                <w:rFonts w:ascii="Arial" w:hAnsi="Arial"/>
                <w:i/>
                <w:sz w:val="16"/>
                <w:lang w:val="sl-SI"/>
              </w:rPr>
              <w:t>(žig)</w:t>
            </w:r>
          </w:p>
        </w:tc>
        <w:tc>
          <w:tcPr>
            <w:tcW w:w="3190" w:type="dxa"/>
            <w:tcBorders>
              <w:top w:val="dashed" w:sz="4" w:space="0" w:color="auto"/>
            </w:tcBorders>
          </w:tcPr>
          <w:p w14:paraId="240C6F77" w14:textId="77777777" w:rsidR="00FF2840" w:rsidRPr="00FF2840" w:rsidRDefault="00FF2840" w:rsidP="00FF2840">
            <w:pPr>
              <w:jc w:val="center"/>
              <w:rPr>
                <w:rFonts w:ascii="Arial" w:hAnsi="Arial"/>
                <w:i/>
                <w:sz w:val="16"/>
                <w:lang w:val="sl-SI"/>
              </w:rPr>
            </w:pPr>
            <w:r w:rsidRPr="00FF2840">
              <w:rPr>
                <w:rFonts w:ascii="Arial" w:hAnsi="Arial"/>
                <w:i/>
                <w:sz w:val="16"/>
                <w:lang w:val="sl-SI"/>
              </w:rPr>
              <w:t>(podpis predstavnika)</w:t>
            </w:r>
          </w:p>
        </w:tc>
      </w:tr>
    </w:tbl>
    <w:p w14:paraId="4B02D678" w14:textId="77777777" w:rsidR="00FF2840" w:rsidRPr="00FF2840" w:rsidRDefault="00FF2840" w:rsidP="00FF2840">
      <w:pPr>
        <w:rPr>
          <w:rFonts w:ascii="Arial" w:hAnsi="Arial" w:cs="Arial"/>
          <w:b/>
          <w:sz w:val="18"/>
          <w:szCs w:val="18"/>
          <w:lang w:val="sl-SI"/>
        </w:rPr>
      </w:pPr>
    </w:p>
    <w:p w14:paraId="46EA8891" w14:textId="5E18A5EB" w:rsidR="00FF2840" w:rsidRDefault="00FF2840" w:rsidP="00FF2840">
      <w:pPr>
        <w:rPr>
          <w:rFonts w:ascii="Arial" w:hAnsi="Arial" w:cs="Arial"/>
          <w:b/>
          <w:sz w:val="10"/>
          <w:szCs w:val="10"/>
          <w:lang w:val="sl-SI"/>
        </w:rPr>
      </w:pPr>
    </w:p>
    <w:p w14:paraId="72A2183C" w14:textId="4F88BD44" w:rsidR="00513329" w:rsidRDefault="00513329" w:rsidP="00FF2840">
      <w:pPr>
        <w:rPr>
          <w:rFonts w:ascii="Arial" w:hAnsi="Arial" w:cs="Arial"/>
          <w:b/>
          <w:sz w:val="10"/>
          <w:szCs w:val="10"/>
          <w:lang w:val="sl-SI"/>
        </w:rPr>
      </w:pPr>
    </w:p>
    <w:p w14:paraId="4BD1C320" w14:textId="77777777" w:rsidR="00513329" w:rsidRPr="00FF2840" w:rsidRDefault="00513329" w:rsidP="00FF2840">
      <w:pPr>
        <w:rPr>
          <w:rFonts w:ascii="Arial" w:hAnsi="Arial" w:cs="Arial"/>
          <w:b/>
          <w:sz w:val="10"/>
          <w:szCs w:val="10"/>
          <w:lang w:val="sl-SI"/>
        </w:rPr>
      </w:pPr>
    </w:p>
    <w:p w14:paraId="2E860DC0" w14:textId="77777777" w:rsidR="00FF2840" w:rsidRPr="00FF2840" w:rsidRDefault="00FF2840" w:rsidP="00FF2840">
      <w:pPr>
        <w:rPr>
          <w:rFonts w:ascii="Arial" w:hAnsi="Arial" w:cs="Arial"/>
          <w:b/>
          <w:sz w:val="10"/>
          <w:szCs w:val="10"/>
          <w:lang w:val="sl-SI"/>
        </w:rPr>
      </w:pPr>
    </w:p>
    <w:p w14:paraId="2B521156" w14:textId="40C1075A" w:rsidR="00FF2840" w:rsidRPr="00FF2840" w:rsidRDefault="00FF2840" w:rsidP="00FF2840">
      <w:pPr>
        <w:rPr>
          <w:rFonts w:ascii="Arial" w:hAnsi="Arial" w:cs="Arial"/>
          <w:b/>
          <w:sz w:val="18"/>
          <w:szCs w:val="18"/>
          <w:lang w:val="sl-SI"/>
        </w:rPr>
      </w:pPr>
      <w:r w:rsidRPr="00FF2840">
        <w:rPr>
          <w:rFonts w:ascii="Arial" w:hAnsi="Arial" w:cs="Arial"/>
          <w:b/>
          <w:sz w:val="18"/>
          <w:szCs w:val="18"/>
          <w:lang w:val="sl-SI"/>
        </w:rPr>
        <w:t>Opomba naročnika: Obrazec je potrebno izpolniti in priložiti k ponudbi, če boste delovali s skupno ponudbo.</w:t>
      </w:r>
    </w:p>
    <w:p w14:paraId="59EFFC8C" w14:textId="77777777" w:rsidR="00FF2840" w:rsidRPr="00FF2840" w:rsidRDefault="00FF2840" w:rsidP="00FF2840">
      <w:pPr>
        <w:rPr>
          <w:rFonts w:ascii="Arial" w:hAnsi="Arial" w:cs="Arial"/>
          <w:b/>
          <w:sz w:val="18"/>
          <w:szCs w:val="18"/>
          <w:lang w:val="sl-SI"/>
        </w:rPr>
      </w:pPr>
    </w:p>
    <w:p w14:paraId="03842752" w14:textId="77777777" w:rsidR="000E0A53" w:rsidRDefault="00FF2840" w:rsidP="00FF2840">
      <w:pPr>
        <w:ind w:left="852" w:firstLine="284"/>
        <w:jc w:val="center"/>
        <w:rPr>
          <w:rFonts w:ascii="Arial" w:hAnsi="Arial" w:cs="Arial"/>
          <w:b/>
          <w:caps/>
          <w:sz w:val="24"/>
          <w:szCs w:val="24"/>
          <w:lang w:val="sl-SI" w:eastAsia="sl-SI"/>
        </w:rPr>
      </w:pPr>
      <w:r w:rsidRPr="00FF2840">
        <w:rPr>
          <w:rFonts w:ascii="Arial" w:hAnsi="Arial" w:cs="Arial"/>
          <w:b/>
          <w:caps/>
          <w:sz w:val="24"/>
          <w:szCs w:val="24"/>
          <w:lang w:val="sl-SI" w:eastAsia="sl-SI"/>
        </w:rPr>
        <w:lastRenderedPageBreak/>
        <w:t xml:space="preserve">                      </w:t>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r w:rsidRPr="00FF2840">
        <w:rPr>
          <w:rFonts w:ascii="Arial" w:hAnsi="Arial" w:cs="Arial"/>
          <w:b/>
          <w:caps/>
          <w:sz w:val="24"/>
          <w:szCs w:val="24"/>
          <w:lang w:val="sl-SI" w:eastAsia="sl-SI"/>
        </w:rPr>
        <w:tab/>
      </w:r>
    </w:p>
    <w:p w14:paraId="66B868F0" w14:textId="3187F863" w:rsidR="00FF2840" w:rsidRPr="00FF2840" w:rsidRDefault="000E0A53" w:rsidP="00FF2840">
      <w:pPr>
        <w:ind w:left="852" w:firstLine="284"/>
        <w:jc w:val="center"/>
        <w:rPr>
          <w:rFonts w:ascii="Arial" w:hAnsi="Arial" w:cs="Arial"/>
          <w:b/>
          <w:caps/>
          <w:sz w:val="24"/>
          <w:szCs w:val="24"/>
          <w:lang w:val="sl-SI" w:eastAsia="sl-SI"/>
        </w:rPr>
      </w:pPr>
      <w:r>
        <w:rPr>
          <w:rFonts w:ascii="Arial" w:hAnsi="Arial" w:cs="Arial"/>
          <w:b/>
          <w:caps/>
          <w:sz w:val="24"/>
          <w:szCs w:val="24"/>
          <w:lang w:val="sl-SI" w:eastAsia="sl-SI"/>
        </w:rPr>
        <w:t xml:space="preserve">                                                                                              </w:t>
      </w:r>
      <w:r w:rsidR="00FF2840" w:rsidRPr="00FF2840">
        <w:rPr>
          <w:rFonts w:ascii="Arial" w:hAnsi="Arial" w:cs="Arial"/>
          <w:b/>
          <w:caps/>
          <w:sz w:val="24"/>
          <w:szCs w:val="24"/>
          <w:lang w:val="sl-SI" w:eastAsia="sl-SI"/>
        </w:rPr>
        <w:t>obrazec 3</w:t>
      </w:r>
    </w:p>
    <w:p w14:paraId="4B9EB679" w14:textId="77777777" w:rsidR="00FF2840" w:rsidRPr="00FF2840" w:rsidRDefault="00FF2840" w:rsidP="00FF2840">
      <w:pPr>
        <w:jc w:val="both"/>
        <w:rPr>
          <w:rFonts w:ascii="Arial" w:hAnsi="Arial" w:cs="Arial"/>
          <w:b/>
          <w:sz w:val="28"/>
          <w:szCs w:val="28"/>
          <w:lang w:val="sl-SI"/>
        </w:rPr>
      </w:pPr>
    </w:p>
    <w:p w14:paraId="22CB2064" w14:textId="77777777" w:rsidR="00FF2840" w:rsidRPr="00FF2840" w:rsidRDefault="00FF2840" w:rsidP="00FF2840">
      <w:pPr>
        <w:jc w:val="both"/>
        <w:rPr>
          <w:rFonts w:ascii="Arial" w:hAnsi="Arial" w:cs="Arial"/>
          <w:b/>
          <w:sz w:val="26"/>
          <w:szCs w:val="26"/>
          <w:lang w:val="sl-SI"/>
        </w:rPr>
      </w:pPr>
      <w:r w:rsidRPr="00FF2840">
        <w:rPr>
          <w:rFonts w:ascii="Arial" w:hAnsi="Arial" w:cs="Arial"/>
          <w:b/>
          <w:sz w:val="26"/>
          <w:szCs w:val="26"/>
          <w:lang w:val="sl-SI"/>
        </w:rPr>
        <w:t>IZVEDBA JAVNEGA NAROČILA S PODIZVAJALCI/BREZ PODIZVAJALCEV</w:t>
      </w:r>
    </w:p>
    <w:p w14:paraId="65A66D66" w14:textId="77777777" w:rsidR="00FF2840" w:rsidRPr="00FF2840" w:rsidRDefault="00FF2840" w:rsidP="00FF2840">
      <w:pPr>
        <w:jc w:val="both"/>
        <w:rPr>
          <w:rFonts w:ascii="Arial" w:hAnsi="Arial" w:cs="Arial"/>
          <w:b/>
          <w:sz w:val="28"/>
          <w:szCs w:val="28"/>
          <w:lang w:val="sl-SI"/>
        </w:rPr>
      </w:pPr>
    </w:p>
    <w:p w14:paraId="3CBFD06D" w14:textId="77777777" w:rsidR="00FF2840" w:rsidRPr="00FF2840" w:rsidRDefault="00FF2840" w:rsidP="00FF2840">
      <w:pPr>
        <w:keepNext/>
        <w:keepLines/>
        <w:rPr>
          <w:rFonts w:ascii="Arial" w:hAnsi="Arial" w:cs="Arial"/>
          <w:sz w:val="22"/>
          <w:szCs w:val="22"/>
          <w:lang w:val="pt-PT"/>
        </w:rPr>
      </w:pPr>
      <w:r w:rsidRPr="00FF2840">
        <w:rPr>
          <w:rFonts w:ascii="Arial" w:hAnsi="Arial" w:cs="Arial"/>
          <w:sz w:val="22"/>
          <w:szCs w:val="22"/>
          <w:lang w:val="pt-PT"/>
        </w:rPr>
        <w:t>Pri izvedbi javnega naročila bomo delovali:</w:t>
      </w:r>
    </w:p>
    <w:p w14:paraId="25ABAE6E" w14:textId="77777777" w:rsidR="00FF2840" w:rsidRPr="00FF2840" w:rsidRDefault="00FF2840" w:rsidP="00FF2840">
      <w:pPr>
        <w:keepNext/>
        <w:keepLines/>
        <w:rPr>
          <w:rFonts w:ascii="Arial" w:hAnsi="Arial" w:cs="Arial"/>
          <w:sz w:val="10"/>
          <w:szCs w:val="10"/>
          <w:lang w:val="pt-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FF2840" w:rsidRPr="00FF2840" w14:paraId="5CBC5AC2" w14:textId="77777777" w:rsidTr="00C670DD">
        <w:tc>
          <w:tcPr>
            <w:tcW w:w="360" w:type="dxa"/>
            <w:tcBorders>
              <w:bottom w:val="single" w:sz="4" w:space="0" w:color="auto"/>
              <w:right w:val="single" w:sz="4" w:space="0" w:color="auto"/>
            </w:tcBorders>
          </w:tcPr>
          <w:p w14:paraId="464F7AB7" w14:textId="77777777" w:rsidR="00FF2840" w:rsidRPr="00FF2840" w:rsidRDefault="00FF2840" w:rsidP="00FF2840">
            <w:pPr>
              <w:ind w:left="-675" w:firstLine="675"/>
              <w:jc w:val="both"/>
              <w:rPr>
                <w:rFonts w:ascii="Arial" w:hAnsi="Arial" w:cs="Arial"/>
                <w:sz w:val="22"/>
                <w:szCs w:val="22"/>
                <w:lang w:val="sl-SI"/>
              </w:rPr>
            </w:pPr>
          </w:p>
        </w:tc>
        <w:tc>
          <w:tcPr>
            <w:tcW w:w="5529" w:type="dxa"/>
            <w:tcBorders>
              <w:top w:val="nil"/>
              <w:left w:val="single" w:sz="4" w:space="0" w:color="auto"/>
              <w:bottom w:val="nil"/>
              <w:right w:val="nil"/>
            </w:tcBorders>
          </w:tcPr>
          <w:p w14:paraId="7223A6A1"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 xml:space="preserve">a) </w:t>
            </w:r>
            <w:r w:rsidRPr="00FF2840">
              <w:rPr>
                <w:rFonts w:ascii="Arial" w:hAnsi="Arial" w:cs="Arial"/>
                <w:bCs/>
                <w:sz w:val="22"/>
                <w:szCs w:val="22"/>
                <w:lang w:val="sl-SI"/>
              </w:rPr>
              <w:t>samostojno, brez podizvajalcev</w:t>
            </w:r>
          </w:p>
        </w:tc>
      </w:tr>
      <w:tr w:rsidR="00FF2840" w:rsidRPr="00FF2840" w14:paraId="6533C103" w14:textId="77777777" w:rsidTr="00C670DD">
        <w:trPr>
          <w:trHeight w:val="285"/>
        </w:trPr>
        <w:tc>
          <w:tcPr>
            <w:tcW w:w="360" w:type="dxa"/>
            <w:tcBorders>
              <w:top w:val="single" w:sz="4" w:space="0" w:color="auto"/>
              <w:left w:val="nil"/>
              <w:bottom w:val="single" w:sz="4" w:space="0" w:color="auto"/>
              <w:right w:val="nil"/>
            </w:tcBorders>
          </w:tcPr>
          <w:p w14:paraId="40F2B073" w14:textId="77777777" w:rsidR="00FF2840" w:rsidRPr="00FF2840" w:rsidRDefault="00FF2840" w:rsidP="00FF2840">
            <w:pPr>
              <w:jc w:val="both"/>
              <w:rPr>
                <w:rFonts w:ascii="Arial" w:hAnsi="Arial" w:cs="Arial"/>
                <w:sz w:val="4"/>
                <w:szCs w:val="4"/>
                <w:lang w:val="sl-SI"/>
              </w:rPr>
            </w:pPr>
          </w:p>
        </w:tc>
        <w:tc>
          <w:tcPr>
            <w:tcW w:w="5529" w:type="dxa"/>
            <w:tcBorders>
              <w:top w:val="nil"/>
              <w:left w:val="nil"/>
              <w:bottom w:val="nil"/>
              <w:right w:val="nil"/>
            </w:tcBorders>
          </w:tcPr>
          <w:p w14:paraId="3967FBCD" w14:textId="77777777" w:rsidR="00FF2840" w:rsidRPr="00FF2840" w:rsidRDefault="00FF2840" w:rsidP="00FF2840">
            <w:pPr>
              <w:jc w:val="both"/>
              <w:rPr>
                <w:rFonts w:ascii="Arial" w:hAnsi="Arial" w:cs="Arial"/>
                <w:sz w:val="4"/>
                <w:szCs w:val="4"/>
                <w:lang w:val="sl-SI"/>
              </w:rPr>
            </w:pPr>
          </w:p>
        </w:tc>
      </w:tr>
      <w:tr w:rsidR="00FF2840" w:rsidRPr="00FF2840" w14:paraId="46F5415A" w14:textId="77777777" w:rsidTr="00C670DD">
        <w:tc>
          <w:tcPr>
            <w:tcW w:w="360" w:type="dxa"/>
            <w:tcBorders>
              <w:top w:val="single" w:sz="4" w:space="0" w:color="auto"/>
            </w:tcBorders>
          </w:tcPr>
          <w:p w14:paraId="0D806C41"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 xml:space="preserve"> </w:t>
            </w:r>
          </w:p>
        </w:tc>
        <w:tc>
          <w:tcPr>
            <w:tcW w:w="5529" w:type="dxa"/>
            <w:tcBorders>
              <w:top w:val="nil"/>
              <w:bottom w:val="nil"/>
              <w:right w:val="nil"/>
            </w:tcBorders>
          </w:tcPr>
          <w:p w14:paraId="12C5BD20"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 xml:space="preserve">b) </w:t>
            </w:r>
            <w:r w:rsidRPr="00FF2840">
              <w:rPr>
                <w:rFonts w:ascii="Arial" w:hAnsi="Arial" w:cs="Arial"/>
                <w:bCs/>
                <w:sz w:val="22"/>
                <w:szCs w:val="22"/>
                <w:lang w:val="sl-SI"/>
              </w:rPr>
              <w:t>s podizvajalci:</w:t>
            </w:r>
          </w:p>
        </w:tc>
      </w:tr>
    </w:tbl>
    <w:p w14:paraId="49D8F389" w14:textId="77777777" w:rsidR="00FF2840" w:rsidRPr="00FF2840" w:rsidRDefault="00FF2840" w:rsidP="00FF2840">
      <w:pPr>
        <w:keepNext/>
        <w:keepLines/>
        <w:rPr>
          <w:rFonts w:ascii="Arial" w:hAnsi="Arial" w:cs="Arial"/>
          <w:sz w:val="10"/>
          <w:szCs w:val="10"/>
          <w:lang w:val="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5"/>
      </w:tblGrid>
      <w:tr w:rsidR="00FF2840" w:rsidRPr="00FF2840" w14:paraId="6B980546" w14:textId="77777777" w:rsidTr="00C670DD">
        <w:tc>
          <w:tcPr>
            <w:tcW w:w="993" w:type="dxa"/>
          </w:tcPr>
          <w:p w14:paraId="2303A072" w14:textId="77777777" w:rsidR="00FF2840" w:rsidRPr="00FF2840" w:rsidRDefault="00FF2840" w:rsidP="00FF2840">
            <w:pPr>
              <w:jc w:val="center"/>
              <w:rPr>
                <w:rFonts w:ascii="Arial" w:hAnsi="Arial" w:cs="Arial"/>
                <w:color w:val="000000"/>
                <w:sz w:val="22"/>
                <w:szCs w:val="22"/>
                <w:lang w:val="sl-SI"/>
              </w:rPr>
            </w:pPr>
            <w:proofErr w:type="spellStart"/>
            <w:r w:rsidRPr="00FF2840">
              <w:rPr>
                <w:rFonts w:ascii="Arial" w:hAnsi="Arial" w:cs="Arial"/>
                <w:color w:val="000000"/>
                <w:sz w:val="22"/>
                <w:szCs w:val="22"/>
                <w:lang w:val="sl-SI"/>
              </w:rPr>
              <w:t>Zap.št</w:t>
            </w:r>
            <w:proofErr w:type="spellEnd"/>
            <w:r w:rsidRPr="00FF2840">
              <w:rPr>
                <w:rFonts w:ascii="Arial" w:hAnsi="Arial" w:cs="Arial"/>
                <w:color w:val="000000"/>
                <w:sz w:val="22"/>
                <w:szCs w:val="22"/>
                <w:lang w:val="sl-SI"/>
              </w:rPr>
              <w:t>.</w:t>
            </w:r>
          </w:p>
        </w:tc>
        <w:tc>
          <w:tcPr>
            <w:tcW w:w="8505" w:type="dxa"/>
          </w:tcPr>
          <w:p w14:paraId="5D2EE870" w14:textId="77777777" w:rsidR="00FF2840" w:rsidRPr="00FF2840" w:rsidRDefault="00FF2840" w:rsidP="00FF2840">
            <w:pPr>
              <w:jc w:val="both"/>
              <w:rPr>
                <w:rFonts w:ascii="Arial" w:hAnsi="Arial" w:cs="Arial"/>
                <w:color w:val="000000"/>
                <w:sz w:val="22"/>
                <w:szCs w:val="22"/>
                <w:lang w:val="sl-SI"/>
              </w:rPr>
            </w:pPr>
            <w:r w:rsidRPr="00FF2840">
              <w:rPr>
                <w:rFonts w:ascii="Arial" w:hAnsi="Arial" w:cs="Arial"/>
                <w:color w:val="000000"/>
                <w:sz w:val="22"/>
                <w:szCs w:val="22"/>
                <w:lang w:val="sl-SI"/>
              </w:rPr>
              <w:t xml:space="preserve">Nazivi podizvajalcev </w:t>
            </w:r>
          </w:p>
        </w:tc>
      </w:tr>
      <w:tr w:rsidR="00FF2840" w:rsidRPr="00FF2840" w14:paraId="5A12007E" w14:textId="77777777" w:rsidTr="00C670DD">
        <w:tc>
          <w:tcPr>
            <w:tcW w:w="993" w:type="dxa"/>
          </w:tcPr>
          <w:p w14:paraId="420F408C" w14:textId="77777777" w:rsidR="00FF2840" w:rsidRPr="00FF2840" w:rsidRDefault="00FF2840" w:rsidP="00FF2840">
            <w:pPr>
              <w:tabs>
                <w:tab w:val="center" w:pos="4153"/>
                <w:tab w:val="right" w:pos="8306"/>
              </w:tabs>
              <w:jc w:val="center"/>
              <w:rPr>
                <w:rFonts w:ascii="Arial" w:hAnsi="Arial" w:cs="Arial"/>
                <w:color w:val="000000"/>
                <w:sz w:val="22"/>
                <w:szCs w:val="22"/>
                <w:lang w:val="sl-SI"/>
              </w:rPr>
            </w:pPr>
            <w:r w:rsidRPr="00FF2840">
              <w:rPr>
                <w:rFonts w:ascii="Arial" w:hAnsi="Arial" w:cs="Arial"/>
                <w:color w:val="000000"/>
                <w:sz w:val="22"/>
                <w:szCs w:val="22"/>
                <w:lang w:val="sl-SI"/>
              </w:rPr>
              <w:t>1.</w:t>
            </w:r>
          </w:p>
        </w:tc>
        <w:tc>
          <w:tcPr>
            <w:tcW w:w="8505" w:type="dxa"/>
          </w:tcPr>
          <w:p w14:paraId="5E2C06E9" w14:textId="77777777" w:rsidR="00FF2840" w:rsidRPr="00FF2840" w:rsidRDefault="00FF2840" w:rsidP="00FF2840">
            <w:pPr>
              <w:jc w:val="both"/>
              <w:rPr>
                <w:rFonts w:ascii="Arial" w:hAnsi="Arial" w:cs="Arial"/>
                <w:color w:val="000000"/>
                <w:sz w:val="22"/>
                <w:szCs w:val="22"/>
                <w:lang w:val="sl-SI"/>
              </w:rPr>
            </w:pPr>
          </w:p>
        </w:tc>
      </w:tr>
      <w:tr w:rsidR="00FF2840" w:rsidRPr="00FF2840" w14:paraId="32EA6DF1" w14:textId="77777777" w:rsidTr="00C670DD">
        <w:tc>
          <w:tcPr>
            <w:tcW w:w="993" w:type="dxa"/>
          </w:tcPr>
          <w:p w14:paraId="7FA9D888" w14:textId="77777777" w:rsidR="00FF2840" w:rsidRPr="00FF2840" w:rsidRDefault="00FF2840" w:rsidP="00FF2840">
            <w:pPr>
              <w:jc w:val="center"/>
              <w:rPr>
                <w:rFonts w:ascii="Arial" w:hAnsi="Arial" w:cs="Arial"/>
                <w:color w:val="000000"/>
                <w:sz w:val="22"/>
                <w:szCs w:val="22"/>
                <w:lang w:val="sl-SI"/>
              </w:rPr>
            </w:pPr>
            <w:r w:rsidRPr="00FF2840">
              <w:rPr>
                <w:rFonts w:ascii="Arial" w:hAnsi="Arial" w:cs="Arial"/>
                <w:color w:val="000000"/>
                <w:sz w:val="22"/>
                <w:szCs w:val="22"/>
                <w:lang w:val="sl-SI"/>
              </w:rPr>
              <w:t>2.</w:t>
            </w:r>
          </w:p>
        </w:tc>
        <w:tc>
          <w:tcPr>
            <w:tcW w:w="8505" w:type="dxa"/>
          </w:tcPr>
          <w:p w14:paraId="31E4D5CA" w14:textId="77777777" w:rsidR="00FF2840" w:rsidRPr="00FF2840" w:rsidRDefault="00FF2840" w:rsidP="00FF2840">
            <w:pPr>
              <w:jc w:val="both"/>
              <w:rPr>
                <w:rFonts w:ascii="Arial" w:hAnsi="Arial" w:cs="Arial"/>
                <w:color w:val="000000"/>
                <w:sz w:val="22"/>
                <w:szCs w:val="22"/>
                <w:lang w:val="sl-SI"/>
              </w:rPr>
            </w:pPr>
          </w:p>
        </w:tc>
      </w:tr>
      <w:tr w:rsidR="00FF2840" w:rsidRPr="00FF2840" w14:paraId="3F2CD33D" w14:textId="77777777" w:rsidTr="00C670DD">
        <w:tc>
          <w:tcPr>
            <w:tcW w:w="993" w:type="dxa"/>
          </w:tcPr>
          <w:p w14:paraId="66887BEF" w14:textId="77777777" w:rsidR="00FF2840" w:rsidRPr="00FF2840" w:rsidRDefault="00FF2840" w:rsidP="00FF2840">
            <w:pPr>
              <w:tabs>
                <w:tab w:val="center" w:pos="4153"/>
                <w:tab w:val="right" w:pos="8306"/>
              </w:tabs>
              <w:jc w:val="center"/>
              <w:rPr>
                <w:rFonts w:ascii="Arial" w:hAnsi="Arial" w:cs="Arial"/>
                <w:color w:val="000000"/>
                <w:sz w:val="22"/>
                <w:szCs w:val="22"/>
                <w:lang w:val="sl-SI"/>
              </w:rPr>
            </w:pPr>
            <w:r w:rsidRPr="00FF2840">
              <w:rPr>
                <w:rFonts w:ascii="Arial" w:hAnsi="Arial" w:cs="Arial"/>
                <w:color w:val="000000"/>
                <w:sz w:val="22"/>
                <w:szCs w:val="22"/>
                <w:lang w:val="sl-SI"/>
              </w:rPr>
              <w:t>3.</w:t>
            </w:r>
          </w:p>
        </w:tc>
        <w:tc>
          <w:tcPr>
            <w:tcW w:w="8505" w:type="dxa"/>
          </w:tcPr>
          <w:p w14:paraId="1D07614F" w14:textId="77777777" w:rsidR="00FF2840" w:rsidRPr="00FF2840" w:rsidRDefault="00FF2840" w:rsidP="00FF2840">
            <w:pPr>
              <w:jc w:val="both"/>
              <w:rPr>
                <w:rFonts w:ascii="Arial" w:hAnsi="Arial" w:cs="Arial"/>
                <w:color w:val="000000"/>
                <w:sz w:val="22"/>
                <w:szCs w:val="22"/>
                <w:lang w:val="sl-SI"/>
              </w:rPr>
            </w:pPr>
          </w:p>
        </w:tc>
      </w:tr>
      <w:tr w:rsidR="00FF2840" w:rsidRPr="00FF2840" w14:paraId="66BDB81F" w14:textId="77777777" w:rsidTr="00C670DD">
        <w:tc>
          <w:tcPr>
            <w:tcW w:w="993" w:type="dxa"/>
          </w:tcPr>
          <w:p w14:paraId="35B0A633" w14:textId="77777777" w:rsidR="00FF2840" w:rsidRPr="00FF2840" w:rsidRDefault="00FF2840" w:rsidP="00FF2840">
            <w:pPr>
              <w:jc w:val="center"/>
              <w:rPr>
                <w:rFonts w:ascii="Arial" w:hAnsi="Arial" w:cs="Arial"/>
                <w:color w:val="000000"/>
                <w:sz w:val="22"/>
                <w:szCs w:val="22"/>
                <w:lang w:val="sl-SI"/>
              </w:rPr>
            </w:pPr>
            <w:r w:rsidRPr="00FF2840">
              <w:rPr>
                <w:rFonts w:ascii="Arial" w:hAnsi="Arial" w:cs="Arial"/>
                <w:color w:val="000000"/>
                <w:sz w:val="22"/>
                <w:szCs w:val="22"/>
                <w:lang w:val="sl-SI"/>
              </w:rPr>
              <w:t>4.</w:t>
            </w:r>
          </w:p>
        </w:tc>
        <w:tc>
          <w:tcPr>
            <w:tcW w:w="8505" w:type="dxa"/>
          </w:tcPr>
          <w:p w14:paraId="54E4C09A" w14:textId="77777777" w:rsidR="00FF2840" w:rsidRPr="00FF2840" w:rsidRDefault="00FF2840" w:rsidP="00FF2840">
            <w:pPr>
              <w:jc w:val="both"/>
              <w:rPr>
                <w:rFonts w:ascii="Arial" w:hAnsi="Arial" w:cs="Arial"/>
                <w:color w:val="000000"/>
                <w:sz w:val="22"/>
                <w:szCs w:val="22"/>
                <w:lang w:val="sl-SI"/>
              </w:rPr>
            </w:pPr>
          </w:p>
        </w:tc>
      </w:tr>
      <w:tr w:rsidR="00FF2840" w:rsidRPr="00FF2840" w14:paraId="7774E481" w14:textId="77777777" w:rsidTr="00C670DD">
        <w:tc>
          <w:tcPr>
            <w:tcW w:w="993" w:type="dxa"/>
          </w:tcPr>
          <w:p w14:paraId="174D77D9" w14:textId="77777777" w:rsidR="00FF2840" w:rsidRPr="00FF2840" w:rsidRDefault="00FF2840" w:rsidP="00FF2840">
            <w:pPr>
              <w:jc w:val="center"/>
              <w:rPr>
                <w:rFonts w:ascii="Arial" w:hAnsi="Arial" w:cs="Arial"/>
                <w:color w:val="000000"/>
                <w:sz w:val="22"/>
                <w:szCs w:val="22"/>
                <w:lang w:val="sl-SI"/>
              </w:rPr>
            </w:pPr>
            <w:r w:rsidRPr="00FF2840">
              <w:rPr>
                <w:rFonts w:ascii="Arial" w:hAnsi="Arial" w:cs="Arial"/>
                <w:color w:val="000000"/>
                <w:sz w:val="22"/>
                <w:szCs w:val="22"/>
                <w:lang w:val="sl-SI"/>
              </w:rPr>
              <w:t>5.</w:t>
            </w:r>
          </w:p>
        </w:tc>
        <w:tc>
          <w:tcPr>
            <w:tcW w:w="8505" w:type="dxa"/>
          </w:tcPr>
          <w:p w14:paraId="11FB799B" w14:textId="77777777" w:rsidR="00FF2840" w:rsidRPr="00FF2840" w:rsidRDefault="00FF2840" w:rsidP="00FF2840">
            <w:pPr>
              <w:jc w:val="both"/>
              <w:rPr>
                <w:rFonts w:ascii="Arial" w:hAnsi="Arial" w:cs="Arial"/>
                <w:color w:val="000000"/>
                <w:sz w:val="22"/>
                <w:szCs w:val="22"/>
                <w:lang w:val="sl-SI"/>
              </w:rPr>
            </w:pPr>
          </w:p>
        </w:tc>
      </w:tr>
    </w:tbl>
    <w:p w14:paraId="5A6F27B7" w14:textId="77777777" w:rsidR="00FF2840" w:rsidRPr="00FF2840" w:rsidRDefault="00FF2840" w:rsidP="00FF2840">
      <w:pPr>
        <w:autoSpaceDE w:val="0"/>
        <w:autoSpaceDN w:val="0"/>
        <w:adjustRightInd w:val="0"/>
        <w:jc w:val="both"/>
        <w:rPr>
          <w:rFonts w:ascii="Arial" w:hAnsi="Arial" w:cs="Arial"/>
          <w:iCs/>
          <w:color w:val="000000"/>
          <w:sz w:val="22"/>
          <w:szCs w:val="22"/>
          <w:lang w:val="sl-SI"/>
        </w:rPr>
      </w:pPr>
    </w:p>
    <w:p w14:paraId="7553853F" w14:textId="77777777" w:rsidR="00FF2840" w:rsidRPr="00FF2840" w:rsidRDefault="00FF2840" w:rsidP="00FF2840">
      <w:pPr>
        <w:autoSpaceDE w:val="0"/>
        <w:autoSpaceDN w:val="0"/>
        <w:adjustRightInd w:val="0"/>
        <w:jc w:val="both"/>
        <w:rPr>
          <w:rFonts w:ascii="Arial" w:hAnsi="Arial" w:cs="Arial"/>
          <w:iCs/>
          <w:color w:val="000000"/>
          <w:sz w:val="22"/>
          <w:szCs w:val="22"/>
          <w:lang w:val="sl-SI"/>
        </w:rPr>
      </w:pPr>
      <w:r w:rsidRPr="00FF2840">
        <w:rPr>
          <w:rFonts w:ascii="Arial" w:hAnsi="Arial" w:cs="Arial"/>
          <w:iCs/>
          <w:color w:val="000000"/>
          <w:sz w:val="22"/>
          <w:szCs w:val="22"/>
          <w:lang w:val="sl-SI"/>
        </w:rPr>
        <w:t>Ponudnik izpolni tabelo »Del izvedbe javnega naročila, ki ga bo izvedel podizvajalec« za vsakega podizvajalca tolikokrat, kolikor različnih delov izvedbe naročila bo posamezni podizvajalec izvedel.</w:t>
      </w:r>
    </w:p>
    <w:p w14:paraId="202BC610" w14:textId="77777777" w:rsidR="00FF2840" w:rsidRPr="00FF2840" w:rsidRDefault="00FF2840" w:rsidP="00FF2840">
      <w:pPr>
        <w:autoSpaceDE w:val="0"/>
        <w:autoSpaceDN w:val="0"/>
        <w:adjustRightInd w:val="0"/>
        <w:jc w:val="both"/>
        <w:rPr>
          <w:rFonts w:ascii="Arial" w:hAnsi="Arial" w:cs="Arial"/>
          <w:iCs/>
          <w:color w:val="000000"/>
          <w:sz w:val="22"/>
          <w:szCs w:val="22"/>
          <w:lang w:val="sl-SI"/>
        </w:rPr>
      </w:pPr>
    </w:p>
    <w:p w14:paraId="4A5A172C" w14:textId="77777777" w:rsidR="00FF2840" w:rsidRPr="00FF2840" w:rsidRDefault="00FF2840" w:rsidP="00FF2840">
      <w:pPr>
        <w:autoSpaceDE w:val="0"/>
        <w:autoSpaceDN w:val="0"/>
        <w:adjustRightInd w:val="0"/>
        <w:jc w:val="both"/>
        <w:rPr>
          <w:rFonts w:ascii="Arial" w:hAnsi="Arial" w:cs="Arial"/>
          <w:iCs/>
          <w:color w:val="000000"/>
          <w:sz w:val="22"/>
          <w:szCs w:val="22"/>
          <w:lang w:val="sl-SI"/>
        </w:rPr>
      </w:pPr>
    </w:p>
    <w:p w14:paraId="7D37D822" w14:textId="77777777" w:rsidR="00FF2840" w:rsidRPr="00FF2840" w:rsidRDefault="00FF2840" w:rsidP="00FF2840">
      <w:pPr>
        <w:autoSpaceDE w:val="0"/>
        <w:autoSpaceDN w:val="0"/>
        <w:adjustRightInd w:val="0"/>
        <w:jc w:val="both"/>
        <w:rPr>
          <w:rFonts w:ascii="Arial" w:hAnsi="Arial" w:cs="Arial"/>
          <w:iCs/>
          <w:color w:val="000000"/>
          <w:sz w:val="22"/>
          <w:szCs w:val="22"/>
          <w:lang w:val="sl-SI"/>
        </w:rPr>
      </w:pPr>
      <w:r w:rsidRPr="00FF2840">
        <w:rPr>
          <w:rFonts w:ascii="Arial" w:hAnsi="Arial" w:cs="Arial"/>
          <w:iCs/>
          <w:color w:val="000000"/>
          <w:sz w:val="22"/>
          <w:szCs w:val="22"/>
          <w:lang w:val="sl-SI"/>
        </w:rPr>
        <w:t>Del izvedbe javnega naročila, ki ga bo izvedel podizvajalec:</w:t>
      </w:r>
    </w:p>
    <w:p w14:paraId="626B98CB" w14:textId="77777777" w:rsidR="00FF2840" w:rsidRPr="00FF2840" w:rsidRDefault="00FF2840" w:rsidP="00FF2840">
      <w:pPr>
        <w:autoSpaceDE w:val="0"/>
        <w:autoSpaceDN w:val="0"/>
        <w:adjustRightInd w:val="0"/>
        <w:jc w:val="both"/>
        <w:rPr>
          <w:rFonts w:ascii="Arial" w:hAnsi="Arial" w:cs="Arial"/>
          <w:i/>
          <w:iCs/>
          <w:color w:val="000000"/>
          <w:sz w:val="10"/>
          <w:szCs w:val="10"/>
          <w:lang w:val="sl-S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5103"/>
      </w:tblGrid>
      <w:tr w:rsidR="00FF2840" w:rsidRPr="00FF2840" w14:paraId="7150DE91" w14:textId="77777777" w:rsidTr="00C670DD">
        <w:trPr>
          <w:cantSplit/>
          <w:trHeight w:val="493"/>
        </w:trPr>
        <w:tc>
          <w:tcPr>
            <w:tcW w:w="4503" w:type="dxa"/>
            <w:vAlign w:val="center"/>
          </w:tcPr>
          <w:p w14:paraId="54D19B1B" w14:textId="77777777" w:rsidR="00FF2840" w:rsidRPr="00FF2840" w:rsidRDefault="00FF2840" w:rsidP="00FF2840">
            <w:pPr>
              <w:rPr>
                <w:rFonts w:ascii="Arial" w:hAnsi="Arial"/>
                <w:sz w:val="22"/>
                <w:lang w:val="sl-SI"/>
              </w:rPr>
            </w:pPr>
            <w:r w:rsidRPr="00FF2840">
              <w:rPr>
                <w:rFonts w:ascii="Arial" w:hAnsi="Arial" w:cs="Arial"/>
                <w:color w:val="000000"/>
                <w:sz w:val="22"/>
                <w:szCs w:val="22"/>
                <w:lang w:val="sl-SI"/>
              </w:rPr>
              <w:t>Naziv podizvajalca:</w:t>
            </w:r>
          </w:p>
        </w:tc>
        <w:tc>
          <w:tcPr>
            <w:tcW w:w="5103" w:type="dxa"/>
            <w:vAlign w:val="center"/>
          </w:tcPr>
          <w:p w14:paraId="08384237" w14:textId="77777777" w:rsidR="00FF2840" w:rsidRPr="00FF2840" w:rsidRDefault="00FF2840" w:rsidP="00FF2840">
            <w:pPr>
              <w:rPr>
                <w:rFonts w:ascii="Arial" w:hAnsi="Arial"/>
                <w:sz w:val="22"/>
                <w:szCs w:val="22"/>
                <w:lang w:val="sl-SI"/>
              </w:rPr>
            </w:pPr>
          </w:p>
        </w:tc>
      </w:tr>
      <w:tr w:rsidR="00FF2840" w:rsidRPr="00FF2840" w14:paraId="1AE419C1" w14:textId="77777777" w:rsidTr="00C670DD">
        <w:trPr>
          <w:cantSplit/>
          <w:trHeight w:val="493"/>
        </w:trPr>
        <w:tc>
          <w:tcPr>
            <w:tcW w:w="4503" w:type="dxa"/>
            <w:vAlign w:val="center"/>
          </w:tcPr>
          <w:p w14:paraId="46774F6B" w14:textId="77777777" w:rsidR="00FF2840" w:rsidRPr="00FF2840" w:rsidRDefault="00FF2840" w:rsidP="00FF2840">
            <w:pPr>
              <w:rPr>
                <w:rFonts w:ascii="Arial" w:hAnsi="Arial"/>
                <w:sz w:val="22"/>
                <w:lang w:val="sl-SI"/>
              </w:rPr>
            </w:pPr>
            <w:r w:rsidRPr="00FF2840">
              <w:rPr>
                <w:rFonts w:ascii="Arial" w:hAnsi="Arial" w:cs="Arial"/>
                <w:color w:val="000000"/>
                <w:sz w:val="22"/>
                <w:szCs w:val="22"/>
                <w:lang w:val="sl-SI"/>
              </w:rPr>
              <w:t>Opis dela izvedbe naročila, ki ga bo izvedel podizvajalec</w:t>
            </w:r>
          </w:p>
        </w:tc>
        <w:tc>
          <w:tcPr>
            <w:tcW w:w="5103" w:type="dxa"/>
            <w:vAlign w:val="center"/>
          </w:tcPr>
          <w:p w14:paraId="6A2EA7B1" w14:textId="77777777" w:rsidR="00FF2840" w:rsidRPr="00FF2840" w:rsidRDefault="00FF2840" w:rsidP="00FF2840">
            <w:pPr>
              <w:rPr>
                <w:rFonts w:ascii="Arial" w:hAnsi="Arial"/>
                <w:sz w:val="22"/>
                <w:szCs w:val="22"/>
                <w:lang w:val="sl-SI"/>
              </w:rPr>
            </w:pPr>
          </w:p>
        </w:tc>
      </w:tr>
      <w:tr w:rsidR="00FF2840" w:rsidRPr="00FF2840" w14:paraId="6722AAD7" w14:textId="77777777" w:rsidTr="00C670DD">
        <w:trPr>
          <w:cantSplit/>
          <w:trHeight w:val="493"/>
        </w:trPr>
        <w:tc>
          <w:tcPr>
            <w:tcW w:w="4503" w:type="dxa"/>
            <w:vAlign w:val="center"/>
          </w:tcPr>
          <w:p w14:paraId="3BBCBC88" w14:textId="77777777" w:rsidR="00FF2840" w:rsidRPr="00FF2840" w:rsidRDefault="00FF2840" w:rsidP="00FF2840">
            <w:pPr>
              <w:rPr>
                <w:rFonts w:ascii="Arial" w:eastAsia="Calibri" w:hAnsi="Arial" w:cs="Arial"/>
                <w:iCs/>
                <w:sz w:val="22"/>
                <w:szCs w:val="22"/>
                <w:lang w:val="sl-SI" w:eastAsia="sl-SI"/>
              </w:rPr>
            </w:pPr>
            <w:r w:rsidRPr="00FF2840">
              <w:rPr>
                <w:rFonts w:ascii="Arial" w:eastAsia="Calibri" w:hAnsi="Arial" w:cs="Arial"/>
                <w:iCs/>
                <w:sz w:val="22"/>
                <w:szCs w:val="22"/>
                <w:lang w:val="sl-SI" w:eastAsia="sl-SI"/>
              </w:rPr>
              <w:t>Količina</w:t>
            </w:r>
          </w:p>
        </w:tc>
        <w:tc>
          <w:tcPr>
            <w:tcW w:w="5103" w:type="dxa"/>
            <w:vAlign w:val="center"/>
          </w:tcPr>
          <w:p w14:paraId="529988D1" w14:textId="77777777" w:rsidR="00FF2840" w:rsidRPr="00FF2840" w:rsidRDefault="00FF2840" w:rsidP="00FF2840">
            <w:pPr>
              <w:rPr>
                <w:rFonts w:ascii="Arial" w:hAnsi="Arial"/>
                <w:sz w:val="22"/>
                <w:szCs w:val="22"/>
                <w:lang w:val="sl-SI"/>
              </w:rPr>
            </w:pPr>
          </w:p>
        </w:tc>
      </w:tr>
      <w:tr w:rsidR="00FF2840" w:rsidRPr="00FF2840" w14:paraId="4FA7BCE1" w14:textId="77777777" w:rsidTr="00C670DD">
        <w:trPr>
          <w:cantSplit/>
          <w:trHeight w:val="493"/>
        </w:trPr>
        <w:tc>
          <w:tcPr>
            <w:tcW w:w="4503" w:type="dxa"/>
            <w:vAlign w:val="center"/>
          </w:tcPr>
          <w:p w14:paraId="3800F00B" w14:textId="77777777" w:rsidR="00FF2840" w:rsidRPr="00FF2840" w:rsidRDefault="00FF2840" w:rsidP="00FF2840">
            <w:pPr>
              <w:rPr>
                <w:rFonts w:ascii="Arial" w:hAnsi="Arial"/>
                <w:sz w:val="22"/>
                <w:lang w:val="sl-SI"/>
              </w:rPr>
            </w:pPr>
            <w:r w:rsidRPr="00FF2840">
              <w:rPr>
                <w:rFonts w:ascii="Arial" w:eastAsia="Calibri" w:hAnsi="Arial" w:cs="Arial"/>
                <w:iCs/>
                <w:sz w:val="22"/>
                <w:szCs w:val="22"/>
                <w:lang w:val="sl-SI" w:eastAsia="sl-SI"/>
              </w:rPr>
              <w:t>Vrednost</w:t>
            </w:r>
          </w:p>
        </w:tc>
        <w:tc>
          <w:tcPr>
            <w:tcW w:w="5103" w:type="dxa"/>
            <w:vAlign w:val="center"/>
          </w:tcPr>
          <w:p w14:paraId="1705AC17" w14:textId="77777777" w:rsidR="00FF2840" w:rsidRPr="00FF2840" w:rsidRDefault="00FF2840" w:rsidP="00FF2840">
            <w:pPr>
              <w:rPr>
                <w:rFonts w:ascii="Arial" w:hAnsi="Arial"/>
                <w:sz w:val="22"/>
                <w:szCs w:val="22"/>
                <w:lang w:val="sl-SI"/>
              </w:rPr>
            </w:pPr>
          </w:p>
        </w:tc>
      </w:tr>
      <w:tr w:rsidR="00FF2840" w:rsidRPr="00FF2840" w14:paraId="600DE61B" w14:textId="77777777" w:rsidTr="00C670DD">
        <w:trPr>
          <w:cantSplit/>
          <w:trHeight w:val="493"/>
        </w:trPr>
        <w:tc>
          <w:tcPr>
            <w:tcW w:w="4503" w:type="dxa"/>
            <w:vAlign w:val="center"/>
          </w:tcPr>
          <w:p w14:paraId="7105EB5D" w14:textId="77777777" w:rsidR="00FF2840" w:rsidRPr="00FF2840" w:rsidRDefault="00FF2840" w:rsidP="00FF2840">
            <w:pPr>
              <w:rPr>
                <w:rFonts w:ascii="Arial" w:hAnsi="Arial"/>
                <w:sz w:val="22"/>
                <w:lang w:val="sl-SI"/>
              </w:rPr>
            </w:pPr>
            <w:r w:rsidRPr="00FF2840">
              <w:rPr>
                <w:rFonts w:ascii="Arial" w:eastAsia="Calibri" w:hAnsi="Arial" w:cs="Arial"/>
                <w:iCs/>
                <w:sz w:val="22"/>
                <w:szCs w:val="22"/>
                <w:lang w:val="sl-SI" w:eastAsia="sl-SI"/>
              </w:rPr>
              <w:t>Kraj izvedbe</w:t>
            </w:r>
          </w:p>
        </w:tc>
        <w:tc>
          <w:tcPr>
            <w:tcW w:w="5103" w:type="dxa"/>
            <w:vAlign w:val="center"/>
          </w:tcPr>
          <w:p w14:paraId="0B2330A5" w14:textId="77777777" w:rsidR="00FF2840" w:rsidRPr="00FF2840" w:rsidRDefault="00FF2840" w:rsidP="00FF2840">
            <w:pPr>
              <w:rPr>
                <w:rFonts w:ascii="Arial" w:hAnsi="Arial"/>
                <w:sz w:val="22"/>
                <w:szCs w:val="22"/>
                <w:lang w:val="sl-SI"/>
              </w:rPr>
            </w:pPr>
          </w:p>
        </w:tc>
      </w:tr>
      <w:tr w:rsidR="00FF2840" w:rsidRPr="00FF2840" w14:paraId="0D337E37" w14:textId="77777777" w:rsidTr="00C670DD">
        <w:trPr>
          <w:cantSplit/>
          <w:trHeight w:val="493"/>
        </w:trPr>
        <w:tc>
          <w:tcPr>
            <w:tcW w:w="4503" w:type="dxa"/>
            <w:vAlign w:val="center"/>
          </w:tcPr>
          <w:p w14:paraId="1041948B" w14:textId="77777777" w:rsidR="00FF2840" w:rsidRPr="00FF2840" w:rsidRDefault="00FF2840" w:rsidP="00FF2840">
            <w:pPr>
              <w:rPr>
                <w:rFonts w:ascii="Arial" w:hAnsi="Arial"/>
                <w:sz w:val="22"/>
                <w:lang w:val="sl-SI"/>
              </w:rPr>
            </w:pPr>
            <w:r w:rsidRPr="00FF2840">
              <w:rPr>
                <w:rFonts w:ascii="Arial" w:eastAsia="Calibri" w:hAnsi="Arial" w:cs="Arial"/>
                <w:iCs/>
                <w:sz w:val="22"/>
                <w:szCs w:val="22"/>
                <w:lang w:val="sl-SI" w:eastAsia="sl-SI"/>
              </w:rPr>
              <w:t>Rok izvedbe</w:t>
            </w:r>
          </w:p>
        </w:tc>
        <w:tc>
          <w:tcPr>
            <w:tcW w:w="5103" w:type="dxa"/>
            <w:vAlign w:val="center"/>
          </w:tcPr>
          <w:p w14:paraId="3EEC6034" w14:textId="77777777" w:rsidR="00FF2840" w:rsidRPr="00FF2840" w:rsidRDefault="00FF2840" w:rsidP="00FF2840">
            <w:pPr>
              <w:rPr>
                <w:rFonts w:ascii="Arial" w:hAnsi="Arial"/>
                <w:sz w:val="22"/>
                <w:szCs w:val="22"/>
                <w:lang w:val="sl-SI"/>
              </w:rPr>
            </w:pPr>
          </w:p>
        </w:tc>
      </w:tr>
    </w:tbl>
    <w:p w14:paraId="0B7DB6DC" w14:textId="77777777" w:rsidR="00FF2840" w:rsidRPr="00FF2840" w:rsidRDefault="00FF2840" w:rsidP="00FF2840">
      <w:pPr>
        <w:keepNext/>
        <w:keepLines/>
        <w:jc w:val="both"/>
        <w:rPr>
          <w:rFonts w:ascii="Arial" w:hAnsi="Arial" w:cs="Arial"/>
          <w:bCs/>
          <w:sz w:val="22"/>
          <w:szCs w:val="22"/>
          <w:lang w:val="sl-SI"/>
        </w:rPr>
      </w:pPr>
    </w:p>
    <w:p w14:paraId="70DCD635" w14:textId="77777777" w:rsidR="00FF2840" w:rsidRPr="00FF2840" w:rsidRDefault="00FF2840" w:rsidP="00FF2840">
      <w:pPr>
        <w:keepNext/>
        <w:keepLines/>
        <w:jc w:val="both"/>
        <w:rPr>
          <w:rFonts w:ascii="Arial" w:hAnsi="Arial" w:cs="Arial"/>
          <w:bCs/>
          <w:sz w:val="22"/>
          <w:szCs w:val="22"/>
          <w:lang w:val="sl-SI"/>
        </w:rPr>
      </w:pPr>
    </w:p>
    <w:p w14:paraId="6312A99C" w14:textId="77777777" w:rsidR="00FF2840" w:rsidRPr="00FF2840" w:rsidRDefault="00FF2840" w:rsidP="00FF2840">
      <w:pPr>
        <w:jc w:val="both"/>
        <w:rPr>
          <w:rFonts w:ascii="Arial" w:hAnsi="Arial" w:cs="Arial"/>
          <w:b/>
          <w:sz w:val="36"/>
          <w:lang w:val="sl-SI"/>
        </w:rPr>
      </w:pPr>
    </w:p>
    <w:tbl>
      <w:tblPr>
        <w:tblW w:w="0" w:type="auto"/>
        <w:tblLayout w:type="fixed"/>
        <w:tblLook w:val="0000" w:firstRow="0" w:lastRow="0" w:firstColumn="0" w:lastColumn="0" w:noHBand="0" w:noVBand="0"/>
      </w:tblPr>
      <w:tblGrid>
        <w:gridCol w:w="3190"/>
        <w:gridCol w:w="3190"/>
        <w:gridCol w:w="3190"/>
      </w:tblGrid>
      <w:tr w:rsidR="00FF2840" w:rsidRPr="00FF2840" w14:paraId="3C80DBFE" w14:textId="77777777" w:rsidTr="00C670DD">
        <w:tc>
          <w:tcPr>
            <w:tcW w:w="3190" w:type="dxa"/>
          </w:tcPr>
          <w:p w14:paraId="5E01B756" w14:textId="77777777" w:rsidR="00FF2840" w:rsidRPr="00FF2840" w:rsidRDefault="00FF2840" w:rsidP="00FF2840">
            <w:pPr>
              <w:jc w:val="both"/>
              <w:rPr>
                <w:rFonts w:ascii="Arial" w:hAnsi="Arial"/>
                <w:lang w:val="sl-SI"/>
              </w:rPr>
            </w:pPr>
          </w:p>
        </w:tc>
        <w:tc>
          <w:tcPr>
            <w:tcW w:w="3190" w:type="dxa"/>
          </w:tcPr>
          <w:p w14:paraId="02E34D24" w14:textId="77777777" w:rsidR="00FF2840" w:rsidRPr="00FF2840" w:rsidRDefault="00FF2840" w:rsidP="00FF2840">
            <w:pPr>
              <w:jc w:val="both"/>
              <w:rPr>
                <w:rFonts w:ascii="Arial" w:hAnsi="Arial"/>
                <w:lang w:val="sl-SI"/>
              </w:rPr>
            </w:pPr>
          </w:p>
        </w:tc>
        <w:tc>
          <w:tcPr>
            <w:tcW w:w="3190" w:type="dxa"/>
          </w:tcPr>
          <w:p w14:paraId="65130AF5" w14:textId="77777777" w:rsidR="00FF2840" w:rsidRPr="00FF2840" w:rsidRDefault="00FF2840" w:rsidP="00FF2840">
            <w:pPr>
              <w:jc w:val="center"/>
              <w:rPr>
                <w:rFonts w:ascii="Arial" w:hAnsi="Arial"/>
                <w:sz w:val="22"/>
                <w:szCs w:val="22"/>
                <w:lang w:val="sl-SI"/>
              </w:rPr>
            </w:pPr>
            <w:r w:rsidRPr="00FF2840">
              <w:rPr>
                <w:rFonts w:ascii="Arial" w:hAnsi="Arial"/>
                <w:sz w:val="22"/>
                <w:szCs w:val="22"/>
                <w:lang w:val="sl-SI"/>
              </w:rPr>
              <w:t>Ponudnik:</w:t>
            </w:r>
          </w:p>
          <w:p w14:paraId="269851A5" w14:textId="77777777" w:rsidR="00FF2840" w:rsidRPr="00FF2840" w:rsidRDefault="00FF2840" w:rsidP="00FF2840">
            <w:pPr>
              <w:jc w:val="center"/>
              <w:rPr>
                <w:rFonts w:ascii="Arial" w:hAnsi="Arial"/>
                <w:sz w:val="22"/>
                <w:szCs w:val="22"/>
                <w:lang w:val="sl-SI"/>
              </w:rPr>
            </w:pPr>
          </w:p>
        </w:tc>
      </w:tr>
      <w:tr w:rsidR="00FF2840" w:rsidRPr="00FF2840" w14:paraId="737957CD" w14:textId="77777777" w:rsidTr="00C670DD">
        <w:trPr>
          <w:trHeight w:hRule="exact" w:val="500"/>
        </w:trPr>
        <w:tc>
          <w:tcPr>
            <w:tcW w:w="3190" w:type="dxa"/>
          </w:tcPr>
          <w:p w14:paraId="368469D4" w14:textId="77777777" w:rsidR="00FF2840" w:rsidRPr="00FF2840" w:rsidRDefault="00FF2840" w:rsidP="00FF2840">
            <w:pPr>
              <w:jc w:val="center"/>
              <w:rPr>
                <w:rFonts w:ascii="Arial" w:hAnsi="Arial"/>
                <w:i/>
                <w:vertAlign w:val="superscript"/>
                <w:lang w:val="sl-SI"/>
              </w:rPr>
            </w:pPr>
          </w:p>
        </w:tc>
        <w:tc>
          <w:tcPr>
            <w:tcW w:w="3190" w:type="dxa"/>
          </w:tcPr>
          <w:p w14:paraId="10DCB998" w14:textId="77777777" w:rsidR="00FF2840" w:rsidRPr="00FF2840" w:rsidRDefault="00FF2840" w:rsidP="00FF2840">
            <w:pPr>
              <w:jc w:val="center"/>
              <w:rPr>
                <w:rFonts w:ascii="Arial" w:hAnsi="Arial"/>
                <w:i/>
                <w:vertAlign w:val="superscript"/>
                <w:lang w:val="sl-SI"/>
              </w:rPr>
            </w:pPr>
          </w:p>
        </w:tc>
        <w:tc>
          <w:tcPr>
            <w:tcW w:w="3190" w:type="dxa"/>
          </w:tcPr>
          <w:p w14:paraId="7EC8ABF2" w14:textId="77777777" w:rsidR="00FF2840" w:rsidRPr="00FF2840" w:rsidRDefault="00FF2840" w:rsidP="00FF2840">
            <w:pPr>
              <w:jc w:val="center"/>
              <w:rPr>
                <w:rFonts w:ascii="Arial" w:hAnsi="Arial"/>
                <w:i/>
                <w:vertAlign w:val="superscript"/>
                <w:lang w:val="sl-SI"/>
              </w:rPr>
            </w:pPr>
          </w:p>
        </w:tc>
      </w:tr>
      <w:tr w:rsidR="00FF2840" w:rsidRPr="00FF2840" w14:paraId="0576AD5E" w14:textId="77777777" w:rsidTr="00C670DD">
        <w:trPr>
          <w:trHeight w:val="86"/>
        </w:trPr>
        <w:tc>
          <w:tcPr>
            <w:tcW w:w="3190" w:type="dxa"/>
            <w:tcBorders>
              <w:top w:val="dashed" w:sz="4" w:space="0" w:color="auto"/>
            </w:tcBorders>
          </w:tcPr>
          <w:p w14:paraId="112A3B1A" w14:textId="77777777" w:rsidR="00FF2840" w:rsidRPr="00FF2840" w:rsidRDefault="00FF2840" w:rsidP="00FF2840">
            <w:pPr>
              <w:jc w:val="center"/>
              <w:rPr>
                <w:rFonts w:ascii="Arial" w:hAnsi="Arial"/>
                <w:i/>
                <w:sz w:val="16"/>
                <w:lang w:val="sl-SI"/>
              </w:rPr>
            </w:pPr>
            <w:r w:rsidRPr="00FF2840">
              <w:rPr>
                <w:rFonts w:ascii="Arial" w:hAnsi="Arial"/>
                <w:i/>
                <w:sz w:val="16"/>
                <w:lang w:val="sl-SI"/>
              </w:rPr>
              <w:t>(kraj, datum)</w:t>
            </w:r>
          </w:p>
        </w:tc>
        <w:tc>
          <w:tcPr>
            <w:tcW w:w="3190" w:type="dxa"/>
          </w:tcPr>
          <w:p w14:paraId="1C2A1004" w14:textId="77777777" w:rsidR="00FF2840" w:rsidRPr="00FF2840" w:rsidRDefault="00FF2840" w:rsidP="00FF2840">
            <w:pPr>
              <w:jc w:val="center"/>
              <w:rPr>
                <w:rFonts w:ascii="Arial" w:hAnsi="Arial"/>
                <w:i/>
                <w:sz w:val="16"/>
                <w:lang w:val="sl-SI"/>
              </w:rPr>
            </w:pPr>
            <w:r w:rsidRPr="00FF2840">
              <w:rPr>
                <w:rFonts w:ascii="Arial" w:hAnsi="Arial"/>
                <w:i/>
                <w:sz w:val="16"/>
                <w:lang w:val="sl-SI"/>
              </w:rPr>
              <w:t>(žig)</w:t>
            </w:r>
          </w:p>
        </w:tc>
        <w:tc>
          <w:tcPr>
            <w:tcW w:w="3190" w:type="dxa"/>
            <w:tcBorders>
              <w:top w:val="dashed" w:sz="4" w:space="0" w:color="auto"/>
            </w:tcBorders>
          </w:tcPr>
          <w:p w14:paraId="14B52C71" w14:textId="77777777" w:rsidR="00FF2840" w:rsidRPr="00FF2840" w:rsidRDefault="00FF2840" w:rsidP="00FF2840">
            <w:pPr>
              <w:jc w:val="center"/>
              <w:rPr>
                <w:rFonts w:ascii="Arial" w:hAnsi="Arial"/>
                <w:i/>
                <w:sz w:val="16"/>
                <w:lang w:val="sl-SI"/>
              </w:rPr>
            </w:pPr>
            <w:r w:rsidRPr="00FF2840">
              <w:rPr>
                <w:rFonts w:ascii="Arial" w:hAnsi="Arial"/>
                <w:i/>
                <w:sz w:val="16"/>
                <w:lang w:val="sl-SI"/>
              </w:rPr>
              <w:t>(podpis predstavnika)</w:t>
            </w:r>
          </w:p>
        </w:tc>
      </w:tr>
    </w:tbl>
    <w:p w14:paraId="34E5991C" w14:textId="77777777" w:rsidR="00FF2840" w:rsidRPr="00FF2840" w:rsidRDefault="00FF2840" w:rsidP="00FF2840">
      <w:pPr>
        <w:jc w:val="both"/>
        <w:rPr>
          <w:rFonts w:ascii="Arial" w:hAnsi="Arial" w:cs="Arial"/>
          <w:b/>
          <w:sz w:val="36"/>
          <w:lang w:val="sl-SI"/>
        </w:rPr>
      </w:pPr>
    </w:p>
    <w:p w14:paraId="672F9638" w14:textId="77777777" w:rsidR="00FF2840" w:rsidRPr="00FF2840" w:rsidRDefault="00FF2840" w:rsidP="00FF2840">
      <w:pPr>
        <w:jc w:val="right"/>
        <w:rPr>
          <w:rFonts w:ascii="Arial" w:hAnsi="Arial" w:cs="Arial"/>
          <w:b/>
          <w:caps/>
          <w:sz w:val="22"/>
          <w:szCs w:val="22"/>
          <w:lang w:val="sl-SI"/>
        </w:rPr>
      </w:pPr>
    </w:p>
    <w:p w14:paraId="27A2D463" w14:textId="77777777" w:rsidR="00FF2840" w:rsidRPr="00FF2840" w:rsidRDefault="00FF2840" w:rsidP="00FF2840">
      <w:pPr>
        <w:jc w:val="both"/>
        <w:rPr>
          <w:b/>
          <w:sz w:val="24"/>
          <w:lang w:val="sl-SI" w:eastAsia="sl-SI"/>
        </w:rPr>
      </w:pPr>
    </w:p>
    <w:p w14:paraId="2CBA9EFA" w14:textId="77777777" w:rsidR="00FF2840" w:rsidRPr="00FF2840" w:rsidRDefault="00FF2840" w:rsidP="00FF2840">
      <w:pPr>
        <w:jc w:val="both"/>
        <w:rPr>
          <w:b/>
          <w:sz w:val="24"/>
          <w:lang w:val="sl-SI" w:eastAsia="sl-SI"/>
        </w:rPr>
      </w:pPr>
    </w:p>
    <w:p w14:paraId="0E719B77" w14:textId="77777777" w:rsidR="00FF2840" w:rsidRPr="00FF2840" w:rsidRDefault="00FF2840" w:rsidP="00FF2840">
      <w:pPr>
        <w:jc w:val="both"/>
        <w:rPr>
          <w:b/>
          <w:sz w:val="24"/>
          <w:lang w:val="sl-SI" w:eastAsia="sl-SI"/>
        </w:rPr>
      </w:pPr>
    </w:p>
    <w:p w14:paraId="3765D203" w14:textId="77777777" w:rsidR="00FF2840" w:rsidRPr="00FF2840" w:rsidRDefault="00FF2840" w:rsidP="00FF2840">
      <w:pPr>
        <w:rPr>
          <w:rFonts w:ascii="Arial" w:hAnsi="Arial" w:cs="Arial"/>
          <w:b/>
          <w:sz w:val="18"/>
          <w:szCs w:val="18"/>
          <w:lang w:val="sl-SI"/>
        </w:rPr>
      </w:pPr>
      <w:r w:rsidRPr="00FF2840">
        <w:rPr>
          <w:rFonts w:ascii="Arial" w:hAnsi="Arial" w:cs="Arial"/>
          <w:b/>
          <w:sz w:val="18"/>
          <w:szCs w:val="18"/>
          <w:lang w:val="sl-SI"/>
        </w:rPr>
        <w:t>Opomba naročnika: Ponudnik ustrezno označi ali bo sodeloval s podizvajalci ali brez podizvajalcev.</w:t>
      </w:r>
    </w:p>
    <w:p w14:paraId="58369641" w14:textId="77777777" w:rsidR="00FF2840" w:rsidRPr="00FF2840" w:rsidRDefault="00FF2840" w:rsidP="00FF2840">
      <w:pPr>
        <w:jc w:val="both"/>
        <w:rPr>
          <w:b/>
          <w:sz w:val="24"/>
          <w:lang w:val="sl-SI" w:eastAsia="sl-SI"/>
        </w:rPr>
      </w:pPr>
    </w:p>
    <w:p w14:paraId="412F1B4C" w14:textId="77777777" w:rsidR="00FF2840" w:rsidRPr="00FF2840" w:rsidRDefault="00FF2840" w:rsidP="00FF2840">
      <w:pPr>
        <w:jc w:val="both"/>
        <w:rPr>
          <w:b/>
          <w:sz w:val="24"/>
          <w:lang w:val="sl-SI" w:eastAsia="sl-SI"/>
        </w:rPr>
      </w:pPr>
    </w:p>
    <w:p w14:paraId="04B7B6AF" w14:textId="77777777" w:rsidR="00FF2840" w:rsidRPr="00FF2840" w:rsidRDefault="00FF2840" w:rsidP="00FF2840">
      <w:pPr>
        <w:jc w:val="both"/>
        <w:rPr>
          <w:b/>
          <w:sz w:val="24"/>
          <w:lang w:val="sl-SI" w:eastAsia="sl-SI"/>
        </w:rPr>
      </w:pPr>
    </w:p>
    <w:p w14:paraId="16E81D2F" w14:textId="77777777" w:rsidR="00FF2840" w:rsidRPr="00FF2840" w:rsidRDefault="00FF2840" w:rsidP="00FF2840">
      <w:pPr>
        <w:jc w:val="both"/>
        <w:rPr>
          <w:b/>
          <w:sz w:val="24"/>
          <w:lang w:val="sl-SI" w:eastAsia="sl-SI"/>
        </w:rPr>
      </w:pPr>
    </w:p>
    <w:p w14:paraId="61B46419" w14:textId="77777777" w:rsidR="00FF2840" w:rsidRPr="00FF2840" w:rsidRDefault="00FF2840" w:rsidP="00FF2840">
      <w:pPr>
        <w:ind w:left="6480" w:firstLine="720"/>
        <w:jc w:val="both"/>
        <w:rPr>
          <w:b/>
          <w:sz w:val="24"/>
          <w:lang w:val="sl-SI" w:eastAsia="sl-SI"/>
        </w:rPr>
      </w:pPr>
    </w:p>
    <w:p w14:paraId="6070EC9F" w14:textId="77777777" w:rsidR="00FF2840" w:rsidRPr="00FF2840" w:rsidRDefault="00FF2840" w:rsidP="00FF2840">
      <w:pPr>
        <w:ind w:left="6480" w:firstLine="720"/>
        <w:jc w:val="both"/>
        <w:rPr>
          <w:rFonts w:ascii="Arial" w:hAnsi="Arial" w:cs="Arial"/>
          <w:b/>
          <w:caps/>
          <w:sz w:val="24"/>
          <w:szCs w:val="24"/>
          <w:lang w:val="sl-SI" w:eastAsia="sl-SI"/>
        </w:rPr>
      </w:pPr>
      <w:r w:rsidRPr="00FF2840">
        <w:rPr>
          <w:rFonts w:ascii="Arial" w:hAnsi="Arial" w:cs="Arial"/>
          <w:b/>
          <w:caps/>
          <w:sz w:val="24"/>
          <w:szCs w:val="24"/>
          <w:lang w:val="sl-SI" w:eastAsia="sl-SI"/>
        </w:rPr>
        <w:t xml:space="preserve">           obrazec 3.1</w:t>
      </w:r>
    </w:p>
    <w:p w14:paraId="67326BEC" w14:textId="77777777" w:rsidR="00FF2840" w:rsidRPr="00FF2840" w:rsidRDefault="00FF2840" w:rsidP="00FF2840">
      <w:pPr>
        <w:jc w:val="both"/>
        <w:rPr>
          <w:rFonts w:ascii="Arial" w:hAnsi="Arial" w:cs="Arial"/>
          <w:b/>
          <w:caps/>
          <w:sz w:val="28"/>
          <w:lang w:val="sl-SI" w:eastAsia="sl-SI"/>
        </w:rPr>
      </w:pPr>
    </w:p>
    <w:p w14:paraId="1463269C" w14:textId="77777777" w:rsidR="00FF2840" w:rsidRPr="00FF2840" w:rsidRDefault="00FF2840" w:rsidP="00FF2840">
      <w:pPr>
        <w:jc w:val="both"/>
        <w:rPr>
          <w:rFonts w:ascii="Arial" w:hAnsi="Arial" w:cs="Arial"/>
          <w:b/>
          <w:caps/>
          <w:sz w:val="28"/>
          <w:lang w:val="sl-SI" w:eastAsia="sl-SI"/>
        </w:rPr>
      </w:pPr>
      <w:r w:rsidRPr="00FF2840">
        <w:rPr>
          <w:rFonts w:ascii="Arial" w:hAnsi="Arial" w:cs="Arial"/>
          <w:b/>
          <w:caps/>
          <w:sz w:val="28"/>
          <w:lang w:val="sl-SI" w:eastAsia="sl-SI"/>
        </w:rPr>
        <w:t>ZAHTEVA PODIZVAJALCA ZA NEPOSREDNO PLAČILO IN SOGLASJE</w:t>
      </w:r>
    </w:p>
    <w:p w14:paraId="3ACCFB66" w14:textId="77777777" w:rsidR="00FF2840" w:rsidRPr="00FF2840" w:rsidRDefault="00FF2840" w:rsidP="00FF2840">
      <w:pPr>
        <w:jc w:val="both"/>
        <w:rPr>
          <w:rFonts w:ascii="Arial" w:hAnsi="Arial" w:cs="Arial"/>
          <w:b/>
          <w:caps/>
          <w:sz w:val="28"/>
          <w:lang w:val="sl-SI" w:eastAsia="sl-SI"/>
        </w:rPr>
      </w:pPr>
    </w:p>
    <w:p w14:paraId="64D551E4" w14:textId="77777777" w:rsidR="00FF2840" w:rsidRPr="00FF2840" w:rsidRDefault="00FF2840" w:rsidP="00FF2840">
      <w:pPr>
        <w:rPr>
          <w:rFonts w:ascii="Arial" w:hAnsi="Arial" w:cs="Arial"/>
          <w:color w:val="000000"/>
          <w:sz w:val="22"/>
          <w:szCs w:val="22"/>
          <w:lang w:val="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820"/>
      </w:tblGrid>
      <w:tr w:rsidR="00FF2840" w:rsidRPr="00FF2840" w14:paraId="3211BD13" w14:textId="77777777" w:rsidTr="00C670DD">
        <w:tc>
          <w:tcPr>
            <w:tcW w:w="4678" w:type="dxa"/>
          </w:tcPr>
          <w:p w14:paraId="66B38FDC" w14:textId="77777777" w:rsidR="00FF2840" w:rsidRPr="00FF2840" w:rsidRDefault="00FF2840" w:rsidP="00FF2840">
            <w:pPr>
              <w:jc w:val="both"/>
              <w:rPr>
                <w:rFonts w:ascii="Arial" w:hAnsi="Arial" w:cs="Arial"/>
                <w:color w:val="000000"/>
                <w:sz w:val="22"/>
                <w:szCs w:val="22"/>
                <w:lang w:val="sl-SI"/>
              </w:rPr>
            </w:pPr>
            <w:r w:rsidRPr="00FF2840">
              <w:rPr>
                <w:rFonts w:ascii="Arial" w:hAnsi="Arial" w:cs="Arial"/>
                <w:color w:val="000000"/>
                <w:sz w:val="22"/>
                <w:szCs w:val="22"/>
                <w:lang w:val="sl-SI"/>
              </w:rPr>
              <w:t>Polni naziv podizvajalca:</w:t>
            </w:r>
          </w:p>
        </w:tc>
        <w:tc>
          <w:tcPr>
            <w:tcW w:w="4820" w:type="dxa"/>
          </w:tcPr>
          <w:p w14:paraId="11A2EAAE" w14:textId="77777777" w:rsidR="00FF2840" w:rsidRPr="00FF2840" w:rsidRDefault="00FF2840" w:rsidP="00FF2840">
            <w:pPr>
              <w:jc w:val="both"/>
              <w:rPr>
                <w:rFonts w:ascii="Arial" w:hAnsi="Arial" w:cs="Arial"/>
                <w:color w:val="000000"/>
                <w:sz w:val="22"/>
                <w:szCs w:val="22"/>
                <w:lang w:val="sl-SI"/>
              </w:rPr>
            </w:pPr>
          </w:p>
        </w:tc>
      </w:tr>
      <w:tr w:rsidR="00FF2840" w:rsidRPr="00FF2840" w14:paraId="5F2B17C2" w14:textId="77777777" w:rsidTr="00C670DD">
        <w:tc>
          <w:tcPr>
            <w:tcW w:w="4678" w:type="dxa"/>
          </w:tcPr>
          <w:p w14:paraId="6D8F4DA7" w14:textId="77777777" w:rsidR="00FF2840" w:rsidRPr="00FF2840" w:rsidRDefault="00FF2840" w:rsidP="00FF2840">
            <w:pPr>
              <w:rPr>
                <w:rFonts w:ascii="Arial" w:hAnsi="Arial" w:cs="Arial"/>
                <w:color w:val="000000"/>
                <w:sz w:val="22"/>
                <w:szCs w:val="22"/>
                <w:lang w:val="sl-SI"/>
              </w:rPr>
            </w:pPr>
            <w:r w:rsidRPr="00FF2840">
              <w:rPr>
                <w:rFonts w:ascii="Arial" w:hAnsi="Arial" w:cs="Arial"/>
                <w:color w:val="000000"/>
                <w:sz w:val="22"/>
                <w:szCs w:val="22"/>
                <w:lang w:val="sl-SI"/>
              </w:rPr>
              <w:t>Sedež (naslov) podizvajalca:</w:t>
            </w:r>
          </w:p>
        </w:tc>
        <w:tc>
          <w:tcPr>
            <w:tcW w:w="4820" w:type="dxa"/>
          </w:tcPr>
          <w:p w14:paraId="2DA2F203" w14:textId="77777777" w:rsidR="00FF2840" w:rsidRPr="00FF2840" w:rsidRDefault="00FF2840" w:rsidP="00FF2840">
            <w:pPr>
              <w:jc w:val="both"/>
              <w:rPr>
                <w:rFonts w:ascii="Arial" w:hAnsi="Arial" w:cs="Arial"/>
                <w:color w:val="000000"/>
                <w:sz w:val="22"/>
                <w:szCs w:val="22"/>
                <w:lang w:val="sl-SI"/>
              </w:rPr>
            </w:pPr>
          </w:p>
        </w:tc>
      </w:tr>
      <w:tr w:rsidR="00FF2840" w:rsidRPr="00FF2840" w14:paraId="0716E9E7" w14:textId="77777777" w:rsidTr="00C670DD">
        <w:tc>
          <w:tcPr>
            <w:tcW w:w="4678" w:type="dxa"/>
          </w:tcPr>
          <w:p w14:paraId="133B4FEF" w14:textId="77777777" w:rsidR="00FF2840" w:rsidRPr="00FF2840" w:rsidRDefault="00FF2840" w:rsidP="00FF2840">
            <w:pPr>
              <w:rPr>
                <w:rFonts w:ascii="Arial" w:hAnsi="Arial" w:cs="Arial"/>
                <w:color w:val="000000"/>
                <w:sz w:val="22"/>
                <w:szCs w:val="22"/>
                <w:lang w:val="sl-SI"/>
              </w:rPr>
            </w:pPr>
            <w:r w:rsidRPr="00FF2840">
              <w:rPr>
                <w:rFonts w:ascii="Arial" w:hAnsi="Arial" w:cs="Arial"/>
                <w:sz w:val="22"/>
                <w:szCs w:val="22"/>
                <w:lang w:val="sl-SI"/>
              </w:rPr>
              <w:t>Zakoniti zastopnik podizvajalca:</w:t>
            </w:r>
          </w:p>
        </w:tc>
        <w:tc>
          <w:tcPr>
            <w:tcW w:w="4820" w:type="dxa"/>
          </w:tcPr>
          <w:p w14:paraId="65765139" w14:textId="77777777" w:rsidR="00FF2840" w:rsidRPr="00FF2840" w:rsidRDefault="00FF2840" w:rsidP="00FF2840">
            <w:pPr>
              <w:jc w:val="both"/>
              <w:rPr>
                <w:rFonts w:ascii="Arial" w:hAnsi="Arial" w:cs="Arial"/>
                <w:color w:val="000000"/>
                <w:sz w:val="22"/>
                <w:szCs w:val="22"/>
                <w:lang w:val="sl-SI"/>
              </w:rPr>
            </w:pPr>
          </w:p>
        </w:tc>
      </w:tr>
      <w:tr w:rsidR="00FF2840" w:rsidRPr="00FF2840" w14:paraId="439A853C" w14:textId="77777777" w:rsidTr="00C670DD">
        <w:tc>
          <w:tcPr>
            <w:tcW w:w="4678" w:type="dxa"/>
          </w:tcPr>
          <w:p w14:paraId="1517EF81" w14:textId="77777777" w:rsidR="00FF2840" w:rsidRPr="00FF2840" w:rsidRDefault="00FF2840" w:rsidP="00FF2840">
            <w:pPr>
              <w:rPr>
                <w:rFonts w:ascii="Arial" w:hAnsi="Arial" w:cs="Arial"/>
                <w:color w:val="000000"/>
                <w:sz w:val="22"/>
                <w:szCs w:val="22"/>
                <w:lang w:val="sl-SI"/>
              </w:rPr>
            </w:pPr>
            <w:r w:rsidRPr="00FF2840">
              <w:rPr>
                <w:rFonts w:ascii="Arial" w:hAnsi="Arial" w:cs="Arial"/>
                <w:color w:val="000000"/>
                <w:sz w:val="22"/>
                <w:szCs w:val="22"/>
                <w:lang w:val="sl-SI"/>
              </w:rPr>
              <w:t>Občina sedeža podizvajalca:</w:t>
            </w:r>
          </w:p>
        </w:tc>
        <w:tc>
          <w:tcPr>
            <w:tcW w:w="4820" w:type="dxa"/>
          </w:tcPr>
          <w:p w14:paraId="524BDE43" w14:textId="77777777" w:rsidR="00FF2840" w:rsidRPr="00FF2840" w:rsidRDefault="00FF2840" w:rsidP="00FF2840">
            <w:pPr>
              <w:jc w:val="both"/>
              <w:rPr>
                <w:rFonts w:ascii="Arial" w:hAnsi="Arial" w:cs="Arial"/>
                <w:color w:val="000000"/>
                <w:sz w:val="22"/>
                <w:szCs w:val="22"/>
                <w:lang w:val="sl-SI"/>
              </w:rPr>
            </w:pPr>
          </w:p>
        </w:tc>
      </w:tr>
      <w:tr w:rsidR="00FF2840" w:rsidRPr="00FF2840" w14:paraId="1663311E" w14:textId="77777777" w:rsidTr="00C670DD">
        <w:tc>
          <w:tcPr>
            <w:tcW w:w="4678" w:type="dxa"/>
          </w:tcPr>
          <w:p w14:paraId="19F620EC" w14:textId="77777777" w:rsidR="00FF2840" w:rsidRPr="00FF2840" w:rsidRDefault="00FF2840" w:rsidP="00FF2840">
            <w:pPr>
              <w:rPr>
                <w:rFonts w:ascii="Arial" w:hAnsi="Arial" w:cs="Arial"/>
                <w:color w:val="000000"/>
                <w:sz w:val="22"/>
                <w:szCs w:val="22"/>
                <w:lang w:val="sl-SI"/>
              </w:rPr>
            </w:pPr>
            <w:r w:rsidRPr="00FF2840">
              <w:rPr>
                <w:rFonts w:ascii="Arial" w:hAnsi="Arial" w:cs="Arial"/>
                <w:color w:val="000000"/>
                <w:sz w:val="22"/>
                <w:szCs w:val="22"/>
                <w:lang w:val="sl-SI"/>
              </w:rPr>
              <w:t>Matična številka podizvajalca:</w:t>
            </w:r>
          </w:p>
        </w:tc>
        <w:tc>
          <w:tcPr>
            <w:tcW w:w="4820" w:type="dxa"/>
          </w:tcPr>
          <w:p w14:paraId="1259B436" w14:textId="77777777" w:rsidR="00FF2840" w:rsidRPr="00FF2840" w:rsidRDefault="00FF2840" w:rsidP="00FF2840">
            <w:pPr>
              <w:jc w:val="both"/>
              <w:rPr>
                <w:rFonts w:ascii="Arial" w:hAnsi="Arial" w:cs="Arial"/>
                <w:color w:val="000000"/>
                <w:sz w:val="22"/>
                <w:szCs w:val="22"/>
                <w:lang w:val="sl-SI"/>
              </w:rPr>
            </w:pPr>
          </w:p>
        </w:tc>
      </w:tr>
    </w:tbl>
    <w:p w14:paraId="766019E5" w14:textId="77777777" w:rsidR="00FF2840" w:rsidRPr="00FF2840" w:rsidRDefault="00FF2840" w:rsidP="00FF2840">
      <w:pPr>
        <w:rPr>
          <w:rFonts w:ascii="Arial" w:hAnsi="Arial" w:cs="Arial"/>
          <w:color w:val="000000"/>
          <w:sz w:val="22"/>
          <w:szCs w:val="22"/>
          <w:lang w:val="sl-SI"/>
        </w:rPr>
      </w:pPr>
    </w:p>
    <w:p w14:paraId="5FCE69C4" w14:textId="77777777" w:rsidR="00FF2840" w:rsidRPr="00FF2840" w:rsidRDefault="00FF2840" w:rsidP="00FF2840">
      <w:pPr>
        <w:spacing w:after="200" w:line="276" w:lineRule="auto"/>
        <w:jc w:val="both"/>
        <w:rPr>
          <w:rFonts w:ascii="Arial" w:eastAsia="Calibri" w:hAnsi="Arial" w:cs="Arial"/>
          <w:sz w:val="22"/>
          <w:szCs w:val="22"/>
          <w:lang w:val="sl-SI"/>
        </w:rPr>
      </w:pPr>
      <w:r w:rsidRPr="00FF2840">
        <w:rPr>
          <w:rFonts w:ascii="Arial" w:eastAsia="Calibri" w:hAnsi="Arial" w:cs="Arial"/>
          <w:sz w:val="22"/>
          <w:szCs w:val="22"/>
          <w:lang w:val="sl-SI"/>
        </w:rPr>
        <w:t>V skladu z 5. odstavkom 94. člena ZJN-3 izjavljamo (ustrezno označite):</w:t>
      </w:r>
    </w:p>
    <w:p w14:paraId="0CBC5C8C" w14:textId="77777777" w:rsidR="00FF2840" w:rsidRPr="00FF2840" w:rsidRDefault="00FF2840" w:rsidP="00FF2840">
      <w:pPr>
        <w:spacing w:after="200" w:line="276" w:lineRule="auto"/>
        <w:ind w:left="720"/>
        <w:jc w:val="both"/>
        <w:rPr>
          <w:rFonts w:ascii="Arial" w:eastAsia="Calibri" w:hAnsi="Arial" w:cs="Arial"/>
          <w:sz w:val="22"/>
          <w:szCs w:val="22"/>
          <w:lang w:val="sl-SI"/>
        </w:rPr>
      </w:pPr>
      <w:r w:rsidRPr="00FF2840">
        <w:rPr>
          <w:rFonts w:ascii="Arial" w:eastAsia="Calibri" w:hAnsi="Arial" w:cs="Arial"/>
          <w:sz w:val="22"/>
          <w:szCs w:val="22"/>
          <w:lang w:val="sl-SI"/>
        </w:rPr>
        <w:fldChar w:fldCharType="begin">
          <w:ffData>
            <w:name w:val="Check1"/>
            <w:enabled/>
            <w:calcOnExit w:val="0"/>
            <w:checkBox>
              <w:sizeAuto/>
              <w:default w:val="0"/>
            </w:checkBox>
          </w:ffData>
        </w:fldChar>
      </w:r>
      <w:r w:rsidRPr="00FF2840">
        <w:rPr>
          <w:rFonts w:ascii="Arial" w:eastAsia="Calibri" w:hAnsi="Arial" w:cs="Arial"/>
          <w:sz w:val="22"/>
          <w:szCs w:val="22"/>
          <w:lang w:val="sl-SI"/>
        </w:rPr>
        <w:instrText xml:space="preserve"> FORMCHECKBOX </w:instrText>
      </w:r>
      <w:r w:rsidR="00B14AB5">
        <w:rPr>
          <w:rFonts w:ascii="Arial" w:eastAsia="Calibri" w:hAnsi="Arial" w:cs="Arial"/>
          <w:sz w:val="22"/>
          <w:szCs w:val="22"/>
          <w:lang w:val="sl-SI"/>
        </w:rPr>
      </w:r>
      <w:r w:rsidR="00B14AB5">
        <w:rPr>
          <w:rFonts w:ascii="Arial" w:eastAsia="Calibri" w:hAnsi="Arial" w:cs="Arial"/>
          <w:sz w:val="22"/>
          <w:szCs w:val="22"/>
          <w:lang w:val="sl-SI"/>
        </w:rPr>
        <w:fldChar w:fldCharType="separate"/>
      </w:r>
      <w:r w:rsidRPr="00FF2840">
        <w:rPr>
          <w:rFonts w:ascii="Arial" w:eastAsia="Calibri" w:hAnsi="Arial" w:cs="Arial"/>
          <w:sz w:val="22"/>
          <w:szCs w:val="22"/>
          <w:lang w:val="sl-SI"/>
        </w:rPr>
        <w:fldChar w:fldCharType="end"/>
      </w:r>
      <w:r w:rsidRPr="00FF2840">
        <w:rPr>
          <w:rFonts w:ascii="Arial" w:eastAsia="Calibri" w:hAnsi="Arial" w:cs="Arial"/>
          <w:sz w:val="22"/>
          <w:szCs w:val="22"/>
          <w:lang w:val="sl-SI"/>
        </w:rPr>
        <w:tab/>
        <w:t>DA zahtevamo izvedbo neposrednih plačil s strani naročnika;</w:t>
      </w:r>
    </w:p>
    <w:p w14:paraId="31372041" w14:textId="77777777" w:rsidR="00FF2840" w:rsidRPr="00FF2840" w:rsidRDefault="00FF2840" w:rsidP="00FF2840">
      <w:pPr>
        <w:spacing w:after="200" w:line="276" w:lineRule="auto"/>
        <w:ind w:left="720"/>
        <w:jc w:val="both"/>
        <w:rPr>
          <w:rFonts w:ascii="Arial" w:eastAsia="Calibri" w:hAnsi="Arial" w:cs="Arial"/>
          <w:sz w:val="22"/>
          <w:szCs w:val="22"/>
          <w:lang w:val="sl-SI"/>
        </w:rPr>
      </w:pPr>
      <w:r w:rsidRPr="00FF2840">
        <w:rPr>
          <w:rFonts w:ascii="Arial" w:eastAsia="Calibri" w:hAnsi="Arial" w:cs="Arial"/>
          <w:sz w:val="22"/>
          <w:szCs w:val="22"/>
          <w:lang w:val="sl-SI"/>
        </w:rPr>
        <w:fldChar w:fldCharType="begin">
          <w:ffData>
            <w:name w:val="Check1"/>
            <w:enabled/>
            <w:calcOnExit w:val="0"/>
            <w:checkBox>
              <w:sizeAuto/>
              <w:default w:val="0"/>
            </w:checkBox>
          </w:ffData>
        </w:fldChar>
      </w:r>
      <w:r w:rsidRPr="00FF2840">
        <w:rPr>
          <w:rFonts w:ascii="Arial" w:eastAsia="Calibri" w:hAnsi="Arial" w:cs="Arial"/>
          <w:sz w:val="22"/>
          <w:szCs w:val="22"/>
          <w:lang w:val="sl-SI"/>
        </w:rPr>
        <w:instrText xml:space="preserve"> FORMCHECKBOX </w:instrText>
      </w:r>
      <w:r w:rsidR="00B14AB5">
        <w:rPr>
          <w:rFonts w:ascii="Arial" w:eastAsia="Calibri" w:hAnsi="Arial" w:cs="Arial"/>
          <w:sz w:val="22"/>
          <w:szCs w:val="22"/>
          <w:lang w:val="sl-SI"/>
        </w:rPr>
      </w:r>
      <w:r w:rsidR="00B14AB5">
        <w:rPr>
          <w:rFonts w:ascii="Arial" w:eastAsia="Calibri" w:hAnsi="Arial" w:cs="Arial"/>
          <w:sz w:val="22"/>
          <w:szCs w:val="22"/>
          <w:lang w:val="sl-SI"/>
        </w:rPr>
        <w:fldChar w:fldCharType="separate"/>
      </w:r>
      <w:r w:rsidRPr="00FF2840">
        <w:rPr>
          <w:rFonts w:ascii="Arial" w:eastAsia="Calibri" w:hAnsi="Arial" w:cs="Arial"/>
          <w:sz w:val="22"/>
          <w:szCs w:val="22"/>
          <w:lang w:val="sl-SI"/>
        </w:rPr>
        <w:fldChar w:fldCharType="end"/>
      </w:r>
      <w:r w:rsidRPr="00FF2840">
        <w:rPr>
          <w:rFonts w:ascii="Arial" w:eastAsia="Calibri" w:hAnsi="Arial" w:cs="Arial"/>
          <w:sz w:val="22"/>
          <w:szCs w:val="22"/>
          <w:lang w:val="sl-SI"/>
        </w:rPr>
        <w:tab/>
        <w:t>NE zahtevamo izvedbe neposrednih plačil s strani naročnika.</w:t>
      </w:r>
    </w:p>
    <w:p w14:paraId="2ADD3CB3" w14:textId="77777777" w:rsidR="00FF2840" w:rsidRPr="00FF2840" w:rsidRDefault="00FF2840" w:rsidP="00FF2840">
      <w:pPr>
        <w:rPr>
          <w:rFonts w:ascii="Arial" w:eastAsia="Calibri" w:hAnsi="Arial" w:cs="Arial"/>
          <w:sz w:val="22"/>
          <w:szCs w:val="22"/>
          <w:lang w:val="sl-SI" w:eastAsia="sl-SI"/>
        </w:rPr>
      </w:pPr>
    </w:p>
    <w:p w14:paraId="046E65C3" w14:textId="77777777" w:rsidR="00FF2840" w:rsidRPr="00FF2840" w:rsidRDefault="00FF2840" w:rsidP="00FF2840">
      <w:pPr>
        <w:rPr>
          <w:rFonts w:ascii="Arial" w:eastAsia="Calibri" w:hAnsi="Arial" w:cs="Arial"/>
          <w:sz w:val="22"/>
          <w:szCs w:val="22"/>
          <w:lang w:val="sl-SI" w:eastAsia="sl-SI"/>
        </w:rPr>
      </w:pPr>
      <w:r w:rsidRPr="00FF2840">
        <w:rPr>
          <w:rFonts w:ascii="Arial" w:eastAsia="Calibri" w:hAnsi="Arial" w:cs="Arial"/>
          <w:sz w:val="22"/>
          <w:szCs w:val="22"/>
          <w:lang w:val="sl-SI" w:eastAsia="sl-SI"/>
        </w:rPr>
        <w:t>Podizvajalci, ki podajo pisno zahtevo za neposredna plačila in zgoraj obkrožijo DA, s podpisom te izjave podajajo soglasje, da sme naročnik namesto ponudnika poravnati podizvajalčeve terjatve do ponudnika.</w:t>
      </w:r>
    </w:p>
    <w:p w14:paraId="1A42AF4D" w14:textId="77777777" w:rsidR="00FF2840" w:rsidRPr="00FF2840" w:rsidRDefault="00FF2840" w:rsidP="00FF2840">
      <w:pPr>
        <w:rPr>
          <w:rFonts w:ascii="Arial" w:eastAsia="Calibri" w:hAnsi="Arial" w:cs="Arial"/>
          <w:sz w:val="22"/>
          <w:szCs w:val="22"/>
          <w:lang w:val="sl-SI" w:eastAsia="sl-SI"/>
        </w:rPr>
      </w:pPr>
    </w:p>
    <w:p w14:paraId="0B4BDF10" w14:textId="77777777" w:rsidR="00FF2840" w:rsidRPr="00FF2840" w:rsidRDefault="00FF2840" w:rsidP="00FF2840">
      <w:pPr>
        <w:jc w:val="both"/>
        <w:rPr>
          <w:rFonts w:ascii="Arial" w:hAnsi="Arial" w:cs="Arial"/>
          <w:color w:val="000000"/>
          <w:sz w:val="22"/>
          <w:szCs w:val="22"/>
          <w:lang w:val="sl-SI"/>
        </w:rPr>
      </w:pPr>
      <w:r w:rsidRPr="00FF2840">
        <w:rPr>
          <w:rFonts w:ascii="Arial" w:eastAsia="Calibri" w:hAnsi="Arial" w:cs="Arial"/>
          <w:sz w:val="22"/>
          <w:szCs w:val="22"/>
          <w:lang w:val="sl-SI"/>
        </w:rPr>
        <w:t xml:space="preserve">Če bo ponudnik izvajal javno naročilo s podizvajalci, mora v ponudbi navesti vse podizvajalce ter vsak del javnega naročila, ki ga namerava oddati v </w:t>
      </w:r>
      <w:proofErr w:type="spellStart"/>
      <w:r w:rsidRPr="00FF2840">
        <w:rPr>
          <w:rFonts w:ascii="Arial" w:eastAsia="Calibri" w:hAnsi="Arial" w:cs="Arial"/>
          <w:sz w:val="22"/>
          <w:szCs w:val="22"/>
          <w:lang w:val="sl-SI"/>
        </w:rPr>
        <w:t>podizvajanje</w:t>
      </w:r>
      <w:proofErr w:type="spellEnd"/>
      <w:r w:rsidRPr="00FF2840">
        <w:rPr>
          <w:rFonts w:ascii="Arial" w:eastAsia="Calibri" w:hAnsi="Arial" w:cs="Arial"/>
          <w:sz w:val="22"/>
          <w:szCs w:val="22"/>
          <w:lang w:val="sl-SI"/>
        </w:rPr>
        <w:t>, kontaktne podatke in zakonite zastopnike predlaganih podizvajalcev in izpolniti ESPD obrazec teh podizvajalcev v skladu z 79. členom ZJN-3 ter priložiti zahtevo podizvajalca za neposredno plačilo, če podizvajalec to zahteva.</w:t>
      </w:r>
    </w:p>
    <w:p w14:paraId="78B9243A" w14:textId="77777777" w:rsidR="00FF2840" w:rsidRPr="00FF2840" w:rsidRDefault="00FF2840" w:rsidP="00FF2840">
      <w:pPr>
        <w:rPr>
          <w:rFonts w:ascii="Arial" w:hAnsi="Arial" w:cs="Arial"/>
          <w:color w:val="000000"/>
          <w:sz w:val="22"/>
          <w:szCs w:val="22"/>
          <w:lang w:val="sl-SI"/>
        </w:rPr>
      </w:pPr>
    </w:p>
    <w:p w14:paraId="71AFC6D8" w14:textId="77777777" w:rsidR="00FF2840" w:rsidRPr="00FF2840" w:rsidRDefault="00FF2840" w:rsidP="00FF2840">
      <w:pPr>
        <w:rPr>
          <w:rFonts w:ascii="Arial" w:hAnsi="Arial" w:cs="Arial"/>
          <w:color w:val="000000"/>
          <w:sz w:val="22"/>
          <w:szCs w:val="22"/>
          <w:lang w:val="sl-SI"/>
        </w:rPr>
      </w:pPr>
    </w:p>
    <w:p w14:paraId="7F6C3D62" w14:textId="77777777" w:rsidR="00FF2840" w:rsidRPr="00FF2840" w:rsidRDefault="00FF2840" w:rsidP="00FF2840">
      <w:pPr>
        <w:jc w:val="both"/>
        <w:rPr>
          <w:rFonts w:ascii="Arial" w:hAnsi="Arial" w:cs="Arial"/>
          <w:color w:val="000000"/>
          <w:sz w:val="24"/>
          <w:lang w:val="sl-SI"/>
        </w:rPr>
      </w:pPr>
    </w:p>
    <w:p w14:paraId="767BCE9C" w14:textId="77777777" w:rsidR="00FF2840" w:rsidRPr="00FF2840" w:rsidRDefault="00FF2840" w:rsidP="00FF2840">
      <w:pPr>
        <w:jc w:val="both"/>
        <w:rPr>
          <w:rFonts w:ascii="Arial" w:hAnsi="Arial" w:cs="Arial"/>
          <w:color w:val="000000"/>
          <w:sz w:val="24"/>
          <w:lang w:val="sl-SI"/>
        </w:rPr>
      </w:pPr>
    </w:p>
    <w:p w14:paraId="06B23A2D" w14:textId="77777777" w:rsidR="00FF2840" w:rsidRPr="00FF2840" w:rsidRDefault="00FF2840" w:rsidP="00FF2840">
      <w:pPr>
        <w:jc w:val="both"/>
        <w:rPr>
          <w:rFonts w:ascii="Arial" w:hAnsi="Arial" w:cs="Arial"/>
          <w:color w:val="000000"/>
          <w:sz w:val="24"/>
          <w:lang w:val="sl-SI"/>
        </w:rPr>
      </w:pPr>
    </w:p>
    <w:tbl>
      <w:tblPr>
        <w:tblW w:w="0" w:type="auto"/>
        <w:tblLayout w:type="fixed"/>
        <w:tblLook w:val="0000" w:firstRow="0" w:lastRow="0" w:firstColumn="0" w:lastColumn="0" w:noHBand="0" w:noVBand="0"/>
      </w:tblPr>
      <w:tblGrid>
        <w:gridCol w:w="3190"/>
        <w:gridCol w:w="3190"/>
        <w:gridCol w:w="3190"/>
      </w:tblGrid>
      <w:tr w:rsidR="00FF2840" w:rsidRPr="00FF2840" w14:paraId="3EDE4FD4" w14:textId="77777777" w:rsidTr="00C670DD">
        <w:tc>
          <w:tcPr>
            <w:tcW w:w="3190" w:type="dxa"/>
          </w:tcPr>
          <w:p w14:paraId="7E6E7B6E" w14:textId="77777777" w:rsidR="00FF2840" w:rsidRPr="00FF2840" w:rsidRDefault="00FF2840" w:rsidP="00FF2840">
            <w:pPr>
              <w:jc w:val="both"/>
              <w:rPr>
                <w:rFonts w:ascii="Arial" w:hAnsi="Arial"/>
                <w:color w:val="000000"/>
                <w:lang w:val="sl-SI"/>
              </w:rPr>
            </w:pPr>
          </w:p>
        </w:tc>
        <w:tc>
          <w:tcPr>
            <w:tcW w:w="3190" w:type="dxa"/>
          </w:tcPr>
          <w:p w14:paraId="6F8215CE" w14:textId="77777777" w:rsidR="00FF2840" w:rsidRPr="00FF2840" w:rsidRDefault="00FF2840" w:rsidP="00FF2840">
            <w:pPr>
              <w:jc w:val="both"/>
              <w:rPr>
                <w:rFonts w:ascii="Arial" w:hAnsi="Arial"/>
                <w:color w:val="000000"/>
                <w:lang w:val="sl-SI"/>
              </w:rPr>
            </w:pPr>
          </w:p>
        </w:tc>
        <w:tc>
          <w:tcPr>
            <w:tcW w:w="3190" w:type="dxa"/>
          </w:tcPr>
          <w:p w14:paraId="73F32D44" w14:textId="77777777" w:rsidR="00FF2840" w:rsidRDefault="00FF2840" w:rsidP="00FF2840">
            <w:pPr>
              <w:jc w:val="center"/>
              <w:rPr>
                <w:rFonts w:ascii="Arial" w:hAnsi="Arial"/>
                <w:color w:val="000000"/>
                <w:sz w:val="22"/>
                <w:szCs w:val="22"/>
                <w:lang w:val="sl-SI"/>
              </w:rPr>
            </w:pPr>
            <w:r w:rsidRPr="00FF2840">
              <w:rPr>
                <w:rFonts w:ascii="Arial" w:hAnsi="Arial"/>
                <w:color w:val="000000"/>
                <w:sz w:val="22"/>
                <w:szCs w:val="22"/>
                <w:lang w:val="sl-SI"/>
              </w:rPr>
              <w:t>Podizvajalec:</w:t>
            </w:r>
          </w:p>
          <w:p w14:paraId="0753CCEF" w14:textId="77777777" w:rsidR="00513329" w:rsidRDefault="00513329" w:rsidP="00FF2840">
            <w:pPr>
              <w:jc w:val="center"/>
              <w:rPr>
                <w:rFonts w:ascii="Arial" w:hAnsi="Arial"/>
                <w:color w:val="000000"/>
                <w:sz w:val="22"/>
                <w:szCs w:val="22"/>
                <w:lang w:val="sl-SI"/>
              </w:rPr>
            </w:pPr>
          </w:p>
          <w:p w14:paraId="6C8B80EF" w14:textId="531C7F7D" w:rsidR="00513329" w:rsidRPr="00FF2840" w:rsidRDefault="00513329" w:rsidP="00FF2840">
            <w:pPr>
              <w:jc w:val="center"/>
              <w:rPr>
                <w:rFonts w:ascii="Arial" w:hAnsi="Arial"/>
                <w:color w:val="000000"/>
                <w:sz w:val="22"/>
                <w:szCs w:val="22"/>
                <w:lang w:val="sl-SI"/>
              </w:rPr>
            </w:pPr>
          </w:p>
        </w:tc>
      </w:tr>
      <w:tr w:rsidR="00FF2840" w:rsidRPr="00FF2840" w14:paraId="4C12E074" w14:textId="77777777" w:rsidTr="00C670DD">
        <w:trPr>
          <w:trHeight w:hRule="exact" w:val="500"/>
        </w:trPr>
        <w:tc>
          <w:tcPr>
            <w:tcW w:w="3190" w:type="dxa"/>
          </w:tcPr>
          <w:p w14:paraId="71A94D5B" w14:textId="77777777" w:rsidR="00FF2840" w:rsidRPr="00FF2840" w:rsidRDefault="00FF2840" w:rsidP="00FF2840">
            <w:pPr>
              <w:jc w:val="center"/>
              <w:rPr>
                <w:rFonts w:ascii="Arial" w:hAnsi="Arial"/>
                <w:i/>
                <w:color w:val="000000"/>
                <w:vertAlign w:val="superscript"/>
                <w:lang w:val="sl-SI"/>
              </w:rPr>
            </w:pPr>
          </w:p>
        </w:tc>
        <w:tc>
          <w:tcPr>
            <w:tcW w:w="3190" w:type="dxa"/>
          </w:tcPr>
          <w:p w14:paraId="070997FE" w14:textId="77777777" w:rsidR="00FF2840" w:rsidRPr="00FF2840" w:rsidRDefault="00FF2840" w:rsidP="00FF2840">
            <w:pPr>
              <w:jc w:val="center"/>
              <w:rPr>
                <w:rFonts w:ascii="Arial" w:hAnsi="Arial"/>
                <w:i/>
                <w:color w:val="000000"/>
                <w:vertAlign w:val="superscript"/>
                <w:lang w:val="sl-SI"/>
              </w:rPr>
            </w:pPr>
          </w:p>
        </w:tc>
        <w:tc>
          <w:tcPr>
            <w:tcW w:w="3190" w:type="dxa"/>
          </w:tcPr>
          <w:p w14:paraId="1618AF89" w14:textId="77777777" w:rsidR="00FF2840" w:rsidRPr="00FF2840" w:rsidRDefault="00FF2840" w:rsidP="00FF2840">
            <w:pPr>
              <w:jc w:val="center"/>
              <w:rPr>
                <w:rFonts w:ascii="Arial" w:hAnsi="Arial"/>
                <w:i/>
                <w:color w:val="000000"/>
                <w:vertAlign w:val="superscript"/>
                <w:lang w:val="sl-SI"/>
              </w:rPr>
            </w:pPr>
          </w:p>
        </w:tc>
      </w:tr>
      <w:tr w:rsidR="00FF2840" w:rsidRPr="00FF2840" w14:paraId="66B677CC" w14:textId="77777777" w:rsidTr="00C670DD">
        <w:trPr>
          <w:trHeight w:val="86"/>
        </w:trPr>
        <w:tc>
          <w:tcPr>
            <w:tcW w:w="3190" w:type="dxa"/>
            <w:tcBorders>
              <w:top w:val="dashed" w:sz="4" w:space="0" w:color="auto"/>
            </w:tcBorders>
          </w:tcPr>
          <w:p w14:paraId="0B399923" w14:textId="77777777" w:rsidR="00FF2840" w:rsidRPr="00FF2840" w:rsidRDefault="00FF2840" w:rsidP="00FF2840">
            <w:pPr>
              <w:jc w:val="center"/>
              <w:rPr>
                <w:rFonts w:ascii="Arial" w:hAnsi="Arial"/>
                <w:i/>
                <w:color w:val="000000"/>
                <w:sz w:val="16"/>
                <w:lang w:val="sl-SI"/>
              </w:rPr>
            </w:pPr>
            <w:r w:rsidRPr="00FF2840">
              <w:rPr>
                <w:rFonts w:ascii="Arial" w:hAnsi="Arial"/>
                <w:i/>
                <w:color w:val="000000"/>
                <w:sz w:val="16"/>
                <w:lang w:val="sl-SI"/>
              </w:rPr>
              <w:t>(kraj, datum)</w:t>
            </w:r>
          </w:p>
        </w:tc>
        <w:tc>
          <w:tcPr>
            <w:tcW w:w="3190" w:type="dxa"/>
          </w:tcPr>
          <w:p w14:paraId="3BB482C5" w14:textId="77777777" w:rsidR="00FF2840" w:rsidRPr="00FF2840" w:rsidRDefault="00FF2840" w:rsidP="00FF2840">
            <w:pPr>
              <w:jc w:val="center"/>
              <w:rPr>
                <w:rFonts w:ascii="Arial" w:hAnsi="Arial"/>
                <w:i/>
                <w:color w:val="000000"/>
                <w:sz w:val="16"/>
                <w:lang w:val="sl-SI"/>
              </w:rPr>
            </w:pPr>
            <w:r w:rsidRPr="00FF2840">
              <w:rPr>
                <w:rFonts w:ascii="Arial" w:hAnsi="Arial"/>
                <w:i/>
                <w:color w:val="000000"/>
                <w:sz w:val="16"/>
                <w:lang w:val="sl-SI"/>
              </w:rPr>
              <w:t>(žig)</w:t>
            </w:r>
          </w:p>
        </w:tc>
        <w:tc>
          <w:tcPr>
            <w:tcW w:w="3190" w:type="dxa"/>
            <w:tcBorders>
              <w:top w:val="dashed" w:sz="4" w:space="0" w:color="auto"/>
            </w:tcBorders>
          </w:tcPr>
          <w:p w14:paraId="17099C1B" w14:textId="77777777" w:rsidR="00FF2840" w:rsidRPr="00FF2840" w:rsidRDefault="00FF2840" w:rsidP="00FF2840">
            <w:pPr>
              <w:jc w:val="center"/>
              <w:rPr>
                <w:rFonts w:ascii="Arial" w:hAnsi="Arial"/>
                <w:i/>
                <w:color w:val="000000"/>
                <w:sz w:val="16"/>
                <w:lang w:val="sl-SI"/>
              </w:rPr>
            </w:pPr>
            <w:r w:rsidRPr="00FF2840">
              <w:rPr>
                <w:rFonts w:ascii="Arial" w:hAnsi="Arial"/>
                <w:i/>
                <w:color w:val="000000"/>
                <w:sz w:val="16"/>
                <w:lang w:val="sl-SI"/>
              </w:rPr>
              <w:t>(podpis predstavnika)</w:t>
            </w:r>
          </w:p>
        </w:tc>
      </w:tr>
    </w:tbl>
    <w:p w14:paraId="011EAB99" w14:textId="77777777" w:rsidR="00FF2840" w:rsidRPr="00FF2840" w:rsidRDefault="00FF2840" w:rsidP="00FF2840">
      <w:pPr>
        <w:rPr>
          <w:rFonts w:ascii="Arial" w:hAnsi="Arial" w:cs="Arial"/>
          <w:color w:val="000000"/>
          <w:sz w:val="22"/>
          <w:szCs w:val="22"/>
          <w:u w:val="single"/>
          <w:lang w:val="sl-SI"/>
        </w:rPr>
      </w:pPr>
    </w:p>
    <w:p w14:paraId="10A9C1EF" w14:textId="77777777" w:rsidR="00FF2840" w:rsidRPr="00FF2840" w:rsidRDefault="00FF2840" w:rsidP="00FF2840">
      <w:pPr>
        <w:jc w:val="both"/>
        <w:rPr>
          <w:b/>
          <w:sz w:val="24"/>
          <w:lang w:val="sl-SI" w:eastAsia="sl-SI"/>
        </w:rPr>
      </w:pPr>
    </w:p>
    <w:p w14:paraId="5B81ADE3" w14:textId="77777777" w:rsidR="00FF2840" w:rsidRPr="00FF2840" w:rsidRDefault="00FF2840" w:rsidP="00FF2840">
      <w:pPr>
        <w:jc w:val="both"/>
        <w:rPr>
          <w:b/>
          <w:sz w:val="24"/>
          <w:lang w:val="sl-SI" w:eastAsia="sl-SI"/>
        </w:rPr>
      </w:pPr>
    </w:p>
    <w:p w14:paraId="18F8CE6C" w14:textId="77777777" w:rsidR="00FF2840" w:rsidRPr="00FF2840" w:rsidRDefault="00FF2840" w:rsidP="00FF2840">
      <w:pPr>
        <w:jc w:val="both"/>
        <w:rPr>
          <w:b/>
          <w:sz w:val="24"/>
          <w:lang w:val="sl-SI" w:eastAsia="sl-SI"/>
        </w:rPr>
      </w:pPr>
    </w:p>
    <w:p w14:paraId="1C13C513" w14:textId="77777777" w:rsidR="00FF2840" w:rsidRPr="00FF2840" w:rsidRDefault="00FF2840" w:rsidP="00FF2840">
      <w:pPr>
        <w:jc w:val="both"/>
        <w:rPr>
          <w:b/>
          <w:sz w:val="24"/>
          <w:lang w:val="sl-SI" w:eastAsia="sl-SI"/>
        </w:rPr>
      </w:pPr>
    </w:p>
    <w:p w14:paraId="3D7C3A73" w14:textId="77777777" w:rsidR="00FF2840" w:rsidRPr="00FF2840" w:rsidRDefault="00FF2840" w:rsidP="00FF2840">
      <w:pPr>
        <w:jc w:val="both"/>
        <w:rPr>
          <w:b/>
          <w:sz w:val="24"/>
          <w:lang w:val="sl-SI" w:eastAsia="sl-SI"/>
        </w:rPr>
      </w:pPr>
    </w:p>
    <w:p w14:paraId="61DB31BB" w14:textId="77777777" w:rsidR="00FF2840" w:rsidRPr="00FF2840" w:rsidRDefault="00FF2840" w:rsidP="00FF2840">
      <w:pPr>
        <w:jc w:val="both"/>
        <w:rPr>
          <w:b/>
          <w:sz w:val="24"/>
          <w:lang w:val="sl-SI" w:eastAsia="sl-SI"/>
        </w:rPr>
      </w:pPr>
    </w:p>
    <w:p w14:paraId="310FB89D" w14:textId="77777777" w:rsidR="00FF2840" w:rsidRPr="00FF2840" w:rsidRDefault="00FF2840" w:rsidP="00FF2840">
      <w:pPr>
        <w:jc w:val="both"/>
        <w:rPr>
          <w:rFonts w:ascii="Arial" w:hAnsi="Arial" w:cs="Arial"/>
          <w:b/>
          <w:sz w:val="18"/>
          <w:szCs w:val="18"/>
          <w:lang w:val="sl-SI"/>
        </w:rPr>
      </w:pPr>
      <w:r w:rsidRPr="00FF2840">
        <w:rPr>
          <w:rFonts w:ascii="Arial" w:hAnsi="Arial" w:cs="Arial"/>
          <w:b/>
          <w:sz w:val="18"/>
          <w:szCs w:val="18"/>
          <w:lang w:val="sl-SI"/>
        </w:rPr>
        <w:t>Opomba naročnika:  V primeru, da ponudnik nastopa z več podizvajalci se zahteva ustrezno kopira.</w:t>
      </w:r>
    </w:p>
    <w:p w14:paraId="432A252B" w14:textId="77777777" w:rsidR="00FF2840" w:rsidRPr="00FF2840" w:rsidRDefault="00FF2840" w:rsidP="00FF2840">
      <w:pPr>
        <w:jc w:val="both"/>
        <w:rPr>
          <w:rFonts w:ascii="Arial" w:hAnsi="Arial" w:cs="Arial"/>
          <w:b/>
          <w:sz w:val="18"/>
          <w:szCs w:val="18"/>
          <w:lang w:val="sl-SI"/>
        </w:rPr>
      </w:pPr>
    </w:p>
    <w:p w14:paraId="42E0BD0F" w14:textId="77777777" w:rsidR="00FF2840" w:rsidRPr="00FF2840" w:rsidRDefault="00FF2840" w:rsidP="00FF2840">
      <w:pPr>
        <w:jc w:val="both"/>
        <w:rPr>
          <w:rFonts w:ascii="Arial" w:hAnsi="Arial" w:cs="Arial"/>
          <w:b/>
          <w:sz w:val="18"/>
          <w:szCs w:val="18"/>
          <w:lang w:val="sl-SI"/>
        </w:rPr>
      </w:pPr>
    </w:p>
    <w:p w14:paraId="42C1CB81" w14:textId="77777777" w:rsidR="00FF2840" w:rsidRPr="00FF2840" w:rsidRDefault="00FF2840" w:rsidP="00FF2840">
      <w:pPr>
        <w:jc w:val="both"/>
        <w:rPr>
          <w:rFonts w:ascii="Arial" w:hAnsi="Arial" w:cs="Arial"/>
          <w:b/>
          <w:sz w:val="18"/>
          <w:szCs w:val="18"/>
          <w:lang w:val="sl-SI"/>
        </w:rPr>
      </w:pPr>
    </w:p>
    <w:p w14:paraId="1FA8F2A6" w14:textId="77777777" w:rsidR="00FF2840" w:rsidRPr="00FF2840" w:rsidRDefault="00FF2840" w:rsidP="00FF2840">
      <w:pPr>
        <w:jc w:val="both"/>
        <w:rPr>
          <w:rFonts w:ascii="Arial" w:hAnsi="Arial" w:cs="Arial"/>
          <w:b/>
          <w:sz w:val="18"/>
          <w:szCs w:val="18"/>
          <w:lang w:val="sl-SI"/>
        </w:rPr>
      </w:pPr>
    </w:p>
    <w:p w14:paraId="2F719B87" w14:textId="77777777" w:rsidR="00FF2840" w:rsidRPr="00FF2840" w:rsidRDefault="00FF2840" w:rsidP="00FF2840">
      <w:pPr>
        <w:jc w:val="both"/>
        <w:rPr>
          <w:rFonts w:ascii="Arial" w:hAnsi="Arial" w:cs="Arial"/>
          <w:b/>
          <w:sz w:val="18"/>
          <w:szCs w:val="18"/>
          <w:lang w:val="sl-SI"/>
        </w:rPr>
      </w:pPr>
    </w:p>
    <w:p w14:paraId="34685FFD" w14:textId="77777777" w:rsidR="00FF2840" w:rsidRPr="00FF2840" w:rsidRDefault="00FF2840" w:rsidP="00FF2840">
      <w:pPr>
        <w:jc w:val="both"/>
        <w:rPr>
          <w:rFonts w:ascii="Arial" w:hAnsi="Arial" w:cs="Arial"/>
          <w:b/>
          <w:sz w:val="18"/>
          <w:szCs w:val="18"/>
          <w:lang w:val="sl-SI"/>
        </w:rPr>
      </w:pPr>
    </w:p>
    <w:p w14:paraId="23372D80" w14:textId="77777777" w:rsidR="00FF2840" w:rsidRPr="00FF2840" w:rsidRDefault="00FF2840" w:rsidP="00FF2840">
      <w:pPr>
        <w:jc w:val="both"/>
        <w:rPr>
          <w:rFonts w:ascii="Arial" w:hAnsi="Arial" w:cs="Arial"/>
          <w:b/>
          <w:sz w:val="18"/>
          <w:szCs w:val="18"/>
          <w:lang w:val="sl-SI"/>
        </w:rPr>
      </w:pPr>
    </w:p>
    <w:p w14:paraId="16D95102" w14:textId="77777777" w:rsidR="00FF2840" w:rsidRPr="00FF2840" w:rsidRDefault="00FF2840" w:rsidP="00FF2840">
      <w:pPr>
        <w:tabs>
          <w:tab w:val="left" w:pos="426"/>
        </w:tabs>
        <w:ind w:left="567" w:hanging="567"/>
        <w:jc w:val="both"/>
        <w:rPr>
          <w:rFonts w:ascii="Arial" w:hAnsi="Arial" w:cs="Arial"/>
          <w:b/>
          <w:sz w:val="18"/>
          <w:szCs w:val="18"/>
          <w:lang w:val="sl-SI"/>
        </w:rPr>
      </w:pPr>
    </w:p>
    <w:p w14:paraId="2A057479" w14:textId="77777777" w:rsidR="00FF2840" w:rsidRPr="00FF2840" w:rsidRDefault="00FF2840" w:rsidP="00FF2840">
      <w:pPr>
        <w:tabs>
          <w:tab w:val="left" w:pos="426"/>
        </w:tabs>
        <w:ind w:left="567" w:hanging="567"/>
        <w:jc w:val="both"/>
        <w:rPr>
          <w:rFonts w:ascii="Arial" w:hAnsi="Arial" w:cs="Arial"/>
          <w:b/>
          <w:sz w:val="18"/>
          <w:szCs w:val="18"/>
          <w:lang w:val="sl-SI"/>
        </w:rPr>
      </w:pPr>
    </w:p>
    <w:p w14:paraId="2E520905" w14:textId="77777777" w:rsidR="00FF2840" w:rsidRPr="00FF2840" w:rsidRDefault="00FF2840" w:rsidP="00FF2840">
      <w:pPr>
        <w:tabs>
          <w:tab w:val="left" w:pos="426"/>
        </w:tabs>
        <w:ind w:left="567" w:hanging="567"/>
        <w:jc w:val="both"/>
        <w:rPr>
          <w:rFonts w:ascii="Arial" w:hAnsi="Arial" w:cs="Arial"/>
          <w:b/>
          <w:sz w:val="18"/>
          <w:szCs w:val="18"/>
          <w:lang w:val="sl-SI"/>
        </w:rPr>
      </w:pPr>
    </w:p>
    <w:p w14:paraId="1C30CE19" w14:textId="77777777" w:rsidR="00FF2840" w:rsidRPr="00FF2840" w:rsidRDefault="00FF2840" w:rsidP="00FF2840">
      <w:pPr>
        <w:tabs>
          <w:tab w:val="left" w:pos="426"/>
        </w:tabs>
        <w:ind w:left="567" w:hanging="567"/>
        <w:jc w:val="both"/>
        <w:rPr>
          <w:rFonts w:ascii="Arial" w:hAnsi="Arial" w:cs="Arial"/>
          <w:b/>
          <w:sz w:val="18"/>
          <w:szCs w:val="18"/>
          <w:lang w:val="sl-SI"/>
        </w:rPr>
      </w:pPr>
    </w:p>
    <w:p w14:paraId="5F250807" w14:textId="77777777" w:rsidR="00891FD4" w:rsidRPr="00FF2840" w:rsidRDefault="00891FD4" w:rsidP="00FF2840">
      <w:pPr>
        <w:tabs>
          <w:tab w:val="left" w:pos="426"/>
        </w:tabs>
        <w:ind w:left="567" w:hanging="567"/>
        <w:jc w:val="both"/>
        <w:rPr>
          <w:rFonts w:ascii="Arial" w:hAnsi="Arial" w:cs="Arial"/>
          <w:b/>
          <w:sz w:val="28"/>
          <w:szCs w:val="28"/>
          <w:lang w:val="sl-SI" w:eastAsia="sl-SI"/>
        </w:rPr>
      </w:pPr>
    </w:p>
    <w:p w14:paraId="1CAB9813" w14:textId="77777777" w:rsidR="00FF2840" w:rsidRPr="00FF2840" w:rsidRDefault="00FF2840" w:rsidP="00FF2840">
      <w:pPr>
        <w:tabs>
          <w:tab w:val="left" w:pos="426"/>
        </w:tabs>
        <w:ind w:left="567" w:hanging="567"/>
        <w:jc w:val="both"/>
        <w:rPr>
          <w:rFonts w:ascii="Arial" w:hAnsi="Arial" w:cs="Arial"/>
          <w:b/>
          <w:sz w:val="28"/>
          <w:szCs w:val="28"/>
          <w:lang w:val="sl-SI" w:eastAsia="sl-SI"/>
        </w:rPr>
      </w:pPr>
      <w:r w:rsidRPr="00FF2840">
        <w:rPr>
          <w:rFonts w:ascii="Arial" w:hAnsi="Arial" w:cs="Arial"/>
          <w:b/>
          <w:sz w:val="28"/>
          <w:szCs w:val="28"/>
          <w:lang w:val="sl-SI" w:eastAsia="sl-SI"/>
        </w:rPr>
        <w:t xml:space="preserve">6. OBRAZCI ZA UGOTAVLJANJE SPOSOBNOSTI PONUDNIKA </w:t>
      </w:r>
    </w:p>
    <w:p w14:paraId="7DF5C14D" w14:textId="77777777" w:rsidR="00FF2840" w:rsidRPr="00FF2840" w:rsidRDefault="00FF2840" w:rsidP="00FF2840">
      <w:pPr>
        <w:jc w:val="both"/>
        <w:rPr>
          <w:rFonts w:ascii="Arial" w:hAnsi="Arial" w:cs="Arial"/>
          <w:b/>
          <w:sz w:val="28"/>
          <w:szCs w:val="28"/>
          <w:lang w:val="sl-SI" w:eastAsia="sl-SI"/>
        </w:rPr>
      </w:pPr>
    </w:p>
    <w:p w14:paraId="5805B436" w14:textId="77777777" w:rsidR="00FF2840" w:rsidRPr="00FF2840" w:rsidRDefault="00FF2840" w:rsidP="00FF2840">
      <w:pPr>
        <w:numPr>
          <w:ilvl w:val="0"/>
          <w:numId w:val="2"/>
        </w:numPr>
        <w:tabs>
          <w:tab w:val="clear" w:pos="720"/>
          <w:tab w:val="num" w:pos="450"/>
        </w:tabs>
        <w:ind w:left="450"/>
        <w:rPr>
          <w:rFonts w:ascii="Arial" w:hAnsi="Arial" w:cs="Arial"/>
          <w:sz w:val="24"/>
          <w:lang w:val="sl-SI" w:eastAsia="sl-SI"/>
        </w:rPr>
      </w:pPr>
      <w:r w:rsidRPr="00FF2840">
        <w:rPr>
          <w:rFonts w:ascii="Arial" w:hAnsi="Arial" w:cs="Arial"/>
          <w:sz w:val="24"/>
          <w:lang w:val="sl-SI" w:eastAsia="sl-SI"/>
        </w:rPr>
        <w:t>ESPD obrazec</w:t>
      </w:r>
    </w:p>
    <w:p w14:paraId="4B1516C1" w14:textId="0163999C" w:rsidR="00FF2840" w:rsidRPr="00FF2840" w:rsidRDefault="00FF2840" w:rsidP="00FF2840">
      <w:pPr>
        <w:numPr>
          <w:ilvl w:val="0"/>
          <w:numId w:val="2"/>
        </w:numPr>
        <w:tabs>
          <w:tab w:val="clear" w:pos="720"/>
          <w:tab w:val="num" w:pos="450"/>
        </w:tabs>
        <w:ind w:left="450"/>
        <w:rPr>
          <w:rFonts w:ascii="Arial" w:hAnsi="Arial" w:cs="Arial"/>
          <w:sz w:val="24"/>
          <w:lang w:val="sl-SI" w:eastAsia="sl-SI"/>
        </w:rPr>
      </w:pPr>
      <w:r w:rsidRPr="00FF2840">
        <w:rPr>
          <w:rFonts w:ascii="Arial" w:hAnsi="Arial" w:cs="Arial"/>
          <w:sz w:val="24"/>
          <w:lang w:val="sl-SI" w:eastAsia="sl-SI"/>
        </w:rPr>
        <w:t>OBRAZEC 4.</w:t>
      </w:r>
      <w:r w:rsidR="0065668F">
        <w:rPr>
          <w:rFonts w:ascii="Arial" w:hAnsi="Arial" w:cs="Arial"/>
          <w:sz w:val="24"/>
          <w:lang w:val="sl-SI" w:eastAsia="sl-SI"/>
        </w:rPr>
        <w:t>1</w:t>
      </w:r>
      <w:r w:rsidRPr="00FF2840">
        <w:rPr>
          <w:rFonts w:ascii="Arial" w:hAnsi="Arial" w:cs="Arial"/>
          <w:sz w:val="24"/>
          <w:lang w:val="sl-SI" w:eastAsia="sl-SI"/>
        </w:rPr>
        <w:t xml:space="preserve"> – Izjava o zagotavljanju tehnične ustreznosti</w:t>
      </w:r>
    </w:p>
    <w:p w14:paraId="0316C980" w14:textId="188765E5" w:rsidR="00FF2840" w:rsidRPr="00FF2840" w:rsidRDefault="00FF2840" w:rsidP="00FF2840">
      <w:pPr>
        <w:numPr>
          <w:ilvl w:val="0"/>
          <w:numId w:val="2"/>
        </w:numPr>
        <w:tabs>
          <w:tab w:val="clear" w:pos="720"/>
          <w:tab w:val="num" w:pos="450"/>
        </w:tabs>
        <w:ind w:left="450"/>
        <w:jc w:val="both"/>
        <w:rPr>
          <w:rFonts w:ascii="Arial" w:hAnsi="Arial" w:cs="Arial"/>
          <w:sz w:val="24"/>
          <w:szCs w:val="24"/>
          <w:lang w:val="sl-SI" w:eastAsia="sl-SI"/>
        </w:rPr>
      </w:pPr>
      <w:r w:rsidRPr="00FF2840">
        <w:rPr>
          <w:rFonts w:ascii="Arial" w:hAnsi="Arial" w:cs="Arial"/>
          <w:sz w:val="24"/>
          <w:szCs w:val="24"/>
          <w:lang w:val="sl-SI" w:eastAsia="sl-SI"/>
        </w:rPr>
        <w:t>OBRAZEC 4.</w:t>
      </w:r>
      <w:r w:rsidR="0065668F">
        <w:rPr>
          <w:rFonts w:ascii="Arial" w:hAnsi="Arial" w:cs="Arial"/>
          <w:sz w:val="24"/>
          <w:szCs w:val="24"/>
          <w:lang w:val="sl-SI" w:eastAsia="sl-SI"/>
        </w:rPr>
        <w:t>2</w:t>
      </w:r>
      <w:r w:rsidRPr="00FF2840">
        <w:rPr>
          <w:rFonts w:ascii="Arial" w:hAnsi="Arial" w:cs="Arial"/>
          <w:sz w:val="24"/>
          <w:szCs w:val="24"/>
          <w:lang w:val="sl-SI" w:eastAsia="sl-SI"/>
        </w:rPr>
        <w:t xml:space="preserve"> – Seznam referenc</w:t>
      </w:r>
    </w:p>
    <w:p w14:paraId="1C3CEFBF" w14:textId="097E499D" w:rsidR="00FF2840" w:rsidRPr="00FF2840" w:rsidRDefault="00FF2840" w:rsidP="00FF2840">
      <w:pPr>
        <w:numPr>
          <w:ilvl w:val="0"/>
          <w:numId w:val="2"/>
        </w:numPr>
        <w:tabs>
          <w:tab w:val="clear" w:pos="720"/>
          <w:tab w:val="num" w:pos="450"/>
        </w:tabs>
        <w:ind w:left="450"/>
        <w:jc w:val="both"/>
        <w:rPr>
          <w:rFonts w:ascii="Arial" w:hAnsi="Arial" w:cs="Arial"/>
          <w:sz w:val="24"/>
          <w:szCs w:val="24"/>
          <w:lang w:val="sl-SI" w:eastAsia="sl-SI"/>
        </w:rPr>
      </w:pPr>
      <w:r w:rsidRPr="00FF2840">
        <w:rPr>
          <w:rFonts w:ascii="Arial" w:hAnsi="Arial" w:cs="Arial"/>
          <w:sz w:val="24"/>
          <w:szCs w:val="24"/>
          <w:lang w:val="sl-SI" w:eastAsia="sl-SI"/>
        </w:rPr>
        <w:t>OBRAZEC 4.</w:t>
      </w:r>
      <w:r w:rsidR="0065668F">
        <w:rPr>
          <w:rFonts w:ascii="Arial" w:hAnsi="Arial" w:cs="Arial"/>
          <w:sz w:val="24"/>
          <w:szCs w:val="24"/>
          <w:lang w:val="sl-SI" w:eastAsia="sl-SI"/>
        </w:rPr>
        <w:t>3</w:t>
      </w:r>
      <w:r w:rsidRPr="00FF2840">
        <w:rPr>
          <w:rFonts w:ascii="Arial" w:hAnsi="Arial" w:cs="Arial"/>
          <w:sz w:val="24"/>
          <w:szCs w:val="24"/>
          <w:lang w:val="sl-SI" w:eastAsia="sl-SI"/>
        </w:rPr>
        <w:t xml:space="preserve"> – Izjava referenčnega naročnika</w:t>
      </w:r>
    </w:p>
    <w:p w14:paraId="68C6275C" w14:textId="77777777" w:rsidR="00FF2840" w:rsidRPr="00FF2840" w:rsidRDefault="00FF2840" w:rsidP="00FF2840">
      <w:pPr>
        <w:ind w:left="450"/>
        <w:jc w:val="both"/>
        <w:rPr>
          <w:rFonts w:ascii="Arial" w:hAnsi="Arial" w:cs="Arial"/>
          <w:sz w:val="24"/>
          <w:szCs w:val="24"/>
          <w:lang w:val="sl-SI" w:eastAsia="sl-SI"/>
        </w:rPr>
      </w:pPr>
    </w:p>
    <w:p w14:paraId="14E0F560" w14:textId="77777777" w:rsidR="00FF2840" w:rsidRPr="00FF2840" w:rsidRDefault="00FF2840" w:rsidP="00FF2840">
      <w:pPr>
        <w:jc w:val="both"/>
        <w:rPr>
          <w:rFonts w:ascii="Arial" w:hAnsi="Arial" w:cs="Arial"/>
          <w:b/>
          <w:sz w:val="24"/>
          <w:szCs w:val="24"/>
          <w:lang w:val="sl-SI" w:eastAsia="sl-SI"/>
        </w:rPr>
      </w:pPr>
    </w:p>
    <w:p w14:paraId="15322E82" w14:textId="77777777" w:rsidR="00FF2840" w:rsidRPr="00FF2840" w:rsidRDefault="00FF2840" w:rsidP="00FF2840">
      <w:pPr>
        <w:jc w:val="both"/>
        <w:rPr>
          <w:rFonts w:ascii="Arial" w:hAnsi="Arial" w:cs="Arial"/>
          <w:b/>
          <w:sz w:val="24"/>
          <w:szCs w:val="24"/>
          <w:lang w:val="sl-SI" w:eastAsia="sl-SI"/>
        </w:rPr>
      </w:pPr>
    </w:p>
    <w:p w14:paraId="412EE168" w14:textId="77777777" w:rsidR="00FF2840" w:rsidRPr="00FF2840" w:rsidRDefault="00FF2840" w:rsidP="00FF2840">
      <w:pPr>
        <w:jc w:val="both"/>
        <w:rPr>
          <w:rFonts w:ascii="Arial" w:hAnsi="Arial" w:cs="Arial"/>
          <w:b/>
          <w:sz w:val="24"/>
          <w:szCs w:val="24"/>
          <w:lang w:val="sl-SI" w:eastAsia="sl-SI"/>
        </w:rPr>
      </w:pPr>
    </w:p>
    <w:p w14:paraId="3E8A24C1" w14:textId="77777777" w:rsidR="00FF2840" w:rsidRPr="00FF2840" w:rsidRDefault="00FF2840" w:rsidP="00FF2840">
      <w:pPr>
        <w:jc w:val="both"/>
        <w:rPr>
          <w:rFonts w:ascii="Arial" w:hAnsi="Arial" w:cs="Arial"/>
          <w:b/>
          <w:sz w:val="24"/>
          <w:szCs w:val="24"/>
          <w:lang w:val="sl-SI" w:eastAsia="sl-SI"/>
        </w:rPr>
      </w:pPr>
    </w:p>
    <w:p w14:paraId="54B0CF03" w14:textId="77777777" w:rsidR="00FF2840" w:rsidRPr="00FF2840" w:rsidRDefault="00FF2840" w:rsidP="00FF2840">
      <w:pPr>
        <w:jc w:val="both"/>
        <w:rPr>
          <w:rFonts w:ascii="Arial" w:hAnsi="Arial" w:cs="Arial"/>
          <w:b/>
          <w:sz w:val="24"/>
          <w:szCs w:val="24"/>
          <w:lang w:val="sl-SI" w:eastAsia="sl-SI"/>
        </w:rPr>
      </w:pPr>
    </w:p>
    <w:p w14:paraId="1E028A32" w14:textId="77777777" w:rsidR="00FF2840" w:rsidRPr="00FF2840" w:rsidRDefault="00FF2840" w:rsidP="00FF2840">
      <w:pPr>
        <w:jc w:val="both"/>
        <w:rPr>
          <w:rFonts w:ascii="Arial" w:hAnsi="Arial" w:cs="Arial"/>
          <w:b/>
          <w:sz w:val="24"/>
          <w:szCs w:val="24"/>
          <w:lang w:val="sl-SI" w:eastAsia="sl-SI"/>
        </w:rPr>
      </w:pPr>
    </w:p>
    <w:p w14:paraId="627C6D6A" w14:textId="77777777" w:rsidR="00FF2840" w:rsidRPr="00FF2840" w:rsidRDefault="00FF2840" w:rsidP="00FF2840">
      <w:pPr>
        <w:jc w:val="both"/>
        <w:rPr>
          <w:rFonts w:ascii="Arial" w:hAnsi="Arial" w:cs="Arial"/>
          <w:b/>
          <w:sz w:val="24"/>
          <w:szCs w:val="24"/>
          <w:lang w:val="sl-SI" w:eastAsia="sl-SI"/>
        </w:rPr>
      </w:pPr>
    </w:p>
    <w:p w14:paraId="5A7E5FC3" w14:textId="77777777" w:rsidR="00FF2840" w:rsidRPr="00FF2840" w:rsidRDefault="00FF2840" w:rsidP="00FF2840">
      <w:pPr>
        <w:jc w:val="both"/>
        <w:rPr>
          <w:rFonts w:ascii="Arial" w:hAnsi="Arial" w:cs="Arial"/>
          <w:b/>
          <w:sz w:val="24"/>
          <w:szCs w:val="24"/>
          <w:lang w:val="sl-SI" w:eastAsia="sl-SI"/>
        </w:rPr>
      </w:pPr>
    </w:p>
    <w:p w14:paraId="3D2C9707" w14:textId="77777777" w:rsidR="00FF2840" w:rsidRPr="00FF2840" w:rsidRDefault="00FF2840" w:rsidP="00FF2840">
      <w:pPr>
        <w:jc w:val="both"/>
        <w:rPr>
          <w:rFonts w:ascii="Arial" w:hAnsi="Arial" w:cs="Arial"/>
          <w:b/>
          <w:sz w:val="24"/>
          <w:szCs w:val="24"/>
          <w:lang w:val="sl-SI" w:eastAsia="sl-SI"/>
        </w:rPr>
      </w:pPr>
    </w:p>
    <w:p w14:paraId="72AAC38D" w14:textId="77777777" w:rsidR="00FF2840" w:rsidRPr="00FF2840" w:rsidRDefault="00FF2840" w:rsidP="00FF2840">
      <w:pPr>
        <w:jc w:val="both"/>
        <w:rPr>
          <w:rFonts w:ascii="Arial" w:hAnsi="Arial" w:cs="Arial"/>
          <w:b/>
          <w:sz w:val="24"/>
          <w:szCs w:val="24"/>
          <w:lang w:val="sl-SI" w:eastAsia="sl-SI"/>
        </w:rPr>
      </w:pPr>
    </w:p>
    <w:p w14:paraId="1C1CFA87" w14:textId="77777777" w:rsidR="00FF2840" w:rsidRPr="00FF2840" w:rsidRDefault="00FF2840" w:rsidP="00FF2840">
      <w:pPr>
        <w:jc w:val="both"/>
        <w:rPr>
          <w:rFonts w:ascii="Arial" w:hAnsi="Arial" w:cs="Arial"/>
          <w:b/>
          <w:sz w:val="24"/>
          <w:szCs w:val="24"/>
          <w:lang w:val="sl-SI" w:eastAsia="sl-SI"/>
        </w:rPr>
      </w:pPr>
    </w:p>
    <w:p w14:paraId="1EC3BBBA" w14:textId="77777777" w:rsidR="00FF2840" w:rsidRPr="00FF2840" w:rsidRDefault="00FF2840" w:rsidP="00FF2840">
      <w:pPr>
        <w:jc w:val="both"/>
        <w:rPr>
          <w:rFonts w:ascii="Arial" w:hAnsi="Arial" w:cs="Arial"/>
          <w:b/>
          <w:sz w:val="24"/>
          <w:szCs w:val="24"/>
          <w:lang w:val="sl-SI" w:eastAsia="sl-SI"/>
        </w:rPr>
      </w:pPr>
    </w:p>
    <w:p w14:paraId="56058844" w14:textId="77777777" w:rsidR="00FF2840" w:rsidRPr="00FF2840" w:rsidRDefault="00FF2840" w:rsidP="00FF2840">
      <w:pPr>
        <w:jc w:val="both"/>
        <w:rPr>
          <w:rFonts w:ascii="Arial" w:hAnsi="Arial" w:cs="Arial"/>
          <w:b/>
          <w:sz w:val="24"/>
          <w:szCs w:val="24"/>
          <w:lang w:val="sl-SI" w:eastAsia="sl-SI"/>
        </w:rPr>
      </w:pPr>
    </w:p>
    <w:p w14:paraId="2D496D4C" w14:textId="77777777" w:rsidR="00FF2840" w:rsidRPr="00FF2840" w:rsidRDefault="00FF2840" w:rsidP="00FF2840">
      <w:pPr>
        <w:jc w:val="both"/>
        <w:rPr>
          <w:rFonts w:ascii="Arial" w:hAnsi="Arial" w:cs="Arial"/>
          <w:b/>
          <w:sz w:val="24"/>
          <w:szCs w:val="24"/>
          <w:lang w:val="sl-SI" w:eastAsia="sl-SI"/>
        </w:rPr>
      </w:pPr>
    </w:p>
    <w:p w14:paraId="74F2D938" w14:textId="77777777" w:rsidR="00FF2840" w:rsidRPr="00FF2840" w:rsidRDefault="00FF2840" w:rsidP="00FF2840">
      <w:pPr>
        <w:jc w:val="both"/>
        <w:rPr>
          <w:rFonts w:ascii="Arial" w:hAnsi="Arial" w:cs="Arial"/>
          <w:b/>
          <w:sz w:val="24"/>
          <w:szCs w:val="24"/>
          <w:lang w:val="sl-SI" w:eastAsia="sl-SI"/>
        </w:rPr>
      </w:pPr>
    </w:p>
    <w:p w14:paraId="238426AB" w14:textId="77777777" w:rsidR="00FF2840" w:rsidRPr="00FF2840" w:rsidRDefault="00FF2840" w:rsidP="00FF2840">
      <w:pPr>
        <w:jc w:val="both"/>
        <w:rPr>
          <w:rFonts w:ascii="Arial" w:hAnsi="Arial" w:cs="Arial"/>
          <w:b/>
          <w:sz w:val="24"/>
          <w:szCs w:val="24"/>
          <w:lang w:val="sl-SI" w:eastAsia="sl-SI"/>
        </w:rPr>
      </w:pPr>
    </w:p>
    <w:p w14:paraId="1FCC2233" w14:textId="77777777" w:rsidR="00FF2840" w:rsidRPr="00FF2840" w:rsidRDefault="00FF2840" w:rsidP="00FF2840">
      <w:pPr>
        <w:jc w:val="both"/>
        <w:rPr>
          <w:rFonts w:ascii="Arial" w:hAnsi="Arial" w:cs="Arial"/>
          <w:b/>
          <w:sz w:val="24"/>
          <w:szCs w:val="24"/>
          <w:lang w:val="sl-SI" w:eastAsia="sl-SI"/>
        </w:rPr>
      </w:pPr>
    </w:p>
    <w:p w14:paraId="7548BB37" w14:textId="77777777" w:rsidR="00FF2840" w:rsidRPr="00FF2840" w:rsidRDefault="00FF2840" w:rsidP="00FF2840">
      <w:pPr>
        <w:jc w:val="both"/>
        <w:rPr>
          <w:rFonts w:ascii="Arial" w:hAnsi="Arial" w:cs="Arial"/>
          <w:b/>
          <w:sz w:val="24"/>
          <w:szCs w:val="24"/>
          <w:lang w:val="sl-SI" w:eastAsia="sl-SI"/>
        </w:rPr>
      </w:pPr>
    </w:p>
    <w:p w14:paraId="02433222" w14:textId="77777777" w:rsidR="00FF2840" w:rsidRPr="00FF2840" w:rsidRDefault="00FF2840" w:rsidP="00FF2840">
      <w:pPr>
        <w:jc w:val="both"/>
        <w:rPr>
          <w:rFonts w:ascii="Arial" w:hAnsi="Arial" w:cs="Arial"/>
          <w:b/>
          <w:sz w:val="24"/>
          <w:szCs w:val="24"/>
          <w:lang w:val="sl-SI" w:eastAsia="sl-SI"/>
        </w:rPr>
      </w:pPr>
    </w:p>
    <w:p w14:paraId="66E6ED49" w14:textId="77777777" w:rsidR="00FF2840" w:rsidRPr="00FF2840" w:rsidRDefault="00FF2840" w:rsidP="00FF2840">
      <w:pPr>
        <w:jc w:val="both"/>
        <w:rPr>
          <w:rFonts w:ascii="Arial" w:hAnsi="Arial" w:cs="Arial"/>
          <w:b/>
          <w:sz w:val="24"/>
          <w:szCs w:val="24"/>
          <w:lang w:val="sl-SI" w:eastAsia="sl-SI"/>
        </w:rPr>
      </w:pPr>
    </w:p>
    <w:p w14:paraId="4429E66F" w14:textId="77777777" w:rsidR="00FF2840" w:rsidRPr="00FF2840" w:rsidRDefault="00FF2840" w:rsidP="00FF2840">
      <w:pPr>
        <w:jc w:val="both"/>
        <w:rPr>
          <w:rFonts w:ascii="Arial" w:hAnsi="Arial" w:cs="Arial"/>
          <w:b/>
          <w:sz w:val="24"/>
          <w:szCs w:val="24"/>
          <w:lang w:val="sl-SI" w:eastAsia="sl-SI"/>
        </w:rPr>
      </w:pPr>
    </w:p>
    <w:p w14:paraId="167A03CC" w14:textId="77777777" w:rsidR="00FF2840" w:rsidRPr="00FF2840" w:rsidRDefault="00FF2840" w:rsidP="00FF2840">
      <w:pPr>
        <w:jc w:val="both"/>
        <w:rPr>
          <w:rFonts w:ascii="Arial" w:hAnsi="Arial" w:cs="Arial"/>
          <w:b/>
          <w:sz w:val="24"/>
          <w:szCs w:val="24"/>
          <w:lang w:val="sl-SI" w:eastAsia="sl-SI"/>
        </w:rPr>
      </w:pPr>
    </w:p>
    <w:p w14:paraId="61F069EC" w14:textId="77777777" w:rsidR="00FF2840" w:rsidRPr="00FF2840" w:rsidRDefault="00FF2840" w:rsidP="00FF2840">
      <w:pPr>
        <w:jc w:val="both"/>
        <w:rPr>
          <w:rFonts w:ascii="Arial" w:hAnsi="Arial" w:cs="Arial"/>
          <w:b/>
          <w:sz w:val="24"/>
          <w:szCs w:val="24"/>
          <w:lang w:val="sl-SI" w:eastAsia="sl-SI"/>
        </w:rPr>
      </w:pPr>
    </w:p>
    <w:p w14:paraId="5F1C6124" w14:textId="77777777" w:rsidR="00FF2840" w:rsidRPr="00FF2840" w:rsidRDefault="00FF2840" w:rsidP="00FF2840">
      <w:pPr>
        <w:jc w:val="both"/>
        <w:rPr>
          <w:rFonts w:ascii="Arial" w:hAnsi="Arial" w:cs="Arial"/>
          <w:b/>
          <w:sz w:val="24"/>
          <w:szCs w:val="24"/>
          <w:lang w:val="sl-SI" w:eastAsia="sl-SI"/>
        </w:rPr>
      </w:pPr>
    </w:p>
    <w:p w14:paraId="5EC79D2F" w14:textId="77777777" w:rsidR="00FF2840" w:rsidRPr="00FF2840" w:rsidRDefault="00FF2840" w:rsidP="00FF2840">
      <w:pPr>
        <w:jc w:val="both"/>
        <w:rPr>
          <w:rFonts w:ascii="Arial" w:hAnsi="Arial" w:cs="Arial"/>
          <w:b/>
          <w:sz w:val="24"/>
          <w:szCs w:val="24"/>
          <w:lang w:val="sl-SI" w:eastAsia="sl-SI"/>
        </w:rPr>
      </w:pPr>
    </w:p>
    <w:p w14:paraId="2AE5FEA0" w14:textId="77777777" w:rsidR="00FF2840" w:rsidRPr="00FF2840" w:rsidRDefault="00FF2840" w:rsidP="00FF2840">
      <w:pPr>
        <w:jc w:val="both"/>
        <w:rPr>
          <w:rFonts w:ascii="Arial" w:hAnsi="Arial" w:cs="Arial"/>
          <w:b/>
          <w:sz w:val="24"/>
          <w:szCs w:val="24"/>
          <w:lang w:val="sl-SI" w:eastAsia="sl-SI"/>
        </w:rPr>
      </w:pPr>
    </w:p>
    <w:p w14:paraId="5465FED7" w14:textId="77777777" w:rsidR="00FF2840" w:rsidRPr="00FF2840" w:rsidRDefault="00FF2840" w:rsidP="00FF2840">
      <w:pPr>
        <w:jc w:val="both"/>
        <w:rPr>
          <w:rFonts w:ascii="Arial" w:hAnsi="Arial" w:cs="Arial"/>
          <w:b/>
          <w:sz w:val="24"/>
          <w:szCs w:val="24"/>
          <w:lang w:val="sl-SI" w:eastAsia="sl-SI"/>
        </w:rPr>
      </w:pPr>
    </w:p>
    <w:p w14:paraId="67EE5937" w14:textId="77777777" w:rsidR="00FF2840" w:rsidRPr="00FF2840" w:rsidRDefault="00FF2840" w:rsidP="00FF2840">
      <w:pPr>
        <w:jc w:val="both"/>
        <w:rPr>
          <w:rFonts w:ascii="Arial" w:hAnsi="Arial" w:cs="Arial"/>
          <w:b/>
          <w:sz w:val="24"/>
          <w:szCs w:val="24"/>
          <w:lang w:val="sl-SI" w:eastAsia="sl-SI"/>
        </w:rPr>
      </w:pPr>
    </w:p>
    <w:p w14:paraId="3DE18E63" w14:textId="77777777" w:rsidR="00FF2840" w:rsidRPr="00FF2840" w:rsidRDefault="00FF2840" w:rsidP="00FF2840">
      <w:pPr>
        <w:jc w:val="both"/>
        <w:rPr>
          <w:rFonts w:ascii="Arial" w:hAnsi="Arial" w:cs="Arial"/>
          <w:b/>
          <w:sz w:val="24"/>
          <w:szCs w:val="24"/>
          <w:lang w:val="sl-SI" w:eastAsia="sl-SI"/>
        </w:rPr>
      </w:pPr>
    </w:p>
    <w:p w14:paraId="11204C07" w14:textId="77777777" w:rsidR="00FF2840" w:rsidRPr="00FF2840" w:rsidRDefault="00FF2840" w:rsidP="00FF2840">
      <w:pPr>
        <w:jc w:val="both"/>
        <w:rPr>
          <w:rFonts w:ascii="Arial" w:hAnsi="Arial" w:cs="Arial"/>
          <w:b/>
          <w:sz w:val="24"/>
          <w:szCs w:val="24"/>
          <w:lang w:val="sl-SI" w:eastAsia="sl-SI"/>
        </w:rPr>
      </w:pPr>
    </w:p>
    <w:p w14:paraId="1F1156C7" w14:textId="77777777" w:rsidR="00FF2840" w:rsidRPr="00FF2840" w:rsidRDefault="00FF2840" w:rsidP="00FF2840">
      <w:pPr>
        <w:jc w:val="both"/>
        <w:rPr>
          <w:rFonts w:ascii="Arial" w:hAnsi="Arial" w:cs="Arial"/>
          <w:b/>
          <w:sz w:val="24"/>
          <w:szCs w:val="24"/>
          <w:lang w:val="sl-SI" w:eastAsia="sl-SI"/>
        </w:rPr>
      </w:pPr>
    </w:p>
    <w:p w14:paraId="773AC68A" w14:textId="77777777" w:rsidR="00FF2840" w:rsidRPr="00FF2840" w:rsidRDefault="00FF2840" w:rsidP="00FF2840">
      <w:pPr>
        <w:jc w:val="both"/>
        <w:rPr>
          <w:rFonts w:ascii="Arial" w:hAnsi="Arial" w:cs="Arial"/>
          <w:b/>
          <w:sz w:val="24"/>
          <w:szCs w:val="24"/>
          <w:lang w:val="sl-SI" w:eastAsia="sl-SI"/>
        </w:rPr>
      </w:pPr>
    </w:p>
    <w:p w14:paraId="24DF8975" w14:textId="77777777" w:rsidR="00FF2840" w:rsidRPr="00FF2840" w:rsidRDefault="00FF2840" w:rsidP="00FF2840">
      <w:pPr>
        <w:jc w:val="both"/>
        <w:rPr>
          <w:rFonts w:ascii="Arial" w:hAnsi="Arial" w:cs="Arial"/>
          <w:b/>
          <w:sz w:val="24"/>
          <w:szCs w:val="24"/>
          <w:lang w:val="sl-SI" w:eastAsia="sl-SI"/>
        </w:rPr>
      </w:pPr>
    </w:p>
    <w:p w14:paraId="2EA90195" w14:textId="77777777" w:rsidR="00FF2840" w:rsidRPr="00FF2840" w:rsidRDefault="00FF2840" w:rsidP="00FF2840">
      <w:pPr>
        <w:jc w:val="both"/>
        <w:rPr>
          <w:rFonts w:ascii="Arial" w:hAnsi="Arial" w:cs="Arial"/>
          <w:b/>
          <w:sz w:val="24"/>
          <w:szCs w:val="24"/>
          <w:lang w:val="sl-SI" w:eastAsia="sl-SI"/>
        </w:rPr>
      </w:pPr>
    </w:p>
    <w:p w14:paraId="24AE6DD3" w14:textId="77777777" w:rsidR="00FF2840" w:rsidRPr="00FF2840" w:rsidRDefault="00FF2840" w:rsidP="00FF2840">
      <w:pPr>
        <w:jc w:val="both"/>
        <w:rPr>
          <w:rFonts w:ascii="Arial" w:hAnsi="Arial" w:cs="Arial"/>
          <w:b/>
          <w:sz w:val="24"/>
          <w:szCs w:val="24"/>
          <w:lang w:val="sl-SI" w:eastAsia="sl-SI"/>
        </w:rPr>
      </w:pPr>
    </w:p>
    <w:p w14:paraId="52B7F013" w14:textId="77777777" w:rsidR="00FF2840" w:rsidRPr="00FF2840" w:rsidRDefault="00FF2840" w:rsidP="00FF2840">
      <w:pPr>
        <w:jc w:val="both"/>
        <w:rPr>
          <w:rFonts w:ascii="Arial" w:hAnsi="Arial" w:cs="Arial"/>
          <w:b/>
          <w:sz w:val="24"/>
          <w:szCs w:val="24"/>
          <w:lang w:val="sl-SI" w:eastAsia="sl-SI"/>
        </w:rPr>
      </w:pPr>
    </w:p>
    <w:p w14:paraId="7581DA1F" w14:textId="77777777" w:rsidR="00FF2840" w:rsidRPr="00FF2840" w:rsidRDefault="00FF2840" w:rsidP="00FF2840">
      <w:pPr>
        <w:jc w:val="both"/>
        <w:rPr>
          <w:rFonts w:ascii="Arial" w:hAnsi="Arial" w:cs="Arial"/>
          <w:b/>
          <w:sz w:val="24"/>
          <w:szCs w:val="24"/>
          <w:lang w:val="sl-SI" w:eastAsia="sl-SI"/>
        </w:rPr>
      </w:pPr>
    </w:p>
    <w:p w14:paraId="1199D392" w14:textId="77777777" w:rsidR="00FF2840" w:rsidRPr="00FF2840" w:rsidRDefault="00FF2840" w:rsidP="00FF2840">
      <w:pPr>
        <w:tabs>
          <w:tab w:val="left" w:pos="9639"/>
        </w:tabs>
        <w:rPr>
          <w:rFonts w:ascii="Arial" w:hAnsi="Arial" w:cs="Arial"/>
          <w:b/>
          <w:sz w:val="24"/>
          <w:szCs w:val="24"/>
          <w:lang w:val="sl-SI" w:eastAsia="sl-SI"/>
        </w:rPr>
      </w:pPr>
    </w:p>
    <w:p w14:paraId="555648B4" w14:textId="77777777" w:rsidR="00FF2840" w:rsidRPr="00FF2840" w:rsidRDefault="00FF2840" w:rsidP="00FF2840">
      <w:pPr>
        <w:tabs>
          <w:tab w:val="left" w:pos="9639"/>
        </w:tabs>
        <w:rPr>
          <w:rFonts w:ascii="Arial" w:hAnsi="Arial" w:cs="Arial"/>
          <w:b/>
          <w:sz w:val="24"/>
          <w:szCs w:val="24"/>
          <w:lang w:val="sl-SI" w:eastAsia="sl-SI"/>
        </w:rPr>
      </w:pPr>
    </w:p>
    <w:p w14:paraId="7A98CD76" w14:textId="77777777" w:rsidR="00564107" w:rsidRDefault="00564107" w:rsidP="00FF2840">
      <w:pPr>
        <w:tabs>
          <w:tab w:val="left" w:pos="9639"/>
        </w:tabs>
        <w:jc w:val="right"/>
        <w:rPr>
          <w:rFonts w:ascii="Arial" w:hAnsi="Arial" w:cs="Arial"/>
          <w:b/>
          <w:sz w:val="24"/>
          <w:szCs w:val="24"/>
          <w:lang w:val="sl-SI" w:eastAsia="sl-SI"/>
        </w:rPr>
      </w:pPr>
    </w:p>
    <w:p w14:paraId="02E8219D" w14:textId="77777777" w:rsidR="00E47A23" w:rsidRDefault="00E47A23" w:rsidP="00FF2840">
      <w:pPr>
        <w:tabs>
          <w:tab w:val="left" w:pos="9639"/>
        </w:tabs>
        <w:jc w:val="right"/>
        <w:rPr>
          <w:rFonts w:ascii="Arial" w:hAnsi="Arial" w:cs="Arial"/>
          <w:b/>
          <w:sz w:val="24"/>
          <w:szCs w:val="24"/>
          <w:lang w:val="sl-SI" w:eastAsia="sl-SI"/>
        </w:rPr>
      </w:pPr>
    </w:p>
    <w:p w14:paraId="1D28C96D" w14:textId="77777777" w:rsidR="00E47A23" w:rsidRDefault="00E47A23" w:rsidP="00FF2840">
      <w:pPr>
        <w:tabs>
          <w:tab w:val="left" w:pos="9639"/>
        </w:tabs>
        <w:jc w:val="right"/>
        <w:rPr>
          <w:rFonts w:ascii="Arial" w:hAnsi="Arial" w:cs="Arial"/>
          <w:b/>
          <w:sz w:val="24"/>
          <w:szCs w:val="24"/>
          <w:lang w:val="sl-SI" w:eastAsia="sl-SI"/>
        </w:rPr>
      </w:pPr>
    </w:p>
    <w:p w14:paraId="3E716BCA" w14:textId="1E5E27C7" w:rsidR="00FF2840" w:rsidRPr="00FF2840" w:rsidRDefault="00FF2840" w:rsidP="00FF2840">
      <w:pPr>
        <w:tabs>
          <w:tab w:val="left" w:pos="9639"/>
        </w:tabs>
        <w:jc w:val="right"/>
        <w:rPr>
          <w:rFonts w:ascii="Arial" w:hAnsi="Arial" w:cs="Arial"/>
          <w:b/>
          <w:sz w:val="24"/>
          <w:szCs w:val="24"/>
          <w:lang w:val="sl-SI" w:eastAsia="sl-SI"/>
        </w:rPr>
      </w:pPr>
      <w:r w:rsidRPr="00FF2840">
        <w:rPr>
          <w:rFonts w:ascii="Arial" w:hAnsi="Arial" w:cs="Arial"/>
          <w:b/>
          <w:sz w:val="24"/>
          <w:szCs w:val="24"/>
          <w:lang w:val="sl-SI" w:eastAsia="sl-SI"/>
        </w:rPr>
        <w:lastRenderedPageBreak/>
        <w:t>OBRAZEC 4.</w:t>
      </w:r>
      <w:r w:rsidR="00564107">
        <w:rPr>
          <w:rFonts w:ascii="Arial" w:hAnsi="Arial" w:cs="Arial"/>
          <w:b/>
          <w:sz w:val="24"/>
          <w:szCs w:val="24"/>
          <w:lang w:val="sl-SI" w:eastAsia="sl-SI"/>
        </w:rPr>
        <w:t>1</w:t>
      </w:r>
    </w:p>
    <w:p w14:paraId="2040ECC4" w14:textId="77777777" w:rsidR="00FF2840" w:rsidRPr="00FF2840" w:rsidRDefault="00FF2840" w:rsidP="00FF2840">
      <w:pPr>
        <w:jc w:val="both"/>
        <w:rPr>
          <w:rFonts w:ascii="Arial" w:hAnsi="Arial" w:cs="Arial"/>
          <w:b/>
          <w:color w:val="000000"/>
          <w:sz w:val="10"/>
          <w:szCs w:val="10"/>
          <w:lang w:val="sl-SI"/>
        </w:rPr>
      </w:pPr>
    </w:p>
    <w:p w14:paraId="75C7E082" w14:textId="77777777" w:rsidR="00FF2840" w:rsidRPr="00FF2840" w:rsidRDefault="00FF2840" w:rsidP="00FF2840">
      <w:pPr>
        <w:jc w:val="both"/>
        <w:rPr>
          <w:rFonts w:ascii="Arial" w:hAnsi="Arial" w:cs="Arial"/>
          <w:b/>
          <w:color w:val="000000"/>
          <w:sz w:val="16"/>
          <w:szCs w:val="16"/>
          <w:lang w:val="sl-SI"/>
        </w:rPr>
      </w:pPr>
    </w:p>
    <w:p w14:paraId="3D3456E0" w14:textId="77777777" w:rsidR="00E47A23" w:rsidRDefault="00E47A23" w:rsidP="00FF2840">
      <w:pPr>
        <w:jc w:val="both"/>
        <w:rPr>
          <w:rFonts w:ascii="Arial" w:hAnsi="Arial" w:cs="Arial"/>
          <w:b/>
          <w:color w:val="000000"/>
          <w:sz w:val="28"/>
          <w:szCs w:val="28"/>
          <w:lang w:val="sl-SI"/>
        </w:rPr>
      </w:pPr>
    </w:p>
    <w:p w14:paraId="0FFCDC1B" w14:textId="40C413B1" w:rsidR="00FF2840" w:rsidRPr="00FF2840" w:rsidRDefault="00FF2840" w:rsidP="00FF2840">
      <w:pPr>
        <w:jc w:val="both"/>
        <w:rPr>
          <w:rFonts w:ascii="Arial" w:hAnsi="Arial" w:cs="Arial"/>
          <w:b/>
          <w:color w:val="000000"/>
          <w:sz w:val="28"/>
          <w:szCs w:val="28"/>
          <w:lang w:val="sl-SI"/>
        </w:rPr>
      </w:pPr>
      <w:r w:rsidRPr="00FF2840">
        <w:rPr>
          <w:rFonts w:ascii="Arial" w:hAnsi="Arial" w:cs="Arial"/>
          <w:b/>
          <w:color w:val="000000"/>
          <w:sz w:val="28"/>
          <w:szCs w:val="28"/>
          <w:lang w:val="sl-SI"/>
        </w:rPr>
        <w:t>IZJAVA O ZAGOTAVLJANJU TEHNIČNE USTREZNOSTI</w:t>
      </w:r>
    </w:p>
    <w:p w14:paraId="7294BB77" w14:textId="77777777" w:rsidR="00FF2840" w:rsidRPr="00FF2840" w:rsidRDefault="00FF2840" w:rsidP="00FF2840">
      <w:pPr>
        <w:jc w:val="both"/>
        <w:rPr>
          <w:rFonts w:ascii="Arial" w:eastAsia="Calibri" w:hAnsi="Arial" w:cs="Arial"/>
          <w:sz w:val="10"/>
          <w:szCs w:val="10"/>
          <w:lang w:val="sl-SI" w:eastAsia="sl-SI"/>
        </w:rPr>
      </w:pPr>
    </w:p>
    <w:p w14:paraId="4EE8C542" w14:textId="77777777" w:rsidR="00FF2840" w:rsidRPr="00FF2840" w:rsidRDefault="00FF2840" w:rsidP="00FF2840">
      <w:pPr>
        <w:jc w:val="both"/>
        <w:rPr>
          <w:rFonts w:ascii="Arial" w:eastAsia="Calibri" w:hAnsi="Arial" w:cs="Arial"/>
          <w:sz w:val="10"/>
          <w:szCs w:val="10"/>
          <w:lang w:val="sl-SI" w:eastAsia="sl-SI"/>
        </w:rPr>
      </w:pPr>
    </w:p>
    <w:p w14:paraId="52E446B9" w14:textId="77777777" w:rsidR="00FF2840" w:rsidRPr="00FF2840" w:rsidRDefault="00FF2840" w:rsidP="00FF2840">
      <w:pPr>
        <w:jc w:val="both"/>
        <w:rPr>
          <w:rFonts w:ascii="Arial" w:eastAsia="Calibri" w:hAnsi="Arial" w:cs="Arial"/>
          <w:sz w:val="10"/>
          <w:szCs w:val="10"/>
          <w:lang w:val="sl-SI" w:eastAsia="sl-SI"/>
        </w:rPr>
      </w:pPr>
    </w:p>
    <w:p w14:paraId="1A7A0791" w14:textId="77777777" w:rsidR="00FF2840" w:rsidRPr="00FF2840" w:rsidRDefault="00FF2840" w:rsidP="00FF2840">
      <w:pPr>
        <w:jc w:val="both"/>
        <w:rPr>
          <w:rFonts w:ascii="Arial" w:hAnsi="Arial" w:cs="Arial"/>
          <w:sz w:val="22"/>
          <w:szCs w:val="22"/>
          <w:lang w:val="pl-PL" w:eastAsia="sl-SI"/>
        </w:rPr>
      </w:pPr>
      <w:r w:rsidRPr="00FF2840">
        <w:rPr>
          <w:rFonts w:ascii="Arial" w:eastAsia="Calibri" w:hAnsi="Arial" w:cs="Arial"/>
          <w:sz w:val="22"/>
          <w:szCs w:val="22"/>
          <w:lang w:val="sl-SI" w:eastAsia="sl-SI"/>
        </w:rPr>
        <w:t>Izjavljamo, da</w:t>
      </w:r>
      <w:r w:rsidRPr="00FF2840">
        <w:rPr>
          <w:rFonts w:ascii="Arial" w:hAnsi="Arial" w:cs="Arial"/>
          <w:sz w:val="22"/>
          <w:szCs w:val="22"/>
          <w:lang w:val="pl-PL" w:eastAsia="sl-SI"/>
        </w:rPr>
        <w:t xml:space="preserve"> zagotavljamo zahtevano tehnično ustreznost opreme v skladu z </w:t>
      </w:r>
      <w:r w:rsidRPr="00FF2840">
        <w:rPr>
          <w:rFonts w:ascii="Arial" w:hAnsi="Arial" w:cs="Arial"/>
          <w:sz w:val="22"/>
          <w:szCs w:val="22"/>
          <w:u w:val="single"/>
          <w:lang w:val="pl-PL" w:eastAsia="sl-SI"/>
        </w:rPr>
        <w:t>vsemi</w:t>
      </w:r>
      <w:r w:rsidRPr="00FF2840">
        <w:rPr>
          <w:rFonts w:ascii="Arial" w:hAnsi="Arial" w:cs="Arial"/>
          <w:sz w:val="22"/>
          <w:szCs w:val="22"/>
          <w:lang w:val="pl-PL" w:eastAsia="sl-SI"/>
        </w:rPr>
        <w:t xml:space="preserve"> tehničnimi zahtevami  opisa  opreme iz razpisne dokumentacije.</w:t>
      </w:r>
    </w:p>
    <w:p w14:paraId="56810FC7" w14:textId="77777777" w:rsidR="00FF2840" w:rsidRPr="00FF2840" w:rsidRDefault="00FF2840" w:rsidP="00FF2840">
      <w:pPr>
        <w:jc w:val="both"/>
        <w:rPr>
          <w:rFonts w:ascii="Arial" w:hAnsi="Arial" w:cs="Arial"/>
          <w:sz w:val="22"/>
          <w:szCs w:val="22"/>
          <w:lang w:val="pl-PL" w:eastAsia="sl-SI"/>
        </w:rPr>
      </w:pPr>
    </w:p>
    <w:p w14:paraId="304737C9" w14:textId="77777777" w:rsidR="00FF2840" w:rsidRPr="00FF2840" w:rsidRDefault="00FF2840" w:rsidP="00FF2840">
      <w:pPr>
        <w:jc w:val="both"/>
        <w:rPr>
          <w:rFonts w:ascii="Arial" w:hAnsi="Arial" w:cs="Arial"/>
          <w:sz w:val="10"/>
          <w:szCs w:val="10"/>
          <w:lang w:val="pl-PL" w:eastAsia="sl-SI"/>
        </w:rPr>
      </w:pPr>
    </w:p>
    <w:p w14:paraId="3733E27A" w14:textId="7732B645" w:rsidR="00FF2840" w:rsidRDefault="00FF2840" w:rsidP="00FF2840">
      <w:pPr>
        <w:jc w:val="both"/>
        <w:rPr>
          <w:rFonts w:ascii="Arial" w:hAnsi="Arial" w:cs="Arial"/>
          <w:b/>
          <w:sz w:val="22"/>
          <w:szCs w:val="22"/>
          <w:lang w:val="de-DE"/>
        </w:rPr>
      </w:pPr>
      <w:r w:rsidRPr="00FF2840">
        <w:rPr>
          <w:rFonts w:ascii="Arial" w:hAnsi="Arial" w:cs="Arial"/>
          <w:sz w:val="22"/>
          <w:szCs w:val="22"/>
          <w:lang w:val="pl-PL" w:eastAsia="sl-SI"/>
        </w:rPr>
        <w:t xml:space="preserve">Ponujena oprema omogoča naslednje </w:t>
      </w:r>
      <w:r w:rsidRPr="00FF2840">
        <w:rPr>
          <w:rFonts w:ascii="Arial" w:hAnsi="Arial" w:cs="Arial"/>
          <w:b/>
          <w:sz w:val="22"/>
          <w:szCs w:val="22"/>
          <w:lang w:val="sl-SI"/>
        </w:rPr>
        <w:t>TEHNIČNE KARAKTERISTIKE</w:t>
      </w:r>
      <w:r w:rsidRPr="00FF2840">
        <w:rPr>
          <w:rFonts w:ascii="Arial" w:hAnsi="Arial" w:cs="Arial"/>
          <w:b/>
          <w:sz w:val="22"/>
          <w:szCs w:val="22"/>
          <w:lang w:val="de-DE"/>
        </w:rPr>
        <w:t>:</w:t>
      </w:r>
    </w:p>
    <w:p w14:paraId="6F875AD1" w14:textId="77777777" w:rsidR="00CF4938" w:rsidRPr="00FF2840" w:rsidRDefault="00CF4938" w:rsidP="00FF2840">
      <w:pPr>
        <w:jc w:val="both"/>
        <w:rPr>
          <w:rFonts w:ascii="Arial" w:hAnsi="Arial" w:cs="Arial"/>
          <w:b/>
          <w:sz w:val="22"/>
          <w:szCs w:val="22"/>
          <w:lang w:val="de-DE"/>
        </w:rPr>
      </w:pPr>
    </w:p>
    <w:p w14:paraId="1D85EE1F" w14:textId="753121A4" w:rsidR="00A36450" w:rsidRPr="000D6306" w:rsidRDefault="00A36450" w:rsidP="00A36450">
      <w:pPr>
        <w:jc w:val="both"/>
        <w:rPr>
          <w:rFonts w:ascii="Arial" w:eastAsia="MS Mincho" w:hAnsi="Arial" w:cs="Arial"/>
          <w:sz w:val="22"/>
          <w:szCs w:val="22"/>
        </w:rPr>
      </w:pPr>
      <w:proofErr w:type="spellStart"/>
      <w:r w:rsidRPr="000D6306">
        <w:rPr>
          <w:rFonts w:ascii="Arial" w:eastAsia="MS Mincho" w:hAnsi="Arial" w:cs="Arial"/>
          <w:sz w:val="22"/>
          <w:szCs w:val="22"/>
        </w:rPr>
        <w:t>Sistem</w:t>
      </w:r>
      <w:proofErr w:type="spellEnd"/>
      <w:r w:rsidRPr="000D6306">
        <w:rPr>
          <w:rFonts w:ascii="Arial" w:eastAsia="MS Mincho" w:hAnsi="Arial" w:cs="Arial"/>
          <w:sz w:val="22"/>
          <w:szCs w:val="22"/>
        </w:rPr>
        <w:t xml:space="preserve"> za </w:t>
      </w:r>
      <w:proofErr w:type="spellStart"/>
      <w:r w:rsidRPr="000D6306">
        <w:rPr>
          <w:rFonts w:ascii="Arial" w:eastAsia="MS Mincho" w:hAnsi="Arial" w:cs="Arial"/>
          <w:sz w:val="22"/>
          <w:szCs w:val="22"/>
        </w:rPr>
        <w:t>detekcijo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posameznih</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fotonov</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osnovi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supreprevodne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nanožice</w:t>
      </w:r>
      <w:proofErr w:type="spellEnd"/>
      <w:r w:rsidRPr="000D6306">
        <w:rPr>
          <w:rFonts w:ascii="Arial" w:eastAsia="MS Mincho" w:hAnsi="Arial" w:cs="Arial"/>
          <w:sz w:val="22"/>
          <w:szCs w:val="22"/>
        </w:rPr>
        <w:t xml:space="preserve"> (SNSPD) </w:t>
      </w:r>
      <w:proofErr w:type="spellStart"/>
      <w:r>
        <w:rPr>
          <w:rFonts w:ascii="Arial" w:eastAsia="MS Mincho" w:hAnsi="Arial" w:cs="Arial"/>
          <w:sz w:val="22"/>
          <w:szCs w:val="22"/>
        </w:rPr>
        <w:t>bo</w:t>
      </w:r>
      <w:proofErr w:type="spellEnd"/>
      <w:r>
        <w:rPr>
          <w:rFonts w:ascii="Arial" w:eastAsia="MS Mincho" w:hAnsi="Arial" w:cs="Arial"/>
          <w:sz w:val="22"/>
          <w:szCs w:val="22"/>
        </w:rPr>
        <w:t xml:space="preserve"> </w:t>
      </w:r>
      <w:proofErr w:type="spellStart"/>
      <w:r w:rsidRPr="000D6306">
        <w:rPr>
          <w:rFonts w:ascii="Arial" w:eastAsia="MS Mincho" w:hAnsi="Arial" w:cs="Arial"/>
          <w:sz w:val="22"/>
          <w:szCs w:val="22"/>
        </w:rPr>
        <w:t>sestavlja</w:t>
      </w:r>
      <w:r>
        <w:rPr>
          <w:rFonts w:ascii="Arial" w:eastAsia="MS Mincho" w:hAnsi="Arial" w:cs="Arial"/>
          <w:sz w:val="22"/>
          <w:szCs w:val="22"/>
        </w:rPr>
        <w:t>l</w:t>
      </w:r>
      <w:proofErr w:type="spellEnd"/>
      <w:r w:rsidRPr="000D6306">
        <w:rPr>
          <w:rFonts w:ascii="Arial" w:eastAsia="MS Mincho" w:hAnsi="Arial" w:cs="Arial"/>
          <w:sz w:val="22"/>
          <w:szCs w:val="22"/>
        </w:rPr>
        <w:t xml:space="preserve"> 8 </w:t>
      </w:r>
      <w:proofErr w:type="spellStart"/>
      <w:r w:rsidRPr="000D6306">
        <w:rPr>
          <w:rFonts w:ascii="Arial" w:eastAsia="MS Mincho" w:hAnsi="Arial" w:cs="Arial"/>
          <w:sz w:val="22"/>
          <w:szCs w:val="22"/>
        </w:rPr>
        <w:t>detektorjev</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posameznih</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foton</w:t>
      </w:r>
      <w:proofErr w:type="spellEnd"/>
      <w:r w:rsidRPr="000D6306">
        <w:rPr>
          <w:rFonts w:ascii="Arial" w:eastAsia="MS Mincho" w:hAnsi="Arial" w:cs="Arial"/>
          <w:sz w:val="22"/>
          <w:szCs w:val="22"/>
        </w:rPr>
        <w:t>, ki</w:t>
      </w:r>
      <w:r>
        <w:rPr>
          <w:rFonts w:ascii="Arial" w:eastAsia="MS Mincho" w:hAnsi="Arial" w:cs="Arial"/>
          <w:sz w:val="22"/>
          <w:szCs w:val="22"/>
        </w:rPr>
        <w:t xml:space="preserve"> </w:t>
      </w:r>
      <w:proofErr w:type="spellStart"/>
      <w:r>
        <w:rPr>
          <w:rFonts w:ascii="Arial" w:eastAsia="MS Mincho" w:hAnsi="Arial" w:cs="Arial"/>
          <w:sz w:val="22"/>
          <w:szCs w:val="22"/>
        </w:rPr>
        <w:t>bodo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temelj</w:t>
      </w:r>
      <w:r>
        <w:rPr>
          <w:rFonts w:ascii="Arial" w:eastAsia="MS Mincho" w:hAnsi="Arial" w:cs="Arial"/>
          <w:sz w:val="22"/>
          <w:szCs w:val="22"/>
        </w:rPr>
        <w:t>ile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tehnologiji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superprevodnih</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nanožic</w:t>
      </w:r>
      <w:proofErr w:type="spellEnd"/>
      <w:r w:rsidRPr="000D6306">
        <w:rPr>
          <w:rFonts w:ascii="Arial" w:eastAsia="MS Mincho" w:hAnsi="Arial" w:cs="Arial"/>
          <w:sz w:val="22"/>
          <w:szCs w:val="22"/>
        </w:rPr>
        <w:t>.</w:t>
      </w:r>
    </w:p>
    <w:p w14:paraId="360CE990" w14:textId="77777777" w:rsidR="00A36450" w:rsidRPr="000D6306" w:rsidRDefault="00A36450" w:rsidP="00A36450">
      <w:pPr>
        <w:jc w:val="both"/>
        <w:rPr>
          <w:rFonts w:ascii="Arial" w:eastAsia="MS Mincho" w:hAnsi="Arial" w:cs="Arial"/>
          <w:sz w:val="22"/>
          <w:szCs w:val="22"/>
        </w:rPr>
      </w:pPr>
    </w:p>
    <w:p w14:paraId="28690C09" w14:textId="77777777" w:rsidR="00A36450" w:rsidRPr="000D6306" w:rsidRDefault="00A36450" w:rsidP="00A36450">
      <w:pPr>
        <w:jc w:val="both"/>
        <w:rPr>
          <w:rFonts w:ascii="Arial" w:eastAsia="MS Mincho" w:hAnsi="Arial" w:cs="Arial"/>
          <w:b/>
          <w:bCs/>
          <w:sz w:val="22"/>
          <w:szCs w:val="22"/>
        </w:rPr>
      </w:pPr>
      <w:proofErr w:type="spellStart"/>
      <w:r w:rsidRPr="000D6306">
        <w:rPr>
          <w:rFonts w:ascii="Arial" w:eastAsia="MS Mincho" w:hAnsi="Arial" w:cs="Arial"/>
          <w:b/>
          <w:bCs/>
          <w:sz w:val="22"/>
          <w:szCs w:val="22"/>
        </w:rPr>
        <w:t>Splošne</w:t>
      </w:r>
      <w:proofErr w:type="spellEnd"/>
      <w:r w:rsidRPr="000D6306">
        <w:rPr>
          <w:rFonts w:ascii="Arial" w:eastAsia="MS Mincho" w:hAnsi="Arial" w:cs="Arial"/>
          <w:b/>
          <w:bCs/>
          <w:sz w:val="22"/>
          <w:szCs w:val="22"/>
        </w:rPr>
        <w:t xml:space="preserve"> </w:t>
      </w:r>
      <w:proofErr w:type="spellStart"/>
      <w:r w:rsidRPr="000D6306">
        <w:rPr>
          <w:rFonts w:ascii="Arial" w:eastAsia="MS Mincho" w:hAnsi="Arial" w:cs="Arial"/>
          <w:b/>
          <w:bCs/>
          <w:sz w:val="22"/>
          <w:szCs w:val="22"/>
        </w:rPr>
        <w:t>specifikacije</w:t>
      </w:r>
      <w:proofErr w:type="spellEnd"/>
    </w:p>
    <w:p w14:paraId="60FF7D20" w14:textId="5C21BE92" w:rsidR="00A36450"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- 24-kanalni </w:t>
      </w:r>
      <w:proofErr w:type="spellStart"/>
      <w:r w:rsidRPr="000D6306">
        <w:rPr>
          <w:rFonts w:ascii="Arial" w:eastAsia="MS Mincho" w:hAnsi="Arial" w:cs="Arial"/>
          <w:sz w:val="22"/>
          <w:szCs w:val="22"/>
        </w:rPr>
        <w:t>sistem</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zaznavanja</w:t>
      </w:r>
      <w:proofErr w:type="spellEnd"/>
      <w:r w:rsidRPr="000D6306">
        <w:rPr>
          <w:rFonts w:ascii="Arial" w:eastAsia="MS Mincho" w:hAnsi="Arial" w:cs="Arial"/>
          <w:sz w:val="22"/>
          <w:szCs w:val="22"/>
        </w:rPr>
        <w:t>,</w:t>
      </w:r>
      <w:r w:rsidR="00CF4938">
        <w:rPr>
          <w:rFonts w:ascii="Arial" w:eastAsia="MS Mincho" w:hAnsi="Arial" w:cs="Arial"/>
          <w:sz w:val="22"/>
          <w:szCs w:val="22"/>
        </w:rPr>
        <w:t xml:space="preserve"> ki </w:t>
      </w:r>
      <w:proofErr w:type="spellStart"/>
      <w:r w:rsidR="00CF4938">
        <w:rPr>
          <w:rFonts w:ascii="Arial" w:eastAsia="MS Mincho" w:hAnsi="Arial" w:cs="Arial"/>
          <w:sz w:val="22"/>
          <w:szCs w:val="22"/>
        </w:rPr>
        <w:t>bo</w:t>
      </w:r>
      <w:proofErr w:type="spellEnd"/>
      <w:r w:rsidR="00CF4938">
        <w:rPr>
          <w:rFonts w:ascii="Arial" w:eastAsia="MS Mincho" w:hAnsi="Arial" w:cs="Arial"/>
          <w:sz w:val="22"/>
          <w:szCs w:val="22"/>
        </w:rPr>
        <w:t xml:space="preserve"> </w:t>
      </w:r>
      <w:proofErr w:type="spellStart"/>
      <w:r w:rsidRPr="000D6306">
        <w:rPr>
          <w:rFonts w:ascii="Arial" w:eastAsia="MS Mincho" w:hAnsi="Arial" w:cs="Arial"/>
          <w:sz w:val="22"/>
          <w:szCs w:val="22"/>
        </w:rPr>
        <w:t>vključ</w:t>
      </w:r>
      <w:r w:rsidR="00CF4938">
        <w:rPr>
          <w:rFonts w:ascii="Arial" w:eastAsia="MS Mincho" w:hAnsi="Arial" w:cs="Arial"/>
          <w:sz w:val="22"/>
          <w:szCs w:val="22"/>
        </w:rPr>
        <w:t>eval</w:t>
      </w:r>
      <w:proofErr w:type="spellEnd"/>
      <w:r w:rsidRPr="000D6306">
        <w:rPr>
          <w:rFonts w:ascii="Arial" w:eastAsia="MS Mincho" w:hAnsi="Arial" w:cs="Arial"/>
          <w:sz w:val="22"/>
          <w:szCs w:val="22"/>
        </w:rPr>
        <w:t xml:space="preserve"> 8 </w:t>
      </w:r>
      <w:proofErr w:type="spellStart"/>
      <w:r w:rsidRPr="000D6306">
        <w:rPr>
          <w:rFonts w:ascii="Arial" w:eastAsia="MS Mincho" w:hAnsi="Arial" w:cs="Arial"/>
          <w:sz w:val="22"/>
          <w:szCs w:val="22"/>
        </w:rPr>
        <w:t>detektorjev</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elektronski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gonilnik</w:t>
      </w:r>
      <w:proofErr w:type="spellEnd"/>
      <w:r w:rsidRPr="000D6306">
        <w:rPr>
          <w:rFonts w:ascii="Arial" w:eastAsia="MS Mincho" w:hAnsi="Arial" w:cs="Arial"/>
          <w:sz w:val="22"/>
          <w:szCs w:val="22"/>
        </w:rPr>
        <w:t xml:space="preserve"> in </w:t>
      </w:r>
      <w:proofErr w:type="spellStart"/>
      <w:r w:rsidRPr="000D6306">
        <w:rPr>
          <w:rFonts w:ascii="Arial" w:eastAsia="MS Mincho" w:hAnsi="Arial" w:cs="Arial"/>
          <w:sz w:val="22"/>
          <w:szCs w:val="22"/>
        </w:rPr>
        <w:t>elektroniko</w:t>
      </w:r>
      <w:proofErr w:type="spellEnd"/>
      <w:r w:rsidRPr="000D6306">
        <w:rPr>
          <w:rFonts w:ascii="Arial" w:eastAsia="MS Mincho" w:hAnsi="Arial" w:cs="Arial"/>
          <w:sz w:val="22"/>
          <w:szCs w:val="22"/>
        </w:rPr>
        <w:t xml:space="preserve"> za </w:t>
      </w:r>
      <w:r>
        <w:rPr>
          <w:rFonts w:ascii="Arial" w:eastAsia="MS Mincho" w:hAnsi="Arial" w:cs="Arial"/>
          <w:sz w:val="22"/>
          <w:szCs w:val="22"/>
        </w:rPr>
        <w:t xml:space="preserve">   </w:t>
      </w:r>
    </w:p>
    <w:p w14:paraId="447015E2" w14:textId="77777777" w:rsidR="00A36450" w:rsidRPr="000D6306" w:rsidRDefault="00A36450" w:rsidP="00A36450">
      <w:pPr>
        <w:jc w:val="both"/>
        <w:rPr>
          <w:rFonts w:ascii="Arial" w:eastAsia="MS Mincho" w:hAnsi="Arial" w:cs="Arial"/>
          <w:sz w:val="22"/>
          <w:szCs w:val="22"/>
        </w:rPr>
      </w:pPr>
      <w:r>
        <w:rPr>
          <w:rFonts w:ascii="Arial" w:eastAsia="MS Mincho" w:hAnsi="Arial" w:cs="Arial"/>
          <w:sz w:val="22"/>
          <w:szCs w:val="22"/>
        </w:rPr>
        <w:t xml:space="preserve">   </w:t>
      </w:r>
      <w:proofErr w:type="spellStart"/>
      <w:r w:rsidRPr="000D6306">
        <w:rPr>
          <w:rFonts w:ascii="Arial" w:eastAsia="MS Mincho" w:hAnsi="Arial" w:cs="Arial"/>
          <w:sz w:val="22"/>
          <w:szCs w:val="22"/>
        </w:rPr>
        <w:t>odčitavanje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ter</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vse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komponente</w:t>
      </w:r>
      <w:proofErr w:type="spellEnd"/>
      <w:r w:rsidRPr="000D6306">
        <w:rPr>
          <w:rFonts w:ascii="Arial" w:eastAsia="MS Mincho" w:hAnsi="Arial" w:cs="Arial"/>
          <w:sz w:val="22"/>
          <w:szCs w:val="22"/>
        </w:rPr>
        <w:t xml:space="preserve"> za </w:t>
      </w:r>
      <w:proofErr w:type="spellStart"/>
      <w:r w:rsidRPr="000D6306">
        <w:rPr>
          <w:rFonts w:ascii="Arial" w:eastAsia="MS Mincho" w:hAnsi="Arial" w:cs="Arial"/>
          <w:sz w:val="22"/>
          <w:szCs w:val="22"/>
        </w:rPr>
        <w:t>upravljanje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sistema</w:t>
      </w:r>
      <w:proofErr w:type="spellEnd"/>
      <w:r w:rsidRPr="000D6306">
        <w:rPr>
          <w:rFonts w:ascii="Arial" w:eastAsia="MS Mincho" w:hAnsi="Arial" w:cs="Arial"/>
          <w:sz w:val="22"/>
          <w:szCs w:val="22"/>
        </w:rPr>
        <w:t xml:space="preserve"> za </w:t>
      </w:r>
      <w:proofErr w:type="spellStart"/>
      <w:r w:rsidRPr="000D6306">
        <w:rPr>
          <w:rFonts w:ascii="Arial" w:eastAsia="MS Mincho" w:hAnsi="Arial" w:cs="Arial"/>
          <w:sz w:val="22"/>
          <w:szCs w:val="22"/>
        </w:rPr>
        <w:t>zaznavanje</w:t>
      </w:r>
      <w:proofErr w:type="spellEnd"/>
      <w:r w:rsidRPr="000D6306">
        <w:rPr>
          <w:rFonts w:ascii="Arial" w:eastAsia="MS Mincho" w:hAnsi="Arial" w:cs="Arial"/>
          <w:sz w:val="22"/>
          <w:szCs w:val="22"/>
        </w:rPr>
        <w:t xml:space="preserve"> v </w:t>
      </w:r>
      <w:proofErr w:type="spellStart"/>
      <w:r w:rsidRPr="000D6306">
        <w:rPr>
          <w:rFonts w:ascii="Arial" w:eastAsia="MS Mincho" w:hAnsi="Arial" w:cs="Arial"/>
          <w:sz w:val="22"/>
          <w:szCs w:val="22"/>
        </w:rPr>
        <w:t>laboratorijskem</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okolju</w:t>
      </w:r>
      <w:proofErr w:type="spellEnd"/>
      <w:r w:rsidRPr="000D6306">
        <w:rPr>
          <w:rFonts w:ascii="Arial" w:eastAsia="MS Mincho" w:hAnsi="Arial" w:cs="Arial"/>
          <w:sz w:val="22"/>
          <w:szCs w:val="22"/>
        </w:rPr>
        <w:t>.</w:t>
      </w:r>
    </w:p>
    <w:p w14:paraId="1B04501A" w14:textId="77777777"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vhodne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povezave</w:t>
      </w:r>
      <w:proofErr w:type="spellEnd"/>
      <w:r w:rsidRPr="000D6306">
        <w:rPr>
          <w:rFonts w:ascii="Arial" w:eastAsia="MS Mincho" w:hAnsi="Arial" w:cs="Arial"/>
          <w:sz w:val="22"/>
          <w:szCs w:val="22"/>
        </w:rPr>
        <w:t xml:space="preserve"> PM FC/PC (</w:t>
      </w:r>
      <w:proofErr w:type="spellStart"/>
      <w:r w:rsidRPr="000D6306">
        <w:rPr>
          <w:rFonts w:ascii="Arial" w:eastAsia="MS Mincho" w:hAnsi="Arial" w:cs="Arial"/>
          <w:sz w:val="22"/>
          <w:szCs w:val="22"/>
        </w:rPr>
        <w:t>notranja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sistemska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vlakna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naj</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bodo</w:t>
      </w:r>
      <w:proofErr w:type="spellEnd"/>
      <w:r w:rsidRPr="000D6306">
        <w:rPr>
          <w:rFonts w:ascii="Arial" w:eastAsia="MS Mincho" w:hAnsi="Arial" w:cs="Arial"/>
          <w:sz w:val="22"/>
          <w:szCs w:val="22"/>
        </w:rPr>
        <w:t xml:space="preserve"> PM).</w:t>
      </w:r>
    </w:p>
    <w:p w14:paraId="0F81B67D" w14:textId="77777777" w:rsidR="00A36450"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vakuumska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črpalka</w:t>
      </w:r>
      <w:proofErr w:type="spellEnd"/>
      <w:r w:rsidRPr="000D6306">
        <w:rPr>
          <w:rFonts w:ascii="Arial" w:eastAsia="MS Mincho" w:hAnsi="Arial" w:cs="Arial"/>
          <w:sz w:val="22"/>
          <w:szCs w:val="22"/>
        </w:rPr>
        <w:t xml:space="preserve"> in </w:t>
      </w:r>
      <w:proofErr w:type="spellStart"/>
      <w:r w:rsidRPr="000D6306">
        <w:rPr>
          <w:rFonts w:ascii="Arial" w:eastAsia="MS Mincho" w:hAnsi="Arial" w:cs="Arial"/>
          <w:sz w:val="22"/>
          <w:szCs w:val="22"/>
        </w:rPr>
        <w:t>vodno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hlajeni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kompresor</w:t>
      </w:r>
      <w:proofErr w:type="spellEnd"/>
      <w:r w:rsidRPr="000D6306">
        <w:rPr>
          <w:rFonts w:ascii="Arial" w:eastAsia="MS Mincho" w:hAnsi="Arial" w:cs="Arial"/>
          <w:sz w:val="22"/>
          <w:szCs w:val="22"/>
        </w:rPr>
        <w:t xml:space="preserve"> z </w:t>
      </w:r>
      <w:proofErr w:type="spellStart"/>
      <w:r w:rsidRPr="000D6306">
        <w:rPr>
          <w:rFonts w:ascii="Arial" w:eastAsia="MS Mincho" w:hAnsi="Arial" w:cs="Arial"/>
          <w:sz w:val="22"/>
          <w:szCs w:val="22"/>
        </w:rPr>
        <w:t>zaprtim</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ciklom</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minimalno</w:t>
      </w:r>
      <w:proofErr w:type="spellEnd"/>
      <w:r w:rsidRPr="000D6306">
        <w:rPr>
          <w:rFonts w:ascii="Arial" w:eastAsia="MS Mincho" w:hAnsi="Arial" w:cs="Arial"/>
          <w:sz w:val="22"/>
          <w:szCs w:val="22"/>
        </w:rPr>
        <w:t xml:space="preserve"> 6m </w:t>
      </w:r>
      <w:proofErr w:type="spellStart"/>
      <w:r w:rsidRPr="000D6306">
        <w:rPr>
          <w:rFonts w:ascii="Arial" w:eastAsia="MS Mincho" w:hAnsi="Arial" w:cs="Arial"/>
          <w:sz w:val="22"/>
          <w:szCs w:val="22"/>
        </w:rPr>
        <w:t>helijevih</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vodov</w:t>
      </w:r>
      <w:proofErr w:type="spellEnd"/>
      <w:r w:rsidRPr="000D6306">
        <w:rPr>
          <w:rFonts w:ascii="Arial" w:eastAsia="MS Mincho" w:hAnsi="Arial" w:cs="Arial"/>
          <w:sz w:val="22"/>
          <w:szCs w:val="22"/>
        </w:rPr>
        <w:t xml:space="preserve">) </w:t>
      </w:r>
      <w:r>
        <w:rPr>
          <w:rFonts w:ascii="Arial" w:eastAsia="MS Mincho" w:hAnsi="Arial" w:cs="Arial"/>
          <w:sz w:val="22"/>
          <w:szCs w:val="22"/>
        </w:rPr>
        <w:t xml:space="preserve">   </w:t>
      </w:r>
    </w:p>
    <w:p w14:paraId="7E427FFF" w14:textId="77777777" w:rsidR="00A36450" w:rsidRPr="000D6306" w:rsidRDefault="00A36450" w:rsidP="00A36450">
      <w:pPr>
        <w:jc w:val="both"/>
        <w:rPr>
          <w:rFonts w:ascii="Arial" w:eastAsia="MS Mincho" w:hAnsi="Arial" w:cs="Arial"/>
          <w:sz w:val="22"/>
          <w:szCs w:val="22"/>
        </w:rPr>
      </w:pPr>
      <w:r>
        <w:rPr>
          <w:rFonts w:ascii="Arial" w:eastAsia="MS Mincho" w:hAnsi="Arial" w:cs="Arial"/>
          <w:sz w:val="22"/>
          <w:szCs w:val="22"/>
        </w:rPr>
        <w:t xml:space="preserve">  </w:t>
      </w:r>
      <w:proofErr w:type="spellStart"/>
      <w:r w:rsidRPr="000D6306">
        <w:rPr>
          <w:rFonts w:ascii="Arial" w:eastAsia="MS Mincho" w:hAnsi="Arial" w:cs="Arial"/>
          <w:sz w:val="22"/>
          <w:szCs w:val="22"/>
        </w:rPr>
        <w:t>naj</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bosta</w:t>
      </w:r>
      <w:proofErr w:type="spellEnd"/>
      <w:r w:rsidRPr="000D6306">
        <w:rPr>
          <w:rFonts w:ascii="Arial" w:eastAsia="MS Mincho" w:hAnsi="Arial" w:cs="Arial"/>
          <w:sz w:val="22"/>
          <w:szCs w:val="22"/>
        </w:rPr>
        <w:t xml:space="preserve"> del </w:t>
      </w:r>
      <w:proofErr w:type="spellStart"/>
      <w:r w:rsidRPr="000D6306">
        <w:rPr>
          <w:rFonts w:ascii="Arial" w:eastAsia="MS Mincho" w:hAnsi="Arial" w:cs="Arial"/>
          <w:sz w:val="22"/>
          <w:szCs w:val="22"/>
        </w:rPr>
        <w:t>ponudbe</w:t>
      </w:r>
      <w:proofErr w:type="spellEnd"/>
      <w:r w:rsidRPr="000D6306">
        <w:rPr>
          <w:rFonts w:ascii="Arial" w:eastAsia="MS Mincho" w:hAnsi="Arial" w:cs="Arial"/>
          <w:sz w:val="22"/>
          <w:szCs w:val="22"/>
        </w:rPr>
        <w:t>.</w:t>
      </w:r>
    </w:p>
    <w:p w14:paraId="58354861" w14:textId="77777777"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neprekinjeno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delovanje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pri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minimalni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delovni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temperaturi</w:t>
      </w:r>
      <w:proofErr w:type="spellEnd"/>
      <w:r w:rsidRPr="000D6306">
        <w:rPr>
          <w:rFonts w:ascii="Arial" w:eastAsia="MS Mincho" w:hAnsi="Arial" w:cs="Arial"/>
          <w:sz w:val="22"/>
          <w:szCs w:val="22"/>
        </w:rPr>
        <w:t xml:space="preserve"> 2,5K.</w:t>
      </w:r>
    </w:p>
    <w:p w14:paraId="0F269D10" w14:textId="77777777"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ohišje</w:t>
      </w:r>
      <w:proofErr w:type="spellEnd"/>
      <w:r w:rsidRPr="000D6306">
        <w:rPr>
          <w:rFonts w:ascii="Arial" w:eastAsia="MS Mincho" w:hAnsi="Arial" w:cs="Arial"/>
          <w:sz w:val="22"/>
          <w:szCs w:val="22"/>
        </w:rPr>
        <w:t xml:space="preserve"> (19-palčno </w:t>
      </w:r>
      <w:proofErr w:type="spellStart"/>
      <w:r w:rsidRPr="000D6306">
        <w:rPr>
          <w:rFonts w:ascii="Arial" w:eastAsia="MS Mincho" w:hAnsi="Arial" w:cs="Arial"/>
          <w:sz w:val="22"/>
          <w:szCs w:val="22"/>
        </w:rPr>
        <w:t>ohišje</w:t>
      </w:r>
      <w:proofErr w:type="spellEnd"/>
      <w:r w:rsidRPr="000D6306">
        <w:rPr>
          <w:rFonts w:ascii="Arial" w:eastAsia="MS Mincho" w:hAnsi="Arial" w:cs="Arial"/>
          <w:sz w:val="22"/>
          <w:szCs w:val="22"/>
        </w:rPr>
        <w:t xml:space="preserve"> za </w:t>
      </w:r>
      <w:proofErr w:type="spellStart"/>
      <w:r w:rsidRPr="000D6306">
        <w:rPr>
          <w:rFonts w:ascii="Arial" w:eastAsia="MS Mincho" w:hAnsi="Arial" w:cs="Arial"/>
          <w:sz w:val="22"/>
          <w:szCs w:val="22"/>
        </w:rPr>
        <w:t>namestitev</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kriostata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elektronike</w:t>
      </w:r>
      <w:proofErr w:type="spellEnd"/>
      <w:r w:rsidRPr="000D6306">
        <w:rPr>
          <w:rFonts w:ascii="Arial" w:eastAsia="MS Mincho" w:hAnsi="Arial" w:cs="Arial"/>
          <w:sz w:val="22"/>
          <w:szCs w:val="22"/>
        </w:rPr>
        <w:t xml:space="preserve"> in </w:t>
      </w:r>
      <w:proofErr w:type="spellStart"/>
      <w:r w:rsidRPr="000D6306">
        <w:rPr>
          <w:rFonts w:ascii="Arial" w:eastAsia="MS Mincho" w:hAnsi="Arial" w:cs="Arial"/>
          <w:sz w:val="22"/>
          <w:szCs w:val="22"/>
        </w:rPr>
        <w:t>vakuumske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črpalke</w:t>
      </w:r>
      <w:proofErr w:type="spellEnd"/>
      <w:r w:rsidRPr="000D6306">
        <w:rPr>
          <w:rFonts w:ascii="Arial" w:eastAsia="MS Mincho" w:hAnsi="Arial" w:cs="Arial"/>
          <w:sz w:val="22"/>
          <w:szCs w:val="22"/>
        </w:rPr>
        <w:t>).</w:t>
      </w:r>
    </w:p>
    <w:p w14:paraId="576430E6" w14:textId="77777777" w:rsidR="00A36450" w:rsidRPr="000D6306" w:rsidRDefault="00A36450" w:rsidP="00A36450">
      <w:pPr>
        <w:jc w:val="both"/>
        <w:rPr>
          <w:rFonts w:ascii="Arial" w:eastAsia="MS Mincho" w:hAnsi="Arial" w:cs="Arial"/>
          <w:sz w:val="22"/>
          <w:szCs w:val="22"/>
        </w:rPr>
      </w:pPr>
    </w:p>
    <w:p w14:paraId="39B4C956" w14:textId="77777777" w:rsidR="00A36450" w:rsidRPr="000D6306" w:rsidRDefault="00A36450" w:rsidP="00A36450">
      <w:pPr>
        <w:jc w:val="both"/>
        <w:rPr>
          <w:rFonts w:ascii="Arial" w:eastAsia="MS Mincho" w:hAnsi="Arial" w:cs="Arial"/>
          <w:b/>
          <w:bCs/>
          <w:sz w:val="22"/>
          <w:szCs w:val="22"/>
        </w:rPr>
      </w:pPr>
      <w:proofErr w:type="spellStart"/>
      <w:r w:rsidRPr="000D6306">
        <w:rPr>
          <w:rFonts w:ascii="Arial" w:eastAsia="MS Mincho" w:hAnsi="Arial" w:cs="Arial"/>
          <w:b/>
          <w:bCs/>
          <w:sz w:val="22"/>
          <w:szCs w:val="22"/>
        </w:rPr>
        <w:t>Merila</w:t>
      </w:r>
      <w:proofErr w:type="spellEnd"/>
      <w:r w:rsidRPr="000D6306">
        <w:rPr>
          <w:rFonts w:ascii="Arial" w:eastAsia="MS Mincho" w:hAnsi="Arial" w:cs="Arial"/>
          <w:b/>
          <w:bCs/>
          <w:sz w:val="22"/>
          <w:szCs w:val="22"/>
        </w:rPr>
        <w:t xml:space="preserve"> za </w:t>
      </w:r>
      <w:proofErr w:type="spellStart"/>
      <w:r w:rsidRPr="000D6306">
        <w:rPr>
          <w:rFonts w:ascii="Arial" w:eastAsia="MS Mincho" w:hAnsi="Arial" w:cs="Arial"/>
          <w:b/>
          <w:bCs/>
          <w:sz w:val="22"/>
          <w:szCs w:val="22"/>
        </w:rPr>
        <w:t>izključitev</w:t>
      </w:r>
      <w:proofErr w:type="spellEnd"/>
      <w:r w:rsidRPr="000D6306">
        <w:rPr>
          <w:rFonts w:ascii="Arial" w:eastAsia="MS Mincho" w:hAnsi="Arial" w:cs="Arial"/>
          <w:b/>
          <w:bCs/>
          <w:sz w:val="22"/>
          <w:szCs w:val="22"/>
        </w:rPr>
        <w:t xml:space="preserve"> – </w:t>
      </w:r>
      <w:proofErr w:type="spellStart"/>
      <w:r w:rsidRPr="000D6306">
        <w:rPr>
          <w:rFonts w:ascii="Arial" w:eastAsia="MS Mincho" w:hAnsi="Arial" w:cs="Arial"/>
          <w:b/>
          <w:bCs/>
          <w:sz w:val="22"/>
          <w:szCs w:val="22"/>
        </w:rPr>
        <w:t>Zahteve</w:t>
      </w:r>
      <w:proofErr w:type="spellEnd"/>
    </w:p>
    <w:p w14:paraId="679CC3A7" w14:textId="77777777"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- 24/7 </w:t>
      </w:r>
      <w:proofErr w:type="spellStart"/>
      <w:r w:rsidRPr="000D6306">
        <w:rPr>
          <w:rFonts w:ascii="Arial" w:eastAsia="MS Mincho" w:hAnsi="Arial" w:cs="Arial"/>
          <w:sz w:val="22"/>
          <w:szCs w:val="22"/>
        </w:rPr>
        <w:t>neprekinjeno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delovanje</w:t>
      </w:r>
      <w:proofErr w:type="spellEnd"/>
      <w:r w:rsidRPr="000D6306">
        <w:rPr>
          <w:rFonts w:ascii="Arial" w:eastAsia="MS Mincho" w:hAnsi="Arial" w:cs="Arial"/>
          <w:sz w:val="22"/>
          <w:szCs w:val="22"/>
        </w:rPr>
        <w:t xml:space="preserve"> &gt; 10.000 </w:t>
      </w:r>
      <w:proofErr w:type="spellStart"/>
      <w:r w:rsidRPr="000D6306">
        <w:rPr>
          <w:rFonts w:ascii="Arial" w:eastAsia="MS Mincho" w:hAnsi="Arial" w:cs="Arial"/>
          <w:sz w:val="22"/>
          <w:szCs w:val="22"/>
        </w:rPr>
        <w:t>ur</w:t>
      </w:r>
      <w:proofErr w:type="spellEnd"/>
      <w:r w:rsidRPr="000D6306">
        <w:rPr>
          <w:rFonts w:ascii="Arial" w:eastAsia="MS Mincho" w:hAnsi="Arial" w:cs="Arial"/>
          <w:sz w:val="22"/>
          <w:szCs w:val="22"/>
        </w:rPr>
        <w:t>.</w:t>
      </w:r>
    </w:p>
    <w:p w14:paraId="040ACE97" w14:textId="77777777" w:rsidR="00A36450"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popolnoma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računalniško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vodeno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delovanje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vključno</w:t>
      </w:r>
      <w:proofErr w:type="spellEnd"/>
      <w:r w:rsidRPr="000D6306">
        <w:rPr>
          <w:rFonts w:ascii="Arial" w:eastAsia="MS Mincho" w:hAnsi="Arial" w:cs="Arial"/>
          <w:sz w:val="22"/>
          <w:szCs w:val="22"/>
        </w:rPr>
        <w:t xml:space="preserve"> s </w:t>
      </w:r>
      <w:proofErr w:type="spellStart"/>
      <w:r w:rsidRPr="000D6306">
        <w:rPr>
          <w:rFonts w:ascii="Arial" w:eastAsia="MS Mincho" w:hAnsi="Arial" w:cs="Arial"/>
          <w:sz w:val="22"/>
          <w:szCs w:val="22"/>
        </w:rPr>
        <w:t>funkcijo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štetja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fotonov</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odčitavanje</w:t>
      </w:r>
      <w:proofErr w:type="spellEnd"/>
      <w:r w:rsidRPr="000D6306">
        <w:rPr>
          <w:rFonts w:ascii="Arial" w:eastAsia="MS Mincho" w:hAnsi="Arial" w:cs="Arial"/>
          <w:sz w:val="22"/>
          <w:szCs w:val="22"/>
        </w:rPr>
        <w:t xml:space="preserve"> </w:t>
      </w:r>
    </w:p>
    <w:p w14:paraId="2DA42011" w14:textId="77777777" w:rsidR="00A36450" w:rsidRPr="000D6306" w:rsidRDefault="00A36450" w:rsidP="00A36450">
      <w:pPr>
        <w:jc w:val="both"/>
        <w:rPr>
          <w:rFonts w:ascii="Arial" w:eastAsia="MS Mincho" w:hAnsi="Arial" w:cs="Arial"/>
          <w:sz w:val="22"/>
          <w:szCs w:val="22"/>
        </w:rPr>
      </w:pPr>
      <w:r>
        <w:rPr>
          <w:rFonts w:ascii="Arial" w:eastAsia="MS Mincho" w:hAnsi="Arial" w:cs="Arial"/>
          <w:sz w:val="22"/>
          <w:szCs w:val="22"/>
        </w:rPr>
        <w:t xml:space="preserve">  </w:t>
      </w:r>
      <w:r w:rsidRPr="000D6306">
        <w:rPr>
          <w:rFonts w:ascii="Arial" w:eastAsia="MS Mincho" w:hAnsi="Arial" w:cs="Arial"/>
          <w:sz w:val="22"/>
          <w:szCs w:val="22"/>
        </w:rPr>
        <w:t xml:space="preserve">temperature, </w:t>
      </w:r>
      <w:proofErr w:type="spellStart"/>
      <w:r w:rsidRPr="000D6306">
        <w:rPr>
          <w:rFonts w:ascii="Arial" w:eastAsia="MS Mincho" w:hAnsi="Arial" w:cs="Arial"/>
          <w:sz w:val="22"/>
          <w:szCs w:val="22"/>
        </w:rPr>
        <w:t>merjenje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kritičnega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toka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krmiljenje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prednapetostnega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toka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avtomatsko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odpiranje</w:t>
      </w:r>
      <w:proofErr w:type="spellEnd"/>
      <w:r w:rsidRPr="000D6306">
        <w:rPr>
          <w:rFonts w:ascii="Arial" w:eastAsia="MS Mincho" w:hAnsi="Arial" w:cs="Arial"/>
          <w:sz w:val="22"/>
          <w:szCs w:val="22"/>
        </w:rPr>
        <w:t>.</w:t>
      </w:r>
    </w:p>
    <w:p w14:paraId="0C6F0246" w14:textId="77777777"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izhodni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napetostni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pulzi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združljivi</w:t>
      </w:r>
      <w:proofErr w:type="spellEnd"/>
      <w:r w:rsidRPr="000D6306">
        <w:rPr>
          <w:rFonts w:ascii="Arial" w:eastAsia="MS Mincho" w:hAnsi="Arial" w:cs="Arial"/>
          <w:sz w:val="22"/>
          <w:szCs w:val="22"/>
        </w:rPr>
        <w:t xml:space="preserve"> s </w:t>
      </w:r>
      <w:proofErr w:type="spellStart"/>
      <w:r w:rsidRPr="000D6306">
        <w:rPr>
          <w:rFonts w:ascii="Arial" w:eastAsia="MS Mincho" w:hAnsi="Arial" w:cs="Arial"/>
          <w:sz w:val="22"/>
          <w:szCs w:val="22"/>
        </w:rPr>
        <w:t>klasično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korelacijsko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elektroniko</w:t>
      </w:r>
      <w:proofErr w:type="spellEnd"/>
      <w:r w:rsidRPr="000D6306">
        <w:rPr>
          <w:rFonts w:ascii="Arial" w:eastAsia="MS Mincho" w:hAnsi="Arial" w:cs="Arial"/>
          <w:sz w:val="22"/>
          <w:szCs w:val="22"/>
        </w:rPr>
        <w:t>.</w:t>
      </w:r>
    </w:p>
    <w:p w14:paraId="19B6DF98" w14:textId="77777777"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vključena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možnost</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merjenja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daljavo</w:t>
      </w:r>
      <w:proofErr w:type="spellEnd"/>
      <w:r w:rsidRPr="000D6306">
        <w:rPr>
          <w:rFonts w:ascii="Arial" w:eastAsia="MS Mincho" w:hAnsi="Arial" w:cs="Arial"/>
          <w:sz w:val="22"/>
          <w:szCs w:val="22"/>
        </w:rPr>
        <w:t>.</w:t>
      </w:r>
    </w:p>
    <w:p w14:paraId="17AC8B7C" w14:textId="77777777" w:rsidR="00A36450" w:rsidRPr="000D6306" w:rsidRDefault="00A36450" w:rsidP="00A36450">
      <w:pPr>
        <w:jc w:val="both"/>
        <w:rPr>
          <w:rFonts w:ascii="Arial" w:eastAsia="MS Mincho" w:hAnsi="Arial" w:cs="Arial"/>
          <w:sz w:val="22"/>
          <w:szCs w:val="22"/>
        </w:rPr>
      </w:pPr>
    </w:p>
    <w:p w14:paraId="516FCF8A" w14:textId="77777777" w:rsidR="00A36450" w:rsidRPr="000D6306" w:rsidRDefault="00A36450" w:rsidP="00A36450">
      <w:pPr>
        <w:jc w:val="both"/>
        <w:rPr>
          <w:rFonts w:ascii="Arial" w:eastAsia="MS Mincho" w:hAnsi="Arial" w:cs="Arial"/>
          <w:b/>
          <w:bCs/>
          <w:sz w:val="22"/>
          <w:szCs w:val="22"/>
        </w:rPr>
      </w:pPr>
      <w:r w:rsidRPr="000D6306">
        <w:rPr>
          <w:rFonts w:ascii="Arial" w:eastAsia="MS Mincho" w:hAnsi="Arial" w:cs="Arial"/>
          <w:b/>
          <w:bCs/>
          <w:sz w:val="22"/>
          <w:szCs w:val="22"/>
        </w:rPr>
        <w:t xml:space="preserve">1550nm BB </w:t>
      </w:r>
      <w:proofErr w:type="spellStart"/>
      <w:r w:rsidRPr="000D6306">
        <w:rPr>
          <w:rFonts w:ascii="Arial" w:eastAsia="MS Mincho" w:hAnsi="Arial" w:cs="Arial"/>
          <w:b/>
          <w:bCs/>
          <w:sz w:val="22"/>
          <w:szCs w:val="22"/>
        </w:rPr>
        <w:t>detektorji</w:t>
      </w:r>
      <w:proofErr w:type="spellEnd"/>
    </w:p>
    <w:p w14:paraId="4979C383" w14:textId="161D2575"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V </w:t>
      </w:r>
      <w:proofErr w:type="spellStart"/>
      <w:r w:rsidRPr="000D6306">
        <w:rPr>
          <w:rFonts w:ascii="Arial" w:eastAsia="MS Mincho" w:hAnsi="Arial" w:cs="Arial"/>
          <w:sz w:val="22"/>
          <w:szCs w:val="22"/>
        </w:rPr>
        <w:t>ponudbi</w:t>
      </w:r>
      <w:proofErr w:type="spellEnd"/>
      <w:r w:rsidRPr="000D6306">
        <w:rPr>
          <w:rFonts w:ascii="Arial" w:eastAsia="MS Mincho" w:hAnsi="Arial" w:cs="Arial"/>
          <w:sz w:val="22"/>
          <w:szCs w:val="22"/>
        </w:rPr>
        <w:t xml:space="preserve"> </w:t>
      </w:r>
      <w:r w:rsidR="00CF4938">
        <w:rPr>
          <w:rFonts w:ascii="Arial" w:eastAsia="MS Mincho" w:hAnsi="Arial" w:cs="Arial"/>
          <w:sz w:val="22"/>
          <w:szCs w:val="22"/>
        </w:rPr>
        <w:t>so</w:t>
      </w:r>
      <w:r w:rsidRPr="000D6306">
        <w:rPr>
          <w:rFonts w:ascii="Arial" w:eastAsia="MS Mincho" w:hAnsi="Arial" w:cs="Arial"/>
          <w:sz w:val="22"/>
          <w:szCs w:val="22"/>
        </w:rPr>
        <w:t xml:space="preserve"> 4 </w:t>
      </w:r>
      <w:proofErr w:type="spellStart"/>
      <w:r w:rsidRPr="000D6306">
        <w:rPr>
          <w:rFonts w:ascii="Arial" w:eastAsia="MS Mincho" w:hAnsi="Arial" w:cs="Arial"/>
          <w:sz w:val="22"/>
          <w:szCs w:val="22"/>
        </w:rPr>
        <w:t>detektorji</w:t>
      </w:r>
      <w:proofErr w:type="spellEnd"/>
      <w:r w:rsidRPr="000D6306">
        <w:rPr>
          <w:rFonts w:ascii="Arial" w:eastAsia="MS Mincho" w:hAnsi="Arial" w:cs="Arial"/>
          <w:sz w:val="22"/>
          <w:szCs w:val="22"/>
        </w:rPr>
        <w:t xml:space="preserve">, ki </w:t>
      </w:r>
      <w:proofErr w:type="spellStart"/>
      <w:r w:rsidRPr="000D6306">
        <w:rPr>
          <w:rFonts w:ascii="Arial" w:eastAsia="MS Mincho" w:hAnsi="Arial" w:cs="Arial"/>
          <w:sz w:val="22"/>
          <w:szCs w:val="22"/>
        </w:rPr>
        <w:t>delujejo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središčni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valovni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dolžini</w:t>
      </w:r>
      <w:proofErr w:type="spellEnd"/>
      <w:r w:rsidRPr="000D6306">
        <w:rPr>
          <w:rFonts w:ascii="Arial" w:eastAsia="MS Mincho" w:hAnsi="Arial" w:cs="Arial"/>
          <w:sz w:val="22"/>
          <w:szCs w:val="22"/>
        </w:rPr>
        <w:t xml:space="preserve"> 1550nm</w:t>
      </w:r>
    </w:p>
    <w:p w14:paraId="5F4E6562" w14:textId="77777777"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učinkovitost</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detekcije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posameznega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fotona</w:t>
      </w:r>
      <w:proofErr w:type="spellEnd"/>
      <w:r w:rsidRPr="000D6306">
        <w:rPr>
          <w:rFonts w:ascii="Arial" w:eastAsia="MS Mincho" w:hAnsi="Arial" w:cs="Arial"/>
          <w:sz w:val="22"/>
          <w:szCs w:val="22"/>
        </w:rPr>
        <w:t xml:space="preserve"> ≥80 % </w:t>
      </w:r>
      <w:proofErr w:type="spellStart"/>
      <w:r w:rsidRPr="000D6306">
        <w:rPr>
          <w:rFonts w:ascii="Arial" w:eastAsia="MS Mincho" w:hAnsi="Arial" w:cs="Arial"/>
          <w:sz w:val="22"/>
          <w:szCs w:val="22"/>
        </w:rPr>
        <w:t>pri</w:t>
      </w:r>
      <w:proofErr w:type="spellEnd"/>
      <w:r w:rsidRPr="000D6306">
        <w:rPr>
          <w:rFonts w:ascii="Arial" w:eastAsia="MS Mincho" w:hAnsi="Arial" w:cs="Arial"/>
          <w:sz w:val="22"/>
          <w:szCs w:val="22"/>
        </w:rPr>
        <w:t xml:space="preserve"> 1550 nm.</w:t>
      </w:r>
    </w:p>
    <w:p w14:paraId="5D9456E9" w14:textId="77777777"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sistem</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zaznavanja</w:t>
      </w:r>
      <w:proofErr w:type="spellEnd"/>
      <w:r w:rsidRPr="000D6306">
        <w:rPr>
          <w:rFonts w:ascii="Arial" w:eastAsia="MS Mincho" w:hAnsi="Arial" w:cs="Arial"/>
          <w:sz w:val="22"/>
          <w:szCs w:val="22"/>
        </w:rPr>
        <w:t xml:space="preserve"> mora </w:t>
      </w:r>
      <w:proofErr w:type="spellStart"/>
      <w:r w:rsidRPr="000D6306">
        <w:rPr>
          <w:rFonts w:ascii="Arial" w:eastAsia="MS Mincho" w:hAnsi="Arial" w:cs="Arial"/>
          <w:sz w:val="22"/>
          <w:szCs w:val="22"/>
        </w:rPr>
        <w:t>vzdrževati</w:t>
      </w:r>
      <w:proofErr w:type="spellEnd"/>
      <w:r w:rsidRPr="000D6306">
        <w:rPr>
          <w:rFonts w:ascii="Arial" w:eastAsia="MS Mincho" w:hAnsi="Arial" w:cs="Arial"/>
          <w:sz w:val="22"/>
          <w:szCs w:val="22"/>
        </w:rPr>
        <w:t xml:space="preserve"> ≥70 % </w:t>
      </w:r>
      <w:proofErr w:type="spellStart"/>
      <w:r w:rsidRPr="000D6306">
        <w:rPr>
          <w:rFonts w:ascii="Arial" w:eastAsia="MS Mincho" w:hAnsi="Arial" w:cs="Arial"/>
          <w:sz w:val="22"/>
          <w:szCs w:val="22"/>
        </w:rPr>
        <w:t>učinkovitost</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zaznavanja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pri</w:t>
      </w:r>
      <w:proofErr w:type="spellEnd"/>
      <w:r w:rsidRPr="000D6306">
        <w:rPr>
          <w:rFonts w:ascii="Arial" w:eastAsia="MS Mincho" w:hAnsi="Arial" w:cs="Arial"/>
          <w:sz w:val="22"/>
          <w:szCs w:val="22"/>
        </w:rPr>
        <w:t xml:space="preserve"> 1310 nm.</w:t>
      </w:r>
    </w:p>
    <w:p w14:paraId="1ED72195" w14:textId="77777777" w:rsidR="00A36450"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največja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dosegljiva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trajna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hitrost</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štetja</w:t>
      </w:r>
      <w:proofErr w:type="spellEnd"/>
      <w:r w:rsidRPr="000D6306">
        <w:rPr>
          <w:rFonts w:ascii="Arial" w:eastAsia="MS Mincho" w:hAnsi="Arial" w:cs="Arial"/>
          <w:sz w:val="22"/>
          <w:szCs w:val="22"/>
        </w:rPr>
        <w:t xml:space="preserve"> ≥5 MHz </w:t>
      </w:r>
      <w:proofErr w:type="spellStart"/>
      <w:r w:rsidRPr="000D6306">
        <w:rPr>
          <w:rFonts w:ascii="Arial" w:eastAsia="MS Mincho" w:hAnsi="Arial" w:cs="Arial"/>
          <w:sz w:val="22"/>
          <w:szCs w:val="22"/>
        </w:rPr>
        <w:t>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detektor</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pri</w:t>
      </w:r>
      <w:proofErr w:type="spellEnd"/>
      <w:r w:rsidRPr="000D6306">
        <w:rPr>
          <w:rFonts w:ascii="Arial" w:eastAsia="MS Mincho" w:hAnsi="Arial" w:cs="Arial"/>
          <w:sz w:val="22"/>
          <w:szCs w:val="22"/>
        </w:rPr>
        <w:t xml:space="preserve"> 50 % </w:t>
      </w:r>
      <w:proofErr w:type="spellStart"/>
      <w:r w:rsidRPr="000D6306">
        <w:rPr>
          <w:rFonts w:ascii="Arial" w:eastAsia="MS Mincho" w:hAnsi="Arial" w:cs="Arial"/>
          <w:sz w:val="22"/>
          <w:szCs w:val="22"/>
        </w:rPr>
        <w:t>najvišje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učinkovitosti</w:t>
      </w:r>
      <w:proofErr w:type="spellEnd"/>
      <w:r w:rsidRPr="000D6306">
        <w:rPr>
          <w:rFonts w:ascii="Arial" w:eastAsia="MS Mincho" w:hAnsi="Arial" w:cs="Arial"/>
          <w:sz w:val="22"/>
          <w:szCs w:val="22"/>
        </w:rPr>
        <w:t xml:space="preserve"> </w:t>
      </w:r>
    </w:p>
    <w:p w14:paraId="3E300B0D" w14:textId="77777777" w:rsidR="00A36450" w:rsidRPr="000D6306" w:rsidRDefault="00A36450" w:rsidP="00A36450">
      <w:pPr>
        <w:jc w:val="both"/>
        <w:rPr>
          <w:rFonts w:ascii="Arial" w:eastAsia="MS Mincho" w:hAnsi="Arial" w:cs="Arial"/>
          <w:sz w:val="22"/>
          <w:szCs w:val="22"/>
        </w:rPr>
      </w:pPr>
      <w:r>
        <w:rPr>
          <w:rFonts w:ascii="Arial" w:eastAsia="MS Mincho" w:hAnsi="Arial" w:cs="Arial"/>
          <w:sz w:val="22"/>
          <w:szCs w:val="22"/>
        </w:rPr>
        <w:t xml:space="preserve">  </w:t>
      </w:r>
      <w:proofErr w:type="spellStart"/>
      <w:r w:rsidRPr="000D6306">
        <w:rPr>
          <w:rFonts w:ascii="Arial" w:eastAsia="MS Mincho" w:hAnsi="Arial" w:cs="Arial"/>
          <w:sz w:val="22"/>
          <w:szCs w:val="22"/>
        </w:rPr>
        <w:t>zaznavanja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sistema</w:t>
      </w:r>
      <w:proofErr w:type="spellEnd"/>
      <w:r w:rsidRPr="000D6306">
        <w:rPr>
          <w:rFonts w:ascii="Arial" w:eastAsia="MS Mincho" w:hAnsi="Arial" w:cs="Arial"/>
          <w:sz w:val="22"/>
          <w:szCs w:val="22"/>
        </w:rPr>
        <w:t>.</w:t>
      </w:r>
    </w:p>
    <w:p w14:paraId="5424B4DC" w14:textId="77777777"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časovno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tresenje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zaznavnih</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impulzov</w:t>
      </w:r>
      <w:proofErr w:type="spellEnd"/>
      <w:r w:rsidRPr="000D6306">
        <w:rPr>
          <w:rFonts w:ascii="Arial" w:eastAsia="MS Mincho" w:hAnsi="Arial" w:cs="Arial"/>
          <w:sz w:val="22"/>
          <w:szCs w:val="22"/>
        </w:rPr>
        <w:t xml:space="preserve"> ≤50 ps.</w:t>
      </w:r>
    </w:p>
    <w:p w14:paraId="1F3B2C2C" w14:textId="77777777"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temen</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tok</w:t>
      </w:r>
      <w:proofErr w:type="spellEnd"/>
      <w:r w:rsidRPr="000D6306">
        <w:rPr>
          <w:rFonts w:ascii="Arial" w:eastAsia="MS Mincho" w:hAnsi="Arial" w:cs="Arial"/>
          <w:sz w:val="22"/>
          <w:szCs w:val="22"/>
        </w:rPr>
        <w:t xml:space="preserve"> ≤100 Hz za </w:t>
      </w:r>
      <w:proofErr w:type="spellStart"/>
      <w:r w:rsidRPr="000D6306">
        <w:rPr>
          <w:rFonts w:ascii="Arial" w:eastAsia="MS Mincho" w:hAnsi="Arial" w:cs="Arial"/>
          <w:sz w:val="22"/>
          <w:szCs w:val="22"/>
        </w:rPr>
        <w:t>vsak</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detektor</w:t>
      </w:r>
      <w:proofErr w:type="spellEnd"/>
      <w:r w:rsidRPr="000D6306">
        <w:rPr>
          <w:rFonts w:ascii="Arial" w:eastAsia="MS Mincho" w:hAnsi="Arial" w:cs="Arial"/>
          <w:sz w:val="22"/>
          <w:szCs w:val="22"/>
        </w:rPr>
        <w:t>.</w:t>
      </w:r>
    </w:p>
    <w:p w14:paraId="3C1A5C11" w14:textId="77777777"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brez</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naknadnega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impulza</w:t>
      </w:r>
      <w:proofErr w:type="spellEnd"/>
      <w:r w:rsidRPr="000D6306">
        <w:rPr>
          <w:rFonts w:ascii="Arial" w:eastAsia="MS Mincho" w:hAnsi="Arial" w:cs="Arial"/>
          <w:sz w:val="22"/>
          <w:szCs w:val="22"/>
        </w:rPr>
        <w:t xml:space="preserve"> po </w:t>
      </w:r>
      <w:proofErr w:type="spellStart"/>
      <w:r w:rsidRPr="000D6306">
        <w:rPr>
          <w:rFonts w:ascii="Arial" w:eastAsia="MS Mincho" w:hAnsi="Arial" w:cs="Arial"/>
          <w:sz w:val="22"/>
          <w:szCs w:val="22"/>
        </w:rPr>
        <w:t>zaznavnem</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impulzu</w:t>
      </w:r>
      <w:proofErr w:type="spellEnd"/>
      <w:r w:rsidRPr="000D6306">
        <w:rPr>
          <w:rFonts w:ascii="Arial" w:eastAsia="MS Mincho" w:hAnsi="Arial" w:cs="Arial"/>
          <w:sz w:val="22"/>
          <w:szCs w:val="22"/>
        </w:rPr>
        <w:t>.</w:t>
      </w:r>
    </w:p>
    <w:p w14:paraId="5A4AC7F9" w14:textId="77777777" w:rsidR="00A36450" w:rsidRPr="000D6306" w:rsidRDefault="00A36450" w:rsidP="00A36450">
      <w:pPr>
        <w:jc w:val="both"/>
        <w:rPr>
          <w:rFonts w:ascii="Arial" w:eastAsia="MS Mincho" w:hAnsi="Arial" w:cs="Arial"/>
          <w:sz w:val="22"/>
          <w:szCs w:val="22"/>
        </w:rPr>
      </w:pPr>
    </w:p>
    <w:p w14:paraId="01E68675" w14:textId="77777777" w:rsidR="00A36450" w:rsidRPr="000D6306" w:rsidRDefault="00A36450" w:rsidP="00A36450">
      <w:pPr>
        <w:jc w:val="both"/>
        <w:rPr>
          <w:rFonts w:ascii="Arial" w:eastAsia="MS Mincho" w:hAnsi="Arial" w:cs="Arial"/>
          <w:b/>
          <w:bCs/>
          <w:sz w:val="22"/>
          <w:szCs w:val="22"/>
        </w:rPr>
      </w:pPr>
      <w:r w:rsidRPr="000D6306">
        <w:rPr>
          <w:rFonts w:ascii="Arial" w:eastAsia="MS Mincho" w:hAnsi="Arial" w:cs="Arial"/>
          <w:b/>
          <w:bCs/>
          <w:sz w:val="22"/>
          <w:szCs w:val="22"/>
        </w:rPr>
        <w:t xml:space="preserve">850nm </w:t>
      </w:r>
      <w:proofErr w:type="spellStart"/>
      <w:r w:rsidRPr="000D6306">
        <w:rPr>
          <w:rFonts w:ascii="Arial" w:eastAsia="MS Mincho" w:hAnsi="Arial" w:cs="Arial"/>
          <w:b/>
          <w:bCs/>
          <w:sz w:val="22"/>
          <w:szCs w:val="22"/>
        </w:rPr>
        <w:t>detektorji</w:t>
      </w:r>
      <w:proofErr w:type="spellEnd"/>
    </w:p>
    <w:p w14:paraId="03C0F8AB" w14:textId="7645F82F"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v </w:t>
      </w:r>
      <w:proofErr w:type="spellStart"/>
      <w:r w:rsidRPr="000D6306">
        <w:rPr>
          <w:rFonts w:ascii="Arial" w:eastAsia="MS Mincho" w:hAnsi="Arial" w:cs="Arial"/>
          <w:sz w:val="22"/>
          <w:szCs w:val="22"/>
        </w:rPr>
        <w:t>ponudbi</w:t>
      </w:r>
      <w:proofErr w:type="spellEnd"/>
      <w:r w:rsidRPr="000D6306">
        <w:rPr>
          <w:rFonts w:ascii="Arial" w:eastAsia="MS Mincho" w:hAnsi="Arial" w:cs="Arial"/>
          <w:sz w:val="22"/>
          <w:szCs w:val="22"/>
        </w:rPr>
        <w:t xml:space="preserve"> </w:t>
      </w:r>
      <w:r w:rsidR="00CF4938">
        <w:rPr>
          <w:rFonts w:ascii="Arial" w:eastAsia="MS Mincho" w:hAnsi="Arial" w:cs="Arial"/>
          <w:sz w:val="22"/>
          <w:szCs w:val="22"/>
        </w:rPr>
        <w:t xml:space="preserve">so </w:t>
      </w:r>
      <w:proofErr w:type="spellStart"/>
      <w:r w:rsidR="00CF4938">
        <w:rPr>
          <w:rFonts w:ascii="Arial" w:eastAsia="MS Mincho" w:hAnsi="Arial" w:cs="Arial"/>
          <w:sz w:val="22"/>
          <w:szCs w:val="22"/>
        </w:rPr>
        <w:t>tudi</w:t>
      </w:r>
      <w:proofErr w:type="spellEnd"/>
      <w:r w:rsidRPr="000D6306">
        <w:rPr>
          <w:rFonts w:ascii="Arial" w:eastAsia="MS Mincho" w:hAnsi="Arial" w:cs="Arial"/>
          <w:sz w:val="22"/>
          <w:szCs w:val="22"/>
        </w:rPr>
        <w:t xml:space="preserve"> 4 </w:t>
      </w:r>
      <w:proofErr w:type="spellStart"/>
      <w:r w:rsidRPr="000D6306">
        <w:rPr>
          <w:rFonts w:ascii="Arial" w:eastAsia="MS Mincho" w:hAnsi="Arial" w:cs="Arial"/>
          <w:sz w:val="22"/>
          <w:szCs w:val="22"/>
        </w:rPr>
        <w:t>detektorji</w:t>
      </w:r>
      <w:proofErr w:type="spellEnd"/>
      <w:r w:rsidRPr="000D6306">
        <w:rPr>
          <w:rFonts w:ascii="Arial" w:eastAsia="MS Mincho" w:hAnsi="Arial" w:cs="Arial"/>
          <w:sz w:val="22"/>
          <w:szCs w:val="22"/>
        </w:rPr>
        <w:t xml:space="preserve">, ki </w:t>
      </w:r>
      <w:proofErr w:type="spellStart"/>
      <w:r w:rsidRPr="000D6306">
        <w:rPr>
          <w:rFonts w:ascii="Arial" w:eastAsia="MS Mincho" w:hAnsi="Arial" w:cs="Arial"/>
          <w:sz w:val="22"/>
          <w:szCs w:val="22"/>
        </w:rPr>
        <w:t>delujejo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središčni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valovni</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dolžini</w:t>
      </w:r>
      <w:proofErr w:type="spellEnd"/>
      <w:r w:rsidRPr="000D6306">
        <w:rPr>
          <w:rFonts w:ascii="Arial" w:eastAsia="MS Mincho" w:hAnsi="Arial" w:cs="Arial"/>
          <w:sz w:val="22"/>
          <w:szCs w:val="22"/>
        </w:rPr>
        <w:t xml:space="preserve"> 850n</w:t>
      </w:r>
    </w:p>
    <w:p w14:paraId="1D107A83" w14:textId="77777777"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učinkovitost</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detekcije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posameznega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fotona</w:t>
      </w:r>
      <w:proofErr w:type="spellEnd"/>
      <w:r w:rsidRPr="000D6306">
        <w:rPr>
          <w:rFonts w:ascii="Arial" w:eastAsia="MS Mincho" w:hAnsi="Arial" w:cs="Arial"/>
          <w:sz w:val="22"/>
          <w:szCs w:val="22"/>
        </w:rPr>
        <w:t xml:space="preserve"> ≥80 % </w:t>
      </w:r>
      <w:proofErr w:type="spellStart"/>
      <w:r w:rsidRPr="000D6306">
        <w:rPr>
          <w:rFonts w:ascii="Arial" w:eastAsia="MS Mincho" w:hAnsi="Arial" w:cs="Arial"/>
          <w:sz w:val="22"/>
          <w:szCs w:val="22"/>
        </w:rPr>
        <w:t>pri</w:t>
      </w:r>
      <w:proofErr w:type="spellEnd"/>
      <w:r w:rsidRPr="000D6306">
        <w:rPr>
          <w:rFonts w:ascii="Arial" w:eastAsia="MS Mincho" w:hAnsi="Arial" w:cs="Arial"/>
          <w:sz w:val="22"/>
          <w:szCs w:val="22"/>
        </w:rPr>
        <w:t xml:space="preserve"> 850 nm.</w:t>
      </w:r>
    </w:p>
    <w:p w14:paraId="1C38BB84" w14:textId="77777777" w:rsidR="00A36450"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največja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dosegljiva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trajna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hitrost</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štetja</w:t>
      </w:r>
      <w:proofErr w:type="spellEnd"/>
      <w:r w:rsidRPr="000D6306">
        <w:rPr>
          <w:rFonts w:ascii="Arial" w:eastAsia="MS Mincho" w:hAnsi="Arial" w:cs="Arial"/>
          <w:sz w:val="22"/>
          <w:szCs w:val="22"/>
        </w:rPr>
        <w:t xml:space="preserve"> ≥10 MHz </w:t>
      </w:r>
      <w:proofErr w:type="spellStart"/>
      <w:r w:rsidRPr="000D6306">
        <w:rPr>
          <w:rFonts w:ascii="Arial" w:eastAsia="MS Mincho" w:hAnsi="Arial" w:cs="Arial"/>
          <w:sz w:val="22"/>
          <w:szCs w:val="22"/>
        </w:rPr>
        <w:t>na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detektor</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pri</w:t>
      </w:r>
      <w:proofErr w:type="spellEnd"/>
      <w:r w:rsidRPr="000D6306">
        <w:rPr>
          <w:rFonts w:ascii="Arial" w:eastAsia="MS Mincho" w:hAnsi="Arial" w:cs="Arial"/>
          <w:sz w:val="22"/>
          <w:szCs w:val="22"/>
        </w:rPr>
        <w:t xml:space="preserve"> 50 % </w:t>
      </w:r>
      <w:proofErr w:type="spellStart"/>
      <w:r w:rsidRPr="000D6306">
        <w:rPr>
          <w:rFonts w:ascii="Arial" w:eastAsia="MS Mincho" w:hAnsi="Arial" w:cs="Arial"/>
          <w:sz w:val="22"/>
          <w:szCs w:val="22"/>
        </w:rPr>
        <w:t>najvišje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učinkovitosti</w:t>
      </w:r>
      <w:proofErr w:type="spellEnd"/>
      <w:r w:rsidRPr="000D6306">
        <w:rPr>
          <w:rFonts w:ascii="Arial" w:eastAsia="MS Mincho" w:hAnsi="Arial" w:cs="Arial"/>
          <w:sz w:val="22"/>
          <w:szCs w:val="22"/>
        </w:rPr>
        <w:t xml:space="preserve"> </w:t>
      </w:r>
    </w:p>
    <w:p w14:paraId="477E6991" w14:textId="77777777" w:rsidR="00A36450" w:rsidRPr="000D6306" w:rsidRDefault="00A36450" w:rsidP="00A36450">
      <w:pPr>
        <w:jc w:val="both"/>
        <w:rPr>
          <w:rFonts w:ascii="Arial" w:eastAsia="MS Mincho" w:hAnsi="Arial" w:cs="Arial"/>
          <w:sz w:val="22"/>
          <w:szCs w:val="22"/>
        </w:rPr>
      </w:pPr>
      <w:r>
        <w:rPr>
          <w:rFonts w:ascii="Arial" w:eastAsia="MS Mincho" w:hAnsi="Arial" w:cs="Arial"/>
          <w:sz w:val="22"/>
          <w:szCs w:val="22"/>
        </w:rPr>
        <w:t xml:space="preserve">   </w:t>
      </w:r>
      <w:proofErr w:type="spellStart"/>
      <w:r w:rsidRPr="000D6306">
        <w:rPr>
          <w:rFonts w:ascii="Arial" w:eastAsia="MS Mincho" w:hAnsi="Arial" w:cs="Arial"/>
          <w:sz w:val="22"/>
          <w:szCs w:val="22"/>
        </w:rPr>
        <w:t>zaznavanja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sistema</w:t>
      </w:r>
      <w:proofErr w:type="spellEnd"/>
      <w:r w:rsidRPr="000D6306">
        <w:rPr>
          <w:rFonts w:ascii="Arial" w:eastAsia="MS Mincho" w:hAnsi="Arial" w:cs="Arial"/>
          <w:sz w:val="22"/>
          <w:szCs w:val="22"/>
        </w:rPr>
        <w:t>.</w:t>
      </w:r>
    </w:p>
    <w:p w14:paraId="57A4C11E" w14:textId="77777777"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časovno</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tresenje</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zaznavnih</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impulzov</w:t>
      </w:r>
      <w:proofErr w:type="spellEnd"/>
      <w:r w:rsidRPr="000D6306">
        <w:rPr>
          <w:rFonts w:ascii="Arial" w:eastAsia="MS Mincho" w:hAnsi="Arial" w:cs="Arial"/>
          <w:sz w:val="22"/>
          <w:szCs w:val="22"/>
        </w:rPr>
        <w:t xml:space="preserve"> ≤15 ps.</w:t>
      </w:r>
    </w:p>
    <w:p w14:paraId="66919189" w14:textId="77777777"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temen</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tok</w:t>
      </w:r>
      <w:proofErr w:type="spellEnd"/>
      <w:r w:rsidRPr="000D6306">
        <w:rPr>
          <w:rFonts w:ascii="Arial" w:eastAsia="MS Mincho" w:hAnsi="Arial" w:cs="Arial"/>
          <w:sz w:val="22"/>
          <w:szCs w:val="22"/>
        </w:rPr>
        <w:t xml:space="preserve"> ≤10 Hz za </w:t>
      </w:r>
      <w:proofErr w:type="spellStart"/>
      <w:r w:rsidRPr="000D6306">
        <w:rPr>
          <w:rFonts w:ascii="Arial" w:eastAsia="MS Mincho" w:hAnsi="Arial" w:cs="Arial"/>
          <w:sz w:val="22"/>
          <w:szCs w:val="22"/>
        </w:rPr>
        <w:t>vsak</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detektor</w:t>
      </w:r>
      <w:proofErr w:type="spellEnd"/>
      <w:r w:rsidRPr="000D6306">
        <w:rPr>
          <w:rFonts w:ascii="Arial" w:eastAsia="MS Mincho" w:hAnsi="Arial" w:cs="Arial"/>
          <w:sz w:val="22"/>
          <w:szCs w:val="22"/>
        </w:rPr>
        <w:t>.</w:t>
      </w:r>
    </w:p>
    <w:p w14:paraId="79891559" w14:textId="77777777" w:rsidR="00A36450" w:rsidRPr="000D6306" w:rsidRDefault="00A36450" w:rsidP="00A36450">
      <w:pPr>
        <w:jc w:val="both"/>
        <w:rPr>
          <w:rFonts w:ascii="Arial" w:eastAsia="MS Mincho" w:hAnsi="Arial" w:cs="Arial"/>
          <w:sz w:val="22"/>
          <w:szCs w:val="22"/>
        </w:rPr>
      </w:pPr>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brez</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naknadnega</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impulza</w:t>
      </w:r>
      <w:proofErr w:type="spellEnd"/>
      <w:r w:rsidRPr="000D6306">
        <w:rPr>
          <w:rFonts w:ascii="Arial" w:eastAsia="MS Mincho" w:hAnsi="Arial" w:cs="Arial"/>
          <w:sz w:val="22"/>
          <w:szCs w:val="22"/>
        </w:rPr>
        <w:t xml:space="preserve"> po </w:t>
      </w:r>
      <w:proofErr w:type="spellStart"/>
      <w:r w:rsidRPr="000D6306">
        <w:rPr>
          <w:rFonts w:ascii="Arial" w:eastAsia="MS Mincho" w:hAnsi="Arial" w:cs="Arial"/>
          <w:sz w:val="22"/>
          <w:szCs w:val="22"/>
        </w:rPr>
        <w:t>zaznavnem</w:t>
      </w:r>
      <w:proofErr w:type="spellEnd"/>
      <w:r w:rsidRPr="000D6306">
        <w:rPr>
          <w:rFonts w:ascii="Arial" w:eastAsia="MS Mincho" w:hAnsi="Arial" w:cs="Arial"/>
          <w:sz w:val="22"/>
          <w:szCs w:val="22"/>
        </w:rPr>
        <w:t xml:space="preserve"> </w:t>
      </w:r>
      <w:proofErr w:type="spellStart"/>
      <w:r w:rsidRPr="000D6306">
        <w:rPr>
          <w:rFonts w:ascii="Arial" w:eastAsia="MS Mincho" w:hAnsi="Arial" w:cs="Arial"/>
          <w:sz w:val="22"/>
          <w:szCs w:val="22"/>
        </w:rPr>
        <w:t>impulzu</w:t>
      </w:r>
      <w:proofErr w:type="spellEnd"/>
      <w:r w:rsidRPr="000D6306">
        <w:rPr>
          <w:rFonts w:ascii="Arial" w:eastAsia="MS Mincho" w:hAnsi="Arial" w:cs="Arial"/>
          <w:sz w:val="22"/>
          <w:szCs w:val="22"/>
        </w:rPr>
        <w:t>.</w:t>
      </w:r>
    </w:p>
    <w:p w14:paraId="1B04FCB5" w14:textId="77777777" w:rsidR="00A36450" w:rsidRPr="000D6306" w:rsidRDefault="00A36450" w:rsidP="00A36450">
      <w:pPr>
        <w:jc w:val="both"/>
        <w:rPr>
          <w:rFonts w:ascii="Arial" w:eastAsia="MS Mincho" w:hAnsi="Arial" w:cs="Arial"/>
          <w:sz w:val="22"/>
          <w:szCs w:val="22"/>
        </w:rPr>
      </w:pPr>
    </w:p>
    <w:p w14:paraId="295F6B85" w14:textId="77777777" w:rsidR="00A36450" w:rsidRDefault="00A36450" w:rsidP="00A36450">
      <w:pPr>
        <w:jc w:val="both"/>
        <w:rPr>
          <w:rFonts w:ascii="Arial" w:eastAsia="MS Mincho" w:hAnsi="Arial" w:cs="Arial"/>
          <w:sz w:val="22"/>
          <w:szCs w:val="22"/>
        </w:rPr>
      </w:pPr>
    </w:p>
    <w:p w14:paraId="4CAC96E5" w14:textId="77777777" w:rsidR="00A36450" w:rsidRDefault="00A36450" w:rsidP="00A36450">
      <w:pPr>
        <w:jc w:val="both"/>
        <w:rPr>
          <w:rFonts w:ascii="Arial" w:eastAsia="MS Mincho" w:hAnsi="Arial" w:cs="Arial"/>
          <w:sz w:val="22"/>
          <w:szCs w:val="22"/>
        </w:rPr>
      </w:pPr>
    </w:p>
    <w:p w14:paraId="1425B745" w14:textId="77777777" w:rsidR="00A36450" w:rsidRDefault="00A36450" w:rsidP="00A36450">
      <w:pPr>
        <w:jc w:val="both"/>
        <w:rPr>
          <w:rFonts w:ascii="Arial" w:eastAsia="MS Mincho" w:hAnsi="Arial" w:cs="Arial"/>
          <w:sz w:val="22"/>
          <w:szCs w:val="22"/>
        </w:rPr>
      </w:pPr>
    </w:p>
    <w:p w14:paraId="5E0F3871" w14:textId="56B3A65E" w:rsidR="00A36450" w:rsidRDefault="00A36450" w:rsidP="003E1CA3">
      <w:pPr>
        <w:rPr>
          <w:rFonts w:ascii="Arial" w:hAnsi="Arial" w:cs="Arial"/>
          <w:b/>
          <w:sz w:val="24"/>
          <w:szCs w:val="24"/>
          <w:lang w:val="pt-PT"/>
        </w:rPr>
      </w:pPr>
    </w:p>
    <w:p w14:paraId="4F323389" w14:textId="77777777" w:rsidR="00CF4938" w:rsidRDefault="00CF4938" w:rsidP="00A36450">
      <w:pPr>
        <w:jc w:val="right"/>
        <w:rPr>
          <w:rFonts w:ascii="Arial" w:hAnsi="Arial" w:cs="Arial"/>
          <w:b/>
          <w:sz w:val="24"/>
          <w:szCs w:val="24"/>
          <w:lang w:val="pt-PT"/>
        </w:rPr>
      </w:pPr>
    </w:p>
    <w:p w14:paraId="17BEE1A7" w14:textId="77777777" w:rsidR="00FF2840" w:rsidRPr="00FF2840" w:rsidRDefault="00FF2840" w:rsidP="00FF2840">
      <w:pPr>
        <w:jc w:val="both"/>
        <w:rPr>
          <w:rFonts w:ascii="Arial" w:hAnsi="Arial" w:cs="Arial"/>
          <w:b/>
          <w:sz w:val="22"/>
          <w:szCs w:val="22"/>
          <w:lang w:val="sl-SI"/>
        </w:rPr>
      </w:pPr>
    </w:p>
    <w:p w14:paraId="10E38F59" w14:textId="77777777" w:rsidR="00FF2840" w:rsidRPr="00FF2840" w:rsidRDefault="00FF2840" w:rsidP="00FF2840">
      <w:pPr>
        <w:rPr>
          <w:rFonts w:ascii="Arial" w:hAnsi="Arial" w:cs="Arial"/>
          <w:b/>
          <w:color w:val="FF0000"/>
          <w:sz w:val="22"/>
          <w:szCs w:val="22"/>
          <w:lang w:val="sl-SI"/>
        </w:rPr>
      </w:pPr>
      <w:r w:rsidRPr="00FF2840">
        <w:rPr>
          <w:rFonts w:ascii="Arial" w:hAnsi="Arial" w:cs="Arial"/>
          <w:b/>
          <w:sz w:val="22"/>
          <w:szCs w:val="22"/>
          <w:lang w:val="sl-SI"/>
        </w:rPr>
        <w:t xml:space="preserve">DRUGE ZAHTEVE: </w:t>
      </w:r>
      <w:r w:rsidRPr="00FF2840">
        <w:rPr>
          <w:rFonts w:ascii="Arial" w:hAnsi="Arial" w:cs="Arial"/>
          <w:b/>
          <w:color w:val="FF0000"/>
          <w:sz w:val="22"/>
          <w:szCs w:val="22"/>
          <w:lang w:val="sl-SI"/>
        </w:rPr>
        <w:t xml:space="preserve"> </w:t>
      </w:r>
    </w:p>
    <w:p w14:paraId="04FF0E58" w14:textId="77777777" w:rsidR="00FF2840" w:rsidRPr="00FF2840" w:rsidRDefault="00FF2840" w:rsidP="00FF2840">
      <w:pPr>
        <w:numPr>
          <w:ilvl w:val="0"/>
          <w:numId w:val="18"/>
        </w:numPr>
        <w:ind w:left="360"/>
        <w:rPr>
          <w:rFonts w:ascii="Arial" w:hAnsi="Arial" w:cs="Arial"/>
          <w:sz w:val="22"/>
          <w:szCs w:val="18"/>
          <w:lang w:val="sl-SI"/>
        </w:rPr>
      </w:pPr>
      <w:r w:rsidRPr="00FF2840">
        <w:rPr>
          <w:rFonts w:ascii="Arial" w:hAnsi="Arial" w:cs="Arial"/>
          <w:sz w:val="22"/>
          <w:szCs w:val="18"/>
          <w:lang w:val="sl-SI"/>
        </w:rPr>
        <w:t>Oprema bo imela CE oznako.</w:t>
      </w:r>
    </w:p>
    <w:p w14:paraId="47D6049C" w14:textId="77777777" w:rsidR="00FF2840" w:rsidRPr="00FF2840" w:rsidRDefault="00FF2840" w:rsidP="00FF2840">
      <w:pPr>
        <w:numPr>
          <w:ilvl w:val="0"/>
          <w:numId w:val="18"/>
        </w:numPr>
        <w:ind w:left="360"/>
        <w:rPr>
          <w:rFonts w:ascii="Arial" w:hAnsi="Arial" w:cs="Arial"/>
          <w:sz w:val="22"/>
          <w:szCs w:val="18"/>
          <w:lang w:val="sl-SI"/>
        </w:rPr>
      </w:pPr>
      <w:r w:rsidRPr="00FF2840">
        <w:rPr>
          <w:rFonts w:ascii="Arial" w:hAnsi="Arial" w:cs="Arial"/>
          <w:sz w:val="22"/>
          <w:szCs w:val="18"/>
          <w:lang w:val="sl-SI"/>
        </w:rPr>
        <w:t>Oprema bo omogočala delovanje na električnem omrežju 220/400V.</w:t>
      </w:r>
    </w:p>
    <w:p w14:paraId="787BA8D0" w14:textId="77777777" w:rsidR="00FF2840" w:rsidRPr="00FF2840" w:rsidRDefault="00FF2840" w:rsidP="00FF2840">
      <w:pPr>
        <w:numPr>
          <w:ilvl w:val="0"/>
          <w:numId w:val="18"/>
        </w:numPr>
        <w:ind w:left="360"/>
        <w:rPr>
          <w:rFonts w:ascii="Arial" w:hAnsi="Arial" w:cs="Arial"/>
          <w:sz w:val="22"/>
          <w:szCs w:val="18"/>
          <w:lang w:val="sl-SI"/>
        </w:rPr>
      </w:pPr>
      <w:r w:rsidRPr="00FF2840">
        <w:rPr>
          <w:rFonts w:ascii="Arial" w:hAnsi="Arial" w:cs="Arial"/>
          <w:sz w:val="22"/>
          <w:szCs w:val="18"/>
          <w:lang w:val="sl-SI"/>
        </w:rPr>
        <w:t>Priložena bo dokumentacija in priročniki, vključno z navodili za vzdrževanje opreme za doseganje vseh zahtevanih karakteristik, v HTML ali PDF obliki, angleški jezik</w:t>
      </w:r>
    </w:p>
    <w:p w14:paraId="3B083317" w14:textId="4B39387B" w:rsidR="00FF2840" w:rsidRPr="00FF2840" w:rsidRDefault="00FF2840" w:rsidP="00FF2840">
      <w:pPr>
        <w:numPr>
          <w:ilvl w:val="0"/>
          <w:numId w:val="18"/>
        </w:numPr>
        <w:ind w:left="360"/>
        <w:rPr>
          <w:rFonts w:ascii="Arial" w:hAnsi="Arial" w:cs="Arial"/>
          <w:sz w:val="22"/>
          <w:szCs w:val="18"/>
          <w:lang w:val="sl-SI"/>
        </w:rPr>
      </w:pPr>
      <w:r w:rsidRPr="00FF2840">
        <w:rPr>
          <w:rFonts w:ascii="Arial" w:hAnsi="Arial" w:cs="Arial"/>
          <w:sz w:val="22"/>
          <w:szCs w:val="18"/>
          <w:lang w:val="sl-SI"/>
        </w:rPr>
        <w:t xml:space="preserve">Cena vključuje </w:t>
      </w:r>
      <w:r w:rsidR="00CF4938" w:rsidRPr="00CF4938">
        <w:rPr>
          <w:rFonts w:ascii="Arial" w:hAnsi="Arial" w:cs="Arial"/>
          <w:sz w:val="22"/>
          <w:szCs w:val="18"/>
          <w:lang w:val="sl-SI"/>
        </w:rPr>
        <w:t>prevoz, instalacijo sistema, njegovo testiranje in zagon; ponudba naj vključuje vse potovalne in nastanitvene stroške inženirjev ponudnika</w:t>
      </w:r>
    </w:p>
    <w:p w14:paraId="5044EC7D" w14:textId="77777777" w:rsidR="00FF2840" w:rsidRPr="00FF2840" w:rsidRDefault="00FF2840" w:rsidP="00FF2840">
      <w:pPr>
        <w:numPr>
          <w:ilvl w:val="0"/>
          <w:numId w:val="18"/>
        </w:numPr>
        <w:ind w:left="360"/>
        <w:rPr>
          <w:rFonts w:ascii="Arial" w:hAnsi="Arial" w:cs="Arial"/>
          <w:sz w:val="22"/>
          <w:szCs w:val="18"/>
          <w:lang w:val="sl-SI"/>
        </w:rPr>
      </w:pPr>
      <w:r w:rsidRPr="00FF2840">
        <w:rPr>
          <w:rFonts w:ascii="Arial" w:hAnsi="Arial" w:cs="Arial"/>
          <w:sz w:val="22"/>
          <w:szCs w:val="18"/>
          <w:lang w:val="sl-SI"/>
        </w:rPr>
        <w:t>Zagotavljamo tehnično pomoč in servis iz države  EU</w:t>
      </w:r>
    </w:p>
    <w:p w14:paraId="7F316062" w14:textId="77777777" w:rsidR="00FF2840" w:rsidRPr="00FF2840" w:rsidRDefault="00FF2840" w:rsidP="00FF2840">
      <w:pPr>
        <w:numPr>
          <w:ilvl w:val="0"/>
          <w:numId w:val="18"/>
        </w:numPr>
        <w:ind w:left="360"/>
        <w:rPr>
          <w:rFonts w:ascii="Arial" w:hAnsi="Arial" w:cs="Arial"/>
          <w:sz w:val="22"/>
          <w:szCs w:val="18"/>
          <w:lang w:val="sl-SI"/>
        </w:rPr>
      </w:pPr>
      <w:r w:rsidRPr="00FF2840">
        <w:rPr>
          <w:rFonts w:ascii="Arial" w:hAnsi="Arial" w:cs="Arial"/>
          <w:sz w:val="22"/>
          <w:szCs w:val="18"/>
          <w:lang w:val="sl-SI"/>
        </w:rPr>
        <w:t>Zagotavljamo pomoč na daljavo po elektronski pošti, telefonu in preko oddaljenega dostopa do opreme,</w:t>
      </w:r>
      <w:r w:rsidRPr="00FF2840">
        <w:rPr>
          <w:lang w:val="sl-SI"/>
        </w:rPr>
        <w:t xml:space="preserve"> </w:t>
      </w:r>
      <w:r w:rsidRPr="00FF2840">
        <w:rPr>
          <w:rFonts w:ascii="Arial" w:hAnsi="Arial" w:cs="Arial"/>
          <w:sz w:val="22"/>
          <w:szCs w:val="18"/>
          <w:lang w:val="sl-SI"/>
        </w:rPr>
        <w:t>direkten kontakt do aplikacijskega inženirja</w:t>
      </w:r>
    </w:p>
    <w:p w14:paraId="244B7BCD" w14:textId="77777777" w:rsidR="00FF2840" w:rsidRPr="00FF2840" w:rsidRDefault="00FF2840" w:rsidP="00FF2840">
      <w:pPr>
        <w:numPr>
          <w:ilvl w:val="0"/>
          <w:numId w:val="18"/>
        </w:numPr>
        <w:ind w:left="360"/>
        <w:rPr>
          <w:rFonts w:ascii="Arial" w:hAnsi="Arial" w:cs="Arial"/>
          <w:sz w:val="22"/>
          <w:szCs w:val="18"/>
          <w:lang w:val="sl-SI"/>
        </w:rPr>
      </w:pPr>
      <w:r w:rsidRPr="00FF2840">
        <w:rPr>
          <w:rFonts w:ascii="Arial" w:hAnsi="Arial" w:cs="Arial"/>
          <w:sz w:val="22"/>
          <w:szCs w:val="18"/>
          <w:lang w:val="sl-SI"/>
        </w:rPr>
        <w:t>Možnost diagnostike in popravila na daljavo</w:t>
      </w:r>
    </w:p>
    <w:p w14:paraId="7ED92609" w14:textId="77777777" w:rsidR="00FF2840" w:rsidRPr="00FF2840" w:rsidRDefault="00FF2840" w:rsidP="00FF2840">
      <w:pPr>
        <w:numPr>
          <w:ilvl w:val="0"/>
          <w:numId w:val="18"/>
        </w:numPr>
        <w:ind w:left="360"/>
        <w:rPr>
          <w:rFonts w:ascii="Arial" w:hAnsi="Arial" w:cs="Arial"/>
          <w:sz w:val="22"/>
          <w:szCs w:val="22"/>
          <w:lang w:val="sl-SI"/>
        </w:rPr>
      </w:pPr>
      <w:r w:rsidRPr="00FF2840">
        <w:rPr>
          <w:rFonts w:ascii="Arial" w:hAnsi="Arial" w:cs="Arial"/>
          <w:sz w:val="22"/>
          <w:szCs w:val="22"/>
          <w:lang w:val="sl-SI"/>
        </w:rPr>
        <w:t xml:space="preserve">Garancija in </w:t>
      </w:r>
      <w:proofErr w:type="spellStart"/>
      <w:r w:rsidRPr="00FF2840">
        <w:rPr>
          <w:rFonts w:ascii="Arial" w:hAnsi="Arial" w:cs="Arial"/>
          <w:sz w:val="22"/>
          <w:szCs w:val="22"/>
          <w:lang w:val="sl-SI"/>
        </w:rPr>
        <w:t>pogarancijska</w:t>
      </w:r>
      <w:proofErr w:type="spellEnd"/>
      <w:r w:rsidRPr="00FF2840">
        <w:rPr>
          <w:rFonts w:ascii="Arial" w:hAnsi="Arial" w:cs="Arial"/>
          <w:sz w:val="22"/>
          <w:szCs w:val="22"/>
          <w:lang w:val="sl-SI"/>
        </w:rPr>
        <w:t xml:space="preserve"> podpora: </w:t>
      </w:r>
    </w:p>
    <w:p w14:paraId="6B951ACE" w14:textId="77777777" w:rsidR="00FF2840" w:rsidRPr="00FF2840" w:rsidRDefault="00FF2840" w:rsidP="00FF2840">
      <w:pPr>
        <w:numPr>
          <w:ilvl w:val="1"/>
          <w:numId w:val="18"/>
        </w:numPr>
        <w:ind w:left="1080"/>
        <w:rPr>
          <w:rFonts w:ascii="Arial" w:hAnsi="Arial" w:cs="Arial"/>
          <w:sz w:val="22"/>
          <w:szCs w:val="22"/>
          <w:lang w:val="sl-SI"/>
        </w:rPr>
      </w:pPr>
      <w:r w:rsidRPr="00FF2840">
        <w:rPr>
          <w:rFonts w:ascii="Arial" w:hAnsi="Arial" w:cs="Arial"/>
          <w:sz w:val="22"/>
          <w:szCs w:val="22"/>
          <w:lang w:val="sl-SI"/>
        </w:rPr>
        <w:t>Garancija najmanj 1 leto.</w:t>
      </w:r>
    </w:p>
    <w:p w14:paraId="523254A2" w14:textId="2FFD2BA8" w:rsidR="00FF2840" w:rsidRPr="00FF2840" w:rsidRDefault="00FF2840" w:rsidP="00FF2840">
      <w:pPr>
        <w:numPr>
          <w:ilvl w:val="1"/>
          <w:numId w:val="18"/>
        </w:numPr>
        <w:ind w:left="1080"/>
        <w:rPr>
          <w:rFonts w:ascii="Arial" w:hAnsi="Arial" w:cs="Arial"/>
          <w:sz w:val="22"/>
          <w:szCs w:val="22"/>
          <w:lang w:val="sl-SI"/>
        </w:rPr>
      </w:pPr>
      <w:r w:rsidRPr="00FF2840">
        <w:rPr>
          <w:rFonts w:ascii="Arial" w:hAnsi="Arial" w:cs="Arial"/>
          <w:sz w:val="22"/>
          <w:szCs w:val="22"/>
          <w:lang w:val="sl-SI"/>
        </w:rPr>
        <w:t xml:space="preserve">Odzivni čas za odpravo napake največ </w:t>
      </w:r>
      <w:r w:rsidR="00CF4938">
        <w:rPr>
          <w:rFonts w:ascii="Arial" w:hAnsi="Arial" w:cs="Arial"/>
          <w:sz w:val="22"/>
          <w:szCs w:val="22"/>
          <w:lang w:val="sl-SI"/>
        </w:rPr>
        <w:t>5</w:t>
      </w:r>
      <w:r w:rsidRPr="00FF2840">
        <w:rPr>
          <w:rFonts w:ascii="Arial" w:hAnsi="Arial" w:cs="Arial"/>
          <w:sz w:val="22"/>
          <w:szCs w:val="22"/>
          <w:lang w:val="sl-SI"/>
        </w:rPr>
        <w:t xml:space="preserve"> delovne dni od poziva o napaki. Če bo potreben obisk serviserja, bo izveden v roku 30 dni od poziva.</w:t>
      </w:r>
    </w:p>
    <w:p w14:paraId="6FE5B82B" w14:textId="77777777" w:rsidR="00FF2840" w:rsidRPr="00FF2840" w:rsidRDefault="00FF2840" w:rsidP="00FF2840">
      <w:pPr>
        <w:numPr>
          <w:ilvl w:val="1"/>
          <w:numId w:val="18"/>
        </w:numPr>
        <w:ind w:left="1080"/>
        <w:jc w:val="both"/>
        <w:rPr>
          <w:rFonts w:ascii="Arial" w:hAnsi="Arial" w:cs="Arial"/>
          <w:sz w:val="22"/>
          <w:szCs w:val="22"/>
          <w:lang w:val="sl-SI"/>
        </w:rPr>
      </w:pPr>
      <w:r w:rsidRPr="00FF2840">
        <w:rPr>
          <w:rFonts w:ascii="Arial" w:hAnsi="Arial" w:cs="Arial"/>
          <w:sz w:val="22"/>
          <w:szCs w:val="22"/>
          <w:lang w:val="sl-SI"/>
        </w:rPr>
        <w:t xml:space="preserve">Po preteku garancijskega obdobja bomo proti plačilu zagotavljati </w:t>
      </w:r>
      <w:proofErr w:type="spellStart"/>
      <w:r w:rsidRPr="00FF2840">
        <w:rPr>
          <w:rFonts w:ascii="Arial" w:hAnsi="Arial" w:cs="Arial"/>
          <w:sz w:val="22"/>
          <w:szCs w:val="22"/>
          <w:lang w:val="sl-SI"/>
        </w:rPr>
        <w:t>pogarancijsko</w:t>
      </w:r>
      <w:proofErr w:type="spellEnd"/>
      <w:r w:rsidRPr="00FF2840">
        <w:rPr>
          <w:rFonts w:ascii="Arial" w:hAnsi="Arial" w:cs="Arial"/>
          <w:sz w:val="22"/>
          <w:szCs w:val="22"/>
          <w:lang w:val="sl-SI"/>
        </w:rPr>
        <w:t xml:space="preserve"> podporo vsaj še 10 let od izteka garancijske dobe.</w:t>
      </w:r>
    </w:p>
    <w:p w14:paraId="5AD74A59" w14:textId="1E808EA5" w:rsidR="00FF2840" w:rsidRDefault="00FF2840" w:rsidP="00FF2840">
      <w:pPr>
        <w:jc w:val="both"/>
        <w:rPr>
          <w:rFonts w:ascii="Arial" w:hAnsi="Arial" w:cs="Arial"/>
          <w:sz w:val="22"/>
          <w:szCs w:val="22"/>
          <w:lang w:val="sl-SI"/>
        </w:rPr>
      </w:pPr>
    </w:p>
    <w:p w14:paraId="44ED15C6" w14:textId="53EFF858" w:rsidR="00CF4938" w:rsidRDefault="00CF4938" w:rsidP="00FF2840">
      <w:pPr>
        <w:jc w:val="both"/>
        <w:rPr>
          <w:rFonts w:ascii="Arial" w:hAnsi="Arial" w:cs="Arial"/>
          <w:sz w:val="22"/>
          <w:szCs w:val="22"/>
          <w:lang w:val="sl-SI"/>
        </w:rPr>
      </w:pPr>
    </w:p>
    <w:p w14:paraId="38173630" w14:textId="6D86B0B1" w:rsidR="00CF4938" w:rsidRDefault="00CF4938" w:rsidP="00FF2840">
      <w:pPr>
        <w:jc w:val="both"/>
        <w:rPr>
          <w:rFonts w:ascii="Arial" w:hAnsi="Arial" w:cs="Arial"/>
          <w:sz w:val="22"/>
          <w:szCs w:val="22"/>
          <w:lang w:val="sl-SI"/>
        </w:rPr>
      </w:pPr>
    </w:p>
    <w:p w14:paraId="63356DA9" w14:textId="77777777" w:rsidR="00CF4938" w:rsidRDefault="00CF4938" w:rsidP="00FF2840">
      <w:pPr>
        <w:jc w:val="both"/>
        <w:rPr>
          <w:rFonts w:ascii="Arial" w:hAnsi="Arial" w:cs="Arial"/>
          <w:sz w:val="22"/>
          <w:szCs w:val="22"/>
          <w:lang w:val="sl-SI"/>
        </w:rPr>
      </w:pPr>
    </w:p>
    <w:p w14:paraId="1CAA921A" w14:textId="77777777" w:rsidR="00CF4938" w:rsidRPr="00FF2840" w:rsidRDefault="00CF4938" w:rsidP="00FF2840">
      <w:pPr>
        <w:jc w:val="both"/>
        <w:rPr>
          <w:rFonts w:ascii="Arial" w:hAnsi="Arial" w:cs="Arial"/>
          <w:sz w:val="22"/>
          <w:szCs w:val="22"/>
          <w:lang w:val="sl-SI"/>
        </w:rPr>
      </w:pPr>
    </w:p>
    <w:p w14:paraId="104C1492" w14:textId="77777777" w:rsidR="00FF2840" w:rsidRPr="00FF2840" w:rsidRDefault="00FF2840" w:rsidP="00FF2840">
      <w:pPr>
        <w:tabs>
          <w:tab w:val="left" w:pos="360"/>
        </w:tabs>
        <w:jc w:val="both"/>
        <w:rPr>
          <w:rFonts w:ascii="Arial" w:hAnsi="Arial" w:cs="Arial"/>
          <w:sz w:val="10"/>
          <w:szCs w:val="10"/>
          <w:lang w:val="sl-SI"/>
        </w:rPr>
      </w:pPr>
    </w:p>
    <w:p w14:paraId="51BDEF84" w14:textId="2C39C616" w:rsidR="00FF2840" w:rsidRDefault="00FF2840" w:rsidP="00FF2840">
      <w:pPr>
        <w:jc w:val="both"/>
        <w:rPr>
          <w:rFonts w:ascii="Arial" w:hAnsi="Arial" w:cs="Arial"/>
          <w:sz w:val="22"/>
          <w:szCs w:val="22"/>
          <w:lang w:val="sl-SI" w:eastAsia="sl-SI"/>
        </w:rPr>
      </w:pPr>
      <w:r w:rsidRPr="00FF2840">
        <w:rPr>
          <w:rFonts w:ascii="Arial" w:eastAsia="Calibri" w:hAnsi="Arial" w:cs="Arial"/>
          <w:sz w:val="22"/>
          <w:szCs w:val="22"/>
          <w:lang w:val="x-none" w:eastAsia="x-none"/>
        </w:rPr>
        <w:t xml:space="preserve">To potrdilo je sestavni del in priloga </w:t>
      </w:r>
      <w:r w:rsidRPr="00FF2840">
        <w:rPr>
          <w:rFonts w:ascii="Arial" w:eastAsia="Calibri" w:hAnsi="Arial" w:cs="Arial"/>
          <w:sz w:val="22"/>
          <w:szCs w:val="22"/>
          <w:lang w:val="sl-SI" w:eastAsia="x-none"/>
        </w:rPr>
        <w:t>prijave</w:t>
      </w:r>
      <w:r w:rsidRPr="00FF2840">
        <w:rPr>
          <w:rFonts w:ascii="Arial" w:eastAsia="Calibri" w:hAnsi="Arial" w:cs="Arial"/>
          <w:sz w:val="22"/>
          <w:szCs w:val="22"/>
          <w:lang w:val="x-none" w:eastAsia="x-none"/>
        </w:rPr>
        <w:t xml:space="preserve"> na </w:t>
      </w:r>
      <w:r w:rsidRPr="00FF2840">
        <w:rPr>
          <w:rFonts w:ascii="Arial" w:eastAsia="Calibri" w:hAnsi="Arial" w:cs="Arial"/>
          <w:sz w:val="22"/>
          <w:szCs w:val="22"/>
          <w:lang w:val="sl-SI" w:eastAsia="x-none"/>
        </w:rPr>
        <w:t>javno naročilo</w:t>
      </w:r>
      <w:r w:rsidRPr="00FF2840">
        <w:rPr>
          <w:rFonts w:ascii="Arial" w:eastAsia="Calibri" w:hAnsi="Arial" w:cs="Arial"/>
          <w:sz w:val="22"/>
          <w:szCs w:val="22"/>
          <w:lang w:val="x-none" w:eastAsia="x-none"/>
        </w:rPr>
        <w:t xml:space="preserve"> </w:t>
      </w:r>
      <w:r w:rsidRPr="00FF2840">
        <w:rPr>
          <w:rFonts w:ascii="Arial" w:hAnsi="Arial" w:cs="Arial"/>
          <w:b/>
          <w:sz w:val="22"/>
          <w:szCs w:val="22"/>
          <w:lang w:val="sl-SI" w:eastAsia="sl-SI"/>
        </w:rPr>
        <w:t>»</w:t>
      </w:r>
      <w:r w:rsidR="007F1B67" w:rsidRPr="007F1B67">
        <w:rPr>
          <w:rFonts w:ascii="Arial" w:hAnsi="Arial" w:cs="Arial"/>
          <w:b/>
          <w:sz w:val="22"/>
          <w:szCs w:val="22"/>
          <w:lang w:val="sl-SI" w:eastAsia="sl-SI"/>
        </w:rPr>
        <w:t>NAKUP IN INSTALACIJA SISTEMA ZA DETEKCIJO POSAMEZNIH FOTONOV NA OSNOVI SUPERPREVODNE NANOŽICE</w:t>
      </w:r>
      <w:r w:rsidRPr="00FF2840">
        <w:rPr>
          <w:rFonts w:ascii="Arial" w:hAnsi="Arial" w:cs="Arial"/>
          <w:b/>
          <w:sz w:val="22"/>
          <w:szCs w:val="22"/>
          <w:lang w:val="sl-SI" w:eastAsia="sl-SI"/>
        </w:rPr>
        <w:t>«</w:t>
      </w:r>
      <w:r w:rsidRPr="00FF2840">
        <w:rPr>
          <w:rFonts w:ascii="Arial" w:hAnsi="Arial" w:cs="Arial"/>
          <w:sz w:val="22"/>
          <w:szCs w:val="22"/>
          <w:lang w:val="sl-SI" w:eastAsia="sl-SI"/>
        </w:rPr>
        <w:t>.</w:t>
      </w:r>
    </w:p>
    <w:p w14:paraId="3F70FFAD" w14:textId="6D0D66D6" w:rsidR="00CF4938" w:rsidRDefault="00CF4938" w:rsidP="00FF2840">
      <w:pPr>
        <w:jc w:val="both"/>
        <w:rPr>
          <w:rFonts w:ascii="Arial" w:hAnsi="Arial" w:cs="Arial"/>
          <w:sz w:val="22"/>
          <w:szCs w:val="22"/>
          <w:lang w:val="sl-SI" w:eastAsia="sl-SI"/>
        </w:rPr>
      </w:pPr>
    </w:p>
    <w:p w14:paraId="362F1B86" w14:textId="483FC037" w:rsidR="00CF4938" w:rsidRDefault="00CF4938" w:rsidP="00FF2840">
      <w:pPr>
        <w:jc w:val="both"/>
        <w:rPr>
          <w:rFonts w:ascii="Arial" w:hAnsi="Arial" w:cs="Arial"/>
          <w:sz w:val="22"/>
          <w:szCs w:val="22"/>
          <w:lang w:val="sl-SI" w:eastAsia="sl-SI"/>
        </w:rPr>
      </w:pPr>
    </w:p>
    <w:p w14:paraId="72D61E7F" w14:textId="1B5CD491" w:rsidR="00CF4938" w:rsidRDefault="00CF4938" w:rsidP="00FF2840">
      <w:pPr>
        <w:jc w:val="both"/>
        <w:rPr>
          <w:rFonts w:ascii="Arial" w:hAnsi="Arial" w:cs="Arial"/>
          <w:sz w:val="22"/>
          <w:szCs w:val="22"/>
          <w:lang w:val="sl-SI" w:eastAsia="sl-SI"/>
        </w:rPr>
      </w:pPr>
    </w:p>
    <w:p w14:paraId="53537DD7" w14:textId="77777777" w:rsidR="00CF4938" w:rsidRPr="00FF2840" w:rsidRDefault="00CF4938" w:rsidP="00FF2840">
      <w:pPr>
        <w:jc w:val="both"/>
        <w:rPr>
          <w:rFonts w:ascii="Arial" w:hAnsi="Arial" w:cs="Arial"/>
          <w:sz w:val="22"/>
          <w:szCs w:val="22"/>
          <w:lang w:val="sl-SI" w:eastAsia="sl-SI"/>
        </w:rPr>
      </w:pPr>
    </w:p>
    <w:p w14:paraId="7E9A89EB" w14:textId="77777777" w:rsidR="00FF2840" w:rsidRPr="00FF2840" w:rsidRDefault="00FF2840" w:rsidP="00FF2840">
      <w:pPr>
        <w:jc w:val="both"/>
        <w:rPr>
          <w:rFonts w:ascii="Arial" w:hAnsi="Arial" w:cs="Arial"/>
          <w:sz w:val="10"/>
          <w:szCs w:val="10"/>
          <w:lang w:val="sl-SI" w:eastAsia="sl-SI"/>
        </w:rPr>
      </w:pPr>
    </w:p>
    <w:tbl>
      <w:tblPr>
        <w:tblW w:w="9570" w:type="dxa"/>
        <w:tblLayout w:type="fixed"/>
        <w:tblLook w:val="0000" w:firstRow="0" w:lastRow="0" w:firstColumn="0" w:lastColumn="0" w:noHBand="0" w:noVBand="0"/>
      </w:tblPr>
      <w:tblGrid>
        <w:gridCol w:w="3190"/>
        <w:gridCol w:w="3190"/>
        <w:gridCol w:w="3190"/>
      </w:tblGrid>
      <w:tr w:rsidR="00FF2840" w:rsidRPr="00FF2840" w14:paraId="0E200BA1" w14:textId="77777777" w:rsidTr="00C670DD">
        <w:tc>
          <w:tcPr>
            <w:tcW w:w="3190" w:type="dxa"/>
          </w:tcPr>
          <w:p w14:paraId="09A9FCF4" w14:textId="77777777" w:rsidR="00FF2840" w:rsidRPr="00FF2840" w:rsidRDefault="00FF2840" w:rsidP="00FF2840">
            <w:pPr>
              <w:jc w:val="both"/>
              <w:rPr>
                <w:rFonts w:ascii="Arial" w:hAnsi="Arial" w:cs="Arial"/>
                <w:color w:val="000000"/>
                <w:lang w:val="sl-SI"/>
              </w:rPr>
            </w:pPr>
          </w:p>
        </w:tc>
        <w:tc>
          <w:tcPr>
            <w:tcW w:w="3190" w:type="dxa"/>
          </w:tcPr>
          <w:p w14:paraId="4E18E5EE" w14:textId="77777777" w:rsidR="00FF2840" w:rsidRDefault="00FF2840" w:rsidP="00FF2840">
            <w:pPr>
              <w:jc w:val="both"/>
              <w:rPr>
                <w:rFonts w:ascii="Arial" w:hAnsi="Arial" w:cs="Arial"/>
                <w:color w:val="000000"/>
                <w:lang w:val="sl-SI"/>
              </w:rPr>
            </w:pPr>
          </w:p>
          <w:p w14:paraId="5959C46D" w14:textId="13BCD3E0" w:rsidR="00CF4938" w:rsidRPr="00FF2840" w:rsidRDefault="00CF4938" w:rsidP="00FF2840">
            <w:pPr>
              <w:jc w:val="both"/>
              <w:rPr>
                <w:rFonts w:ascii="Arial" w:hAnsi="Arial" w:cs="Arial"/>
                <w:color w:val="000000"/>
                <w:lang w:val="sl-SI"/>
              </w:rPr>
            </w:pPr>
          </w:p>
        </w:tc>
        <w:tc>
          <w:tcPr>
            <w:tcW w:w="3190" w:type="dxa"/>
          </w:tcPr>
          <w:p w14:paraId="63D174BE" w14:textId="77777777" w:rsidR="00FF2840" w:rsidRPr="00FF2840" w:rsidRDefault="00FF2840" w:rsidP="00FF2840">
            <w:pPr>
              <w:jc w:val="center"/>
              <w:rPr>
                <w:rFonts w:ascii="Arial" w:hAnsi="Arial" w:cs="Arial"/>
                <w:color w:val="000000"/>
                <w:sz w:val="22"/>
                <w:szCs w:val="22"/>
                <w:lang w:val="sl-SI"/>
              </w:rPr>
            </w:pPr>
          </w:p>
          <w:p w14:paraId="7578937B" w14:textId="3D059FF2" w:rsidR="00FF2840" w:rsidRDefault="00FF2840" w:rsidP="00FF2840">
            <w:pPr>
              <w:jc w:val="center"/>
              <w:rPr>
                <w:rFonts w:ascii="Arial" w:hAnsi="Arial" w:cs="Arial"/>
                <w:color w:val="000000"/>
                <w:sz w:val="22"/>
                <w:szCs w:val="22"/>
                <w:lang w:val="sl-SI"/>
              </w:rPr>
            </w:pPr>
            <w:r w:rsidRPr="00FF2840">
              <w:rPr>
                <w:rFonts w:ascii="Arial" w:hAnsi="Arial" w:cs="Arial"/>
                <w:color w:val="000000"/>
                <w:sz w:val="22"/>
                <w:szCs w:val="22"/>
                <w:lang w:val="sl-SI"/>
              </w:rPr>
              <w:t>Ponudnik:</w:t>
            </w:r>
          </w:p>
          <w:p w14:paraId="1BD5D212" w14:textId="77777777" w:rsidR="00CF4938" w:rsidRPr="00FF2840" w:rsidRDefault="00CF4938" w:rsidP="00FF2840">
            <w:pPr>
              <w:jc w:val="center"/>
              <w:rPr>
                <w:rFonts w:ascii="Arial" w:hAnsi="Arial" w:cs="Arial"/>
                <w:color w:val="000000"/>
                <w:sz w:val="22"/>
                <w:szCs w:val="22"/>
                <w:lang w:val="sl-SI"/>
              </w:rPr>
            </w:pPr>
          </w:p>
          <w:p w14:paraId="2DBEDC8E" w14:textId="77777777" w:rsidR="00FF2840" w:rsidRPr="00FF2840" w:rsidRDefault="00FF2840" w:rsidP="00FF2840">
            <w:pPr>
              <w:rPr>
                <w:rFonts w:ascii="Arial" w:hAnsi="Arial" w:cs="Arial"/>
                <w:color w:val="000000"/>
                <w:sz w:val="22"/>
                <w:szCs w:val="22"/>
                <w:lang w:val="sl-SI"/>
              </w:rPr>
            </w:pPr>
          </w:p>
        </w:tc>
      </w:tr>
      <w:tr w:rsidR="00FF2840" w:rsidRPr="00FF2840" w14:paraId="3922A57A" w14:textId="77777777" w:rsidTr="00C670DD">
        <w:trPr>
          <w:trHeight w:hRule="exact" w:val="500"/>
        </w:trPr>
        <w:tc>
          <w:tcPr>
            <w:tcW w:w="3190" w:type="dxa"/>
          </w:tcPr>
          <w:p w14:paraId="7E6AE35F" w14:textId="77777777" w:rsidR="00FF2840" w:rsidRPr="00FF2840" w:rsidRDefault="00FF2840" w:rsidP="00FF2840">
            <w:pPr>
              <w:rPr>
                <w:rFonts w:ascii="Arial" w:hAnsi="Arial" w:cs="Arial"/>
                <w:i/>
                <w:color w:val="000000"/>
                <w:vertAlign w:val="superscript"/>
                <w:lang w:val="sl-SI"/>
              </w:rPr>
            </w:pPr>
          </w:p>
        </w:tc>
        <w:tc>
          <w:tcPr>
            <w:tcW w:w="3190" w:type="dxa"/>
          </w:tcPr>
          <w:p w14:paraId="65A1A314" w14:textId="77777777" w:rsidR="00FF2840" w:rsidRPr="00FF2840" w:rsidRDefault="00FF2840" w:rsidP="00FF2840">
            <w:pPr>
              <w:jc w:val="center"/>
              <w:rPr>
                <w:rFonts w:ascii="Arial" w:hAnsi="Arial" w:cs="Arial"/>
                <w:i/>
                <w:color w:val="000000"/>
                <w:vertAlign w:val="superscript"/>
                <w:lang w:val="sl-SI"/>
              </w:rPr>
            </w:pPr>
          </w:p>
        </w:tc>
        <w:tc>
          <w:tcPr>
            <w:tcW w:w="3190" w:type="dxa"/>
          </w:tcPr>
          <w:p w14:paraId="04FA21F1" w14:textId="77777777" w:rsidR="00FF2840" w:rsidRPr="00FF2840" w:rsidRDefault="00FF2840" w:rsidP="00FF2840">
            <w:pPr>
              <w:rPr>
                <w:rFonts w:ascii="Arial" w:hAnsi="Arial" w:cs="Arial"/>
                <w:i/>
                <w:color w:val="000000"/>
                <w:vertAlign w:val="superscript"/>
                <w:lang w:val="sl-SI"/>
              </w:rPr>
            </w:pPr>
          </w:p>
          <w:p w14:paraId="0AF4CEB4" w14:textId="77777777" w:rsidR="00FF2840" w:rsidRPr="00FF2840" w:rsidRDefault="00FF2840" w:rsidP="00FF2840">
            <w:pPr>
              <w:jc w:val="center"/>
              <w:rPr>
                <w:rFonts w:ascii="Arial" w:hAnsi="Arial" w:cs="Arial"/>
                <w:i/>
                <w:color w:val="000000"/>
                <w:vertAlign w:val="superscript"/>
                <w:lang w:val="sl-SI"/>
              </w:rPr>
            </w:pPr>
          </w:p>
          <w:p w14:paraId="6CAA930C" w14:textId="77777777" w:rsidR="00FF2840" w:rsidRPr="00FF2840" w:rsidRDefault="00FF2840" w:rsidP="00FF2840">
            <w:pPr>
              <w:jc w:val="center"/>
              <w:rPr>
                <w:rFonts w:ascii="Arial" w:hAnsi="Arial" w:cs="Arial"/>
                <w:i/>
                <w:color w:val="000000"/>
                <w:vertAlign w:val="superscript"/>
                <w:lang w:val="sl-SI"/>
              </w:rPr>
            </w:pPr>
          </w:p>
          <w:p w14:paraId="66D83462" w14:textId="77777777" w:rsidR="00FF2840" w:rsidRPr="00FF2840" w:rsidRDefault="00FF2840" w:rsidP="00FF2840">
            <w:pPr>
              <w:jc w:val="center"/>
              <w:rPr>
                <w:rFonts w:ascii="Arial" w:hAnsi="Arial" w:cs="Arial"/>
                <w:i/>
                <w:color w:val="000000"/>
                <w:vertAlign w:val="superscript"/>
                <w:lang w:val="sl-SI"/>
              </w:rPr>
            </w:pPr>
          </w:p>
          <w:p w14:paraId="0F5E8BB7" w14:textId="77777777" w:rsidR="00FF2840" w:rsidRPr="00FF2840" w:rsidRDefault="00FF2840" w:rsidP="00FF2840">
            <w:pPr>
              <w:jc w:val="center"/>
              <w:rPr>
                <w:rFonts w:ascii="Arial" w:hAnsi="Arial" w:cs="Arial"/>
                <w:i/>
                <w:color w:val="000000"/>
                <w:vertAlign w:val="superscript"/>
                <w:lang w:val="sl-SI"/>
              </w:rPr>
            </w:pPr>
          </w:p>
        </w:tc>
      </w:tr>
      <w:tr w:rsidR="00FF2840" w:rsidRPr="00FF2840" w14:paraId="0B2502D5" w14:textId="77777777" w:rsidTr="00C670DD">
        <w:trPr>
          <w:trHeight w:val="86"/>
        </w:trPr>
        <w:tc>
          <w:tcPr>
            <w:tcW w:w="3190" w:type="dxa"/>
            <w:tcBorders>
              <w:top w:val="dashed" w:sz="4" w:space="0" w:color="auto"/>
            </w:tcBorders>
          </w:tcPr>
          <w:p w14:paraId="0133036E" w14:textId="77777777" w:rsidR="00FF2840" w:rsidRPr="00FF2840" w:rsidRDefault="00FF2840" w:rsidP="00FF2840">
            <w:pPr>
              <w:jc w:val="center"/>
              <w:rPr>
                <w:rFonts w:ascii="Arial" w:hAnsi="Arial" w:cs="Arial"/>
                <w:i/>
                <w:color w:val="000000"/>
                <w:sz w:val="16"/>
                <w:lang w:val="sl-SI"/>
              </w:rPr>
            </w:pPr>
            <w:r w:rsidRPr="00FF2840">
              <w:rPr>
                <w:rFonts w:ascii="Arial" w:hAnsi="Arial" w:cs="Arial"/>
                <w:i/>
                <w:color w:val="000000"/>
                <w:sz w:val="16"/>
                <w:lang w:val="sl-SI"/>
              </w:rPr>
              <w:t>(kraj, datum)</w:t>
            </w:r>
          </w:p>
        </w:tc>
        <w:tc>
          <w:tcPr>
            <w:tcW w:w="3190" w:type="dxa"/>
          </w:tcPr>
          <w:p w14:paraId="1D1738BA" w14:textId="77777777" w:rsidR="00FF2840" w:rsidRPr="00FF2840" w:rsidRDefault="00FF2840" w:rsidP="00FF2840">
            <w:pPr>
              <w:jc w:val="center"/>
              <w:rPr>
                <w:rFonts w:ascii="Arial" w:hAnsi="Arial" w:cs="Arial"/>
                <w:i/>
                <w:color w:val="000000"/>
                <w:sz w:val="16"/>
                <w:lang w:val="sl-SI"/>
              </w:rPr>
            </w:pPr>
            <w:r w:rsidRPr="00FF2840">
              <w:rPr>
                <w:rFonts w:ascii="Arial" w:hAnsi="Arial" w:cs="Arial"/>
                <w:i/>
                <w:color w:val="000000"/>
                <w:sz w:val="16"/>
                <w:lang w:val="sl-SI"/>
              </w:rPr>
              <w:t>(žig)</w:t>
            </w:r>
          </w:p>
        </w:tc>
        <w:tc>
          <w:tcPr>
            <w:tcW w:w="3190" w:type="dxa"/>
            <w:tcBorders>
              <w:top w:val="dashed" w:sz="4" w:space="0" w:color="auto"/>
            </w:tcBorders>
          </w:tcPr>
          <w:p w14:paraId="1EE80008" w14:textId="77777777" w:rsidR="00FF2840" w:rsidRPr="00FF2840" w:rsidRDefault="00FF2840" w:rsidP="00FF2840">
            <w:pPr>
              <w:jc w:val="center"/>
              <w:rPr>
                <w:rFonts w:ascii="Arial" w:hAnsi="Arial" w:cs="Arial"/>
                <w:i/>
                <w:color w:val="000000"/>
                <w:sz w:val="16"/>
                <w:lang w:val="sl-SI"/>
              </w:rPr>
            </w:pPr>
            <w:r w:rsidRPr="00FF2840">
              <w:rPr>
                <w:rFonts w:ascii="Arial" w:hAnsi="Arial" w:cs="Arial"/>
                <w:i/>
                <w:color w:val="000000"/>
                <w:sz w:val="16"/>
                <w:lang w:val="sl-SI"/>
              </w:rPr>
              <w:t>(podpis predstavnika)</w:t>
            </w:r>
          </w:p>
          <w:p w14:paraId="4555E452" w14:textId="77777777" w:rsidR="00FF2840" w:rsidRPr="00FF2840" w:rsidRDefault="00FF2840" w:rsidP="00FF2840">
            <w:pPr>
              <w:jc w:val="center"/>
              <w:rPr>
                <w:rFonts w:ascii="Arial" w:hAnsi="Arial" w:cs="Arial"/>
                <w:i/>
                <w:color w:val="000000"/>
                <w:sz w:val="16"/>
                <w:lang w:val="sl-SI"/>
              </w:rPr>
            </w:pPr>
          </w:p>
        </w:tc>
      </w:tr>
    </w:tbl>
    <w:p w14:paraId="25EA69DE" w14:textId="77777777" w:rsidR="00FF2840" w:rsidRPr="00FF2840" w:rsidRDefault="00FF2840" w:rsidP="00FF2840">
      <w:pPr>
        <w:tabs>
          <w:tab w:val="left" w:pos="9639"/>
        </w:tabs>
        <w:rPr>
          <w:rFonts w:ascii="Arial" w:hAnsi="Arial" w:cs="Arial"/>
          <w:b/>
          <w:color w:val="000000"/>
          <w:sz w:val="24"/>
          <w:szCs w:val="24"/>
          <w:lang w:val="sl-SI"/>
        </w:rPr>
      </w:pPr>
    </w:p>
    <w:p w14:paraId="2CEC1DE0" w14:textId="77777777" w:rsidR="00FF2840" w:rsidRPr="00FF2840" w:rsidRDefault="00FF2840" w:rsidP="00FF2840">
      <w:pPr>
        <w:tabs>
          <w:tab w:val="left" w:pos="9639"/>
        </w:tabs>
        <w:rPr>
          <w:rFonts w:ascii="Arial" w:hAnsi="Arial" w:cs="Arial"/>
          <w:b/>
          <w:color w:val="000000"/>
          <w:sz w:val="24"/>
          <w:szCs w:val="24"/>
          <w:lang w:val="sl-SI"/>
        </w:rPr>
      </w:pPr>
    </w:p>
    <w:p w14:paraId="1837ACCB" w14:textId="450F7FAA" w:rsidR="00513329" w:rsidRDefault="00513329" w:rsidP="00FF2840">
      <w:pPr>
        <w:tabs>
          <w:tab w:val="left" w:pos="9639"/>
        </w:tabs>
        <w:jc w:val="right"/>
        <w:rPr>
          <w:rFonts w:ascii="Arial" w:hAnsi="Arial" w:cs="Arial"/>
          <w:b/>
          <w:color w:val="000000"/>
          <w:sz w:val="24"/>
          <w:szCs w:val="24"/>
          <w:lang w:val="sl-SI"/>
        </w:rPr>
      </w:pPr>
    </w:p>
    <w:p w14:paraId="7EA17F6F" w14:textId="14A2CDFF" w:rsidR="00CF4938" w:rsidRDefault="00CF4938" w:rsidP="00FF2840">
      <w:pPr>
        <w:tabs>
          <w:tab w:val="left" w:pos="9639"/>
        </w:tabs>
        <w:jc w:val="right"/>
        <w:rPr>
          <w:rFonts w:ascii="Arial" w:hAnsi="Arial" w:cs="Arial"/>
          <w:b/>
          <w:color w:val="000000"/>
          <w:sz w:val="24"/>
          <w:szCs w:val="24"/>
          <w:lang w:val="sl-SI"/>
        </w:rPr>
      </w:pPr>
    </w:p>
    <w:p w14:paraId="44C56F1A" w14:textId="65440C83" w:rsidR="00CF4938" w:rsidRDefault="00CF4938" w:rsidP="00FF2840">
      <w:pPr>
        <w:tabs>
          <w:tab w:val="left" w:pos="9639"/>
        </w:tabs>
        <w:jc w:val="right"/>
        <w:rPr>
          <w:rFonts w:ascii="Arial" w:hAnsi="Arial" w:cs="Arial"/>
          <w:b/>
          <w:color w:val="000000"/>
          <w:sz w:val="24"/>
          <w:szCs w:val="24"/>
          <w:lang w:val="sl-SI"/>
        </w:rPr>
      </w:pPr>
    </w:p>
    <w:p w14:paraId="7EA0F625" w14:textId="000FF39D" w:rsidR="00CF4938" w:rsidRDefault="00CF4938" w:rsidP="00FF2840">
      <w:pPr>
        <w:tabs>
          <w:tab w:val="left" w:pos="9639"/>
        </w:tabs>
        <w:jc w:val="right"/>
        <w:rPr>
          <w:rFonts w:ascii="Arial" w:hAnsi="Arial" w:cs="Arial"/>
          <w:b/>
          <w:color w:val="000000"/>
          <w:sz w:val="24"/>
          <w:szCs w:val="24"/>
          <w:lang w:val="sl-SI"/>
        </w:rPr>
      </w:pPr>
    </w:p>
    <w:p w14:paraId="7F017F69" w14:textId="7781D3E2" w:rsidR="00CF4938" w:rsidRDefault="00CF4938" w:rsidP="00FF2840">
      <w:pPr>
        <w:tabs>
          <w:tab w:val="left" w:pos="9639"/>
        </w:tabs>
        <w:jc w:val="right"/>
        <w:rPr>
          <w:rFonts w:ascii="Arial" w:hAnsi="Arial" w:cs="Arial"/>
          <w:b/>
          <w:color w:val="000000"/>
          <w:sz w:val="24"/>
          <w:szCs w:val="24"/>
          <w:lang w:val="sl-SI"/>
        </w:rPr>
      </w:pPr>
    </w:p>
    <w:p w14:paraId="4AAA6C94" w14:textId="07143DC4" w:rsidR="00CF4938" w:rsidRDefault="00CF4938" w:rsidP="00FF2840">
      <w:pPr>
        <w:tabs>
          <w:tab w:val="left" w:pos="9639"/>
        </w:tabs>
        <w:jc w:val="right"/>
        <w:rPr>
          <w:rFonts w:ascii="Arial" w:hAnsi="Arial" w:cs="Arial"/>
          <w:b/>
          <w:color w:val="000000"/>
          <w:sz w:val="24"/>
          <w:szCs w:val="24"/>
          <w:lang w:val="sl-SI"/>
        </w:rPr>
      </w:pPr>
    </w:p>
    <w:p w14:paraId="2E922D12" w14:textId="38D7CD1A" w:rsidR="00CF4938" w:rsidRDefault="00CF4938" w:rsidP="00FF2840">
      <w:pPr>
        <w:tabs>
          <w:tab w:val="left" w:pos="9639"/>
        </w:tabs>
        <w:jc w:val="right"/>
        <w:rPr>
          <w:rFonts w:ascii="Arial" w:hAnsi="Arial" w:cs="Arial"/>
          <w:b/>
          <w:color w:val="000000"/>
          <w:sz w:val="24"/>
          <w:szCs w:val="24"/>
          <w:lang w:val="sl-SI"/>
        </w:rPr>
      </w:pPr>
    </w:p>
    <w:p w14:paraId="49E435D0" w14:textId="52F13E75" w:rsidR="00CF4938" w:rsidRDefault="00CF4938" w:rsidP="00FF2840">
      <w:pPr>
        <w:tabs>
          <w:tab w:val="left" w:pos="9639"/>
        </w:tabs>
        <w:jc w:val="right"/>
        <w:rPr>
          <w:rFonts w:ascii="Arial" w:hAnsi="Arial" w:cs="Arial"/>
          <w:b/>
          <w:color w:val="000000"/>
          <w:sz w:val="24"/>
          <w:szCs w:val="24"/>
          <w:lang w:val="sl-SI"/>
        </w:rPr>
      </w:pPr>
    </w:p>
    <w:p w14:paraId="0BF5FCCD" w14:textId="5383D278" w:rsidR="00CF4938" w:rsidRDefault="00CF4938" w:rsidP="00FF2840">
      <w:pPr>
        <w:tabs>
          <w:tab w:val="left" w:pos="9639"/>
        </w:tabs>
        <w:jc w:val="right"/>
        <w:rPr>
          <w:rFonts w:ascii="Arial" w:hAnsi="Arial" w:cs="Arial"/>
          <w:b/>
          <w:color w:val="000000"/>
          <w:sz w:val="24"/>
          <w:szCs w:val="24"/>
          <w:lang w:val="sl-SI"/>
        </w:rPr>
      </w:pPr>
    </w:p>
    <w:p w14:paraId="032E21AF" w14:textId="1BCEF31E" w:rsidR="00600EC5" w:rsidRDefault="00600EC5" w:rsidP="00FF2840">
      <w:pPr>
        <w:tabs>
          <w:tab w:val="left" w:pos="9639"/>
        </w:tabs>
        <w:jc w:val="right"/>
        <w:rPr>
          <w:rFonts w:ascii="Arial" w:hAnsi="Arial" w:cs="Arial"/>
          <w:b/>
          <w:color w:val="000000"/>
          <w:sz w:val="24"/>
          <w:szCs w:val="24"/>
          <w:lang w:val="sl-SI"/>
        </w:rPr>
      </w:pPr>
    </w:p>
    <w:p w14:paraId="6D5196BF" w14:textId="6E110DDA" w:rsidR="00600EC5" w:rsidRDefault="00600EC5" w:rsidP="00FF2840">
      <w:pPr>
        <w:tabs>
          <w:tab w:val="left" w:pos="9639"/>
        </w:tabs>
        <w:jc w:val="right"/>
        <w:rPr>
          <w:rFonts w:ascii="Arial" w:hAnsi="Arial" w:cs="Arial"/>
          <w:b/>
          <w:color w:val="000000"/>
          <w:sz w:val="24"/>
          <w:szCs w:val="24"/>
          <w:lang w:val="sl-SI"/>
        </w:rPr>
      </w:pPr>
    </w:p>
    <w:p w14:paraId="1F4D56C3" w14:textId="77777777" w:rsidR="00600EC5" w:rsidRDefault="00600EC5" w:rsidP="00FF2840">
      <w:pPr>
        <w:tabs>
          <w:tab w:val="left" w:pos="9639"/>
        </w:tabs>
        <w:jc w:val="right"/>
        <w:rPr>
          <w:rFonts w:ascii="Arial" w:hAnsi="Arial" w:cs="Arial"/>
          <w:b/>
          <w:color w:val="000000"/>
          <w:sz w:val="24"/>
          <w:szCs w:val="24"/>
          <w:lang w:val="sl-SI"/>
        </w:rPr>
      </w:pPr>
    </w:p>
    <w:p w14:paraId="2F562D4E" w14:textId="1814CB93" w:rsidR="00CF4938" w:rsidRDefault="00CF4938" w:rsidP="005B30CD">
      <w:pPr>
        <w:tabs>
          <w:tab w:val="left" w:pos="9639"/>
        </w:tabs>
        <w:rPr>
          <w:rFonts w:ascii="Arial" w:hAnsi="Arial" w:cs="Arial"/>
          <w:b/>
          <w:color w:val="000000"/>
          <w:sz w:val="24"/>
          <w:szCs w:val="24"/>
          <w:lang w:val="sl-SI"/>
        </w:rPr>
      </w:pPr>
    </w:p>
    <w:p w14:paraId="6B4123C1" w14:textId="77777777" w:rsidR="00CF4938" w:rsidRDefault="00CF4938" w:rsidP="00FD5497">
      <w:pPr>
        <w:tabs>
          <w:tab w:val="left" w:pos="9639"/>
        </w:tabs>
        <w:rPr>
          <w:rFonts w:ascii="Arial" w:hAnsi="Arial" w:cs="Arial"/>
          <w:b/>
          <w:color w:val="000000"/>
          <w:sz w:val="24"/>
          <w:szCs w:val="24"/>
          <w:lang w:val="sl-SI"/>
        </w:rPr>
      </w:pPr>
    </w:p>
    <w:p w14:paraId="7942E500" w14:textId="085E6242" w:rsidR="00FF2840" w:rsidRPr="00FF2840" w:rsidRDefault="00FF2840" w:rsidP="00FF2840">
      <w:pPr>
        <w:tabs>
          <w:tab w:val="left" w:pos="9639"/>
        </w:tabs>
        <w:jc w:val="right"/>
        <w:rPr>
          <w:rFonts w:ascii="Arial" w:hAnsi="Arial" w:cs="Arial"/>
          <w:b/>
          <w:color w:val="000000"/>
          <w:sz w:val="24"/>
          <w:szCs w:val="24"/>
          <w:lang w:val="sl-SI"/>
        </w:rPr>
      </w:pPr>
      <w:r w:rsidRPr="00FF2840">
        <w:rPr>
          <w:rFonts w:ascii="Arial" w:hAnsi="Arial" w:cs="Arial"/>
          <w:b/>
          <w:color w:val="000000"/>
          <w:sz w:val="24"/>
          <w:szCs w:val="24"/>
          <w:lang w:val="sl-SI"/>
        </w:rPr>
        <w:lastRenderedPageBreak/>
        <w:t>OBRAZEC 4.</w:t>
      </w:r>
      <w:r w:rsidR="00564107">
        <w:rPr>
          <w:rFonts w:ascii="Arial" w:hAnsi="Arial" w:cs="Arial"/>
          <w:b/>
          <w:color w:val="000000"/>
          <w:sz w:val="24"/>
          <w:szCs w:val="24"/>
          <w:lang w:val="sl-SI"/>
        </w:rPr>
        <w:t>2</w:t>
      </w:r>
    </w:p>
    <w:p w14:paraId="16582DE9" w14:textId="77777777" w:rsidR="00FF2840" w:rsidRPr="00FF2840" w:rsidRDefault="00FF2840" w:rsidP="00FF2840">
      <w:pPr>
        <w:rPr>
          <w:rFonts w:ascii="Arial" w:hAnsi="Arial" w:cs="Arial"/>
          <w:b/>
          <w:color w:val="000000"/>
          <w:sz w:val="28"/>
          <w:szCs w:val="28"/>
          <w:lang w:val="sl-SI" w:eastAsia="sl-SI"/>
        </w:rPr>
      </w:pPr>
      <w:r w:rsidRPr="00FF2840">
        <w:rPr>
          <w:rFonts w:ascii="Arial" w:hAnsi="Arial" w:cs="Arial"/>
          <w:b/>
          <w:color w:val="000000"/>
          <w:sz w:val="28"/>
          <w:szCs w:val="28"/>
          <w:lang w:val="sl-SI" w:eastAsia="sl-SI"/>
        </w:rPr>
        <w:t>SEZNAM REFERENC</w:t>
      </w:r>
    </w:p>
    <w:p w14:paraId="4FE5EF54" w14:textId="77777777" w:rsidR="00FF2840" w:rsidRPr="00FF2840" w:rsidRDefault="00FF2840" w:rsidP="00FF2840">
      <w:pPr>
        <w:rPr>
          <w:rFonts w:ascii="Arial" w:hAnsi="Arial" w:cs="Arial"/>
          <w:b/>
          <w:color w:val="000000"/>
          <w:sz w:val="22"/>
          <w:szCs w:val="22"/>
          <w:lang w:val="sl-SI" w:eastAsia="sl-SI"/>
        </w:rPr>
      </w:pPr>
    </w:p>
    <w:p w14:paraId="431B3F62" w14:textId="595E3C85" w:rsidR="00FF2840" w:rsidRPr="00FF2840" w:rsidRDefault="00FF2840" w:rsidP="00FF2840">
      <w:pPr>
        <w:jc w:val="both"/>
        <w:rPr>
          <w:rFonts w:ascii="Arial" w:hAnsi="Arial" w:cs="Arial"/>
          <w:bCs/>
          <w:color w:val="000000"/>
          <w:sz w:val="22"/>
          <w:szCs w:val="22"/>
          <w:lang w:val="sl-SI"/>
        </w:rPr>
      </w:pPr>
      <w:r w:rsidRPr="00FF2840">
        <w:rPr>
          <w:rFonts w:ascii="Arial" w:hAnsi="Arial" w:cs="Arial"/>
          <w:color w:val="000000"/>
          <w:sz w:val="22"/>
          <w:szCs w:val="22"/>
          <w:lang w:val="sl-SI"/>
        </w:rPr>
        <w:t xml:space="preserve">Kot ponudnik izjavljamo, da smo v zadnjih treh letih (2020, 2021, 2022) prodali vsaj 3 </w:t>
      </w:r>
      <w:r w:rsidRPr="00FF2840">
        <w:rPr>
          <w:rFonts w:ascii="Arial" w:hAnsi="Arial" w:cs="Arial"/>
          <w:sz w:val="22"/>
          <w:szCs w:val="22"/>
          <w:lang w:val="sl-SI" w:eastAsia="sl-SI"/>
        </w:rPr>
        <w:t xml:space="preserve">primerljive </w:t>
      </w:r>
      <w:proofErr w:type="spellStart"/>
      <w:r w:rsidR="009664DB" w:rsidRPr="009664DB">
        <w:rPr>
          <w:rFonts w:ascii="Arial" w:hAnsi="Arial" w:cs="Arial"/>
          <w:sz w:val="22"/>
          <w:szCs w:val="22"/>
          <w:lang w:val="sl-SI" w:eastAsia="sl-SI"/>
        </w:rPr>
        <w:t>primerljive</w:t>
      </w:r>
      <w:proofErr w:type="spellEnd"/>
      <w:r w:rsidR="009664DB" w:rsidRPr="009664DB">
        <w:rPr>
          <w:rFonts w:ascii="Arial" w:hAnsi="Arial" w:cs="Arial"/>
          <w:sz w:val="22"/>
          <w:szCs w:val="22"/>
          <w:lang w:val="sl-SI" w:eastAsia="sl-SI"/>
        </w:rPr>
        <w:t xml:space="preserve"> sisteme, za detekcijo posameznih fotonov na osnovi superprevodne </w:t>
      </w:r>
      <w:proofErr w:type="spellStart"/>
      <w:r w:rsidR="009664DB" w:rsidRPr="009664DB">
        <w:rPr>
          <w:rFonts w:ascii="Arial" w:hAnsi="Arial" w:cs="Arial"/>
          <w:sz w:val="22"/>
          <w:szCs w:val="22"/>
          <w:lang w:val="sl-SI" w:eastAsia="sl-SI"/>
        </w:rPr>
        <w:t>nanožice</w:t>
      </w:r>
      <w:proofErr w:type="spellEnd"/>
      <w:r w:rsidRPr="00FF2840">
        <w:rPr>
          <w:rFonts w:ascii="Arial" w:hAnsi="Arial" w:cs="Arial"/>
          <w:bCs/>
          <w:sz w:val="22"/>
          <w:szCs w:val="22"/>
          <w:lang w:val="sl-SI" w:eastAsia="sl-SI"/>
        </w:rPr>
        <w:t xml:space="preserve">:  </w:t>
      </w:r>
    </w:p>
    <w:p w14:paraId="075B7297" w14:textId="77777777" w:rsidR="00FF2840" w:rsidRPr="00FF2840" w:rsidRDefault="00FF2840" w:rsidP="00FF2840">
      <w:pPr>
        <w:tabs>
          <w:tab w:val="center" w:pos="4536"/>
          <w:tab w:val="right" w:pos="9072"/>
        </w:tabs>
        <w:rPr>
          <w:rFonts w:ascii="Arial" w:hAnsi="Arial" w:cs="Arial"/>
          <w:b/>
          <w:sz w:val="16"/>
          <w:szCs w:val="16"/>
          <w:lang w:val="sl-SI" w:eastAsia="sl-SI"/>
        </w:rPr>
      </w:pPr>
    </w:p>
    <w:tbl>
      <w:tblPr>
        <w:tblpPr w:leftFromText="141" w:rightFromText="141" w:vertAnchor="text" w:horzAnchor="margin" w:tblpXSpec="center" w:tblpY="127"/>
        <w:tblW w:w="9501"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64"/>
        <w:gridCol w:w="2552"/>
        <w:gridCol w:w="1984"/>
        <w:gridCol w:w="1701"/>
      </w:tblGrid>
      <w:tr w:rsidR="00FF2840" w:rsidRPr="00FF2840" w14:paraId="7B36FBF1" w14:textId="77777777" w:rsidTr="00FF2840">
        <w:trPr>
          <w:trHeight w:val="1647"/>
        </w:trPr>
        <w:tc>
          <w:tcPr>
            <w:tcW w:w="3264" w:type="dxa"/>
            <w:shd w:val="clear" w:color="auto" w:fill="DEEAF6"/>
            <w:vAlign w:val="center"/>
          </w:tcPr>
          <w:p w14:paraId="5A47B21E" w14:textId="77777777" w:rsidR="00FF2840" w:rsidRPr="00FF2840" w:rsidRDefault="00FF2840" w:rsidP="00FF2840">
            <w:pPr>
              <w:tabs>
                <w:tab w:val="center" w:pos="4536"/>
                <w:tab w:val="right" w:pos="9072"/>
              </w:tabs>
              <w:jc w:val="center"/>
              <w:rPr>
                <w:rFonts w:ascii="Arial" w:hAnsi="Arial" w:cs="Arial"/>
                <w:sz w:val="22"/>
                <w:szCs w:val="22"/>
                <w:lang w:val="sl-SI" w:eastAsia="sl-SI"/>
              </w:rPr>
            </w:pPr>
            <w:r w:rsidRPr="00FF2840">
              <w:rPr>
                <w:rFonts w:ascii="Arial" w:hAnsi="Arial" w:cs="Arial"/>
                <w:sz w:val="22"/>
                <w:szCs w:val="22"/>
                <w:lang w:val="sl-SI" w:eastAsia="sl-SI"/>
              </w:rPr>
              <w:t>Naročnik, kontaktna oseba naročnika za dodatne informacije, e-naslov in njegova številka telefona</w:t>
            </w:r>
          </w:p>
        </w:tc>
        <w:tc>
          <w:tcPr>
            <w:tcW w:w="2552" w:type="dxa"/>
            <w:shd w:val="clear" w:color="auto" w:fill="DEEAF6"/>
            <w:vAlign w:val="center"/>
          </w:tcPr>
          <w:p w14:paraId="0B8909A2" w14:textId="77777777" w:rsidR="00FF2840" w:rsidRPr="00FF2840" w:rsidRDefault="00FF2840" w:rsidP="00FF2840">
            <w:pPr>
              <w:tabs>
                <w:tab w:val="center" w:pos="4536"/>
                <w:tab w:val="right" w:pos="9072"/>
              </w:tabs>
              <w:jc w:val="center"/>
              <w:rPr>
                <w:rFonts w:ascii="Arial" w:hAnsi="Arial" w:cs="Arial"/>
                <w:sz w:val="22"/>
                <w:szCs w:val="22"/>
                <w:lang w:val="sl-SI" w:eastAsia="sl-SI"/>
              </w:rPr>
            </w:pPr>
            <w:r w:rsidRPr="00FF2840">
              <w:rPr>
                <w:rFonts w:ascii="Arial" w:hAnsi="Arial" w:cs="Arial"/>
                <w:sz w:val="22"/>
                <w:szCs w:val="22"/>
                <w:lang w:val="sl-SI" w:eastAsia="sl-SI"/>
              </w:rPr>
              <w:t>Predmet pogodbe</w:t>
            </w:r>
          </w:p>
        </w:tc>
        <w:tc>
          <w:tcPr>
            <w:tcW w:w="1984" w:type="dxa"/>
            <w:shd w:val="clear" w:color="auto" w:fill="DEEAF6"/>
            <w:vAlign w:val="center"/>
          </w:tcPr>
          <w:p w14:paraId="23435270" w14:textId="77777777" w:rsidR="00FF2840" w:rsidRPr="00FF2840" w:rsidRDefault="00FF2840" w:rsidP="00FF2840">
            <w:pPr>
              <w:tabs>
                <w:tab w:val="center" w:pos="4536"/>
                <w:tab w:val="right" w:pos="9072"/>
              </w:tabs>
              <w:jc w:val="center"/>
              <w:rPr>
                <w:rFonts w:ascii="Arial" w:hAnsi="Arial" w:cs="Arial"/>
                <w:sz w:val="22"/>
                <w:szCs w:val="22"/>
                <w:lang w:val="sl-SI" w:eastAsia="sl-SI"/>
              </w:rPr>
            </w:pPr>
            <w:r w:rsidRPr="00FF2840">
              <w:rPr>
                <w:rFonts w:ascii="Arial" w:hAnsi="Arial" w:cs="Arial"/>
                <w:sz w:val="22"/>
                <w:szCs w:val="22"/>
                <w:lang w:val="sl-SI" w:eastAsia="sl-SI"/>
              </w:rPr>
              <w:t>Vrednost blaga</w:t>
            </w:r>
          </w:p>
          <w:p w14:paraId="68BE4A35" w14:textId="77777777" w:rsidR="00FF2840" w:rsidRPr="00FF2840" w:rsidRDefault="00FF2840" w:rsidP="00FF2840">
            <w:pPr>
              <w:tabs>
                <w:tab w:val="center" w:pos="4536"/>
                <w:tab w:val="right" w:pos="9072"/>
              </w:tabs>
              <w:jc w:val="center"/>
              <w:rPr>
                <w:rFonts w:ascii="Arial" w:hAnsi="Arial" w:cs="Arial"/>
                <w:sz w:val="22"/>
                <w:szCs w:val="22"/>
                <w:lang w:val="sl-SI" w:eastAsia="sl-SI"/>
              </w:rPr>
            </w:pPr>
            <w:r w:rsidRPr="00FF2840">
              <w:rPr>
                <w:rFonts w:ascii="Arial" w:hAnsi="Arial" w:cs="Arial"/>
                <w:sz w:val="22"/>
                <w:szCs w:val="22"/>
                <w:lang w:val="sl-SI" w:eastAsia="sl-SI"/>
              </w:rPr>
              <w:t xml:space="preserve">(v </w:t>
            </w:r>
            <w:r w:rsidRPr="00FF2840">
              <w:rPr>
                <w:rFonts w:ascii="Arial" w:hAnsi="Arial" w:cs="Arial"/>
                <w:b/>
                <w:sz w:val="22"/>
                <w:szCs w:val="22"/>
                <w:lang w:val="sl-SI" w:eastAsia="sl-SI"/>
              </w:rPr>
              <w:t xml:space="preserve">EUR </w:t>
            </w:r>
            <w:r w:rsidRPr="00FF2840">
              <w:rPr>
                <w:rFonts w:ascii="Arial" w:hAnsi="Arial" w:cs="Arial"/>
                <w:sz w:val="22"/>
                <w:szCs w:val="22"/>
                <w:lang w:val="sl-SI" w:eastAsia="sl-SI"/>
              </w:rPr>
              <w:t>brez DDV)</w:t>
            </w:r>
          </w:p>
        </w:tc>
        <w:tc>
          <w:tcPr>
            <w:tcW w:w="1701" w:type="dxa"/>
            <w:shd w:val="clear" w:color="auto" w:fill="DEEAF6"/>
            <w:vAlign w:val="center"/>
          </w:tcPr>
          <w:p w14:paraId="6731C3F2" w14:textId="77777777" w:rsidR="00FF2840" w:rsidRPr="00FF2840" w:rsidRDefault="00FF2840" w:rsidP="00FF2840">
            <w:pPr>
              <w:tabs>
                <w:tab w:val="center" w:pos="4536"/>
                <w:tab w:val="right" w:pos="9072"/>
              </w:tabs>
              <w:jc w:val="center"/>
              <w:rPr>
                <w:rFonts w:ascii="Arial" w:hAnsi="Arial" w:cs="Arial"/>
                <w:sz w:val="22"/>
                <w:szCs w:val="22"/>
                <w:lang w:val="sl-SI" w:eastAsia="sl-SI"/>
              </w:rPr>
            </w:pPr>
            <w:r w:rsidRPr="00FF2840">
              <w:rPr>
                <w:rFonts w:ascii="Arial" w:hAnsi="Arial" w:cs="Arial"/>
                <w:sz w:val="22"/>
                <w:szCs w:val="22"/>
                <w:lang w:val="sl-SI" w:eastAsia="sl-SI"/>
              </w:rPr>
              <w:t>Leto izvedbe (datum podpisa pogodbe)</w:t>
            </w:r>
          </w:p>
        </w:tc>
      </w:tr>
      <w:tr w:rsidR="00FF2840" w:rsidRPr="00FF2840" w14:paraId="6B272EAB" w14:textId="77777777" w:rsidTr="00C670DD">
        <w:trPr>
          <w:trHeight w:val="828"/>
        </w:trPr>
        <w:tc>
          <w:tcPr>
            <w:tcW w:w="3264" w:type="dxa"/>
            <w:tcBorders>
              <w:top w:val="nil"/>
            </w:tcBorders>
          </w:tcPr>
          <w:p w14:paraId="076C5560" w14:textId="77777777" w:rsidR="00FF2840" w:rsidRPr="00FF2840" w:rsidRDefault="00FF2840" w:rsidP="00FF2840">
            <w:pPr>
              <w:tabs>
                <w:tab w:val="center" w:pos="4536"/>
                <w:tab w:val="right" w:pos="9072"/>
              </w:tabs>
              <w:rPr>
                <w:rFonts w:ascii="Arial" w:hAnsi="Arial" w:cs="Arial"/>
                <w:sz w:val="22"/>
                <w:szCs w:val="22"/>
                <w:lang w:val="sl-SI" w:eastAsia="sl-SI"/>
              </w:rPr>
            </w:pPr>
          </w:p>
          <w:p w14:paraId="6213EB10" w14:textId="77777777" w:rsidR="00FF2840" w:rsidRPr="00FF2840" w:rsidRDefault="00FF2840" w:rsidP="00FF2840">
            <w:pPr>
              <w:tabs>
                <w:tab w:val="center" w:pos="4536"/>
                <w:tab w:val="right" w:pos="9072"/>
              </w:tabs>
              <w:rPr>
                <w:rFonts w:ascii="Arial" w:hAnsi="Arial" w:cs="Arial"/>
                <w:sz w:val="22"/>
                <w:szCs w:val="22"/>
                <w:lang w:val="sl-SI" w:eastAsia="sl-SI"/>
              </w:rPr>
            </w:pPr>
          </w:p>
          <w:p w14:paraId="312D9E94"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2552" w:type="dxa"/>
            <w:tcBorders>
              <w:top w:val="nil"/>
            </w:tcBorders>
          </w:tcPr>
          <w:p w14:paraId="3E295E78"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1984" w:type="dxa"/>
            <w:tcBorders>
              <w:top w:val="nil"/>
            </w:tcBorders>
          </w:tcPr>
          <w:p w14:paraId="5419FF1A"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1701" w:type="dxa"/>
            <w:tcBorders>
              <w:top w:val="nil"/>
            </w:tcBorders>
          </w:tcPr>
          <w:p w14:paraId="045C7CAA" w14:textId="77777777" w:rsidR="00FF2840" w:rsidRPr="00FF2840" w:rsidRDefault="00FF2840" w:rsidP="00FF2840">
            <w:pPr>
              <w:tabs>
                <w:tab w:val="center" w:pos="4536"/>
                <w:tab w:val="right" w:pos="9072"/>
              </w:tabs>
              <w:rPr>
                <w:rFonts w:ascii="Arial" w:hAnsi="Arial" w:cs="Arial"/>
                <w:sz w:val="22"/>
                <w:szCs w:val="22"/>
                <w:lang w:val="sl-SI" w:eastAsia="sl-SI"/>
              </w:rPr>
            </w:pPr>
          </w:p>
        </w:tc>
      </w:tr>
      <w:tr w:rsidR="00FF2840" w:rsidRPr="00FF2840" w14:paraId="69956813" w14:textId="77777777" w:rsidTr="00C670DD">
        <w:trPr>
          <w:trHeight w:val="826"/>
        </w:trPr>
        <w:tc>
          <w:tcPr>
            <w:tcW w:w="3264" w:type="dxa"/>
          </w:tcPr>
          <w:p w14:paraId="593636B4" w14:textId="77777777" w:rsidR="00FF2840" w:rsidRPr="00FF2840" w:rsidRDefault="00FF2840" w:rsidP="00FF2840">
            <w:pPr>
              <w:tabs>
                <w:tab w:val="center" w:pos="4536"/>
                <w:tab w:val="right" w:pos="9072"/>
              </w:tabs>
              <w:rPr>
                <w:rFonts w:ascii="Arial" w:hAnsi="Arial" w:cs="Arial"/>
                <w:sz w:val="22"/>
                <w:szCs w:val="22"/>
                <w:lang w:val="sl-SI" w:eastAsia="sl-SI"/>
              </w:rPr>
            </w:pPr>
          </w:p>
          <w:p w14:paraId="0FDD767A" w14:textId="77777777" w:rsidR="00FF2840" w:rsidRPr="00FF2840" w:rsidRDefault="00FF2840" w:rsidP="00FF2840">
            <w:pPr>
              <w:tabs>
                <w:tab w:val="center" w:pos="4536"/>
                <w:tab w:val="right" w:pos="9072"/>
              </w:tabs>
              <w:rPr>
                <w:rFonts w:ascii="Arial" w:hAnsi="Arial" w:cs="Arial"/>
                <w:sz w:val="22"/>
                <w:szCs w:val="22"/>
                <w:lang w:val="sl-SI" w:eastAsia="sl-SI"/>
              </w:rPr>
            </w:pPr>
          </w:p>
          <w:p w14:paraId="3E16ED0E"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2552" w:type="dxa"/>
          </w:tcPr>
          <w:p w14:paraId="1090F78C"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1984" w:type="dxa"/>
          </w:tcPr>
          <w:p w14:paraId="247577F3"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1701" w:type="dxa"/>
          </w:tcPr>
          <w:p w14:paraId="498760B2" w14:textId="77777777" w:rsidR="00FF2840" w:rsidRPr="00FF2840" w:rsidRDefault="00FF2840" w:rsidP="00FF2840">
            <w:pPr>
              <w:tabs>
                <w:tab w:val="center" w:pos="4536"/>
                <w:tab w:val="right" w:pos="9072"/>
              </w:tabs>
              <w:rPr>
                <w:rFonts w:ascii="Arial" w:hAnsi="Arial" w:cs="Arial"/>
                <w:sz w:val="22"/>
                <w:szCs w:val="22"/>
                <w:lang w:val="sl-SI" w:eastAsia="sl-SI"/>
              </w:rPr>
            </w:pPr>
          </w:p>
        </w:tc>
      </w:tr>
      <w:tr w:rsidR="00FF2840" w:rsidRPr="00FF2840" w14:paraId="31041378" w14:textId="77777777" w:rsidTr="00C670DD">
        <w:trPr>
          <w:trHeight w:val="838"/>
        </w:trPr>
        <w:tc>
          <w:tcPr>
            <w:tcW w:w="3264" w:type="dxa"/>
          </w:tcPr>
          <w:p w14:paraId="23C691D2"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2552" w:type="dxa"/>
          </w:tcPr>
          <w:p w14:paraId="13D4F4DE"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1984" w:type="dxa"/>
          </w:tcPr>
          <w:p w14:paraId="6BC29860"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1701" w:type="dxa"/>
          </w:tcPr>
          <w:p w14:paraId="235C8FC4" w14:textId="77777777" w:rsidR="00FF2840" w:rsidRPr="00FF2840" w:rsidRDefault="00FF2840" w:rsidP="00FF2840">
            <w:pPr>
              <w:tabs>
                <w:tab w:val="center" w:pos="4536"/>
                <w:tab w:val="right" w:pos="9072"/>
              </w:tabs>
              <w:rPr>
                <w:rFonts w:ascii="Arial" w:hAnsi="Arial" w:cs="Arial"/>
                <w:sz w:val="22"/>
                <w:szCs w:val="22"/>
                <w:lang w:val="sl-SI" w:eastAsia="sl-SI"/>
              </w:rPr>
            </w:pPr>
          </w:p>
        </w:tc>
      </w:tr>
      <w:tr w:rsidR="00FF2840" w:rsidRPr="00FF2840" w14:paraId="460515E0" w14:textId="77777777" w:rsidTr="00C670DD">
        <w:trPr>
          <w:trHeight w:val="838"/>
        </w:trPr>
        <w:tc>
          <w:tcPr>
            <w:tcW w:w="3264" w:type="dxa"/>
          </w:tcPr>
          <w:p w14:paraId="046B9E17"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2552" w:type="dxa"/>
          </w:tcPr>
          <w:p w14:paraId="2F9C9460"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1984" w:type="dxa"/>
          </w:tcPr>
          <w:p w14:paraId="24F4ED4F"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1701" w:type="dxa"/>
          </w:tcPr>
          <w:p w14:paraId="6340BFA5" w14:textId="77777777" w:rsidR="00FF2840" w:rsidRPr="00FF2840" w:rsidRDefault="00FF2840" w:rsidP="00FF2840">
            <w:pPr>
              <w:tabs>
                <w:tab w:val="center" w:pos="4536"/>
                <w:tab w:val="right" w:pos="9072"/>
              </w:tabs>
              <w:rPr>
                <w:rFonts w:ascii="Arial" w:hAnsi="Arial" w:cs="Arial"/>
                <w:sz w:val="22"/>
                <w:szCs w:val="22"/>
                <w:lang w:val="sl-SI" w:eastAsia="sl-SI"/>
              </w:rPr>
            </w:pPr>
          </w:p>
        </w:tc>
      </w:tr>
      <w:tr w:rsidR="00FF2840" w:rsidRPr="00FF2840" w14:paraId="36E5C256" w14:textId="77777777" w:rsidTr="00C670DD">
        <w:trPr>
          <w:trHeight w:val="838"/>
        </w:trPr>
        <w:tc>
          <w:tcPr>
            <w:tcW w:w="3264" w:type="dxa"/>
          </w:tcPr>
          <w:p w14:paraId="4C2512A8"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2552" w:type="dxa"/>
          </w:tcPr>
          <w:p w14:paraId="4549A088"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1984" w:type="dxa"/>
          </w:tcPr>
          <w:p w14:paraId="34A051A8"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1701" w:type="dxa"/>
          </w:tcPr>
          <w:p w14:paraId="0569621E" w14:textId="77777777" w:rsidR="00FF2840" w:rsidRPr="00FF2840" w:rsidRDefault="00FF2840" w:rsidP="00FF2840">
            <w:pPr>
              <w:tabs>
                <w:tab w:val="center" w:pos="4536"/>
                <w:tab w:val="right" w:pos="9072"/>
              </w:tabs>
              <w:rPr>
                <w:rFonts w:ascii="Arial" w:hAnsi="Arial" w:cs="Arial"/>
                <w:sz w:val="22"/>
                <w:szCs w:val="22"/>
                <w:lang w:val="sl-SI" w:eastAsia="sl-SI"/>
              </w:rPr>
            </w:pPr>
          </w:p>
        </w:tc>
      </w:tr>
      <w:tr w:rsidR="00FF2840" w:rsidRPr="00FF2840" w14:paraId="0AA70D97" w14:textId="77777777" w:rsidTr="00C670DD">
        <w:trPr>
          <w:trHeight w:val="705"/>
        </w:trPr>
        <w:tc>
          <w:tcPr>
            <w:tcW w:w="3264" w:type="dxa"/>
          </w:tcPr>
          <w:p w14:paraId="275D21E1" w14:textId="77777777" w:rsidR="00FF2840" w:rsidRPr="00FF2840" w:rsidRDefault="00FF2840" w:rsidP="00FF2840">
            <w:pPr>
              <w:tabs>
                <w:tab w:val="center" w:pos="4536"/>
                <w:tab w:val="right" w:pos="9072"/>
              </w:tabs>
              <w:rPr>
                <w:rFonts w:ascii="Arial" w:hAnsi="Arial" w:cs="Arial"/>
                <w:sz w:val="22"/>
                <w:szCs w:val="22"/>
                <w:lang w:val="sl-SI" w:eastAsia="sl-SI"/>
              </w:rPr>
            </w:pPr>
          </w:p>
          <w:p w14:paraId="3AE976E7" w14:textId="77777777" w:rsidR="00FF2840" w:rsidRPr="00FF2840" w:rsidRDefault="00FF2840" w:rsidP="00FF2840">
            <w:pPr>
              <w:tabs>
                <w:tab w:val="center" w:pos="4536"/>
                <w:tab w:val="right" w:pos="9072"/>
              </w:tabs>
              <w:rPr>
                <w:rFonts w:ascii="Arial" w:hAnsi="Arial" w:cs="Arial"/>
                <w:sz w:val="22"/>
                <w:szCs w:val="22"/>
                <w:lang w:val="sl-SI" w:eastAsia="sl-SI"/>
              </w:rPr>
            </w:pPr>
          </w:p>
          <w:p w14:paraId="29833E4E"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2552" w:type="dxa"/>
          </w:tcPr>
          <w:p w14:paraId="2AFA0DA1"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1984" w:type="dxa"/>
          </w:tcPr>
          <w:p w14:paraId="55E9A46A"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1701" w:type="dxa"/>
          </w:tcPr>
          <w:p w14:paraId="7F5568EB" w14:textId="77777777" w:rsidR="00FF2840" w:rsidRPr="00FF2840" w:rsidRDefault="00FF2840" w:rsidP="00FF2840">
            <w:pPr>
              <w:tabs>
                <w:tab w:val="center" w:pos="4536"/>
                <w:tab w:val="right" w:pos="9072"/>
              </w:tabs>
              <w:rPr>
                <w:rFonts w:ascii="Arial" w:hAnsi="Arial" w:cs="Arial"/>
                <w:sz w:val="22"/>
                <w:szCs w:val="22"/>
                <w:lang w:val="sl-SI" w:eastAsia="sl-SI"/>
              </w:rPr>
            </w:pPr>
          </w:p>
        </w:tc>
      </w:tr>
      <w:tr w:rsidR="00FF2840" w:rsidRPr="00FF2840" w14:paraId="619E5264" w14:textId="77777777" w:rsidTr="00C670DD">
        <w:trPr>
          <w:trHeight w:val="843"/>
        </w:trPr>
        <w:tc>
          <w:tcPr>
            <w:tcW w:w="3264" w:type="dxa"/>
          </w:tcPr>
          <w:p w14:paraId="45C1040A" w14:textId="77777777" w:rsidR="00FF2840" w:rsidRPr="00FF2840" w:rsidRDefault="00FF2840" w:rsidP="00FF2840">
            <w:pPr>
              <w:tabs>
                <w:tab w:val="center" w:pos="4536"/>
                <w:tab w:val="right" w:pos="9072"/>
              </w:tabs>
              <w:rPr>
                <w:rFonts w:ascii="Arial" w:hAnsi="Arial" w:cs="Arial"/>
                <w:sz w:val="22"/>
                <w:szCs w:val="22"/>
                <w:lang w:val="sl-SI" w:eastAsia="sl-SI"/>
              </w:rPr>
            </w:pPr>
          </w:p>
          <w:p w14:paraId="18C4D797" w14:textId="77777777" w:rsidR="00FF2840" w:rsidRPr="00FF2840" w:rsidRDefault="00FF2840" w:rsidP="00FF2840">
            <w:pPr>
              <w:tabs>
                <w:tab w:val="center" w:pos="4536"/>
                <w:tab w:val="right" w:pos="9072"/>
              </w:tabs>
              <w:rPr>
                <w:rFonts w:ascii="Arial" w:hAnsi="Arial" w:cs="Arial"/>
                <w:sz w:val="22"/>
                <w:szCs w:val="22"/>
                <w:lang w:val="sl-SI" w:eastAsia="sl-SI"/>
              </w:rPr>
            </w:pPr>
          </w:p>
          <w:p w14:paraId="528F7B2B"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2552" w:type="dxa"/>
          </w:tcPr>
          <w:p w14:paraId="65750D1E"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1984" w:type="dxa"/>
          </w:tcPr>
          <w:p w14:paraId="56851256" w14:textId="77777777" w:rsidR="00FF2840" w:rsidRPr="00FF2840" w:rsidRDefault="00FF2840" w:rsidP="00FF2840">
            <w:pPr>
              <w:tabs>
                <w:tab w:val="center" w:pos="4536"/>
                <w:tab w:val="right" w:pos="9072"/>
              </w:tabs>
              <w:rPr>
                <w:rFonts w:ascii="Arial" w:hAnsi="Arial" w:cs="Arial"/>
                <w:sz w:val="22"/>
                <w:szCs w:val="22"/>
                <w:lang w:val="sl-SI" w:eastAsia="sl-SI"/>
              </w:rPr>
            </w:pPr>
          </w:p>
        </w:tc>
        <w:tc>
          <w:tcPr>
            <w:tcW w:w="1701" w:type="dxa"/>
          </w:tcPr>
          <w:p w14:paraId="4A1D504C" w14:textId="77777777" w:rsidR="00FF2840" w:rsidRPr="00FF2840" w:rsidRDefault="00FF2840" w:rsidP="00FF2840">
            <w:pPr>
              <w:tabs>
                <w:tab w:val="center" w:pos="4536"/>
                <w:tab w:val="right" w:pos="9072"/>
              </w:tabs>
              <w:rPr>
                <w:rFonts w:ascii="Arial" w:hAnsi="Arial" w:cs="Arial"/>
                <w:sz w:val="22"/>
                <w:szCs w:val="22"/>
                <w:lang w:val="sl-SI" w:eastAsia="sl-SI"/>
              </w:rPr>
            </w:pPr>
          </w:p>
        </w:tc>
      </w:tr>
    </w:tbl>
    <w:p w14:paraId="11CBBDEB" w14:textId="77777777" w:rsidR="00FF2840" w:rsidRPr="00FF2840" w:rsidRDefault="00FF2840" w:rsidP="00FF2840">
      <w:pPr>
        <w:jc w:val="both"/>
        <w:rPr>
          <w:rFonts w:ascii="Arial" w:hAnsi="Arial" w:cs="Arial"/>
          <w:b/>
          <w:lang w:val="sl-SI"/>
        </w:rPr>
      </w:pPr>
      <w:r w:rsidRPr="00FF2840">
        <w:rPr>
          <w:rFonts w:ascii="Arial" w:hAnsi="Arial" w:cs="Arial"/>
          <w:b/>
          <w:sz w:val="22"/>
          <w:szCs w:val="22"/>
          <w:lang w:val="sl-SI"/>
        </w:rPr>
        <w:t>*</w:t>
      </w:r>
      <w:r w:rsidRPr="00FF2840">
        <w:rPr>
          <w:rFonts w:ascii="Arial" w:hAnsi="Arial" w:cs="Arial"/>
          <w:b/>
          <w:lang w:val="sl-SI"/>
        </w:rPr>
        <w:t xml:space="preserve">vsaj 3 reference  </w:t>
      </w:r>
    </w:p>
    <w:p w14:paraId="50418FF3" w14:textId="5A827A2F" w:rsidR="00FF2840" w:rsidRPr="00FF2840" w:rsidRDefault="00FF2840" w:rsidP="00FF2840">
      <w:pPr>
        <w:jc w:val="both"/>
        <w:rPr>
          <w:rFonts w:ascii="Arial" w:hAnsi="Arial" w:cs="Arial"/>
          <w:color w:val="000000"/>
          <w:sz w:val="22"/>
          <w:szCs w:val="22"/>
          <w:lang w:val="sl-SI"/>
        </w:rPr>
      </w:pPr>
      <w:r w:rsidRPr="00FF2840">
        <w:rPr>
          <w:rFonts w:ascii="Arial" w:hAnsi="Arial" w:cs="Arial"/>
          <w:color w:val="000000"/>
          <w:sz w:val="22"/>
          <w:szCs w:val="22"/>
          <w:lang w:val="sl-SI"/>
        </w:rPr>
        <w:t xml:space="preserve">*Priloga: Potrditev reference – priporočila na obrazcu »Izjava referenčnega naročnika – OBRAZEC </w:t>
      </w:r>
      <w:r w:rsidRPr="003F5FB3">
        <w:rPr>
          <w:rFonts w:ascii="Arial" w:hAnsi="Arial" w:cs="Arial"/>
          <w:sz w:val="22"/>
          <w:szCs w:val="22"/>
          <w:lang w:val="sl-SI"/>
        </w:rPr>
        <w:t>4.</w:t>
      </w:r>
      <w:r w:rsidR="003F5FB3" w:rsidRPr="003F5FB3">
        <w:rPr>
          <w:rFonts w:ascii="Arial" w:hAnsi="Arial" w:cs="Arial"/>
          <w:sz w:val="22"/>
          <w:szCs w:val="22"/>
          <w:lang w:val="sl-SI"/>
        </w:rPr>
        <w:t>3</w:t>
      </w:r>
      <w:r w:rsidRPr="003F5FB3">
        <w:rPr>
          <w:rFonts w:ascii="Arial" w:hAnsi="Arial" w:cs="Arial"/>
          <w:sz w:val="22"/>
          <w:szCs w:val="22"/>
          <w:lang w:val="sl-SI"/>
        </w:rPr>
        <w:t>«</w:t>
      </w:r>
    </w:p>
    <w:p w14:paraId="7E3C443A" w14:textId="77777777" w:rsidR="00FF2840" w:rsidRPr="00FF2840" w:rsidRDefault="00FF2840" w:rsidP="00FF2840">
      <w:pPr>
        <w:autoSpaceDE w:val="0"/>
        <w:autoSpaceDN w:val="0"/>
        <w:adjustRightInd w:val="0"/>
        <w:jc w:val="both"/>
        <w:rPr>
          <w:rFonts w:ascii="Arial" w:hAnsi="Arial" w:cs="Arial"/>
          <w:b/>
          <w:lang w:val="sl-SI" w:eastAsia="sl-SI"/>
        </w:rPr>
      </w:pPr>
    </w:p>
    <w:p w14:paraId="691254F0" w14:textId="0E854202" w:rsidR="00FF2840" w:rsidRPr="00FF2840" w:rsidRDefault="00FF2840" w:rsidP="00FF2840">
      <w:pPr>
        <w:jc w:val="both"/>
        <w:rPr>
          <w:rFonts w:ascii="Arial" w:hAnsi="Arial" w:cs="Arial"/>
          <w:color w:val="000000"/>
          <w:lang w:val="sl-SI"/>
        </w:rPr>
      </w:pPr>
      <w:r w:rsidRPr="00FF2840">
        <w:rPr>
          <w:rFonts w:ascii="Arial" w:eastAsia="Calibri" w:hAnsi="Arial" w:cs="Arial"/>
          <w:sz w:val="22"/>
          <w:szCs w:val="22"/>
          <w:lang w:val="x-none" w:eastAsia="x-none"/>
        </w:rPr>
        <w:t xml:space="preserve">To potrdilo je sestavni del in priloga </w:t>
      </w:r>
      <w:r w:rsidRPr="00FF2840">
        <w:rPr>
          <w:rFonts w:ascii="Arial" w:eastAsia="Calibri" w:hAnsi="Arial" w:cs="Arial"/>
          <w:sz w:val="22"/>
          <w:szCs w:val="22"/>
          <w:lang w:val="sl-SI" w:eastAsia="x-none"/>
        </w:rPr>
        <w:t>prijave</w:t>
      </w:r>
      <w:r w:rsidRPr="00FF2840">
        <w:rPr>
          <w:rFonts w:ascii="Arial" w:eastAsia="Calibri" w:hAnsi="Arial" w:cs="Arial"/>
          <w:sz w:val="22"/>
          <w:szCs w:val="22"/>
          <w:lang w:val="x-none" w:eastAsia="x-none"/>
        </w:rPr>
        <w:t xml:space="preserve"> na </w:t>
      </w:r>
      <w:r w:rsidRPr="00FF2840">
        <w:rPr>
          <w:rFonts w:ascii="Arial" w:eastAsia="Calibri" w:hAnsi="Arial" w:cs="Arial"/>
          <w:sz w:val="22"/>
          <w:szCs w:val="22"/>
          <w:lang w:val="sl-SI" w:eastAsia="x-none"/>
        </w:rPr>
        <w:t>javno naročilo</w:t>
      </w:r>
      <w:r w:rsidRPr="00FF2840">
        <w:rPr>
          <w:rFonts w:ascii="Arial" w:eastAsia="Calibri" w:hAnsi="Arial" w:cs="Arial"/>
          <w:sz w:val="22"/>
          <w:szCs w:val="22"/>
          <w:lang w:val="x-none" w:eastAsia="x-none"/>
        </w:rPr>
        <w:t xml:space="preserve"> </w:t>
      </w:r>
      <w:r w:rsidRPr="00FF2840">
        <w:rPr>
          <w:rFonts w:ascii="Arial" w:hAnsi="Arial" w:cs="Arial"/>
          <w:b/>
          <w:sz w:val="21"/>
          <w:szCs w:val="21"/>
          <w:lang w:val="sl-SI" w:eastAsia="sl-SI"/>
        </w:rPr>
        <w:t>»</w:t>
      </w:r>
      <w:r w:rsidR="007F1B67" w:rsidRPr="007F1B67">
        <w:rPr>
          <w:rFonts w:ascii="Arial" w:hAnsi="Arial" w:cs="Arial"/>
          <w:b/>
          <w:sz w:val="22"/>
          <w:szCs w:val="22"/>
          <w:lang w:val="sl-SI" w:eastAsia="sl-SI"/>
        </w:rPr>
        <w:t>NAKUP IN INSTALACIJA SISTEMA ZA DETEKCIJO POSAMEZNIH FOTONOV NA OSNOVI SUPERPREVODNE NANOŽICE</w:t>
      </w:r>
      <w:r w:rsidRPr="00FF2840">
        <w:rPr>
          <w:rFonts w:ascii="Arial" w:hAnsi="Arial" w:cs="Arial"/>
          <w:b/>
          <w:sz w:val="21"/>
          <w:szCs w:val="21"/>
          <w:lang w:val="sl-SI" w:eastAsia="sl-SI"/>
        </w:rPr>
        <w:t>«</w:t>
      </w:r>
      <w:r w:rsidRPr="00FF2840">
        <w:rPr>
          <w:rFonts w:ascii="Arial" w:eastAsia="Calibri" w:hAnsi="Arial" w:cs="Arial"/>
          <w:sz w:val="22"/>
          <w:szCs w:val="22"/>
          <w:lang w:val="sl-SI" w:eastAsia="sl-SI"/>
        </w:rPr>
        <w:t>.</w:t>
      </w:r>
    </w:p>
    <w:p w14:paraId="7F515C5E" w14:textId="65216C90" w:rsidR="00FF2840" w:rsidRDefault="00FF2840" w:rsidP="00FF2840">
      <w:pPr>
        <w:jc w:val="both"/>
        <w:rPr>
          <w:rFonts w:ascii="Arial" w:hAnsi="Arial" w:cs="Arial"/>
          <w:color w:val="000000"/>
          <w:lang w:val="sl-SI"/>
        </w:rPr>
      </w:pPr>
    </w:p>
    <w:p w14:paraId="4E4EC4AD" w14:textId="77777777" w:rsidR="005B30CD" w:rsidRPr="00FF2840" w:rsidRDefault="005B30CD" w:rsidP="00FF2840">
      <w:pPr>
        <w:jc w:val="both"/>
        <w:rPr>
          <w:rFonts w:ascii="Arial" w:hAnsi="Arial" w:cs="Arial"/>
          <w:color w:val="000000"/>
          <w:lang w:val="sl-SI"/>
        </w:rPr>
      </w:pPr>
    </w:p>
    <w:tbl>
      <w:tblPr>
        <w:tblW w:w="9570" w:type="dxa"/>
        <w:tblLayout w:type="fixed"/>
        <w:tblLook w:val="0000" w:firstRow="0" w:lastRow="0" w:firstColumn="0" w:lastColumn="0" w:noHBand="0" w:noVBand="0"/>
      </w:tblPr>
      <w:tblGrid>
        <w:gridCol w:w="3190"/>
        <w:gridCol w:w="3190"/>
        <w:gridCol w:w="3190"/>
      </w:tblGrid>
      <w:tr w:rsidR="00FF2840" w:rsidRPr="00FF2840" w14:paraId="11BAE546" w14:textId="77777777" w:rsidTr="00C670DD">
        <w:tc>
          <w:tcPr>
            <w:tcW w:w="3190" w:type="dxa"/>
          </w:tcPr>
          <w:p w14:paraId="6F51728A" w14:textId="77777777" w:rsidR="00FF2840" w:rsidRPr="00FF2840" w:rsidRDefault="00FF2840" w:rsidP="00FF2840">
            <w:pPr>
              <w:jc w:val="both"/>
              <w:rPr>
                <w:rFonts w:ascii="Arial" w:hAnsi="Arial" w:cs="Arial"/>
                <w:color w:val="000000"/>
                <w:lang w:val="sl-SI"/>
              </w:rPr>
            </w:pPr>
          </w:p>
        </w:tc>
        <w:tc>
          <w:tcPr>
            <w:tcW w:w="3190" w:type="dxa"/>
          </w:tcPr>
          <w:p w14:paraId="22A403A8" w14:textId="77777777" w:rsidR="00FF2840" w:rsidRPr="00FF2840" w:rsidRDefault="00FF2840" w:rsidP="00FF2840">
            <w:pPr>
              <w:jc w:val="both"/>
              <w:rPr>
                <w:rFonts w:ascii="Arial" w:hAnsi="Arial" w:cs="Arial"/>
                <w:color w:val="000000"/>
                <w:lang w:val="sl-SI"/>
              </w:rPr>
            </w:pPr>
          </w:p>
        </w:tc>
        <w:tc>
          <w:tcPr>
            <w:tcW w:w="3190" w:type="dxa"/>
          </w:tcPr>
          <w:p w14:paraId="092D10B0" w14:textId="77777777" w:rsidR="00FF2840" w:rsidRPr="00FF2840" w:rsidRDefault="00FF2840" w:rsidP="00FF2840">
            <w:pPr>
              <w:jc w:val="center"/>
              <w:rPr>
                <w:rFonts w:ascii="Arial" w:hAnsi="Arial" w:cs="Arial"/>
                <w:color w:val="000000"/>
                <w:sz w:val="22"/>
                <w:szCs w:val="22"/>
                <w:lang w:val="sl-SI"/>
              </w:rPr>
            </w:pPr>
          </w:p>
          <w:p w14:paraId="20E5DC72" w14:textId="77777777" w:rsidR="00FF2840" w:rsidRPr="00FF2840" w:rsidRDefault="00FF2840" w:rsidP="00FF2840">
            <w:pPr>
              <w:jc w:val="center"/>
              <w:rPr>
                <w:rFonts w:ascii="Arial" w:hAnsi="Arial" w:cs="Arial"/>
                <w:color w:val="000000"/>
                <w:sz w:val="22"/>
                <w:szCs w:val="22"/>
                <w:lang w:val="sl-SI"/>
              </w:rPr>
            </w:pPr>
            <w:r w:rsidRPr="00FF2840">
              <w:rPr>
                <w:rFonts w:ascii="Arial" w:hAnsi="Arial" w:cs="Arial"/>
                <w:color w:val="000000"/>
                <w:sz w:val="22"/>
                <w:szCs w:val="22"/>
                <w:lang w:val="sl-SI"/>
              </w:rPr>
              <w:t>Ponudnik:</w:t>
            </w:r>
          </w:p>
          <w:p w14:paraId="2D46D735" w14:textId="77777777" w:rsidR="00FF2840" w:rsidRPr="00FF2840" w:rsidRDefault="00FF2840" w:rsidP="00FF2840">
            <w:pPr>
              <w:jc w:val="center"/>
              <w:rPr>
                <w:rFonts w:ascii="Arial" w:hAnsi="Arial" w:cs="Arial"/>
                <w:color w:val="000000"/>
                <w:sz w:val="22"/>
                <w:szCs w:val="22"/>
                <w:lang w:val="sl-SI"/>
              </w:rPr>
            </w:pPr>
          </w:p>
        </w:tc>
      </w:tr>
      <w:tr w:rsidR="00FF2840" w:rsidRPr="00FF2840" w14:paraId="12948F3C" w14:textId="77777777" w:rsidTr="00C670DD">
        <w:trPr>
          <w:trHeight w:hRule="exact" w:val="500"/>
        </w:trPr>
        <w:tc>
          <w:tcPr>
            <w:tcW w:w="3190" w:type="dxa"/>
          </w:tcPr>
          <w:p w14:paraId="49FA59D0" w14:textId="77777777" w:rsidR="00FF2840" w:rsidRPr="00FF2840" w:rsidRDefault="00FF2840" w:rsidP="00FF2840">
            <w:pPr>
              <w:jc w:val="center"/>
              <w:rPr>
                <w:rFonts w:ascii="Arial" w:hAnsi="Arial" w:cs="Arial"/>
                <w:i/>
                <w:color w:val="000000"/>
                <w:vertAlign w:val="superscript"/>
                <w:lang w:val="sl-SI"/>
              </w:rPr>
            </w:pPr>
          </w:p>
        </w:tc>
        <w:tc>
          <w:tcPr>
            <w:tcW w:w="3190" w:type="dxa"/>
          </w:tcPr>
          <w:p w14:paraId="245460EC" w14:textId="77777777" w:rsidR="00FF2840" w:rsidRPr="00FF2840" w:rsidRDefault="00FF2840" w:rsidP="00FF2840">
            <w:pPr>
              <w:jc w:val="center"/>
              <w:rPr>
                <w:rFonts w:ascii="Arial" w:hAnsi="Arial" w:cs="Arial"/>
                <w:i/>
                <w:color w:val="000000"/>
                <w:vertAlign w:val="superscript"/>
                <w:lang w:val="sl-SI"/>
              </w:rPr>
            </w:pPr>
          </w:p>
        </w:tc>
        <w:tc>
          <w:tcPr>
            <w:tcW w:w="3190" w:type="dxa"/>
          </w:tcPr>
          <w:p w14:paraId="541707D6" w14:textId="77777777" w:rsidR="00FF2840" w:rsidRPr="00FF2840" w:rsidRDefault="00FF2840" w:rsidP="00FF2840">
            <w:pPr>
              <w:jc w:val="center"/>
              <w:rPr>
                <w:rFonts w:ascii="Arial" w:hAnsi="Arial" w:cs="Arial"/>
                <w:i/>
                <w:color w:val="000000"/>
                <w:vertAlign w:val="superscript"/>
                <w:lang w:val="sl-SI"/>
              </w:rPr>
            </w:pPr>
          </w:p>
        </w:tc>
      </w:tr>
      <w:tr w:rsidR="00FF2840" w:rsidRPr="00FF2840" w14:paraId="1195252B" w14:textId="77777777" w:rsidTr="00C670DD">
        <w:trPr>
          <w:trHeight w:val="86"/>
        </w:trPr>
        <w:tc>
          <w:tcPr>
            <w:tcW w:w="3190" w:type="dxa"/>
            <w:tcBorders>
              <w:top w:val="dashed" w:sz="4" w:space="0" w:color="auto"/>
            </w:tcBorders>
          </w:tcPr>
          <w:p w14:paraId="6847B940" w14:textId="77777777" w:rsidR="00FF2840" w:rsidRPr="00FF2840" w:rsidRDefault="00FF2840" w:rsidP="00FF2840">
            <w:pPr>
              <w:jc w:val="center"/>
              <w:rPr>
                <w:rFonts w:ascii="Arial" w:hAnsi="Arial" w:cs="Arial"/>
                <w:i/>
                <w:color w:val="000000"/>
                <w:sz w:val="16"/>
                <w:lang w:val="sl-SI"/>
              </w:rPr>
            </w:pPr>
            <w:r w:rsidRPr="00FF2840">
              <w:rPr>
                <w:rFonts w:ascii="Arial" w:hAnsi="Arial" w:cs="Arial"/>
                <w:i/>
                <w:color w:val="000000"/>
                <w:sz w:val="16"/>
                <w:lang w:val="sl-SI"/>
              </w:rPr>
              <w:t>(kraj, datum)</w:t>
            </w:r>
          </w:p>
        </w:tc>
        <w:tc>
          <w:tcPr>
            <w:tcW w:w="3190" w:type="dxa"/>
          </w:tcPr>
          <w:p w14:paraId="229ABEE4" w14:textId="77777777" w:rsidR="00FF2840" w:rsidRPr="00FF2840" w:rsidRDefault="00FF2840" w:rsidP="00FF2840">
            <w:pPr>
              <w:jc w:val="center"/>
              <w:rPr>
                <w:rFonts w:ascii="Arial" w:hAnsi="Arial" w:cs="Arial"/>
                <w:i/>
                <w:color w:val="000000"/>
                <w:sz w:val="16"/>
                <w:lang w:val="sl-SI"/>
              </w:rPr>
            </w:pPr>
            <w:r w:rsidRPr="00FF2840">
              <w:rPr>
                <w:rFonts w:ascii="Arial" w:hAnsi="Arial" w:cs="Arial"/>
                <w:i/>
                <w:color w:val="000000"/>
                <w:sz w:val="16"/>
                <w:lang w:val="sl-SI"/>
              </w:rPr>
              <w:t>(žig)</w:t>
            </w:r>
          </w:p>
        </w:tc>
        <w:tc>
          <w:tcPr>
            <w:tcW w:w="3190" w:type="dxa"/>
            <w:tcBorders>
              <w:top w:val="dashed" w:sz="4" w:space="0" w:color="auto"/>
            </w:tcBorders>
          </w:tcPr>
          <w:p w14:paraId="259A0739" w14:textId="77777777" w:rsidR="00FF2840" w:rsidRPr="00FF2840" w:rsidRDefault="00FF2840" w:rsidP="00FF2840">
            <w:pPr>
              <w:jc w:val="center"/>
              <w:rPr>
                <w:rFonts w:ascii="Arial" w:hAnsi="Arial" w:cs="Arial"/>
                <w:i/>
                <w:color w:val="000000"/>
                <w:sz w:val="16"/>
                <w:lang w:val="sl-SI"/>
              </w:rPr>
            </w:pPr>
            <w:r w:rsidRPr="00FF2840">
              <w:rPr>
                <w:rFonts w:ascii="Arial" w:hAnsi="Arial" w:cs="Arial"/>
                <w:i/>
                <w:color w:val="000000"/>
                <w:sz w:val="16"/>
                <w:lang w:val="sl-SI"/>
              </w:rPr>
              <w:t>(podpis predstavnika)</w:t>
            </w:r>
          </w:p>
          <w:p w14:paraId="2113D9BE" w14:textId="77777777" w:rsidR="00FF2840" w:rsidRPr="00FF2840" w:rsidRDefault="00FF2840" w:rsidP="00FF2840">
            <w:pPr>
              <w:jc w:val="center"/>
              <w:rPr>
                <w:rFonts w:ascii="Arial" w:hAnsi="Arial" w:cs="Arial"/>
                <w:i/>
                <w:color w:val="000000"/>
                <w:sz w:val="16"/>
                <w:lang w:val="sl-SI"/>
              </w:rPr>
            </w:pPr>
          </w:p>
        </w:tc>
      </w:tr>
    </w:tbl>
    <w:p w14:paraId="21BF9F9D" w14:textId="77777777" w:rsidR="00FF2840" w:rsidRPr="00FF2840" w:rsidRDefault="00FF2840" w:rsidP="00FF2840">
      <w:pPr>
        <w:tabs>
          <w:tab w:val="left" w:pos="9639"/>
        </w:tabs>
        <w:jc w:val="center"/>
        <w:rPr>
          <w:rFonts w:ascii="Arial" w:hAnsi="Arial" w:cs="Arial"/>
          <w:b/>
          <w:color w:val="000000"/>
          <w:sz w:val="24"/>
          <w:szCs w:val="24"/>
        </w:rPr>
      </w:pPr>
    </w:p>
    <w:p w14:paraId="4F5B1E54" w14:textId="77777777" w:rsidR="00FF2840" w:rsidRPr="00FF2840" w:rsidRDefault="00FF2840" w:rsidP="00FF2840">
      <w:pPr>
        <w:tabs>
          <w:tab w:val="left" w:pos="9639"/>
        </w:tabs>
        <w:jc w:val="center"/>
        <w:rPr>
          <w:rFonts w:ascii="Arial" w:hAnsi="Arial" w:cs="Arial"/>
          <w:b/>
          <w:color w:val="000000"/>
          <w:sz w:val="24"/>
          <w:szCs w:val="24"/>
        </w:rPr>
      </w:pPr>
    </w:p>
    <w:p w14:paraId="75A7639D" w14:textId="77777777" w:rsidR="00FF2840" w:rsidRPr="00FF2840" w:rsidRDefault="00FF2840" w:rsidP="00FF2840">
      <w:pPr>
        <w:tabs>
          <w:tab w:val="left" w:pos="9639"/>
        </w:tabs>
        <w:rPr>
          <w:rFonts w:ascii="Arial" w:hAnsi="Arial" w:cs="Arial"/>
          <w:b/>
          <w:color w:val="000000"/>
          <w:sz w:val="24"/>
          <w:szCs w:val="24"/>
        </w:rPr>
      </w:pPr>
    </w:p>
    <w:p w14:paraId="31A57BD7" w14:textId="77777777" w:rsidR="00FF2840" w:rsidRPr="00FF2840" w:rsidRDefault="00FF2840" w:rsidP="00FF2840">
      <w:pPr>
        <w:tabs>
          <w:tab w:val="left" w:pos="9639"/>
        </w:tabs>
        <w:jc w:val="right"/>
        <w:rPr>
          <w:rFonts w:ascii="Arial" w:hAnsi="Arial" w:cs="Arial"/>
          <w:b/>
          <w:color w:val="000000"/>
          <w:sz w:val="24"/>
          <w:szCs w:val="24"/>
        </w:rPr>
      </w:pPr>
    </w:p>
    <w:p w14:paraId="382B53E6" w14:textId="77777777" w:rsidR="00513329" w:rsidRDefault="00513329" w:rsidP="00FF2840">
      <w:pPr>
        <w:tabs>
          <w:tab w:val="left" w:pos="9639"/>
        </w:tabs>
        <w:jc w:val="right"/>
        <w:rPr>
          <w:rFonts w:ascii="Arial" w:hAnsi="Arial" w:cs="Arial"/>
          <w:b/>
          <w:color w:val="000000"/>
          <w:sz w:val="24"/>
          <w:szCs w:val="24"/>
        </w:rPr>
      </w:pPr>
    </w:p>
    <w:p w14:paraId="348CC00C" w14:textId="29913391" w:rsidR="00FF2840" w:rsidRPr="00FF2840" w:rsidRDefault="00FF2840" w:rsidP="00FF2840">
      <w:pPr>
        <w:tabs>
          <w:tab w:val="left" w:pos="9639"/>
        </w:tabs>
        <w:jc w:val="right"/>
        <w:rPr>
          <w:rFonts w:ascii="Arial" w:hAnsi="Arial" w:cs="Arial"/>
          <w:b/>
          <w:color w:val="000000"/>
          <w:sz w:val="24"/>
          <w:szCs w:val="24"/>
        </w:rPr>
      </w:pPr>
      <w:r w:rsidRPr="00FF2840">
        <w:rPr>
          <w:rFonts w:ascii="Arial" w:hAnsi="Arial" w:cs="Arial"/>
          <w:b/>
          <w:color w:val="000000"/>
          <w:sz w:val="24"/>
          <w:szCs w:val="24"/>
        </w:rPr>
        <w:lastRenderedPageBreak/>
        <w:t>OBRAZEC 4.</w:t>
      </w:r>
      <w:r w:rsidR="00564107">
        <w:rPr>
          <w:rFonts w:ascii="Arial" w:hAnsi="Arial" w:cs="Arial"/>
          <w:b/>
          <w:color w:val="000000"/>
          <w:sz w:val="24"/>
          <w:szCs w:val="24"/>
        </w:rPr>
        <w:t>3</w:t>
      </w:r>
    </w:p>
    <w:p w14:paraId="16B05724" w14:textId="77777777" w:rsidR="00FF2840" w:rsidRPr="00FF2840" w:rsidRDefault="00FF2840" w:rsidP="00FF2840">
      <w:pPr>
        <w:rPr>
          <w:rFonts w:ascii="Arial" w:hAnsi="Arial" w:cs="Arial"/>
          <w:color w:val="000000"/>
          <w:sz w:val="22"/>
          <w:szCs w:val="22"/>
          <w:lang w:val="sl-SI"/>
        </w:rPr>
      </w:pPr>
    </w:p>
    <w:p w14:paraId="060BBE33" w14:textId="77777777" w:rsidR="00FF2840" w:rsidRPr="00FF2840" w:rsidRDefault="00FF2840" w:rsidP="00FF2840">
      <w:pPr>
        <w:rPr>
          <w:rFonts w:ascii="Arial" w:hAnsi="Arial" w:cs="Arial"/>
          <w:b/>
          <w:color w:val="000000"/>
          <w:sz w:val="28"/>
          <w:szCs w:val="28"/>
          <w:lang w:val="sl-SI"/>
        </w:rPr>
      </w:pPr>
      <w:r w:rsidRPr="00FF2840">
        <w:rPr>
          <w:rFonts w:ascii="Arial" w:hAnsi="Arial" w:cs="Arial"/>
          <w:b/>
          <w:color w:val="000000"/>
          <w:sz w:val="28"/>
          <w:szCs w:val="28"/>
          <w:lang w:val="sl-SI"/>
        </w:rPr>
        <w:t>IZJAVA REFERENČNEGA NAROČNIKA</w:t>
      </w:r>
    </w:p>
    <w:p w14:paraId="0B8C4DE6" w14:textId="77777777" w:rsidR="00FF2840" w:rsidRPr="00FF2840" w:rsidRDefault="00FF2840" w:rsidP="00FF2840">
      <w:pPr>
        <w:rPr>
          <w:rFonts w:ascii="Arial" w:hAnsi="Arial" w:cs="Arial"/>
          <w:color w:val="000000"/>
          <w:sz w:val="22"/>
          <w:szCs w:val="22"/>
          <w:lang w:val="sl-SI"/>
        </w:rPr>
      </w:pPr>
    </w:p>
    <w:p w14:paraId="209519D8" w14:textId="77777777" w:rsidR="00FF2840" w:rsidRPr="00FF2840" w:rsidRDefault="00FF2840" w:rsidP="00FF2840">
      <w:pPr>
        <w:rPr>
          <w:rFonts w:ascii="Arial" w:hAnsi="Arial" w:cs="Arial"/>
          <w:color w:val="000000"/>
          <w:sz w:val="22"/>
          <w:szCs w:val="22"/>
          <w:lang w:val="sl-SI"/>
        </w:rPr>
      </w:pPr>
    </w:p>
    <w:p w14:paraId="130D2A2B" w14:textId="77777777" w:rsidR="00FF2840" w:rsidRPr="00FF2840" w:rsidRDefault="00FF2840" w:rsidP="00FF2840">
      <w:pPr>
        <w:rPr>
          <w:rFonts w:ascii="Arial" w:hAnsi="Arial" w:cs="Arial"/>
          <w:color w:val="000000"/>
          <w:sz w:val="22"/>
          <w:szCs w:val="22"/>
          <w:lang w:val="sl-SI"/>
        </w:rPr>
      </w:pPr>
    </w:p>
    <w:p w14:paraId="7B177E06" w14:textId="77777777" w:rsidR="00FF2840" w:rsidRPr="00FF2840" w:rsidRDefault="00FF2840" w:rsidP="00FF2840">
      <w:pPr>
        <w:autoSpaceDE w:val="0"/>
        <w:autoSpaceDN w:val="0"/>
        <w:adjustRightInd w:val="0"/>
        <w:rPr>
          <w:rFonts w:ascii="Arial" w:hAnsi="Arial" w:cs="Arial"/>
          <w:b/>
          <w:bCs/>
          <w:color w:val="000000"/>
          <w:sz w:val="22"/>
          <w:szCs w:val="22"/>
          <w:lang w:val="sl-SI"/>
        </w:rPr>
      </w:pPr>
      <w:r w:rsidRPr="00FF2840">
        <w:rPr>
          <w:rFonts w:ascii="Arial" w:hAnsi="Arial" w:cs="Arial"/>
          <w:b/>
          <w:bCs/>
          <w:color w:val="000000"/>
          <w:sz w:val="22"/>
          <w:szCs w:val="22"/>
          <w:lang w:val="sl-SI"/>
        </w:rPr>
        <w:t>Podatki o referenčnem naro</w:t>
      </w:r>
      <w:r w:rsidRPr="00FF2840">
        <w:rPr>
          <w:rFonts w:ascii="Arial" w:hAnsi="Arial" w:cs="Arial"/>
          <w:b/>
          <w:color w:val="000000"/>
          <w:sz w:val="22"/>
          <w:szCs w:val="22"/>
          <w:lang w:val="sl-SI"/>
        </w:rPr>
        <w:t>č</w:t>
      </w:r>
      <w:r w:rsidRPr="00FF2840">
        <w:rPr>
          <w:rFonts w:ascii="Arial" w:hAnsi="Arial" w:cs="Arial"/>
          <w:b/>
          <w:bCs/>
          <w:color w:val="000000"/>
          <w:sz w:val="22"/>
          <w:szCs w:val="22"/>
          <w:lang w:val="sl-SI"/>
        </w:rPr>
        <w:t>niku (potrjevalcu reference):</w:t>
      </w:r>
    </w:p>
    <w:p w14:paraId="4F4A942E" w14:textId="77777777" w:rsidR="00FF2840" w:rsidRPr="00FF2840" w:rsidRDefault="00FF2840" w:rsidP="00FF2840">
      <w:pPr>
        <w:autoSpaceDE w:val="0"/>
        <w:autoSpaceDN w:val="0"/>
        <w:adjustRightInd w:val="0"/>
        <w:rPr>
          <w:rFonts w:ascii="Arial" w:hAnsi="Arial" w:cs="Arial"/>
          <w:b/>
          <w:bCs/>
          <w:color w:val="000000"/>
          <w:sz w:val="22"/>
          <w:szCs w:val="22"/>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6804"/>
      </w:tblGrid>
      <w:tr w:rsidR="00FF2840" w:rsidRPr="00FF2840" w14:paraId="3CCBF82C" w14:textId="77777777" w:rsidTr="00C670DD">
        <w:tc>
          <w:tcPr>
            <w:tcW w:w="2552" w:type="dxa"/>
          </w:tcPr>
          <w:p w14:paraId="7B23870B" w14:textId="77777777" w:rsidR="00FF2840" w:rsidRPr="00FF2840" w:rsidRDefault="00FF2840" w:rsidP="00FF2840">
            <w:pPr>
              <w:jc w:val="both"/>
              <w:rPr>
                <w:rFonts w:ascii="Arial" w:hAnsi="Arial" w:cs="Arial"/>
                <w:color w:val="000000"/>
                <w:sz w:val="22"/>
                <w:szCs w:val="22"/>
                <w:lang w:val="sl-SI"/>
              </w:rPr>
            </w:pPr>
            <w:r w:rsidRPr="00FF2840">
              <w:rPr>
                <w:rFonts w:ascii="Arial" w:hAnsi="Arial" w:cs="Arial"/>
                <w:color w:val="000000"/>
                <w:sz w:val="22"/>
                <w:szCs w:val="22"/>
                <w:lang w:val="sl-SI"/>
              </w:rPr>
              <w:t>Naziv:</w:t>
            </w:r>
          </w:p>
        </w:tc>
        <w:tc>
          <w:tcPr>
            <w:tcW w:w="6804" w:type="dxa"/>
          </w:tcPr>
          <w:p w14:paraId="1D00A523" w14:textId="77777777" w:rsidR="00FF2840" w:rsidRPr="00FF2840" w:rsidRDefault="00FF2840" w:rsidP="00FF2840">
            <w:pPr>
              <w:jc w:val="both"/>
              <w:rPr>
                <w:rFonts w:ascii="Arial" w:hAnsi="Arial" w:cs="Arial"/>
                <w:color w:val="000000"/>
                <w:sz w:val="22"/>
                <w:szCs w:val="22"/>
                <w:lang w:val="sl-SI"/>
              </w:rPr>
            </w:pPr>
          </w:p>
        </w:tc>
      </w:tr>
      <w:tr w:rsidR="00FF2840" w:rsidRPr="00FF2840" w14:paraId="7881AC67" w14:textId="77777777" w:rsidTr="00C670DD">
        <w:tc>
          <w:tcPr>
            <w:tcW w:w="2552" w:type="dxa"/>
          </w:tcPr>
          <w:p w14:paraId="77FC7C42" w14:textId="77777777" w:rsidR="00FF2840" w:rsidRPr="00FF2840" w:rsidRDefault="00FF2840" w:rsidP="00FF2840">
            <w:pPr>
              <w:rPr>
                <w:rFonts w:ascii="Arial" w:hAnsi="Arial" w:cs="Arial"/>
                <w:color w:val="000000"/>
                <w:sz w:val="22"/>
                <w:szCs w:val="22"/>
                <w:lang w:val="sl-SI"/>
              </w:rPr>
            </w:pPr>
            <w:r w:rsidRPr="00FF2840">
              <w:rPr>
                <w:rFonts w:ascii="Arial" w:hAnsi="Arial" w:cs="Arial"/>
                <w:color w:val="000000"/>
                <w:sz w:val="22"/>
                <w:szCs w:val="22"/>
                <w:lang w:val="sl-SI"/>
              </w:rPr>
              <w:t>Sedež:</w:t>
            </w:r>
          </w:p>
        </w:tc>
        <w:tc>
          <w:tcPr>
            <w:tcW w:w="6804" w:type="dxa"/>
          </w:tcPr>
          <w:p w14:paraId="2C37ECBC" w14:textId="77777777" w:rsidR="00FF2840" w:rsidRPr="00FF2840" w:rsidRDefault="00FF2840" w:rsidP="00FF2840">
            <w:pPr>
              <w:jc w:val="both"/>
              <w:rPr>
                <w:rFonts w:ascii="Arial" w:hAnsi="Arial" w:cs="Arial"/>
                <w:color w:val="000000"/>
                <w:sz w:val="22"/>
                <w:szCs w:val="22"/>
                <w:lang w:val="sl-SI"/>
              </w:rPr>
            </w:pPr>
          </w:p>
        </w:tc>
      </w:tr>
      <w:tr w:rsidR="00FF2840" w:rsidRPr="00FF2840" w14:paraId="7AC7837A" w14:textId="77777777" w:rsidTr="00C670DD">
        <w:tc>
          <w:tcPr>
            <w:tcW w:w="2552" w:type="dxa"/>
          </w:tcPr>
          <w:p w14:paraId="21BFEFE5" w14:textId="77777777" w:rsidR="00FF2840" w:rsidRPr="00FF2840" w:rsidRDefault="00FF2840" w:rsidP="00FF2840">
            <w:pPr>
              <w:rPr>
                <w:rFonts w:ascii="Arial" w:hAnsi="Arial" w:cs="Arial"/>
                <w:color w:val="000000"/>
                <w:sz w:val="22"/>
                <w:szCs w:val="22"/>
                <w:lang w:val="sl-SI"/>
              </w:rPr>
            </w:pPr>
            <w:r w:rsidRPr="00FF2840">
              <w:rPr>
                <w:rFonts w:ascii="Arial" w:hAnsi="Arial" w:cs="Arial"/>
                <w:color w:val="000000"/>
                <w:sz w:val="22"/>
                <w:szCs w:val="22"/>
                <w:lang w:val="sl-SI"/>
              </w:rPr>
              <w:t>Poštna številka in kraj:</w:t>
            </w:r>
          </w:p>
        </w:tc>
        <w:tc>
          <w:tcPr>
            <w:tcW w:w="6804" w:type="dxa"/>
          </w:tcPr>
          <w:p w14:paraId="5B62DD10" w14:textId="77777777" w:rsidR="00FF2840" w:rsidRPr="00FF2840" w:rsidRDefault="00FF2840" w:rsidP="00FF2840">
            <w:pPr>
              <w:jc w:val="both"/>
              <w:rPr>
                <w:rFonts w:ascii="Arial" w:hAnsi="Arial" w:cs="Arial"/>
                <w:color w:val="000000"/>
                <w:sz w:val="22"/>
                <w:szCs w:val="22"/>
                <w:lang w:val="sl-SI"/>
              </w:rPr>
            </w:pPr>
          </w:p>
        </w:tc>
      </w:tr>
    </w:tbl>
    <w:p w14:paraId="530BE943" w14:textId="77777777" w:rsidR="00FF2840" w:rsidRPr="00FF2840" w:rsidRDefault="00FF2840" w:rsidP="00FF2840">
      <w:pPr>
        <w:autoSpaceDE w:val="0"/>
        <w:autoSpaceDN w:val="0"/>
        <w:adjustRightInd w:val="0"/>
        <w:rPr>
          <w:rFonts w:ascii="Arial" w:hAnsi="Arial" w:cs="Arial"/>
          <w:b/>
          <w:bCs/>
          <w:color w:val="000000"/>
          <w:sz w:val="22"/>
          <w:szCs w:val="22"/>
          <w:lang w:val="sl-SI"/>
        </w:rPr>
      </w:pPr>
    </w:p>
    <w:p w14:paraId="0B00989E" w14:textId="77777777" w:rsidR="00FF2840" w:rsidRPr="00FF2840" w:rsidRDefault="00FF2840" w:rsidP="00FF2840">
      <w:pPr>
        <w:autoSpaceDE w:val="0"/>
        <w:autoSpaceDN w:val="0"/>
        <w:adjustRightInd w:val="0"/>
        <w:rPr>
          <w:rFonts w:ascii="Arial" w:hAnsi="Arial" w:cs="Arial"/>
          <w:color w:val="000000"/>
          <w:sz w:val="22"/>
          <w:szCs w:val="22"/>
          <w:lang w:val="sl-SI"/>
        </w:rPr>
      </w:pPr>
    </w:p>
    <w:p w14:paraId="30EBA0BE" w14:textId="77777777" w:rsidR="00FF2840" w:rsidRPr="00FF2840" w:rsidRDefault="00FF2840" w:rsidP="00FF2840">
      <w:pPr>
        <w:autoSpaceDE w:val="0"/>
        <w:autoSpaceDN w:val="0"/>
        <w:adjustRightInd w:val="0"/>
        <w:rPr>
          <w:rFonts w:ascii="Arial" w:hAnsi="Arial" w:cs="Arial"/>
          <w:b/>
          <w:color w:val="000000"/>
          <w:sz w:val="22"/>
          <w:szCs w:val="22"/>
          <w:lang w:val="sl-SI"/>
        </w:rPr>
      </w:pPr>
      <w:r w:rsidRPr="00FF2840">
        <w:rPr>
          <w:rFonts w:ascii="Arial" w:hAnsi="Arial" w:cs="Arial"/>
          <w:b/>
          <w:color w:val="000000"/>
          <w:sz w:val="22"/>
          <w:szCs w:val="22"/>
          <w:lang w:val="sl-SI"/>
        </w:rPr>
        <w:t>Podatki o ponudniku (prosilcu reference):</w:t>
      </w:r>
    </w:p>
    <w:p w14:paraId="5A826D77" w14:textId="77777777" w:rsidR="00FF2840" w:rsidRPr="00FF2840" w:rsidRDefault="00FF2840" w:rsidP="00FF2840">
      <w:pPr>
        <w:autoSpaceDE w:val="0"/>
        <w:autoSpaceDN w:val="0"/>
        <w:adjustRightInd w:val="0"/>
        <w:rPr>
          <w:rFonts w:ascii="Arial" w:hAnsi="Arial" w:cs="Arial"/>
          <w:color w:val="000000"/>
          <w:sz w:val="22"/>
          <w:szCs w:val="22"/>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6804"/>
      </w:tblGrid>
      <w:tr w:rsidR="00FF2840" w:rsidRPr="00FF2840" w14:paraId="1F269352" w14:textId="77777777" w:rsidTr="00C670DD">
        <w:tc>
          <w:tcPr>
            <w:tcW w:w="2552" w:type="dxa"/>
          </w:tcPr>
          <w:p w14:paraId="58AE6344" w14:textId="77777777" w:rsidR="00FF2840" w:rsidRPr="00FF2840" w:rsidRDefault="00FF2840" w:rsidP="00FF2840">
            <w:pPr>
              <w:jc w:val="both"/>
              <w:rPr>
                <w:rFonts w:ascii="Arial" w:hAnsi="Arial" w:cs="Arial"/>
                <w:color w:val="000000"/>
                <w:sz w:val="22"/>
                <w:szCs w:val="22"/>
                <w:lang w:val="sl-SI"/>
              </w:rPr>
            </w:pPr>
            <w:r w:rsidRPr="00FF2840">
              <w:rPr>
                <w:rFonts w:ascii="Arial" w:hAnsi="Arial" w:cs="Arial"/>
                <w:color w:val="000000"/>
                <w:sz w:val="22"/>
                <w:szCs w:val="22"/>
                <w:lang w:val="sl-SI"/>
              </w:rPr>
              <w:t>Naziv:</w:t>
            </w:r>
          </w:p>
        </w:tc>
        <w:tc>
          <w:tcPr>
            <w:tcW w:w="6804" w:type="dxa"/>
          </w:tcPr>
          <w:p w14:paraId="35231D44" w14:textId="77777777" w:rsidR="00FF2840" w:rsidRPr="00FF2840" w:rsidRDefault="00FF2840" w:rsidP="00FF2840">
            <w:pPr>
              <w:jc w:val="both"/>
              <w:rPr>
                <w:rFonts w:ascii="Arial" w:hAnsi="Arial" w:cs="Arial"/>
                <w:color w:val="000000"/>
                <w:sz w:val="22"/>
                <w:szCs w:val="22"/>
                <w:lang w:val="sl-SI"/>
              </w:rPr>
            </w:pPr>
          </w:p>
        </w:tc>
      </w:tr>
      <w:tr w:rsidR="00FF2840" w:rsidRPr="00FF2840" w14:paraId="2ADEC4B5" w14:textId="77777777" w:rsidTr="00C670DD">
        <w:tc>
          <w:tcPr>
            <w:tcW w:w="2552" w:type="dxa"/>
          </w:tcPr>
          <w:p w14:paraId="25EE6D8F" w14:textId="77777777" w:rsidR="00FF2840" w:rsidRPr="00FF2840" w:rsidRDefault="00FF2840" w:rsidP="00FF2840">
            <w:pPr>
              <w:rPr>
                <w:rFonts w:ascii="Arial" w:hAnsi="Arial" w:cs="Arial"/>
                <w:color w:val="000000"/>
                <w:sz w:val="22"/>
                <w:szCs w:val="22"/>
                <w:lang w:val="sl-SI"/>
              </w:rPr>
            </w:pPr>
            <w:r w:rsidRPr="00FF2840">
              <w:rPr>
                <w:rFonts w:ascii="Arial" w:hAnsi="Arial" w:cs="Arial"/>
                <w:color w:val="000000"/>
                <w:sz w:val="22"/>
                <w:szCs w:val="22"/>
                <w:lang w:val="sl-SI"/>
              </w:rPr>
              <w:t>Sedež:</w:t>
            </w:r>
          </w:p>
        </w:tc>
        <w:tc>
          <w:tcPr>
            <w:tcW w:w="6804" w:type="dxa"/>
          </w:tcPr>
          <w:p w14:paraId="46EDC657" w14:textId="77777777" w:rsidR="00FF2840" w:rsidRPr="00FF2840" w:rsidRDefault="00FF2840" w:rsidP="00FF2840">
            <w:pPr>
              <w:jc w:val="both"/>
              <w:rPr>
                <w:rFonts w:ascii="Arial" w:hAnsi="Arial" w:cs="Arial"/>
                <w:color w:val="000000"/>
                <w:sz w:val="22"/>
                <w:szCs w:val="22"/>
                <w:lang w:val="sl-SI"/>
              </w:rPr>
            </w:pPr>
          </w:p>
        </w:tc>
      </w:tr>
      <w:tr w:rsidR="00FF2840" w:rsidRPr="00FF2840" w14:paraId="0871205C" w14:textId="77777777" w:rsidTr="00C670DD">
        <w:tc>
          <w:tcPr>
            <w:tcW w:w="2552" w:type="dxa"/>
          </w:tcPr>
          <w:p w14:paraId="3F2D2A12" w14:textId="77777777" w:rsidR="00FF2840" w:rsidRPr="00FF2840" w:rsidRDefault="00FF2840" w:rsidP="00FF2840">
            <w:pPr>
              <w:rPr>
                <w:rFonts w:ascii="Arial" w:hAnsi="Arial" w:cs="Arial"/>
                <w:color w:val="000000"/>
                <w:sz w:val="22"/>
                <w:szCs w:val="22"/>
                <w:lang w:val="sl-SI"/>
              </w:rPr>
            </w:pPr>
            <w:r w:rsidRPr="00FF2840">
              <w:rPr>
                <w:rFonts w:ascii="Arial" w:hAnsi="Arial" w:cs="Arial"/>
                <w:color w:val="000000"/>
                <w:sz w:val="22"/>
                <w:szCs w:val="22"/>
                <w:lang w:val="sl-SI"/>
              </w:rPr>
              <w:t>Poštna številka in kraj:</w:t>
            </w:r>
          </w:p>
        </w:tc>
        <w:tc>
          <w:tcPr>
            <w:tcW w:w="6804" w:type="dxa"/>
          </w:tcPr>
          <w:p w14:paraId="42B3D7F8" w14:textId="77777777" w:rsidR="00FF2840" w:rsidRPr="00FF2840" w:rsidRDefault="00FF2840" w:rsidP="00FF2840">
            <w:pPr>
              <w:jc w:val="both"/>
              <w:rPr>
                <w:rFonts w:ascii="Arial" w:hAnsi="Arial" w:cs="Arial"/>
                <w:color w:val="000000"/>
                <w:sz w:val="22"/>
                <w:szCs w:val="22"/>
                <w:lang w:val="sl-SI"/>
              </w:rPr>
            </w:pPr>
          </w:p>
        </w:tc>
      </w:tr>
    </w:tbl>
    <w:p w14:paraId="76F32609" w14:textId="77777777" w:rsidR="00FF2840" w:rsidRPr="00FF2840" w:rsidRDefault="00FF2840" w:rsidP="00FF2840">
      <w:pPr>
        <w:autoSpaceDE w:val="0"/>
        <w:autoSpaceDN w:val="0"/>
        <w:adjustRightInd w:val="0"/>
        <w:rPr>
          <w:rFonts w:ascii="Arial" w:hAnsi="Arial" w:cs="Arial"/>
          <w:color w:val="000000"/>
          <w:sz w:val="22"/>
          <w:szCs w:val="22"/>
          <w:lang w:val="sl-SI"/>
        </w:rPr>
      </w:pPr>
      <w:r w:rsidRPr="00FF2840">
        <w:rPr>
          <w:rFonts w:ascii="Arial" w:hAnsi="Arial" w:cs="Arial"/>
          <w:color w:val="000000"/>
          <w:sz w:val="22"/>
          <w:szCs w:val="22"/>
          <w:lang w:val="sl-SI"/>
        </w:rPr>
        <w:t xml:space="preserve"> </w:t>
      </w:r>
    </w:p>
    <w:p w14:paraId="69072572" w14:textId="77777777" w:rsidR="00FF2840" w:rsidRPr="00FF2840" w:rsidRDefault="00FF2840" w:rsidP="00FF2840">
      <w:pPr>
        <w:autoSpaceDE w:val="0"/>
        <w:autoSpaceDN w:val="0"/>
        <w:adjustRightInd w:val="0"/>
        <w:jc w:val="both"/>
        <w:rPr>
          <w:rFonts w:ascii="Arial" w:hAnsi="Arial" w:cs="Arial"/>
          <w:color w:val="000000"/>
          <w:sz w:val="22"/>
          <w:szCs w:val="22"/>
          <w:lang w:val="sl-SI"/>
        </w:rPr>
      </w:pPr>
    </w:p>
    <w:p w14:paraId="5234821F" w14:textId="77777777" w:rsidR="00FF2840" w:rsidRPr="00FF2840" w:rsidRDefault="00FF2840" w:rsidP="00FF2840">
      <w:pPr>
        <w:autoSpaceDE w:val="0"/>
        <w:autoSpaceDN w:val="0"/>
        <w:adjustRightInd w:val="0"/>
        <w:jc w:val="both"/>
        <w:rPr>
          <w:rFonts w:ascii="Arial" w:hAnsi="Arial" w:cs="Arial"/>
          <w:color w:val="000000"/>
          <w:sz w:val="22"/>
          <w:szCs w:val="22"/>
          <w:lang w:val="sl-SI"/>
        </w:rPr>
      </w:pPr>
    </w:p>
    <w:p w14:paraId="4370B4D4" w14:textId="77777777" w:rsidR="00FF2840" w:rsidRPr="00FF2840" w:rsidRDefault="00FF2840" w:rsidP="00FF2840">
      <w:pPr>
        <w:autoSpaceDE w:val="0"/>
        <w:autoSpaceDN w:val="0"/>
        <w:adjustRightInd w:val="0"/>
        <w:jc w:val="both"/>
        <w:rPr>
          <w:rFonts w:ascii="Arial" w:hAnsi="Arial" w:cs="Arial"/>
          <w:color w:val="000000"/>
          <w:sz w:val="22"/>
          <w:szCs w:val="22"/>
          <w:lang w:val="sl-SI"/>
        </w:rPr>
      </w:pPr>
      <w:r w:rsidRPr="00FF2840">
        <w:rPr>
          <w:rFonts w:ascii="Arial" w:hAnsi="Arial" w:cs="Arial"/>
          <w:color w:val="000000"/>
          <w:sz w:val="22"/>
          <w:szCs w:val="22"/>
          <w:lang w:val="sl-SI"/>
        </w:rPr>
        <w:t xml:space="preserve">Pod kazensko in materialno odgovornostjo izjavljamo, da nam je ponudnik/prosilec reference na podlagi pogodbe/naročilnice sklenjene z nami kot naročnikom, v času od </w:t>
      </w:r>
      <w:r w:rsidRPr="00FF2840">
        <w:rPr>
          <w:rFonts w:ascii="Arial" w:hAnsi="Arial" w:cs="Arial"/>
          <w:bCs/>
          <w:color w:val="000000"/>
          <w:lang w:val="sl-SI" w:eastAsia="sl-SI"/>
        </w:rPr>
        <w:fldChar w:fldCharType="begin">
          <w:ffData>
            <w:name w:val="Besedilo85"/>
            <w:enabled/>
            <w:calcOnExit w:val="0"/>
            <w:textInput/>
          </w:ffData>
        </w:fldChar>
      </w:r>
      <w:r w:rsidRPr="00FF2840">
        <w:rPr>
          <w:rFonts w:ascii="Arial" w:hAnsi="Arial" w:cs="Arial"/>
          <w:bCs/>
          <w:color w:val="000000"/>
          <w:lang w:val="sl-SI" w:eastAsia="sl-SI"/>
        </w:rPr>
        <w:instrText xml:space="preserve"> FORMTEXT </w:instrText>
      </w:r>
      <w:r w:rsidRPr="00FF2840">
        <w:rPr>
          <w:rFonts w:ascii="Arial" w:hAnsi="Arial" w:cs="Arial"/>
          <w:bCs/>
          <w:color w:val="000000"/>
          <w:lang w:val="sl-SI" w:eastAsia="sl-SI"/>
        </w:rPr>
      </w:r>
      <w:r w:rsidRPr="00FF2840">
        <w:rPr>
          <w:rFonts w:ascii="Arial" w:hAnsi="Arial" w:cs="Arial"/>
          <w:bCs/>
          <w:color w:val="000000"/>
          <w:lang w:val="sl-SI" w:eastAsia="sl-SI"/>
        </w:rPr>
        <w:fldChar w:fldCharType="separate"/>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color w:val="000000"/>
          <w:lang w:val="sl-SI" w:eastAsia="sl-SI"/>
        </w:rPr>
        <w:fldChar w:fldCharType="end"/>
      </w:r>
      <w:r w:rsidRPr="00FF2840">
        <w:rPr>
          <w:rFonts w:ascii="Arial" w:hAnsi="Arial" w:cs="Arial"/>
          <w:sz w:val="24"/>
          <w:szCs w:val="24"/>
        </w:rPr>
        <w:fldChar w:fldCharType="begin">
          <w:ffData>
            <w:name w:val="Besedilo21"/>
            <w:enabled/>
            <w:calcOnExit w:val="0"/>
            <w:textInput/>
          </w:ffData>
        </w:fldChar>
      </w:r>
      <w:r w:rsidRPr="00FF2840">
        <w:rPr>
          <w:rFonts w:ascii="Arial" w:hAnsi="Arial" w:cs="Arial"/>
          <w:sz w:val="24"/>
          <w:szCs w:val="24"/>
          <w:lang w:val="sl-SI"/>
        </w:rPr>
        <w:instrText xml:space="preserve"> FORMTEXT </w:instrText>
      </w:r>
      <w:r w:rsidRPr="00FF2840">
        <w:rPr>
          <w:rFonts w:ascii="Arial" w:hAnsi="Arial" w:cs="Arial"/>
          <w:sz w:val="24"/>
          <w:szCs w:val="24"/>
        </w:rPr>
      </w:r>
      <w:r w:rsidRPr="00FF2840">
        <w:rPr>
          <w:rFonts w:ascii="Arial" w:hAnsi="Arial" w:cs="Arial"/>
          <w:sz w:val="24"/>
          <w:szCs w:val="24"/>
        </w:rPr>
        <w:fldChar w:fldCharType="separate"/>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sz w:val="24"/>
          <w:szCs w:val="24"/>
        </w:rPr>
        <w:fldChar w:fldCharType="end"/>
      </w:r>
      <w:r w:rsidRPr="00FF2840">
        <w:rPr>
          <w:rFonts w:ascii="Arial" w:hAnsi="Arial" w:cs="Arial"/>
          <w:color w:val="000000"/>
          <w:sz w:val="22"/>
          <w:szCs w:val="22"/>
          <w:lang w:val="sl-SI"/>
        </w:rPr>
        <w:t xml:space="preserve"> do </w:t>
      </w:r>
      <w:r w:rsidRPr="00FF2840">
        <w:rPr>
          <w:rFonts w:ascii="Arial" w:hAnsi="Arial" w:cs="Arial"/>
          <w:bCs/>
          <w:color w:val="000000"/>
          <w:lang w:val="sl-SI" w:eastAsia="sl-SI"/>
        </w:rPr>
        <w:fldChar w:fldCharType="begin">
          <w:ffData>
            <w:name w:val="Besedilo85"/>
            <w:enabled/>
            <w:calcOnExit w:val="0"/>
            <w:textInput/>
          </w:ffData>
        </w:fldChar>
      </w:r>
      <w:r w:rsidRPr="00FF2840">
        <w:rPr>
          <w:rFonts w:ascii="Arial" w:hAnsi="Arial" w:cs="Arial"/>
          <w:bCs/>
          <w:color w:val="000000"/>
          <w:lang w:val="sl-SI" w:eastAsia="sl-SI"/>
        </w:rPr>
        <w:instrText xml:space="preserve"> FORMTEXT </w:instrText>
      </w:r>
      <w:r w:rsidRPr="00FF2840">
        <w:rPr>
          <w:rFonts w:ascii="Arial" w:hAnsi="Arial" w:cs="Arial"/>
          <w:bCs/>
          <w:color w:val="000000"/>
          <w:lang w:val="sl-SI" w:eastAsia="sl-SI"/>
        </w:rPr>
      </w:r>
      <w:r w:rsidRPr="00FF2840">
        <w:rPr>
          <w:rFonts w:ascii="Arial" w:hAnsi="Arial" w:cs="Arial"/>
          <w:bCs/>
          <w:color w:val="000000"/>
          <w:lang w:val="sl-SI" w:eastAsia="sl-SI"/>
        </w:rPr>
        <w:fldChar w:fldCharType="separate"/>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color w:val="000000"/>
          <w:lang w:val="sl-SI" w:eastAsia="sl-SI"/>
        </w:rPr>
        <w:fldChar w:fldCharType="end"/>
      </w:r>
      <w:r w:rsidRPr="00FF2840">
        <w:rPr>
          <w:rFonts w:ascii="Arial" w:hAnsi="Arial" w:cs="Arial"/>
          <w:sz w:val="24"/>
          <w:szCs w:val="24"/>
        </w:rPr>
        <w:fldChar w:fldCharType="begin">
          <w:ffData>
            <w:name w:val="Besedilo21"/>
            <w:enabled/>
            <w:calcOnExit w:val="0"/>
            <w:textInput/>
          </w:ffData>
        </w:fldChar>
      </w:r>
      <w:r w:rsidRPr="00FF2840">
        <w:rPr>
          <w:rFonts w:ascii="Arial" w:hAnsi="Arial" w:cs="Arial"/>
          <w:sz w:val="24"/>
          <w:szCs w:val="24"/>
          <w:lang w:val="sl-SI"/>
        </w:rPr>
        <w:instrText xml:space="preserve"> FORMTEXT </w:instrText>
      </w:r>
      <w:r w:rsidRPr="00FF2840">
        <w:rPr>
          <w:rFonts w:ascii="Arial" w:hAnsi="Arial" w:cs="Arial"/>
          <w:sz w:val="24"/>
          <w:szCs w:val="24"/>
        </w:rPr>
      </w:r>
      <w:r w:rsidRPr="00FF2840">
        <w:rPr>
          <w:rFonts w:ascii="Arial" w:hAnsi="Arial" w:cs="Arial"/>
          <w:sz w:val="24"/>
          <w:szCs w:val="24"/>
        </w:rPr>
        <w:fldChar w:fldCharType="separate"/>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sz w:val="24"/>
          <w:szCs w:val="24"/>
        </w:rPr>
        <w:fldChar w:fldCharType="end"/>
      </w:r>
      <w:r w:rsidRPr="00FF2840">
        <w:rPr>
          <w:rFonts w:ascii="Arial" w:hAnsi="Arial" w:cs="Arial"/>
          <w:bCs/>
          <w:color w:val="000000"/>
          <w:lang w:val="sl-SI" w:eastAsia="sl-SI"/>
        </w:rPr>
        <w:t xml:space="preserve"> </w:t>
      </w:r>
      <w:r w:rsidRPr="00FF2840">
        <w:rPr>
          <w:rFonts w:ascii="Arial" w:hAnsi="Arial" w:cs="Arial"/>
          <w:bCs/>
          <w:color w:val="000000"/>
          <w:sz w:val="22"/>
          <w:szCs w:val="22"/>
          <w:lang w:val="sl-SI" w:eastAsia="sl-SI"/>
        </w:rPr>
        <w:t>oziroma dne</w:t>
      </w:r>
      <w:r w:rsidRPr="00FF2840">
        <w:rPr>
          <w:rFonts w:ascii="Arial" w:hAnsi="Arial" w:cs="Arial"/>
          <w:bCs/>
          <w:color w:val="000000"/>
          <w:lang w:val="sl-SI" w:eastAsia="sl-SI"/>
        </w:rPr>
        <w:t xml:space="preserve"> </w:t>
      </w:r>
      <w:r w:rsidRPr="00FF2840">
        <w:rPr>
          <w:rFonts w:ascii="Arial" w:hAnsi="Arial" w:cs="Arial"/>
          <w:bCs/>
          <w:color w:val="000000"/>
          <w:lang w:val="sl-SI" w:eastAsia="sl-SI"/>
        </w:rPr>
        <w:fldChar w:fldCharType="begin">
          <w:ffData>
            <w:name w:val="Besedilo85"/>
            <w:enabled/>
            <w:calcOnExit w:val="0"/>
            <w:textInput/>
          </w:ffData>
        </w:fldChar>
      </w:r>
      <w:r w:rsidRPr="00FF2840">
        <w:rPr>
          <w:rFonts w:ascii="Arial" w:hAnsi="Arial" w:cs="Arial"/>
          <w:bCs/>
          <w:color w:val="000000"/>
          <w:lang w:val="sl-SI" w:eastAsia="sl-SI"/>
        </w:rPr>
        <w:instrText xml:space="preserve"> FORMTEXT </w:instrText>
      </w:r>
      <w:r w:rsidRPr="00FF2840">
        <w:rPr>
          <w:rFonts w:ascii="Arial" w:hAnsi="Arial" w:cs="Arial"/>
          <w:bCs/>
          <w:color w:val="000000"/>
          <w:lang w:val="sl-SI" w:eastAsia="sl-SI"/>
        </w:rPr>
      </w:r>
      <w:r w:rsidRPr="00FF2840">
        <w:rPr>
          <w:rFonts w:ascii="Arial" w:hAnsi="Arial" w:cs="Arial"/>
          <w:bCs/>
          <w:color w:val="000000"/>
          <w:lang w:val="sl-SI" w:eastAsia="sl-SI"/>
        </w:rPr>
        <w:fldChar w:fldCharType="separate"/>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color w:val="000000"/>
          <w:lang w:val="sl-SI" w:eastAsia="sl-SI"/>
        </w:rPr>
        <w:fldChar w:fldCharType="end"/>
      </w:r>
      <w:r w:rsidRPr="00FF2840">
        <w:rPr>
          <w:rFonts w:ascii="Arial" w:hAnsi="Arial" w:cs="Arial"/>
          <w:sz w:val="24"/>
          <w:szCs w:val="24"/>
        </w:rPr>
        <w:fldChar w:fldCharType="begin">
          <w:ffData>
            <w:name w:val="Besedilo21"/>
            <w:enabled/>
            <w:calcOnExit w:val="0"/>
            <w:textInput/>
          </w:ffData>
        </w:fldChar>
      </w:r>
      <w:r w:rsidRPr="00FF2840">
        <w:rPr>
          <w:rFonts w:ascii="Arial" w:hAnsi="Arial" w:cs="Arial"/>
          <w:sz w:val="24"/>
          <w:szCs w:val="24"/>
          <w:lang w:val="sl-SI"/>
        </w:rPr>
        <w:instrText xml:space="preserve"> FORMTEXT </w:instrText>
      </w:r>
      <w:r w:rsidRPr="00FF2840">
        <w:rPr>
          <w:rFonts w:ascii="Arial" w:hAnsi="Arial" w:cs="Arial"/>
          <w:sz w:val="24"/>
          <w:szCs w:val="24"/>
        </w:rPr>
      </w:r>
      <w:r w:rsidRPr="00FF2840">
        <w:rPr>
          <w:rFonts w:ascii="Arial" w:hAnsi="Arial" w:cs="Arial"/>
          <w:sz w:val="24"/>
          <w:szCs w:val="24"/>
        </w:rPr>
        <w:fldChar w:fldCharType="separate"/>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sz w:val="24"/>
          <w:szCs w:val="24"/>
        </w:rPr>
        <w:fldChar w:fldCharType="end"/>
      </w:r>
      <w:r w:rsidRPr="00FF2840">
        <w:rPr>
          <w:rFonts w:ascii="Arial" w:hAnsi="Arial" w:cs="Arial"/>
          <w:color w:val="000000"/>
          <w:sz w:val="22"/>
          <w:szCs w:val="22"/>
          <w:lang w:val="sl-SI"/>
        </w:rPr>
        <w:t xml:space="preserve">, za naše potrebe uspešno kakovostno in količinsko izvedel dobavo(-e) naslednjega blaga: </w:t>
      </w:r>
      <w:r w:rsidRPr="00FF2840">
        <w:rPr>
          <w:rFonts w:ascii="Arial" w:hAnsi="Arial" w:cs="Arial"/>
          <w:bCs/>
          <w:color w:val="000000"/>
          <w:lang w:val="sl-SI" w:eastAsia="sl-SI"/>
        </w:rPr>
        <w:fldChar w:fldCharType="begin">
          <w:ffData>
            <w:name w:val="Besedilo85"/>
            <w:enabled/>
            <w:calcOnExit w:val="0"/>
            <w:textInput/>
          </w:ffData>
        </w:fldChar>
      </w:r>
      <w:r w:rsidRPr="00FF2840">
        <w:rPr>
          <w:rFonts w:ascii="Arial" w:hAnsi="Arial" w:cs="Arial"/>
          <w:bCs/>
          <w:color w:val="000000"/>
          <w:lang w:val="sl-SI" w:eastAsia="sl-SI"/>
        </w:rPr>
        <w:instrText xml:space="preserve"> FORMTEXT </w:instrText>
      </w:r>
      <w:r w:rsidRPr="00FF2840">
        <w:rPr>
          <w:rFonts w:ascii="Arial" w:hAnsi="Arial" w:cs="Arial"/>
          <w:bCs/>
          <w:color w:val="000000"/>
          <w:lang w:val="sl-SI" w:eastAsia="sl-SI"/>
        </w:rPr>
      </w:r>
      <w:r w:rsidRPr="00FF2840">
        <w:rPr>
          <w:rFonts w:ascii="Arial" w:hAnsi="Arial" w:cs="Arial"/>
          <w:bCs/>
          <w:color w:val="000000"/>
          <w:lang w:val="sl-SI" w:eastAsia="sl-SI"/>
        </w:rPr>
        <w:fldChar w:fldCharType="separate"/>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color w:val="000000"/>
          <w:lang w:val="sl-SI" w:eastAsia="sl-SI"/>
        </w:rPr>
        <w:fldChar w:fldCharType="end"/>
      </w:r>
      <w:r w:rsidRPr="00FF2840">
        <w:rPr>
          <w:rFonts w:ascii="Arial" w:hAnsi="Arial" w:cs="Arial"/>
          <w:bCs/>
          <w:color w:val="000000"/>
          <w:lang w:val="sl-SI" w:eastAsia="sl-SI"/>
        </w:rPr>
        <w:fldChar w:fldCharType="begin">
          <w:ffData>
            <w:name w:val="Besedilo85"/>
            <w:enabled/>
            <w:calcOnExit w:val="0"/>
            <w:textInput/>
          </w:ffData>
        </w:fldChar>
      </w:r>
      <w:r w:rsidRPr="00FF2840">
        <w:rPr>
          <w:rFonts w:ascii="Arial" w:hAnsi="Arial" w:cs="Arial"/>
          <w:bCs/>
          <w:color w:val="000000"/>
          <w:lang w:val="sl-SI" w:eastAsia="sl-SI"/>
        </w:rPr>
        <w:instrText xml:space="preserve"> FORMTEXT </w:instrText>
      </w:r>
      <w:r w:rsidRPr="00FF2840">
        <w:rPr>
          <w:rFonts w:ascii="Arial" w:hAnsi="Arial" w:cs="Arial"/>
          <w:bCs/>
          <w:color w:val="000000"/>
          <w:lang w:val="sl-SI" w:eastAsia="sl-SI"/>
        </w:rPr>
      </w:r>
      <w:r w:rsidRPr="00FF2840">
        <w:rPr>
          <w:rFonts w:ascii="Arial" w:hAnsi="Arial" w:cs="Arial"/>
          <w:bCs/>
          <w:color w:val="000000"/>
          <w:lang w:val="sl-SI" w:eastAsia="sl-SI"/>
        </w:rPr>
        <w:fldChar w:fldCharType="separate"/>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color w:val="000000"/>
          <w:lang w:val="sl-SI" w:eastAsia="sl-SI"/>
        </w:rPr>
        <w:fldChar w:fldCharType="end"/>
      </w:r>
      <w:r w:rsidRPr="00FF2840">
        <w:rPr>
          <w:rFonts w:ascii="Arial" w:hAnsi="Arial" w:cs="Arial"/>
          <w:bCs/>
          <w:color w:val="000000"/>
          <w:lang w:val="sl-SI" w:eastAsia="sl-SI"/>
        </w:rPr>
        <w:fldChar w:fldCharType="begin">
          <w:ffData>
            <w:name w:val="Besedilo85"/>
            <w:enabled/>
            <w:calcOnExit w:val="0"/>
            <w:textInput/>
          </w:ffData>
        </w:fldChar>
      </w:r>
      <w:r w:rsidRPr="00FF2840">
        <w:rPr>
          <w:rFonts w:ascii="Arial" w:hAnsi="Arial" w:cs="Arial"/>
          <w:bCs/>
          <w:color w:val="000000"/>
          <w:lang w:val="sl-SI" w:eastAsia="sl-SI"/>
        </w:rPr>
        <w:instrText xml:space="preserve"> FORMTEXT </w:instrText>
      </w:r>
      <w:r w:rsidRPr="00FF2840">
        <w:rPr>
          <w:rFonts w:ascii="Arial" w:hAnsi="Arial" w:cs="Arial"/>
          <w:bCs/>
          <w:color w:val="000000"/>
          <w:lang w:val="sl-SI" w:eastAsia="sl-SI"/>
        </w:rPr>
      </w:r>
      <w:r w:rsidRPr="00FF2840">
        <w:rPr>
          <w:rFonts w:ascii="Arial" w:hAnsi="Arial" w:cs="Arial"/>
          <w:bCs/>
          <w:color w:val="000000"/>
          <w:lang w:val="sl-SI" w:eastAsia="sl-SI"/>
        </w:rPr>
        <w:fldChar w:fldCharType="separate"/>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color w:val="000000"/>
          <w:lang w:val="sl-SI" w:eastAsia="sl-SI"/>
        </w:rPr>
        <w:fldChar w:fldCharType="end"/>
      </w:r>
      <w:r w:rsidRPr="00FF2840">
        <w:rPr>
          <w:rFonts w:ascii="Arial" w:hAnsi="Arial" w:cs="Arial"/>
          <w:bCs/>
          <w:color w:val="000000"/>
          <w:lang w:val="sl-SI" w:eastAsia="sl-SI"/>
        </w:rPr>
        <w:fldChar w:fldCharType="begin">
          <w:ffData>
            <w:name w:val="Besedilo85"/>
            <w:enabled/>
            <w:calcOnExit w:val="0"/>
            <w:textInput/>
          </w:ffData>
        </w:fldChar>
      </w:r>
      <w:r w:rsidRPr="00FF2840">
        <w:rPr>
          <w:rFonts w:ascii="Arial" w:hAnsi="Arial" w:cs="Arial"/>
          <w:bCs/>
          <w:color w:val="000000"/>
          <w:lang w:val="sl-SI" w:eastAsia="sl-SI"/>
        </w:rPr>
        <w:instrText xml:space="preserve"> FORMTEXT </w:instrText>
      </w:r>
      <w:r w:rsidRPr="00FF2840">
        <w:rPr>
          <w:rFonts w:ascii="Arial" w:hAnsi="Arial" w:cs="Arial"/>
          <w:bCs/>
          <w:color w:val="000000"/>
          <w:lang w:val="sl-SI" w:eastAsia="sl-SI"/>
        </w:rPr>
      </w:r>
      <w:r w:rsidRPr="00FF2840">
        <w:rPr>
          <w:rFonts w:ascii="Arial" w:hAnsi="Arial" w:cs="Arial"/>
          <w:bCs/>
          <w:color w:val="000000"/>
          <w:lang w:val="sl-SI" w:eastAsia="sl-SI"/>
        </w:rPr>
        <w:fldChar w:fldCharType="separate"/>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color w:val="000000"/>
          <w:lang w:val="sl-SI" w:eastAsia="sl-SI"/>
        </w:rPr>
        <w:fldChar w:fldCharType="end"/>
      </w:r>
      <w:r w:rsidRPr="00FF2840">
        <w:rPr>
          <w:rFonts w:ascii="Arial" w:hAnsi="Arial" w:cs="Arial"/>
          <w:bCs/>
          <w:color w:val="000000"/>
          <w:lang w:val="sl-SI" w:eastAsia="sl-SI"/>
        </w:rPr>
        <w:fldChar w:fldCharType="begin">
          <w:ffData>
            <w:name w:val="Besedilo85"/>
            <w:enabled/>
            <w:calcOnExit w:val="0"/>
            <w:textInput/>
          </w:ffData>
        </w:fldChar>
      </w:r>
      <w:r w:rsidRPr="00FF2840">
        <w:rPr>
          <w:rFonts w:ascii="Arial" w:hAnsi="Arial" w:cs="Arial"/>
          <w:bCs/>
          <w:color w:val="000000"/>
          <w:lang w:val="sl-SI" w:eastAsia="sl-SI"/>
        </w:rPr>
        <w:instrText xml:space="preserve"> FORMTEXT </w:instrText>
      </w:r>
      <w:r w:rsidRPr="00FF2840">
        <w:rPr>
          <w:rFonts w:ascii="Arial" w:hAnsi="Arial" w:cs="Arial"/>
          <w:bCs/>
          <w:color w:val="000000"/>
          <w:lang w:val="sl-SI" w:eastAsia="sl-SI"/>
        </w:rPr>
      </w:r>
      <w:r w:rsidRPr="00FF2840">
        <w:rPr>
          <w:rFonts w:ascii="Arial" w:hAnsi="Arial" w:cs="Arial"/>
          <w:bCs/>
          <w:color w:val="000000"/>
          <w:lang w:val="sl-SI" w:eastAsia="sl-SI"/>
        </w:rPr>
        <w:fldChar w:fldCharType="separate"/>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color w:val="000000"/>
          <w:lang w:val="sl-SI" w:eastAsia="sl-SI"/>
        </w:rPr>
        <w:fldChar w:fldCharType="end"/>
      </w:r>
      <w:r w:rsidRPr="00FF2840">
        <w:rPr>
          <w:rFonts w:ascii="Arial" w:hAnsi="Arial" w:cs="Arial"/>
          <w:sz w:val="24"/>
          <w:szCs w:val="24"/>
        </w:rPr>
        <w:fldChar w:fldCharType="begin">
          <w:ffData>
            <w:name w:val="Besedilo21"/>
            <w:enabled/>
            <w:calcOnExit w:val="0"/>
            <w:textInput/>
          </w:ffData>
        </w:fldChar>
      </w:r>
      <w:r w:rsidRPr="00FF2840">
        <w:rPr>
          <w:rFonts w:ascii="Arial" w:hAnsi="Arial" w:cs="Arial"/>
          <w:sz w:val="24"/>
          <w:szCs w:val="24"/>
          <w:lang w:val="sl-SI"/>
        </w:rPr>
        <w:instrText xml:space="preserve"> FORMTEXT </w:instrText>
      </w:r>
      <w:r w:rsidRPr="00FF2840">
        <w:rPr>
          <w:rFonts w:ascii="Arial" w:hAnsi="Arial" w:cs="Arial"/>
          <w:sz w:val="24"/>
          <w:szCs w:val="24"/>
        </w:rPr>
      </w:r>
      <w:r w:rsidRPr="00FF2840">
        <w:rPr>
          <w:rFonts w:ascii="Arial" w:hAnsi="Arial" w:cs="Arial"/>
          <w:sz w:val="24"/>
          <w:szCs w:val="24"/>
        </w:rPr>
        <w:fldChar w:fldCharType="separate"/>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sz w:val="24"/>
          <w:szCs w:val="24"/>
        </w:rPr>
        <w:fldChar w:fldCharType="end"/>
      </w:r>
      <w:r w:rsidRPr="00FF2840">
        <w:rPr>
          <w:rFonts w:ascii="Arial" w:hAnsi="Arial" w:cs="Arial"/>
          <w:color w:val="000000"/>
          <w:sz w:val="22"/>
          <w:szCs w:val="22"/>
          <w:lang w:val="sl-SI"/>
        </w:rPr>
        <w:t xml:space="preserve"> </w:t>
      </w:r>
      <w:r w:rsidRPr="00FF2840">
        <w:rPr>
          <w:rFonts w:ascii="Arial" w:hAnsi="Arial" w:cs="Arial"/>
          <w:i/>
          <w:color w:val="000000"/>
          <w:sz w:val="16"/>
          <w:szCs w:val="16"/>
          <w:lang w:val="sl-SI"/>
        </w:rPr>
        <w:t>(navedite vrsto dobavljenega blaga)</w:t>
      </w:r>
      <w:r w:rsidRPr="00FF2840">
        <w:rPr>
          <w:rFonts w:ascii="Arial" w:hAnsi="Arial" w:cs="Arial"/>
          <w:color w:val="000000"/>
          <w:sz w:val="16"/>
          <w:szCs w:val="16"/>
          <w:lang w:val="sl-SI"/>
        </w:rPr>
        <w:t>.</w:t>
      </w:r>
    </w:p>
    <w:p w14:paraId="55D6137D" w14:textId="77777777" w:rsidR="00FF2840" w:rsidRPr="00FF2840" w:rsidRDefault="00FF2840" w:rsidP="00FF2840">
      <w:pPr>
        <w:autoSpaceDE w:val="0"/>
        <w:autoSpaceDN w:val="0"/>
        <w:adjustRightInd w:val="0"/>
        <w:rPr>
          <w:rFonts w:ascii="Arial" w:hAnsi="Arial" w:cs="Arial"/>
          <w:color w:val="000000"/>
          <w:sz w:val="22"/>
          <w:szCs w:val="22"/>
          <w:lang w:val="sl-SI"/>
        </w:rPr>
      </w:pPr>
    </w:p>
    <w:p w14:paraId="10B68086" w14:textId="77777777" w:rsidR="00FF2840" w:rsidRPr="00FF2840" w:rsidRDefault="00FF2840" w:rsidP="00FF2840">
      <w:pPr>
        <w:autoSpaceDE w:val="0"/>
        <w:autoSpaceDN w:val="0"/>
        <w:adjustRightInd w:val="0"/>
        <w:rPr>
          <w:rFonts w:ascii="Arial" w:hAnsi="Arial" w:cs="Arial"/>
          <w:color w:val="000000"/>
          <w:sz w:val="22"/>
          <w:szCs w:val="22"/>
          <w:lang w:val="sl-SI"/>
        </w:rPr>
      </w:pPr>
      <w:r w:rsidRPr="00FF2840">
        <w:rPr>
          <w:rFonts w:ascii="Arial" w:hAnsi="Arial" w:cs="Arial"/>
          <w:color w:val="000000"/>
          <w:sz w:val="22"/>
          <w:szCs w:val="22"/>
          <w:lang w:val="sl-SI"/>
        </w:rPr>
        <w:t xml:space="preserve"> </w:t>
      </w:r>
    </w:p>
    <w:p w14:paraId="446D4D8D" w14:textId="77777777" w:rsidR="00FF2840" w:rsidRPr="00FF2840" w:rsidRDefault="00FF2840" w:rsidP="00FF2840">
      <w:pPr>
        <w:autoSpaceDE w:val="0"/>
        <w:autoSpaceDN w:val="0"/>
        <w:adjustRightInd w:val="0"/>
        <w:jc w:val="both"/>
        <w:rPr>
          <w:rFonts w:ascii="Arial" w:hAnsi="Arial" w:cs="Arial"/>
          <w:color w:val="000000"/>
          <w:sz w:val="22"/>
          <w:szCs w:val="22"/>
          <w:lang w:val="sl-SI"/>
        </w:rPr>
      </w:pPr>
      <w:r w:rsidRPr="00FF2840">
        <w:rPr>
          <w:rFonts w:ascii="Arial" w:hAnsi="Arial" w:cs="Arial"/>
          <w:color w:val="000000"/>
          <w:sz w:val="22"/>
          <w:szCs w:val="22"/>
          <w:lang w:val="sl-SI"/>
        </w:rPr>
        <w:t xml:space="preserve">V kolikor bi naročnik Institut "Jožef Stefan" želel preveriti izjavo referenčnega naročnika jo lahko preveri pri: </w:t>
      </w:r>
      <w:r w:rsidRPr="00FF2840">
        <w:rPr>
          <w:rFonts w:ascii="Arial" w:hAnsi="Arial" w:cs="Arial"/>
          <w:bCs/>
          <w:color w:val="000000"/>
          <w:lang w:val="sl-SI" w:eastAsia="sl-SI"/>
        </w:rPr>
        <w:fldChar w:fldCharType="begin">
          <w:ffData>
            <w:name w:val="Besedilo85"/>
            <w:enabled/>
            <w:calcOnExit w:val="0"/>
            <w:textInput/>
          </w:ffData>
        </w:fldChar>
      </w:r>
      <w:r w:rsidRPr="00FF2840">
        <w:rPr>
          <w:rFonts w:ascii="Arial" w:hAnsi="Arial" w:cs="Arial"/>
          <w:bCs/>
          <w:color w:val="000000"/>
          <w:lang w:val="sl-SI" w:eastAsia="sl-SI"/>
        </w:rPr>
        <w:instrText xml:space="preserve"> FORMTEXT </w:instrText>
      </w:r>
      <w:r w:rsidRPr="00FF2840">
        <w:rPr>
          <w:rFonts w:ascii="Arial" w:hAnsi="Arial" w:cs="Arial"/>
          <w:bCs/>
          <w:color w:val="000000"/>
          <w:lang w:val="sl-SI" w:eastAsia="sl-SI"/>
        </w:rPr>
      </w:r>
      <w:r w:rsidRPr="00FF2840">
        <w:rPr>
          <w:rFonts w:ascii="Arial" w:hAnsi="Arial" w:cs="Arial"/>
          <w:bCs/>
          <w:color w:val="000000"/>
          <w:lang w:val="sl-SI" w:eastAsia="sl-SI"/>
        </w:rPr>
        <w:fldChar w:fldCharType="separate"/>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color w:val="000000"/>
          <w:lang w:val="sl-SI" w:eastAsia="sl-SI"/>
        </w:rPr>
        <w:fldChar w:fldCharType="end"/>
      </w:r>
      <w:r w:rsidRPr="00FF2840">
        <w:rPr>
          <w:rFonts w:ascii="Arial" w:hAnsi="Arial" w:cs="Arial"/>
          <w:bCs/>
          <w:color w:val="000000"/>
          <w:lang w:val="sl-SI" w:eastAsia="sl-SI"/>
        </w:rPr>
        <w:fldChar w:fldCharType="begin">
          <w:ffData>
            <w:name w:val="Besedilo85"/>
            <w:enabled/>
            <w:calcOnExit w:val="0"/>
            <w:textInput/>
          </w:ffData>
        </w:fldChar>
      </w:r>
      <w:r w:rsidRPr="00FF2840">
        <w:rPr>
          <w:rFonts w:ascii="Arial" w:hAnsi="Arial" w:cs="Arial"/>
          <w:bCs/>
          <w:color w:val="000000"/>
          <w:lang w:val="sl-SI" w:eastAsia="sl-SI"/>
        </w:rPr>
        <w:instrText xml:space="preserve"> FORMTEXT </w:instrText>
      </w:r>
      <w:r w:rsidRPr="00FF2840">
        <w:rPr>
          <w:rFonts w:ascii="Arial" w:hAnsi="Arial" w:cs="Arial"/>
          <w:bCs/>
          <w:color w:val="000000"/>
          <w:lang w:val="sl-SI" w:eastAsia="sl-SI"/>
        </w:rPr>
      </w:r>
      <w:r w:rsidRPr="00FF2840">
        <w:rPr>
          <w:rFonts w:ascii="Arial" w:hAnsi="Arial" w:cs="Arial"/>
          <w:bCs/>
          <w:color w:val="000000"/>
          <w:lang w:val="sl-SI" w:eastAsia="sl-SI"/>
        </w:rPr>
        <w:fldChar w:fldCharType="separate"/>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color w:val="000000"/>
          <w:lang w:val="sl-SI" w:eastAsia="sl-SI"/>
        </w:rPr>
        <w:fldChar w:fldCharType="end"/>
      </w:r>
      <w:r w:rsidRPr="00FF2840">
        <w:rPr>
          <w:rFonts w:ascii="Arial" w:hAnsi="Arial" w:cs="Arial"/>
          <w:bCs/>
          <w:color w:val="000000"/>
          <w:lang w:val="sl-SI" w:eastAsia="sl-SI"/>
        </w:rPr>
        <w:fldChar w:fldCharType="begin">
          <w:ffData>
            <w:name w:val="Besedilo85"/>
            <w:enabled/>
            <w:calcOnExit w:val="0"/>
            <w:textInput/>
          </w:ffData>
        </w:fldChar>
      </w:r>
      <w:r w:rsidRPr="00FF2840">
        <w:rPr>
          <w:rFonts w:ascii="Arial" w:hAnsi="Arial" w:cs="Arial"/>
          <w:bCs/>
          <w:color w:val="000000"/>
          <w:lang w:val="sl-SI" w:eastAsia="sl-SI"/>
        </w:rPr>
        <w:instrText xml:space="preserve"> FORMTEXT </w:instrText>
      </w:r>
      <w:r w:rsidRPr="00FF2840">
        <w:rPr>
          <w:rFonts w:ascii="Arial" w:hAnsi="Arial" w:cs="Arial"/>
          <w:bCs/>
          <w:color w:val="000000"/>
          <w:lang w:val="sl-SI" w:eastAsia="sl-SI"/>
        </w:rPr>
      </w:r>
      <w:r w:rsidRPr="00FF2840">
        <w:rPr>
          <w:rFonts w:ascii="Arial" w:hAnsi="Arial" w:cs="Arial"/>
          <w:bCs/>
          <w:color w:val="000000"/>
          <w:lang w:val="sl-SI" w:eastAsia="sl-SI"/>
        </w:rPr>
        <w:fldChar w:fldCharType="separate"/>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color w:val="000000"/>
          <w:lang w:val="sl-SI" w:eastAsia="sl-SI"/>
        </w:rPr>
        <w:fldChar w:fldCharType="end"/>
      </w:r>
      <w:r w:rsidRPr="00FF2840">
        <w:rPr>
          <w:rFonts w:ascii="Arial" w:hAnsi="Arial" w:cs="Arial"/>
          <w:sz w:val="24"/>
          <w:szCs w:val="24"/>
        </w:rPr>
        <w:fldChar w:fldCharType="begin">
          <w:ffData>
            <w:name w:val="Besedilo21"/>
            <w:enabled/>
            <w:calcOnExit w:val="0"/>
            <w:textInput/>
          </w:ffData>
        </w:fldChar>
      </w:r>
      <w:r w:rsidRPr="00FF2840">
        <w:rPr>
          <w:rFonts w:ascii="Arial" w:hAnsi="Arial" w:cs="Arial"/>
          <w:sz w:val="24"/>
          <w:szCs w:val="24"/>
          <w:lang w:val="sl-SI"/>
        </w:rPr>
        <w:instrText xml:space="preserve"> FORMTEXT </w:instrText>
      </w:r>
      <w:r w:rsidRPr="00FF2840">
        <w:rPr>
          <w:rFonts w:ascii="Arial" w:hAnsi="Arial" w:cs="Arial"/>
          <w:sz w:val="24"/>
          <w:szCs w:val="24"/>
        </w:rPr>
      </w:r>
      <w:r w:rsidRPr="00FF2840">
        <w:rPr>
          <w:rFonts w:ascii="Arial" w:hAnsi="Arial" w:cs="Arial"/>
          <w:sz w:val="24"/>
          <w:szCs w:val="24"/>
        </w:rPr>
        <w:fldChar w:fldCharType="separate"/>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sz w:val="24"/>
          <w:szCs w:val="24"/>
        </w:rPr>
        <w:fldChar w:fldCharType="end"/>
      </w:r>
      <w:r w:rsidRPr="00FF2840">
        <w:rPr>
          <w:rFonts w:ascii="Arial" w:hAnsi="Arial" w:cs="Arial"/>
          <w:bCs/>
          <w:color w:val="000000"/>
          <w:lang w:val="sl-SI" w:eastAsia="sl-SI"/>
        </w:rPr>
        <w:t xml:space="preserve"> </w:t>
      </w:r>
      <w:r w:rsidRPr="00FF2840">
        <w:rPr>
          <w:rFonts w:ascii="Arial" w:hAnsi="Arial" w:cs="Arial"/>
          <w:bCs/>
          <w:i/>
          <w:color w:val="000000"/>
          <w:sz w:val="16"/>
          <w:szCs w:val="16"/>
          <w:lang w:val="sl-SI" w:eastAsia="sl-SI"/>
        </w:rPr>
        <w:t>(ime in priimek)</w:t>
      </w:r>
      <w:r w:rsidRPr="00FF2840">
        <w:rPr>
          <w:rFonts w:ascii="Arial" w:hAnsi="Arial" w:cs="Arial"/>
          <w:color w:val="000000"/>
          <w:sz w:val="22"/>
          <w:szCs w:val="22"/>
          <w:lang w:val="sl-SI"/>
        </w:rPr>
        <w:t xml:space="preserve"> na telefonski številki </w:t>
      </w:r>
      <w:r w:rsidRPr="00FF2840">
        <w:rPr>
          <w:rFonts w:ascii="Arial" w:hAnsi="Arial" w:cs="Arial"/>
          <w:bCs/>
          <w:color w:val="000000"/>
          <w:lang w:val="sl-SI" w:eastAsia="sl-SI"/>
        </w:rPr>
        <w:fldChar w:fldCharType="begin">
          <w:ffData>
            <w:name w:val="Besedilo85"/>
            <w:enabled/>
            <w:calcOnExit w:val="0"/>
            <w:textInput/>
          </w:ffData>
        </w:fldChar>
      </w:r>
      <w:r w:rsidRPr="00FF2840">
        <w:rPr>
          <w:rFonts w:ascii="Arial" w:hAnsi="Arial" w:cs="Arial"/>
          <w:bCs/>
          <w:color w:val="000000"/>
          <w:lang w:val="sl-SI" w:eastAsia="sl-SI"/>
        </w:rPr>
        <w:instrText xml:space="preserve"> FORMTEXT </w:instrText>
      </w:r>
      <w:r w:rsidRPr="00FF2840">
        <w:rPr>
          <w:rFonts w:ascii="Arial" w:hAnsi="Arial" w:cs="Arial"/>
          <w:bCs/>
          <w:color w:val="000000"/>
          <w:lang w:val="sl-SI" w:eastAsia="sl-SI"/>
        </w:rPr>
      </w:r>
      <w:r w:rsidRPr="00FF2840">
        <w:rPr>
          <w:rFonts w:ascii="Arial" w:hAnsi="Arial" w:cs="Arial"/>
          <w:bCs/>
          <w:color w:val="000000"/>
          <w:lang w:val="sl-SI" w:eastAsia="sl-SI"/>
        </w:rPr>
        <w:fldChar w:fldCharType="separate"/>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color w:val="000000"/>
          <w:lang w:val="sl-SI" w:eastAsia="sl-SI"/>
        </w:rPr>
        <w:fldChar w:fldCharType="end"/>
      </w:r>
      <w:r w:rsidRPr="00FF2840">
        <w:rPr>
          <w:rFonts w:ascii="Arial" w:hAnsi="Arial" w:cs="Arial"/>
          <w:bCs/>
          <w:color w:val="000000"/>
          <w:lang w:val="sl-SI" w:eastAsia="sl-SI"/>
        </w:rPr>
        <w:fldChar w:fldCharType="begin">
          <w:ffData>
            <w:name w:val="Besedilo85"/>
            <w:enabled/>
            <w:calcOnExit w:val="0"/>
            <w:textInput/>
          </w:ffData>
        </w:fldChar>
      </w:r>
      <w:r w:rsidRPr="00FF2840">
        <w:rPr>
          <w:rFonts w:ascii="Arial" w:hAnsi="Arial" w:cs="Arial"/>
          <w:bCs/>
          <w:color w:val="000000"/>
          <w:lang w:val="sl-SI" w:eastAsia="sl-SI"/>
        </w:rPr>
        <w:instrText xml:space="preserve"> FORMTEXT </w:instrText>
      </w:r>
      <w:r w:rsidRPr="00FF2840">
        <w:rPr>
          <w:rFonts w:ascii="Arial" w:hAnsi="Arial" w:cs="Arial"/>
          <w:bCs/>
          <w:color w:val="000000"/>
          <w:lang w:val="sl-SI" w:eastAsia="sl-SI"/>
        </w:rPr>
      </w:r>
      <w:r w:rsidRPr="00FF2840">
        <w:rPr>
          <w:rFonts w:ascii="Arial" w:hAnsi="Arial" w:cs="Arial"/>
          <w:bCs/>
          <w:color w:val="000000"/>
          <w:lang w:val="sl-SI" w:eastAsia="sl-SI"/>
        </w:rPr>
        <w:fldChar w:fldCharType="separate"/>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color w:val="000000"/>
          <w:lang w:val="sl-SI" w:eastAsia="sl-SI"/>
        </w:rPr>
        <w:fldChar w:fldCharType="end"/>
      </w:r>
      <w:r w:rsidRPr="00FF2840">
        <w:rPr>
          <w:rFonts w:ascii="Arial" w:hAnsi="Arial" w:cs="Arial"/>
          <w:sz w:val="24"/>
          <w:szCs w:val="24"/>
        </w:rPr>
        <w:fldChar w:fldCharType="begin">
          <w:ffData>
            <w:name w:val="Besedilo21"/>
            <w:enabled/>
            <w:calcOnExit w:val="0"/>
            <w:textInput/>
          </w:ffData>
        </w:fldChar>
      </w:r>
      <w:r w:rsidRPr="00FF2840">
        <w:rPr>
          <w:rFonts w:ascii="Arial" w:hAnsi="Arial" w:cs="Arial"/>
          <w:sz w:val="24"/>
          <w:szCs w:val="24"/>
          <w:lang w:val="sl-SI"/>
        </w:rPr>
        <w:instrText xml:space="preserve"> FORMTEXT </w:instrText>
      </w:r>
      <w:r w:rsidRPr="00FF2840">
        <w:rPr>
          <w:rFonts w:ascii="Arial" w:hAnsi="Arial" w:cs="Arial"/>
          <w:sz w:val="24"/>
          <w:szCs w:val="24"/>
        </w:rPr>
      </w:r>
      <w:r w:rsidRPr="00FF2840">
        <w:rPr>
          <w:rFonts w:ascii="Arial" w:hAnsi="Arial" w:cs="Arial"/>
          <w:sz w:val="24"/>
          <w:szCs w:val="24"/>
        </w:rPr>
        <w:fldChar w:fldCharType="separate"/>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sz w:val="24"/>
          <w:szCs w:val="24"/>
        </w:rPr>
        <w:fldChar w:fldCharType="end"/>
      </w:r>
      <w:r w:rsidRPr="00FF2840">
        <w:rPr>
          <w:rFonts w:ascii="Arial" w:hAnsi="Arial" w:cs="Arial"/>
          <w:bCs/>
          <w:color w:val="000000"/>
          <w:lang w:val="sl-SI" w:eastAsia="sl-SI"/>
        </w:rPr>
        <w:t xml:space="preserve"> </w:t>
      </w:r>
      <w:r w:rsidRPr="00FF2840">
        <w:rPr>
          <w:rFonts w:ascii="Arial" w:hAnsi="Arial" w:cs="Arial"/>
          <w:bCs/>
          <w:color w:val="000000"/>
          <w:sz w:val="22"/>
          <w:szCs w:val="22"/>
          <w:lang w:val="sl-SI" w:eastAsia="sl-SI"/>
        </w:rPr>
        <w:t xml:space="preserve">in/ali elektronskem naslovu: </w:t>
      </w:r>
      <w:r w:rsidRPr="00FF2840">
        <w:rPr>
          <w:rFonts w:ascii="Arial" w:hAnsi="Arial" w:cs="Arial"/>
          <w:bCs/>
          <w:color w:val="000000"/>
          <w:lang w:val="sl-SI" w:eastAsia="sl-SI"/>
        </w:rPr>
        <w:fldChar w:fldCharType="begin">
          <w:ffData>
            <w:name w:val="Besedilo85"/>
            <w:enabled/>
            <w:calcOnExit w:val="0"/>
            <w:textInput/>
          </w:ffData>
        </w:fldChar>
      </w:r>
      <w:r w:rsidRPr="00FF2840">
        <w:rPr>
          <w:rFonts w:ascii="Arial" w:hAnsi="Arial" w:cs="Arial"/>
          <w:bCs/>
          <w:color w:val="000000"/>
          <w:lang w:val="sl-SI" w:eastAsia="sl-SI"/>
        </w:rPr>
        <w:instrText xml:space="preserve"> FORMTEXT </w:instrText>
      </w:r>
      <w:r w:rsidRPr="00FF2840">
        <w:rPr>
          <w:rFonts w:ascii="Arial" w:hAnsi="Arial" w:cs="Arial"/>
          <w:bCs/>
          <w:color w:val="000000"/>
          <w:lang w:val="sl-SI" w:eastAsia="sl-SI"/>
        </w:rPr>
      </w:r>
      <w:r w:rsidRPr="00FF2840">
        <w:rPr>
          <w:rFonts w:ascii="Arial" w:hAnsi="Arial" w:cs="Arial"/>
          <w:bCs/>
          <w:color w:val="000000"/>
          <w:lang w:val="sl-SI" w:eastAsia="sl-SI"/>
        </w:rPr>
        <w:fldChar w:fldCharType="separate"/>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color w:val="000000"/>
          <w:lang w:val="sl-SI" w:eastAsia="sl-SI"/>
        </w:rPr>
        <w:fldChar w:fldCharType="end"/>
      </w:r>
      <w:r w:rsidRPr="00FF2840">
        <w:rPr>
          <w:rFonts w:ascii="Arial" w:hAnsi="Arial" w:cs="Arial"/>
          <w:bCs/>
          <w:color w:val="000000"/>
          <w:lang w:val="sl-SI" w:eastAsia="sl-SI"/>
        </w:rPr>
        <w:fldChar w:fldCharType="begin">
          <w:ffData>
            <w:name w:val="Besedilo85"/>
            <w:enabled/>
            <w:calcOnExit w:val="0"/>
            <w:textInput/>
          </w:ffData>
        </w:fldChar>
      </w:r>
      <w:r w:rsidRPr="00FF2840">
        <w:rPr>
          <w:rFonts w:ascii="Arial" w:hAnsi="Arial" w:cs="Arial"/>
          <w:bCs/>
          <w:color w:val="000000"/>
          <w:lang w:val="sl-SI" w:eastAsia="sl-SI"/>
        </w:rPr>
        <w:instrText xml:space="preserve"> FORMTEXT </w:instrText>
      </w:r>
      <w:r w:rsidRPr="00FF2840">
        <w:rPr>
          <w:rFonts w:ascii="Arial" w:hAnsi="Arial" w:cs="Arial"/>
          <w:bCs/>
          <w:color w:val="000000"/>
          <w:lang w:val="sl-SI" w:eastAsia="sl-SI"/>
        </w:rPr>
      </w:r>
      <w:r w:rsidRPr="00FF2840">
        <w:rPr>
          <w:rFonts w:ascii="Arial" w:hAnsi="Arial" w:cs="Arial"/>
          <w:bCs/>
          <w:color w:val="000000"/>
          <w:lang w:val="sl-SI" w:eastAsia="sl-SI"/>
        </w:rPr>
        <w:fldChar w:fldCharType="separate"/>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color w:val="000000"/>
          <w:lang w:val="sl-SI" w:eastAsia="sl-SI"/>
        </w:rPr>
        <w:fldChar w:fldCharType="end"/>
      </w:r>
      <w:r w:rsidRPr="00FF2840">
        <w:rPr>
          <w:rFonts w:ascii="Arial" w:hAnsi="Arial" w:cs="Arial"/>
          <w:bCs/>
          <w:color w:val="000000"/>
          <w:lang w:val="sl-SI" w:eastAsia="sl-SI"/>
        </w:rPr>
        <w:fldChar w:fldCharType="begin">
          <w:ffData>
            <w:name w:val="Besedilo85"/>
            <w:enabled/>
            <w:calcOnExit w:val="0"/>
            <w:textInput/>
          </w:ffData>
        </w:fldChar>
      </w:r>
      <w:r w:rsidRPr="00FF2840">
        <w:rPr>
          <w:rFonts w:ascii="Arial" w:hAnsi="Arial" w:cs="Arial"/>
          <w:bCs/>
          <w:color w:val="000000"/>
          <w:lang w:val="sl-SI" w:eastAsia="sl-SI"/>
        </w:rPr>
        <w:instrText xml:space="preserve"> FORMTEXT </w:instrText>
      </w:r>
      <w:r w:rsidRPr="00FF2840">
        <w:rPr>
          <w:rFonts w:ascii="Arial" w:hAnsi="Arial" w:cs="Arial"/>
          <w:bCs/>
          <w:color w:val="000000"/>
          <w:lang w:val="sl-SI" w:eastAsia="sl-SI"/>
        </w:rPr>
      </w:r>
      <w:r w:rsidRPr="00FF2840">
        <w:rPr>
          <w:rFonts w:ascii="Arial" w:hAnsi="Arial" w:cs="Arial"/>
          <w:bCs/>
          <w:color w:val="000000"/>
          <w:lang w:val="sl-SI" w:eastAsia="sl-SI"/>
        </w:rPr>
        <w:fldChar w:fldCharType="separate"/>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noProof/>
          <w:color w:val="000000"/>
          <w:lang w:val="sl-SI" w:eastAsia="sl-SI"/>
        </w:rPr>
        <w:t> </w:t>
      </w:r>
      <w:r w:rsidRPr="00FF2840">
        <w:rPr>
          <w:rFonts w:ascii="Arial" w:hAnsi="Arial" w:cs="Arial"/>
          <w:bCs/>
          <w:color w:val="000000"/>
          <w:lang w:val="sl-SI" w:eastAsia="sl-SI"/>
        </w:rPr>
        <w:fldChar w:fldCharType="end"/>
      </w:r>
      <w:r w:rsidRPr="00FF2840">
        <w:rPr>
          <w:rFonts w:ascii="Arial" w:hAnsi="Arial" w:cs="Arial"/>
          <w:sz w:val="24"/>
          <w:szCs w:val="24"/>
        </w:rPr>
        <w:fldChar w:fldCharType="begin">
          <w:ffData>
            <w:name w:val="Besedilo21"/>
            <w:enabled/>
            <w:calcOnExit w:val="0"/>
            <w:textInput/>
          </w:ffData>
        </w:fldChar>
      </w:r>
      <w:r w:rsidRPr="00FF2840">
        <w:rPr>
          <w:rFonts w:ascii="Arial" w:hAnsi="Arial" w:cs="Arial"/>
          <w:sz w:val="24"/>
          <w:szCs w:val="24"/>
          <w:lang w:val="sl-SI"/>
        </w:rPr>
        <w:instrText xml:space="preserve"> FORMTEXT </w:instrText>
      </w:r>
      <w:r w:rsidRPr="00FF2840">
        <w:rPr>
          <w:rFonts w:ascii="Arial" w:hAnsi="Arial" w:cs="Arial"/>
          <w:sz w:val="24"/>
          <w:szCs w:val="24"/>
        </w:rPr>
      </w:r>
      <w:r w:rsidRPr="00FF2840">
        <w:rPr>
          <w:rFonts w:ascii="Arial" w:hAnsi="Arial" w:cs="Arial"/>
          <w:sz w:val="24"/>
          <w:szCs w:val="24"/>
        </w:rPr>
        <w:fldChar w:fldCharType="separate"/>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noProof/>
          <w:sz w:val="24"/>
          <w:szCs w:val="24"/>
        </w:rPr>
        <w:t> </w:t>
      </w:r>
      <w:r w:rsidRPr="00FF2840">
        <w:rPr>
          <w:rFonts w:ascii="Arial" w:hAnsi="Arial" w:cs="Arial"/>
          <w:sz w:val="24"/>
          <w:szCs w:val="24"/>
        </w:rPr>
        <w:fldChar w:fldCharType="end"/>
      </w:r>
      <w:r w:rsidRPr="00FF2840">
        <w:rPr>
          <w:rFonts w:ascii="Arial" w:hAnsi="Arial" w:cs="Arial"/>
          <w:bCs/>
          <w:color w:val="000000"/>
          <w:lang w:val="sl-SI" w:eastAsia="sl-SI"/>
        </w:rPr>
        <w:t xml:space="preserve">. </w:t>
      </w:r>
    </w:p>
    <w:p w14:paraId="3044EEE5" w14:textId="77777777" w:rsidR="00FF2840" w:rsidRPr="00FF2840" w:rsidRDefault="00FF2840" w:rsidP="00FF2840">
      <w:pPr>
        <w:autoSpaceDE w:val="0"/>
        <w:autoSpaceDN w:val="0"/>
        <w:adjustRightInd w:val="0"/>
        <w:rPr>
          <w:rFonts w:ascii="Arial" w:hAnsi="Arial" w:cs="Arial"/>
          <w:color w:val="000000"/>
          <w:sz w:val="22"/>
          <w:szCs w:val="22"/>
          <w:lang w:val="sl-SI"/>
        </w:rPr>
      </w:pPr>
    </w:p>
    <w:p w14:paraId="5F8D8468" w14:textId="77777777" w:rsidR="00FF2840" w:rsidRPr="00FF2840" w:rsidRDefault="00FF2840" w:rsidP="00FF2840">
      <w:pPr>
        <w:autoSpaceDE w:val="0"/>
        <w:autoSpaceDN w:val="0"/>
        <w:adjustRightInd w:val="0"/>
        <w:rPr>
          <w:rFonts w:ascii="Arial" w:hAnsi="Arial" w:cs="Arial"/>
          <w:color w:val="000000"/>
          <w:sz w:val="22"/>
          <w:szCs w:val="22"/>
          <w:lang w:val="sl-SI"/>
        </w:rPr>
      </w:pPr>
    </w:p>
    <w:p w14:paraId="531D72FB" w14:textId="77777777" w:rsidR="00FF2840" w:rsidRPr="00FF2840" w:rsidRDefault="00FF2840" w:rsidP="00FF2840">
      <w:pPr>
        <w:rPr>
          <w:rFonts w:ascii="Arial" w:hAnsi="Arial" w:cs="Arial"/>
          <w:color w:val="000000"/>
          <w:lang w:val="sl-SI"/>
        </w:rPr>
      </w:pPr>
    </w:p>
    <w:p w14:paraId="2BD0E1EC" w14:textId="77777777" w:rsidR="00FF2840" w:rsidRPr="00FF2840" w:rsidRDefault="00FF2840" w:rsidP="00FF2840">
      <w:pPr>
        <w:rPr>
          <w:rFonts w:ascii="Arial" w:hAnsi="Arial" w:cs="Arial"/>
          <w:color w:val="000000"/>
          <w:lang w:val="sl-SI"/>
        </w:rPr>
      </w:pPr>
    </w:p>
    <w:p w14:paraId="0777F34E" w14:textId="77777777" w:rsidR="00FF2840" w:rsidRPr="00FF2840" w:rsidRDefault="00FF2840" w:rsidP="00FF2840">
      <w:pPr>
        <w:rPr>
          <w:rFonts w:ascii="Arial" w:hAnsi="Arial" w:cs="Arial"/>
          <w:color w:val="000000"/>
          <w:lang w:val="sl-SI"/>
        </w:rPr>
      </w:pPr>
    </w:p>
    <w:tbl>
      <w:tblPr>
        <w:tblW w:w="9464" w:type="dxa"/>
        <w:tblLayout w:type="fixed"/>
        <w:tblLook w:val="0000" w:firstRow="0" w:lastRow="0" w:firstColumn="0" w:lastColumn="0" w:noHBand="0" w:noVBand="0"/>
      </w:tblPr>
      <w:tblGrid>
        <w:gridCol w:w="3190"/>
        <w:gridCol w:w="2730"/>
        <w:gridCol w:w="3544"/>
      </w:tblGrid>
      <w:tr w:rsidR="00FF2840" w:rsidRPr="00FF2840" w14:paraId="1F24E3D6" w14:textId="77777777" w:rsidTr="00C670DD">
        <w:tc>
          <w:tcPr>
            <w:tcW w:w="3190" w:type="dxa"/>
          </w:tcPr>
          <w:p w14:paraId="1FBD9F46" w14:textId="77777777" w:rsidR="00FF2840" w:rsidRPr="00FF2840" w:rsidRDefault="00FF2840" w:rsidP="00FF2840">
            <w:pPr>
              <w:jc w:val="both"/>
              <w:rPr>
                <w:rFonts w:ascii="Arial" w:hAnsi="Arial" w:cs="Arial"/>
                <w:color w:val="000000"/>
                <w:lang w:val="sl-SI"/>
              </w:rPr>
            </w:pPr>
          </w:p>
        </w:tc>
        <w:tc>
          <w:tcPr>
            <w:tcW w:w="2730" w:type="dxa"/>
          </w:tcPr>
          <w:p w14:paraId="48941326" w14:textId="77777777" w:rsidR="00FF2840" w:rsidRPr="00FF2840" w:rsidRDefault="00FF2840" w:rsidP="00FF2840">
            <w:pPr>
              <w:jc w:val="both"/>
              <w:rPr>
                <w:rFonts w:ascii="Arial" w:hAnsi="Arial" w:cs="Arial"/>
                <w:color w:val="000000"/>
                <w:lang w:val="sl-SI"/>
              </w:rPr>
            </w:pPr>
          </w:p>
        </w:tc>
        <w:tc>
          <w:tcPr>
            <w:tcW w:w="3544" w:type="dxa"/>
          </w:tcPr>
          <w:p w14:paraId="73AF8705" w14:textId="77777777" w:rsidR="00FF2840" w:rsidRPr="00FF2840" w:rsidRDefault="00FF2840" w:rsidP="00FF2840">
            <w:pPr>
              <w:jc w:val="center"/>
              <w:rPr>
                <w:rFonts w:ascii="Arial" w:hAnsi="Arial" w:cs="Arial"/>
                <w:color w:val="000000"/>
                <w:sz w:val="22"/>
                <w:szCs w:val="22"/>
                <w:lang w:val="sl-SI"/>
              </w:rPr>
            </w:pPr>
            <w:r w:rsidRPr="00FF2840">
              <w:rPr>
                <w:rFonts w:ascii="Arial" w:hAnsi="Arial" w:cs="Arial"/>
                <w:color w:val="000000"/>
                <w:sz w:val="22"/>
                <w:szCs w:val="22"/>
                <w:lang w:val="sl-SI"/>
              </w:rPr>
              <w:t>Ime in priimek odgovorne osebe potrjevalca reference:</w:t>
            </w:r>
          </w:p>
          <w:p w14:paraId="2FDBD270" w14:textId="77777777" w:rsidR="00FF2840" w:rsidRPr="00FF2840" w:rsidRDefault="00FF2840" w:rsidP="00FF2840">
            <w:pPr>
              <w:jc w:val="center"/>
              <w:rPr>
                <w:rFonts w:ascii="Arial" w:hAnsi="Arial" w:cs="Arial"/>
                <w:color w:val="000000"/>
                <w:sz w:val="22"/>
                <w:szCs w:val="22"/>
                <w:lang w:val="sl-SI"/>
              </w:rPr>
            </w:pPr>
          </w:p>
        </w:tc>
      </w:tr>
      <w:tr w:rsidR="00FF2840" w:rsidRPr="00FF2840" w14:paraId="6757BF83" w14:textId="77777777" w:rsidTr="00C670DD">
        <w:trPr>
          <w:trHeight w:hRule="exact" w:val="500"/>
        </w:trPr>
        <w:tc>
          <w:tcPr>
            <w:tcW w:w="3190" w:type="dxa"/>
          </w:tcPr>
          <w:p w14:paraId="654557B7" w14:textId="77777777" w:rsidR="00FF2840" w:rsidRPr="00FF2840" w:rsidRDefault="00FF2840" w:rsidP="00FF2840">
            <w:pPr>
              <w:jc w:val="center"/>
              <w:rPr>
                <w:rFonts w:ascii="Arial" w:hAnsi="Arial" w:cs="Arial"/>
                <w:i/>
                <w:color w:val="000000"/>
                <w:vertAlign w:val="superscript"/>
                <w:lang w:val="sl-SI"/>
              </w:rPr>
            </w:pPr>
          </w:p>
        </w:tc>
        <w:tc>
          <w:tcPr>
            <w:tcW w:w="2730" w:type="dxa"/>
          </w:tcPr>
          <w:p w14:paraId="3042F28E" w14:textId="77777777" w:rsidR="00FF2840" w:rsidRPr="00FF2840" w:rsidRDefault="00FF2840" w:rsidP="00FF2840">
            <w:pPr>
              <w:jc w:val="center"/>
              <w:rPr>
                <w:rFonts w:ascii="Arial" w:hAnsi="Arial" w:cs="Arial"/>
                <w:i/>
                <w:color w:val="000000"/>
                <w:vertAlign w:val="superscript"/>
                <w:lang w:val="sl-SI"/>
              </w:rPr>
            </w:pPr>
          </w:p>
        </w:tc>
        <w:tc>
          <w:tcPr>
            <w:tcW w:w="3544" w:type="dxa"/>
          </w:tcPr>
          <w:p w14:paraId="135FFAB8" w14:textId="77777777" w:rsidR="00FF2840" w:rsidRPr="00FF2840" w:rsidRDefault="00FF2840" w:rsidP="00FF2840">
            <w:pPr>
              <w:jc w:val="center"/>
              <w:rPr>
                <w:rFonts w:ascii="Arial" w:hAnsi="Arial" w:cs="Arial"/>
                <w:color w:val="000000"/>
                <w:sz w:val="22"/>
                <w:szCs w:val="22"/>
                <w:vertAlign w:val="superscript"/>
                <w:lang w:val="sl-SI"/>
              </w:rPr>
            </w:pPr>
          </w:p>
          <w:p w14:paraId="6422231B" w14:textId="77777777" w:rsidR="00FF2840" w:rsidRPr="00FF2840" w:rsidRDefault="00FF2840" w:rsidP="00FF2840">
            <w:pPr>
              <w:jc w:val="center"/>
              <w:rPr>
                <w:rFonts w:ascii="Arial" w:hAnsi="Arial" w:cs="Arial"/>
                <w:color w:val="000000"/>
                <w:sz w:val="22"/>
                <w:szCs w:val="22"/>
                <w:vertAlign w:val="superscript"/>
                <w:lang w:val="sl-SI"/>
              </w:rPr>
            </w:pPr>
          </w:p>
          <w:p w14:paraId="0CA9C0D7" w14:textId="77777777" w:rsidR="00FF2840" w:rsidRPr="00FF2840" w:rsidRDefault="00FF2840" w:rsidP="00FF2840">
            <w:pPr>
              <w:jc w:val="center"/>
              <w:rPr>
                <w:rFonts w:ascii="Arial" w:hAnsi="Arial" w:cs="Arial"/>
                <w:color w:val="000000"/>
                <w:sz w:val="22"/>
                <w:szCs w:val="22"/>
                <w:vertAlign w:val="superscript"/>
                <w:lang w:val="sl-SI"/>
              </w:rPr>
            </w:pPr>
          </w:p>
        </w:tc>
      </w:tr>
      <w:tr w:rsidR="00FF2840" w:rsidRPr="00FF2840" w14:paraId="5D301E7E" w14:textId="77777777" w:rsidTr="00C670DD">
        <w:trPr>
          <w:trHeight w:val="58"/>
        </w:trPr>
        <w:tc>
          <w:tcPr>
            <w:tcW w:w="3190" w:type="dxa"/>
            <w:tcBorders>
              <w:top w:val="dashed" w:sz="4" w:space="0" w:color="auto"/>
            </w:tcBorders>
          </w:tcPr>
          <w:p w14:paraId="2C5AE267" w14:textId="77777777" w:rsidR="00FF2840" w:rsidRPr="00FF2840" w:rsidRDefault="00FF2840" w:rsidP="00FF2840">
            <w:pPr>
              <w:jc w:val="center"/>
              <w:rPr>
                <w:rFonts w:ascii="Arial" w:hAnsi="Arial" w:cs="Arial"/>
                <w:i/>
                <w:color w:val="000000"/>
                <w:sz w:val="16"/>
                <w:lang w:val="sl-SI"/>
              </w:rPr>
            </w:pPr>
            <w:r w:rsidRPr="00FF2840">
              <w:rPr>
                <w:rFonts w:ascii="Arial" w:hAnsi="Arial" w:cs="Arial"/>
                <w:i/>
                <w:color w:val="000000"/>
                <w:sz w:val="16"/>
                <w:lang w:val="sl-SI"/>
              </w:rPr>
              <w:t>(kraj, datum)</w:t>
            </w:r>
          </w:p>
        </w:tc>
        <w:tc>
          <w:tcPr>
            <w:tcW w:w="2730" w:type="dxa"/>
          </w:tcPr>
          <w:p w14:paraId="35AC4CC8" w14:textId="77777777" w:rsidR="00FF2840" w:rsidRPr="00FF2840" w:rsidRDefault="00FF2840" w:rsidP="00FF2840">
            <w:pPr>
              <w:jc w:val="center"/>
              <w:rPr>
                <w:rFonts w:ascii="Arial" w:hAnsi="Arial" w:cs="Arial"/>
                <w:i/>
                <w:color w:val="000000"/>
                <w:sz w:val="16"/>
                <w:lang w:val="sl-SI"/>
              </w:rPr>
            </w:pPr>
            <w:r w:rsidRPr="00FF2840">
              <w:rPr>
                <w:rFonts w:ascii="Arial" w:hAnsi="Arial" w:cs="Arial"/>
                <w:i/>
                <w:color w:val="000000"/>
                <w:sz w:val="16"/>
                <w:lang w:val="sl-SI"/>
              </w:rPr>
              <w:t>(žig)</w:t>
            </w:r>
          </w:p>
        </w:tc>
        <w:tc>
          <w:tcPr>
            <w:tcW w:w="3544" w:type="dxa"/>
            <w:tcBorders>
              <w:top w:val="dashed" w:sz="4" w:space="0" w:color="auto"/>
            </w:tcBorders>
          </w:tcPr>
          <w:p w14:paraId="2E0A5373" w14:textId="77777777" w:rsidR="00FF2840" w:rsidRPr="00FF2840" w:rsidRDefault="00FF2840" w:rsidP="00FF2840">
            <w:pPr>
              <w:jc w:val="center"/>
              <w:rPr>
                <w:rFonts w:ascii="Arial" w:hAnsi="Arial" w:cs="Arial"/>
                <w:i/>
                <w:color w:val="000000"/>
                <w:sz w:val="16"/>
                <w:lang w:val="sl-SI"/>
              </w:rPr>
            </w:pPr>
            <w:r w:rsidRPr="00FF2840">
              <w:rPr>
                <w:rFonts w:ascii="Arial" w:hAnsi="Arial" w:cs="Arial"/>
                <w:i/>
                <w:color w:val="000000"/>
                <w:sz w:val="16"/>
                <w:lang w:val="sl-SI"/>
              </w:rPr>
              <w:t>(podpis predstavnika potrjevalca reference)</w:t>
            </w:r>
          </w:p>
        </w:tc>
      </w:tr>
    </w:tbl>
    <w:p w14:paraId="1A0EBF10" w14:textId="77777777" w:rsidR="00FF2840" w:rsidRPr="00FF2840" w:rsidRDefault="00FF2840" w:rsidP="00FF2840">
      <w:pPr>
        <w:jc w:val="right"/>
        <w:rPr>
          <w:rFonts w:ascii="Arial" w:hAnsi="Arial" w:cs="Arial"/>
          <w:b/>
          <w:sz w:val="24"/>
          <w:szCs w:val="24"/>
          <w:lang w:val="sl-SI" w:eastAsia="sl-SI"/>
        </w:rPr>
      </w:pPr>
    </w:p>
    <w:p w14:paraId="42C482E2" w14:textId="77777777" w:rsidR="00FF2840" w:rsidRPr="00FF2840" w:rsidRDefault="00FF2840" w:rsidP="00FF2840">
      <w:pPr>
        <w:jc w:val="right"/>
        <w:rPr>
          <w:rFonts w:ascii="Arial" w:hAnsi="Arial" w:cs="Arial"/>
          <w:b/>
          <w:sz w:val="24"/>
          <w:szCs w:val="24"/>
          <w:lang w:val="sl-SI" w:eastAsia="sl-SI"/>
        </w:rPr>
      </w:pPr>
    </w:p>
    <w:p w14:paraId="07DDE92D" w14:textId="77777777" w:rsidR="00FF2840" w:rsidRPr="00FF2840" w:rsidRDefault="00FF2840" w:rsidP="00FF2840">
      <w:pPr>
        <w:jc w:val="right"/>
        <w:rPr>
          <w:rFonts w:ascii="Arial" w:hAnsi="Arial" w:cs="Arial"/>
          <w:b/>
          <w:sz w:val="24"/>
          <w:szCs w:val="24"/>
          <w:lang w:val="sl-SI" w:eastAsia="sl-SI"/>
        </w:rPr>
      </w:pPr>
    </w:p>
    <w:p w14:paraId="67472B5A" w14:textId="77777777" w:rsidR="00FF2840" w:rsidRPr="00FF2840" w:rsidRDefault="00FF2840" w:rsidP="00FF2840">
      <w:pPr>
        <w:jc w:val="right"/>
        <w:rPr>
          <w:rFonts w:ascii="Arial" w:hAnsi="Arial" w:cs="Arial"/>
          <w:b/>
          <w:sz w:val="24"/>
          <w:szCs w:val="24"/>
          <w:lang w:val="sl-SI" w:eastAsia="sl-SI"/>
        </w:rPr>
      </w:pPr>
    </w:p>
    <w:p w14:paraId="30570AE4" w14:textId="77777777" w:rsidR="00FF2840" w:rsidRPr="00FF2840" w:rsidRDefault="00FF2840" w:rsidP="00FF2840">
      <w:pPr>
        <w:rPr>
          <w:rFonts w:ascii="Arial" w:hAnsi="Arial" w:cs="Arial"/>
          <w:b/>
          <w:sz w:val="18"/>
          <w:szCs w:val="18"/>
          <w:lang w:val="sl-SI"/>
        </w:rPr>
      </w:pPr>
      <w:r w:rsidRPr="00FF2840">
        <w:rPr>
          <w:rFonts w:ascii="Arial" w:hAnsi="Arial" w:cs="Arial"/>
          <w:b/>
          <w:sz w:val="18"/>
          <w:szCs w:val="18"/>
          <w:lang w:val="sl-SI"/>
        </w:rPr>
        <w:t>Opomba naročnika: Obrazec se fotokopira za potrebno število izjav.</w:t>
      </w:r>
    </w:p>
    <w:p w14:paraId="16499596" w14:textId="77777777" w:rsidR="00FF2840" w:rsidRPr="00FF2840" w:rsidRDefault="00FF2840" w:rsidP="00FF2840">
      <w:pPr>
        <w:rPr>
          <w:rFonts w:ascii="Arial" w:hAnsi="Arial" w:cs="Arial"/>
          <w:b/>
          <w:sz w:val="18"/>
          <w:szCs w:val="18"/>
          <w:lang w:val="sl-SI"/>
        </w:rPr>
      </w:pPr>
    </w:p>
    <w:p w14:paraId="1FFC5D48" w14:textId="669428D6" w:rsidR="00FF2840" w:rsidRPr="009778A5" w:rsidRDefault="00FF2840" w:rsidP="00FF2840">
      <w:pPr>
        <w:rPr>
          <w:rFonts w:ascii="Arial" w:hAnsi="Arial" w:cs="Arial"/>
          <w:b/>
          <w:color w:val="FF0000"/>
          <w:sz w:val="18"/>
          <w:szCs w:val="18"/>
          <w:lang w:val="sl-SI"/>
        </w:rPr>
      </w:pPr>
      <w:r w:rsidRPr="00FF2840">
        <w:rPr>
          <w:rFonts w:ascii="Arial" w:hAnsi="Arial" w:cs="Arial"/>
          <w:b/>
          <w:sz w:val="18"/>
          <w:szCs w:val="18"/>
          <w:lang w:val="sl-SI"/>
        </w:rPr>
        <w:t xml:space="preserve">Upoštevale se bodo samo tiste referenčne izjave, ki bodo v celoti izpolnjene in podpisane s strani referenčnega </w:t>
      </w:r>
      <w:r w:rsidRPr="006C3347">
        <w:rPr>
          <w:rFonts w:ascii="Arial" w:hAnsi="Arial" w:cs="Arial"/>
          <w:b/>
          <w:sz w:val="18"/>
          <w:szCs w:val="18"/>
          <w:lang w:val="sl-SI"/>
        </w:rPr>
        <w:t>naročnika, za katerega je ponudnik izvedel dobavo blaga in bodo navedena tudi v seznamu referenc na OBRAZCU 4.</w:t>
      </w:r>
      <w:r w:rsidR="006C3347" w:rsidRPr="006C3347">
        <w:rPr>
          <w:rFonts w:ascii="Arial" w:hAnsi="Arial" w:cs="Arial"/>
          <w:b/>
          <w:sz w:val="18"/>
          <w:szCs w:val="18"/>
          <w:lang w:val="sl-SI"/>
        </w:rPr>
        <w:t>2</w:t>
      </w:r>
    </w:p>
    <w:p w14:paraId="2F935911" w14:textId="77777777" w:rsidR="00FF2840" w:rsidRPr="00FF2840" w:rsidRDefault="00FF2840" w:rsidP="00FF2840">
      <w:pPr>
        <w:spacing w:line="260" w:lineRule="atLeast"/>
        <w:jc w:val="both"/>
        <w:rPr>
          <w:rFonts w:ascii="Cambria" w:hAnsi="Cambria" w:cs="Arial"/>
          <w:lang w:val="sl-SI" w:eastAsia="sl-SI"/>
        </w:rPr>
      </w:pPr>
    </w:p>
    <w:p w14:paraId="40245D2C" w14:textId="77777777" w:rsidR="00FF2840" w:rsidRPr="00FF2840" w:rsidRDefault="00FF2840" w:rsidP="00FF2840">
      <w:pPr>
        <w:jc w:val="both"/>
        <w:rPr>
          <w:rFonts w:ascii="Arial" w:hAnsi="Arial" w:cs="Arial"/>
          <w:b/>
          <w:color w:val="000000"/>
          <w:sz w:val="24"/>
          <w:szCs w:val="24"/>
          <w:lang w:val="sl-SI"/>
        </w:rPr>
      </w:pPr>
    </w:p>
    <w:p w14:paraId="46F39BF7" w14:textId="3EDBFE0F" w:rsidR="00FF2840" w:rsidRDefault="00FF2840" w:rsidP="00FF2840">
      <w:pPr>
        <w:jc w:val="both"/>
        <w:rPr>
          <w:rFonts w:ascii="Arial" w:eastAsia="Calibri" w:hAnsi="Arial" w:cs="Arial"/>
          <w:sz w:val="22"/>
          <w:szCs w:val="22"/>
          <w:lang w:val="sl-SI" w:eastAsia="sl-SI"/>
        </w:rPr>
      </w:pPr>
    </w:p>
    <w:p w14:paraId="18AE5DCB" w14:textId="7450EE23" w:rsidR="005B30CD" w:rsidRDefault="005B30CD" w:rsidP="00FF2840">
      <w:pPr>
        <w:jc w:val="both"/>
        <w:rPr>
          <w:rFonts w:ascii="Arial" w:eastAsia="Calibri" w:hAnsi="Arial" w:cs="Arial"/>
          <w:sz w:val="22"/>
          <w:szCs w:val="22"/>
          <w:lang w:val="sl-SI" w:eastAsia="sl-SI"/>
        </w:rPr>
      </w:pPr>
    </w:p>
    <w:p w14:paraId="5FCCBA29" w14:textId="77777777" w:rsidR="005B30CD" w:rsidRPr="00FF2840" w:rsidRDefault="005B30CD" w:rsidP="00FF2840">
      <w:pPr>
        <w:jc w:val="both"/>
        <w:rPr>
          <w:rFonts w:ascii="Arial" w:eastAsia="Calibri" w:hAnsi="Arial" w:cs="Arial"/>
          <w:sz w:val="22"/>
          <w:szCs w:val="22"/>
          <w:lang w:val="sl-SI" w:eastAsia="sl-SI"/>
        </w:rPr>
      </w:pPr>
    </w:p>
    <w:p w14:paraId="64A47EBA" w14:textId="77777777" w:rsidR="00FF2840" w:rsidRPr="00FF2840" w:rsidRDefault="00FF2840" w:rsidP="00FF2840">
      <w:pPr>
        <w:jc w:val="both"/>
        <w:rPr>
          <w:rFonts w:ascii="Arial" w:hAnsi="Arial" w:cs="Arial"/>
          <w:sz w:val="4"/>
          <w:szCs w:val="4"/>
          <w:lang w:val="sl-SI" w:eastAsia="sl-SI"/>
        </w:rPr>
      </w:pPr>
    </w:p>
    <w:tbl>
      <w:tblPr>
        <w:tblW w:w="10031" w:type="dxa"/>
        <w:tblLook w:val="04A0" w:firstRow="1" w:lastRow="0" w:firstColumn="1" w:lastColumn="0" w:noHBand="0" w:noVBand="1"/>
      </w:tblPr>
      <w:tblGrid>
        <w:gridCol w:w="10031"/>
      </w:tblGrid>
      <w:tr w:rsidR="00FD5497" w:rsidRPr="00FF2840" w14:paraId="58037345" w14:textId="77777777" w:rsidTr="00D97B81">
        <w:tc>
          <w:tcPr>
            <w:tcW w:w="2126" w:type="dxa"/>
          </w:tcPr>
          <w:p w14:paraId="24B468F1" w14:textId="77777777" w:rsidR="00FD5497" w:rsidRDefault="00FD5497" w:rsidP="00D97B81">
            <w:pPr>
              <w:rPr>
                <w:rFonts w:ascii="Arial" w:hAnsi="Arial" w:cs="Arial"/>
                <w:b/>
                <w:sz w:val="24"/>
                <w:szCs w:val="24"/>
                <w:lang w:val="sl-SI" w:eastAsia="sl-SI"/>
              </w:rPr>
            </w:pPr>
          </w:p>
          <w:p w14:paraId="382AAB89" w14:textId="49995260" w:rsidR="00FD5497" w:rsidRPr="00FF2840" w:rsidRDefault="00FD5497" w:rsidP="00D97B81">
            <w:pPr>
              <w:jc w:val="right"/>
              <w:rPr>
                <w:rFonts w:ascii="Arial" w:hAnsi="Arial" w:cs="Arial"/>
                <w:b/>
                <w:sz w:val="24"/>
                <w:szCs w:val="24"/>
                <w:lang w:val="sl-SI" w:eastAsia="sl-SI"/>
              </w:rPr>
            </w:pPr>
            <w:r>
              <w:rPr>
                <w:rFonts w:ascii="Arial" w:hAnsi="Arial" w:cs="Arial"/>
                <w:b/>
                <w:sz w:val="24"/>
                <w:szCs w:val="24"/>
                <w:lang w:val="sl-SI" w:eastAsia="sl-SI"/>
              </w:rPr>
              <w:lastRenderedPageBreak/>
              <w:t xml:space="preserve"> </w:t>
            </w:r>
            <w:r w:rsidRPr="00FF2840">
              <w:rPr>
                <w:rFonts w:ascii="Arial" w:hAnsi="Arial" w:cs="Arial"/>
                <w:b/>
                <w:sz w:val="24"/>
                <w:szCs w:val="24"/>
                <w:lang w:val="sl-SI" w:eastAsia="sl-SI"/>
              </w:rPr>
              <w:t xml:space="preserve">OBRAZEC </w:t>
            </w:r>
            <w:r>
              <w:rPr>
                <w:rFonts w:ascii="Arial" w:hAnsi="Arial" w:cs="Arial"/>
                <w:b/>
                <w:sz w:val="24"/>
                <w:szCs w:val="24"/>
                <w:lang w:val="sl-SI" w:eastAsia="sl-SI"/>
              </w:rPr>
              <w:t>5</w:t>
            </w:r>
          </w:p>
        </w:tc>
      </w:tr>
    </w:tbl>
    <w:p w14:paraId="0291B874" w14:textId="77777777" w:rsidR="00513329" w:rsidRDefault="00513329" w:rsidP="00FF2840">
      <w:pPr>
        <w:jc w:val="both"/>
        <w:rPr>
          <w:rFonts w:ascii="Arial" w:hAnsi="Arial" w:cs="Arial"/>
          <w:b/>
          <w:caps/>
          <w:sz w:val="28"/>
          <w:szCs w:val="28"/>
          <w:lang w:val="sl-SI"/>
        </w:rPr>
      </w:pPr>
    </w:p>
    <w:p w14:paraId="159E90CC" w14:textId="5484B7F3" w:rsidR="00FF2840" w:rsidRPr="00FF2840" w:rsidRDefault="00FF2840" w:rsidP="00FF2840">
      <w:pPr>
        <w:jc w:val="both"/>
        <w:rPr>
          <w:rFonts w:ascii="Arial" w:hAnsi="Arial" w:cs="Arial"/>
          <w:b/>
          <w:caps/>
          <w:sz w:val="28"/>
          <w:szCs w:val="28"/>
          <w:lang w:val="sl-SI"/>
        </w:rPr>
      </w:pPr>
      <w:r w:rsidRPr="00FF2840">
        <w:rPr>
          <w:rFonts w:ascii="Arial" w:hAnsi="Arial" w:cs="Arial"/>
          <w:b/>
          <w:caps/>
          <w:sz w:val="28"/>
          <w:szCs w:val="28"/>
          <w:lang w:val="sl-SI"/>
        </w:rPr>
        <w:t>7. VZOREC POGODBE</w:t>
      </w:r>
      <w:r w:rsidRPr="00FF2840">
        <w:rPr>
          <w:rFonts w:ascii="Arial" w:hAnsi="Arial" w:cs="Arial"/>
          <w:b/>
          <w:caps/>
          <w:sz w:val="28"/>
          <w:szCs w:val="28"/>
          <w:lang w:val="sl-SI"/>
        </w:rPr>
        <w:tab/>
      </w:r>
      <w:r w:rsidRPr="00FF2840">
        <w:rPr>
          <w:rFonts w:ascii="Arial" w:hAnsi="Arial" w:cs="Arial"/>
          <w:b/>
          <w:caps/>
          <w:sz w:val="28"/>
          <w:szCs w:val="28"/>
          <w:lang w:val="sl-SI"/>
        </w:rPr>
        <w:tab/>
      </w:r>
      <w:r w:rsidRPr="00FF2840">
        <w:rPr>
          <w:rFonts w:ascii="Arial" w:hAnsi="Arial" w:cs="Arial"/>
          <w:b/>
          <w:caps/>
          <w:sz w:val="28"/>
          <w:szCs w:val="28"/>
          <w:lang w:val="sl-SI"/>
        </w:rPr>
        <w:tab/>
      </w:r>
      <w:r w:rsidRPr="00FF2840">
        <w:rPr>
          <w:rFonts w:ascii="Arial" w:hAnsi="Arial" w:cs="Arial"/>
          <w:b/>
          <w:caps/>
          <w:sz w:val="28"/>
          <w:szCs w:val="28"/>
          <w:lang w:val="sl-SI"/>
        </w:rPr>
        <w:tab/>
      </w:r>
      <w:r w:rsidRPr="00FF2840">
        <w:rPr>
          <w:rFonts w:ascii="Arial" w:hAnsi="Arial" w:cs="Arial"/>
          <w:b/>
          <w:caps/>
          <w:sz w:val="28"/>
          <w:szCs w:val="28"/>
          <w:lang w:val="sl-SI"/>
        </w:rPr>
        <w:tab/>
      </w:r>
      <w:r w:rsidRPr="00FF2840">
        <w:rPr>
          <w:rFonts w:ascii="Arial" w:hAnsi="Arial" w:cs="Arial"/>
          <w:b/>
          <w:caps/>
          <w:sz w:val="28"/>
          <w:szCs w:val="28"/>
          <w:lang w:val="sl-SI"/>
        </w:rPr>
        <w:tab/>
      </w:r>
      <w:r w:rsidRPr="00FF2840">
        <w:rPr>
          <w:rFonts w:ascii="Arial" w:hAnsi="Arial" w:cs="Arial"/>
          <w:b/>
          <w:caps/>
          <w:sz w:val="28"/>
          <w:szCs w:val="28"/>
          <w:lang w:val="sl-SI"/>
        </w:rPr>
        <w:tab/>
      </w:r>
    </w:p>
    <w:p w14:paraId="7F2592CF" w14:textId="77777777" w:rsidR="00FF2840" w:rsidRPr="00FF2840" w:rsidRDefault="00FF2840" w:rsidP="00FF2840">
      <w:pPr>
        <w:jc w:val="both"/>
        <w:rPr>
          <w:rFonts w:ascii="Arial" w:hAnsi="Arial" w:cs="Arial"/>
          <w:b/>
          <w:caps/>
          <w:szCs w:val="24"/>
          <w:lang w:val="sl-SI"/>
        </w:rPr>
      </w:pPr>
    </w:p>
    <w:p w14:paraId="5F7E11F3" w14:textId="77777777" w:rsidR="00FF2840" w:rsidRPr="00FF2840" w:rsidRDefault="00FF2840" w:rsidP="00FF2840">
      <w:pPr>
        <w:rPr>
          <w:rFonts w:ascii="Arial" w:hAnsi="Arial" w:cs="Arial"/>
          <w:sz w:val="22"/>
          <w:szCs w:val="22"/>
        </w:rPr>
      </w:pPr>
      <w:r w:rsidRPr="00FF2840">
        <w:rPr>
          <w:rFonts w:ascii="Arial" w:hAnsi="Arial" w:cs="Arial"/>
          <w:b/>
          <w:caps/>
          <w:sz w:val="22"/>
          <w:szCs w:val="22"/>
        </w:rPr>
        <w:t>Institut »Jožef Stefan«</w:t>
      </w:r>
      <w:r w:rsidRPr="00FF2840">
        <w:rPr>
          <w:rFonts w:ascii="Arial" w:hAnsi="Arial" w:cs="Arial"/>
          <w:sz w:val="22"/>
          <w:szCs w:val="22"/>
        </w:rPr>
        <w:t xml:space="preserve">, </w:t>
      </w:r>
    </w:p>
    <w:p w14:paraId="02836FC6" w14:textId="77777777" w:rsidR="00FF2840" w:rsidRPr="00FF2840" w:rsidRDefault="00FF2840" w:rsidP="00FF2840">
      <w:pPr>
        <w:rPr>
          <w:rFonts w:ascii="Arial" w:hAnsi="Arial" w:cs="Arial"/>
          <w:sz w:val="22"/>
          <w:szCs w:val="22"/>
        </w:rPr>
      </w:pPr>
      <w:proofErr w:type="spellStart"/>
      <w:r w:rsidRPr="00FF2840">
        <w:rPr>
          <w:rFonts w:ascii="Arial" w:hAnsi="Arial" w:cs="Arial"/>
          <w:sz w:val="22"/>
          <w:szCs w:val="22"/>
        </w:rPr>
        <w:t>Jamova</w:t>
      </w:r>
      <w:proofErr w:type="spellEnd"/>
      <w:r w:rsidRPr="00FF2840">
        <w:rPr>
          <w:rFonts w:ascii="Arial" w:hAnsi="Arial" w:cs="Arial"/>
          <w:sz w:val="22"/>
          <w:szCs w:val="22"/>
        </w:rPr>
        <w:t xml:space="preserve"> cesta 39, </w:t>
      </w:r>
    </w:p>
    <w:p w14:paraId="07639FE7" w14:textId="77777777" w:rsidR="00FF2840" w:rsidRPr="00FF2840" w:rsidRDefault="00FF2840" w:rsidP="00FF2840">
      <w:pPr>
        <w:rPr>
          <w:rFonts w:ascii="Arial" w:hAnsi="Arial" w:cs="Arial"/>
          <w:sz w:val="22"/>
          <w:szCs w:val="22"/>
        </w:rPr>
      </w:pPr>
      <w:r w:rsidRPr="00FF2840">
        <w:rPr>
          <w:rFonts w:ascii="Arial" w:hAnsi="Arial" w:cs="Arial"/>
          <w:sz w:val="22"/>
          <w:szCs w:val="22"/>
        </w:rPr>
        <w:t xml:space="preserve">1000 Ljubljana, </w:t>
      </w:r>
    </w:p>
    <w:p w14:paraId="13FA1167" w14:textId="77777777" w:rsidR="00FF2840" w:rsidRPr="00FF2840" w:rsidRDefault="00FF2840" w:rsidP="00FF2840">
      <w:pPr>
        <w:rPr>
          <w:rFonts w:ascii="Arial" w:hAnsi="Arial" w:cs="Arial"/>
          <w:sz w:val="22"/>
          <w:szCs w:val="22"/>
          <w:lang w:val="de-DE"/>
        </w:rPr>
      </w:pPr>
      <w:proofErr w:type="spellStart"/>
      <w:r w:rsidRPr="00FF2840">
        <w:rPr>
          <w:rFonts w:ascii="Arial" w:hAnsi="Arial" w:cs="Arial"/>
          <w:sz w:val="22"/>
          <w:szCs w:val="22"/>
          <w:lang w:val="de-DE"/>
        </w:rPr>
        <w:t>ki</w:t>
      </w:r>
      <w:proofErr w:type="spellEnd"/>
      <w:r w:rsidRPr="00FF2840">
        <w:rPr>
          <w:rFonts w:ascii="Arial" w:hAnsi="Arial" w:cs="Arial"/>
          <w:sz w:val="22"/>
          <w:szCs w:val="22"/>
          <w:lang w:val="de-DE"/>
        </w:rPr>
        <w:t xml:space="preserve"> </w:t>
      </w:r>
      <w:proofErr w:type="spellStart"/>
      <w:r w:rsidRPr="00FF2840">
        <w:rPr>
          <w:rFonts w:ascii="Arial" w:hAnsi="Arial" w:cs="Arial"/>
          <w:sz w:val="22"/>
          <w:szCs w:val="22"/>
          <w:lang w:val="de-DE"/>
        </w:rPr>
        <w:t>ga</w:t>
      </w:r>
      <w:proofErr w:type="spellEnd"/>
      <w:r w:rsidRPr="00FF2840">
        <w:rPr>
          <w:rFonts w:ascii="Arial" w:hAnsi="Arial" w:cs="Arial"/>
          <w:sz w:val="22"/>
          <w:szCs w:val="22"/>
          <w:lang w:val="de-DE"/>
        </w:rPr>
        <w:t xml:space="preserve"> </w:t>
      </w:r>
      <w:proofErr w:type="spellStart"/>
      <w:r w:rsidRPr="00FF2840">
        <w:rPr>
          <w:rFonts w:ascii="Arial" w:hAnsi="Arial" w:cs="Arial"/>
          <w:sz w:val="22"/>
          <w:szCs w:val="22"/>
          <w:lang w:val="de-DE"/>
        </w:rPr>
        <w:t>zastopa</w:t>
      </w:r>
      <w:proofErr w:type="spellEnd"/>
      <w:r w:rsidRPr="00FF2840">
        <w:rPr>
          <w:rFonts w:ascii="Arial" w:hAnsi="Arial" w:cs="Arial"/>
          <w:sz w:val="22"/>
          <w:szCs w:val="22"/>
          <w:lang w:val="de-DE"/>
        </w:rPr>
        <w:t xml:space="preserve"> </w:t>
      </w:r>
      <w:proofErr w:type="spellStart"/>
      <w:r w:rsidRPr="00FF2840">
        <w:rPr>
          <w:rFonts w:ascii="Arial" w:hAnsi="Arial" w:cs="Arial"/>
          <w:sz w:val="22"/>
          <w:szCs w:val="22"/>
          <w:lang w:val="de-DE"/>
        </w:rPr>
        <w:t>direktor</w:t>
      </w:r>
      <w:proofErr w:type="spellEnd"/>
      <w:r w:rsidRPr="00FF2840">
        <w:rPr>
          <w:rFonts w:ascii="Arial" w:hAnsi="Arial" w:cs="Arial"/>
          <w:sz w:val="22"/>
          <w:szCs w:val="22"/>
          <w:lang w:val="de-DE"/>
        </w:rPr>
        <w:t xml:space="preserve"> prof. </w:t>
      </w:r>
      <w:proofErr w:type="spellStart"/>
      <w:r w:rsidRPr="00FF2840">
        <w:rPr>
          <w:rFonts w:ascii="Arial" w:hAnsi="Arial" w:cs="Arial"/>
          <w:sz w:val="22"/>
          <w:szCs w:val="22"/>
          <w:lang w:val="de-DE"/>
        </w:rPr>
        <w:t>dr.</w:t>
      </w:r>
      <w:proofErr w:type="spellEnd"/>
      <w:r w:rsidRPr="00FF2840">
        <w:rPr>
          <w:rFonts w:ascii="Arial" w:hAnsi="Arial" w:cs="Arial"/>
          <w:sz w:val="22"/>
          <w:szCs w:val="22"/>
          <w:lang w:val="de-DE"/>
        </w:rPr>
        <w:t xml:space="preserve"> </w:t>
      </w:r>
      <w:proofErr w:type="spellStart"/>
      <w:r w:rsidRPr="00FF2840">
        <w:rPr>
          <w:rFonts w:ascii="Arial" w:hAnsi="Arial" w:cs="Arial"/>
          <w:sz w:val="22"/>
          <w:szCs w:val="22"/>
          <w:lang w:val="de-DE"/>
        </w:rPr>
        <w:t>Boštjan</w:t>
      </w:r>
      <w:proofErr w:type="spellEnd"/>
      <w:r w:rsidRPr="00FF2840">
        <w:rPr>
          <w:rFonts w:ascii="Arial" w:hAnsi="Arial" w:cs="Arial"/>
          <w:sz w:val="22"/>
          <w:szCs w:val="22"/>
          <w:lang w:val="de-DE"/>
        </w:rPr>
        <w:t xml:space="preserve"> </w:t>
      </w:r>
      <w:proofErr w:type="spellStart"/>
      <w:r w:rsidRPr="00FF2840">
        <w:rPr>
          <w:rFonts w:ascii="Arial" w:hAnsi="Arial" w:cs="Arial"/>
          <w:sz w:val="22"/>
          <w:szCs w:val="22"/>
          <w:lang w:val="de-DE"/>
        </w:rPr>
        <w:t>Zalar</w:t>
      </w:r>
      <w:proofErr w:type="spellEnd"/>
      <w:r w:rsidRPr="00FF2840">
        <w:rPr>
          <w:rFonts w:ascii="Arial" w:hAnsi="Arial" w:cs="Arial"/>
          <w:sz w:val="22"/>
          <w:szCs w:val="22"/>
          <w:lang w:val="de-DE"/>
        </w:rPr>
        <w:t xml:space="preserve"> (v </w:t>
      </w:r>
      <w:proofErr w:type="spellStart"/>
      <w:r w:rsidRPr="00FF2840">
        <w:rPr>
          <w:rFonts w:ascii="Arial" w:hAnsi="Arial" w:cs="Arial"/>
          <w:sz w:val="22"/>
          <w:szCs w:val="22"/>
          <w:lang w:val="de-DE"/>
        </w:rPr>
        <w:t>nadaljevanju</w:t>
      </w:r>
      <w:proofErr w:type="spellEnd"/>
      <w:r w:rsidRPr="00FF2840">
        <w:rPr>
          <w:rFonts w:ascii="Arial" w:hAnsi="Arial" w:cs="Arial"/>
          <w:sz w:val="22"/>
          <w:szCs w:val="22"/>
          <w:lang w:val="de-DE"/>
        </w:rPr>
        <w:t xml:space="preserve">: </w:t>
      </w:r>
      <w:proofErr w:type="spellStart"/>
      <w:r w:rsidRPr="00FF2840">
        <w:rPr>
          <w:rFonts w:ascii="Arial" w:hAnsi="Arial" w:cs="Arial"/>
          <w:sz w:val="22"/>
          <w:szCs w:val="22"/>
          <w:lang w:val="de-DE"/>
        </w:rPr>
        <w:t>naročnik</w:t>
      </w:r>
      <w:proofErr w:type="spellEnd"/>
      <w:r w:rsidRPr="00FF2840">
        <w:rPr>
          <w:rFonts w:ascii="Arial" w:hAnsi="Arial" w:cs="Arial"/>
          <w:sz w:val="22"/>
          <w:szCs w:val="22"/>
          <w:lang w:val="de-DE"/>
        </w:rPr>
        <w:t>)</w:t>
      </w:r>
    </w:p>
    <w:p w14:paraId="7B7A5487" w14:textId="77777777" w:rsidR="00FF2840" w:rsidRPr="00FF2840" w:rsidRDefault="00FF2840" w:rsidP="00FF2840">
      <w:pPr>
        <w:jc w:val="both"/>
        <w:rPr>
          <w:rFonts w:ascii="Arial" w:hAnsi="Arial" w:cs="Arial"/>
          <w:sz w:val="22"/>
          <w:szCs w:val="22"/>
          <w:lang w:val="sl-SI"/>
        </w:rPr>
      </w:pPr>
      <w:proofErr w:type="spellStart"/>
      <w:r w:rsidRPr="00FF2840">
        <w:rPr>
          <w:rFonts w:ascii="Arial" w:hAnsi="Arial" w:cs="Arial"/>
          <w:sz w:val="22"/>
          <w:szCs w:val="22"/>
          <w:lang w:val="de-DE"/>
        </w:rPr>
        <w:t>davčna</w:t>
      </w:r>
      <w:proofErr w:type="spellEnd"/>
      <w:r w:rsidRPr="00FF2840">
        <w:rPr>
          <w:rFonts w:ascii="Arial" w:hAnsi="Arial" w:cs="Arial"/>
          <w:sz w:val="22"/>
          <w:szCs w:val="22"/>
          <w:lang w:val="de-DE"/>
        </w:rPr>
        <w:t xml:space="preserve"> </w:t>
      </w:r>
      <w:proofErr w:type="spellStart"/>
      <w:r w:rsidRPr="00FF2840">
        <w:rPr>
          <w:rFonts w:ascii="Arial" w:hAnsi="Arial" w:cs="Arial"/>
          <w:sz w:val="22"/>
          <w:szCs w:val="22"/>
          <w:lang w:val="de-DE"/>
        </w:rPr>
        <w:t>številka</w:t>
      </w:r>
      <w:proofErr w:type="spellEnd"/>
      <w:r w:rsidRPr="00FF2840">
        <w:rPr>
          <w:rFonts w:ascii="Arial" w:hAnsi="Arial" w:cs="Arial"/>
          <w:sz w:val="22"/>
          <w:szCs w:val="22"/>
          <w:lang w:val="de-DE"/>
        </w:rPr>
        <w:t>:</w:t>
      </w:r>
      <w:r w:rsidRPr="00FF2840">
        <w:rPr>
          <w:rFonts w:ascii="Arial" w:hAnsi="Arial" w:cs="Arial"/>
          <w:snapToGrid w:val="0"/>
          <w:sz w:val="22"/>
          <w:szCs w:val="22"/>
          <w:lang w:val="de-DE"/>
        </w:rPr>
        <w:t xml:space="preserve"> SI55560822</w:t>
      </w:r>
    </w:p>
    <w:p w14:paraId="1F09B1DF" w14:textId="77777777" w:rsidR="00FF2840" w:rsidRPr="00FF2840" w:rsidRDefault="00FF2840" w:rsidP="00FF2840">
      <w:pPr>
        <w:jc w:val="both"/>
        <w:rPr>
          <w:rFonts w:ascii="Arial" w:hAnsi="Arial" w:cs="Arial"/>
          <w:sz w:val="22"/>
          <w:szCs w:val="22"/>
          <w:lang w:val="sl-SI"/>
        </w:rPr>
      </w:pPr>
    </w:p>
    <w:p w14:paraId="51F98CC1"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in</w:t>
      </w:r>
    </w:p>
    <w:p w14:paraId="6D99B2A9" w14:textId="77777777" w:rsidR="00FF2840" w:rsidRPr="00FF2840" w:rsidRDefault="00FF2840" w:rsidP="00FF2840">
      <w:pPr>
        <w:jc w:val="both"/>
        <w:rPr>
          <w:rFonts w:ascii="Arial" w:hAnsi="Arial" w:cs="Arial"/>
          <w:sz w:val="22"/>
          <w:szCs w:val="22"/>
          <w:lang w:val="sl-SI"/>
        </w:rPr>
      </w:pPr>
    </w:p>
    <w:p w14:paraId="3C67E279" w14:textId="77777777" w:rsidR="00FF2840" w:rsidRPr="00FF2840" w:rsidRDefault="00FF2840" w:rsidP="00FF2840">
      <w:pPr>
        <w:rPr>
          <w:rFonts w:ascii="Arial" w:hAnsi="Arial" w:cs="Arial"/>
          <w:b/>
          <w:sz w:val="22"/>
          <w:szCs w:val="22"/>
          <w:lang w:val="de-DE"/>
        </w:rPr>
      </w:pPr>
      <w:r w:rsidRPr="00FF2840">
        <w:rPr>
          <w:rFonts w:ascii="Arial" w:hAnsi="Arial" w:cs="Arial"/>
          <w:b/>
          <w:caps/>
          <w:sz w:val="22"/>
          <w:szCs w:val="22"/>
        </w:rPr>
        <w:fldChar w:fldCharType="begin">
          <w:ffData>
            <w:name w:val="Besedilo388"/>
            <w:enabled/>
            <w:calcOnExit w:val="0"/>
            <w:textInput/>
          </w:ffData>
        </w:fldChar>
      </w:r>
      <w:r w:rsidRPr="00FF2840">
        <w:rPr>
          <w:rFonts w:ascii="Arial" w:hAnsi="Arial" w:cs="Arial"/>
          <w:b/>
          <w:caps/>
          <w:sz w:val="22"/>
          <w:szCs w:val="22"/>
          <w:lang w:val="da-DK"/>
        </w:rPr>
        <w:instrText xml:space="preserve"> FORMTEXT </w:instrText>
      </w:r>
      <w:r w:rsidRPr="00FF2840">
        <w:rPr>
          <w:rFonts w:ascii="Arial" w:hAnsi="Arial" w:cs="Arial"/>
          <w:b/>
          <w:caps/>
          <w:sz w:val="22"/>
          <w:szCs w:val="22"/>
        </w:rPr>
      </w:r>
      <w:r w:rsidRPr="00FF2840">
        <w:rPr>
          <w:rFonts w:ascii="Arial" w:hAnsi="Arial" w:cs="Arial"/>
          <w:b/>
          <w:caps/>
          <w:sz w:val="22"/>
          <w:szCs w:val="22"/>
        </w:rPr>
        <w:fldChar w:fldCharType="separate"/>
      </w:r>
      <w:r w:rsidRPr="00FF2840">
        <w:rPr>
          <w:rFonts w:ascii="Arial" w:hAnsi="Arial" w:cs="Arial"/>
          <w:b/>
          <w:caps/>
          <w:noProof/>
          <w:sz w:val="22"/>
          <w:szCs w:val="22"/>
        </w:rPr>
        <w:t> </w:t>
      </w:r>
      <w:r w:rsidRPr="00FF2840">
        <w:rPr>
          <w:rFonts w:ascii="Arial" w:hAnsi="Arial" w:cs="Arial"/>
          <w:b/>
          <w:caps/>
          <w:noProof/>
          <w:sz w:val="22"/>
          <w:szCs w:val="22"/>
        </w:rPr>
        <w:t> </w:t>
      </w:r>
      <w:r w:rsidRPr="00FF2840">
        <w:rPr>
          <w:rFonts w:ascii="Arial" w:hAnsi="Arial" w:cs="Arial"/>
          <w:b/>
          <w:caps/>
          <w:noProof/>
          <w:sz w:val="22"/>
          <w:szCs w:val="22"/>
        </w:rPr>
        <w:t> </w:t>
      </w:r>
      <w:r w:rsidRPr="00FF2840">
        <w:rPr>
          <w:rFonts w:ascii="Arial" w:hAnsi="Arial" w:cs="Arial"/>
          <w:b/>
          <w:caps/>
          <w:noProof/>
          <w:sz w:val="22"/>
          <w:szCs w:val="22"/>
        </w:rPr>
        <w:t> </w:t>
      </w:r>
      <w:r w:rsidRPr="00FF2840">
        <w:rPr>
          <w:rFonts w:ascii="Arial" w:hAnsi="Arial" w:cs="Arial"/>
          <w:b/>
          <w:caps/>
          <w:noProof/>
          <w:sz w:val="22"/>
          <w:szCs w:val="22"/>
        </w:rPr>
        <w:t> </w:t>
      </w:r>
      <w:r w:rsidRPr="00FF2840">
        <w:rPr>
          <w:rFonts w:ascii="Arial" w:hAnsi="Arial" w:cs="Arial"/>
          <w:b/>
          <w:caps/>
          <w:sz w:val="22"/>
          <w:szCs w:val="22"/>
        </w:rPr>
        <w:fldChar w:fldCharType="end"/>
      </w:r>
      <w:r w:rsidRPr="00FF2840">
        <w:rPr>
          <w:rFonts w:ascii="Arial" w:hAnsi="Arial" w:cs="Arial"/>
          <w:b/>
          <w:caps/>
          <w:sz w:val="22"/>
          <w:szCs w:val="22"/>
        </w:rPr>
        <w:fldChar w:fldCharType="begin">
          <w:ffData>
            <w:name w:val="Besedilo388"/>
            <w:enabled/>
            <w:calcOnExit w:val="0"/>
            <w:textInput/>
          </w:ffData>
        </w:fldChar>
      </w:r>
      <w:r w:rsidRPr="00FF2840">
        <w:rPr>
          <w:rFonts w:ascii="Arial" w:hAnsi="Arial" w:cs="Arial"/>
          <w:b/>
          <w:caps/>
          <w:sz w:val="22"/>
          <w:szCs w:val="22"/>
          <w:lang w:val="da-DK"/>
        </w:rPr>
        <w:instrText xml:space="preserve"> FORMTEXT </w:instrText>
      </w:r>
      <w:r w:rsidRPr="00FF2840">
        <w:rPr>
          <w:rFonts w:ascii="Arial" w:hAnsi="Arial" w:cs="Arial"/>
          <w:b/>
          <w:caps/>
          <w:sz w:val="22"/>
          <w:szCs w:val="22"/>
        </w:rPr>
      </w:r>
      <w:r w:rsidRPr="00FF2840">
        <w:rPr>
          <w:rFonts w:ascii="Arial" w:hAnsi="Arial" w:cs="Arial"/>
          <w:b/>
          <w:caps/>
          <w:sz w:val="22"/>
          <w:szCs w:val="22"/>
        </w:rPr>
        <w:fldChar w:fldCharType="separate"/>
      </w:r>
      <w:r w:rsidRPr="00FF2840">
        <w:rPr>
          <w:rFonts w:ascii="Arial" w:hAnsi="Arial" w:cs="Arial"/>
          <w:b/>
          <w:caps/>
          <w:noProof/>
          <w:sz w:val="22"/>
          <w:szCs w:val="22"/>
        </w:rPr>
        <w:t> </w:t>
      </w:r>
      <w:r w:rsidRPr="00FF2840">
        <w:rPr>
          <w:rFonts w:ascii="Arial" w:hAnsi="Arial" w:cs="Arial"/>
          <w:b/>
          <w:caps/>
          <w:noProof/>
          <w:sz w:val="22"/>
          <w:szCs w:val="22"/>
        </w:rPr>
        <w:t> </w:t>
      </w:r>
      <w:r w:rsidRPr="00FF2840">
        <w:rPr>
          <w:rFonts w:ascii="Arial" w:hAnsi="Arial" w:cs="Arial"/>
          <w:b/>
          <w:caps/>
          <w:noProof/>
          <w:sz w:val="22"/>
          <w:szCs w:val="22"/>
        </w:rPr>
        <w:t> </w:t>
      </w:r>
      <w:r w:rsidRPr="00FF2840">
        <w:rPr>
          <w:rFonts w:ascii="Arial" w:hAnsi="Arial" w:cs="Arial"/>
          <w:b/>
          <w:caps/>
          <w:noProof/>
          <w:sz w:val="22"/>
          <w:szCs w:val="22"/>
        </w:rPr>
        <w:t> </w:t>
      </w:r>
      <w:r w:rsidRPr="00FF2840">
        <w:rPr>
          <w:rFonts w:ascii="Arial" w:hAnsi="Arial" w:cs="Arial"/>
          <w:b/>
          <w:caps/>
          <w:noProof/>
          <w:sz w:val="22"/>
          <w:szCs w:val="22"/>
        </w:rPr>
        <w:t> </w:t>
      </w:r>
      <w:r w:rsidRPr="00FF2840">
        <w:rPr>
          <w:rFonts w:ascii="Arial" w:hAnsi="Arial" w:cs="Arial"/>
          <w:b/>
          <w:caps/>
          <w:sz w:val="22"/>
          <w:szCs w:val="22"/>
        </w:rPr>
        <w:fldChar w:fldCharType="end"/>
      </w:r>
      <w:proofErr w:type="gramStart"/>
      <w:r w:rsidRPr="00FF2840">
        <w:rPr>
          <w:rFonts w:ascii="Arial" w:hAnsi="Arial" w:cs="Arial"/>
          <w:b/>
          <w:sz w:val="22"/>
          <w:szCs w:val="22"/>
          <w:lang w:val="de-DE"/>
        </w:rPr>
        <w:t>,(</w:t>
      </w:r>
      <w:proofErr w:type="spellStart"/>
      <w:proofErr w:type="gramEnd"/>
      <w:r w:rsidRPr="00FF2840">
        <w:rPr>
          <w:rFonts w:ascii="Arial" w:hAnsi="Arial" w:cs="Arial"/>
          <w:b/>
          <w:sz w:val="22"/>
          <w:szCs w:val="22"/>
          <w:lang w:val="de-DE"/>
        </w:rPr>
        <w:t>naziv</w:t>
      </w:r>
      <w:proofErr w:type="spellEnd"/>
      <w:r w:rsidRPr="00FF2840">
        <w:rPr>
          <w:rFonts w:ascii="Arial" w:hAnsi="Arial" w:cs="Arial"/>
          <w:b/>
          <w:sz w:val="22"/>
          <w:szCs w:val="22"/>
          <w:lang w:val="de-DE"/>
        </w:rPr>
        <w:t>)</w:t>
      </w:r>
    </w:p>
    <w:p w14:paraId="78681724" w14:textId="77777777" w:rsidR="00FF2840" w:rsidRPr="00FF2840" w:rsidRDefault="00FF2840" w:rsidP="00FF2840">
      <w:pPr>
        <w:rPr>
          <w:rFonts w:ascii="Arial" w:hAnsi="Arial" w:cs="Arial"/>
          <w:sz w:val="22"/>
          <w:szCs w:val="22"/>
          <w:lang w:val="de-DE"/>
        </w:rPr>
      </w:pPr>
      <w:r w:rsidRPr="00FF2840">
        <w:rPr>
          <w:rFonts w:ascii="Arial" w:hAnsi="Arial" w:cs="Arial"/>
          <w:sz w:val="22"/>
          <w:szCs w:val="22"/>
        </w:rPr>
        <w:fldChar w:fldCharType="begin">
          <w:ffData>
            <w:name w:val="Besedilo388"/>
            <w:enabled/>
            <w:calcOnExit w:val="0"/>
            <w:textInput/>
          </w:ffData>
        </w:fldChar>
      </w:r>
      <w:r w:rsidRPr="00FF2840">
        <w:rPr>
          <w:rFonts w:ascii="Arial" w:hAnsi="Arial" w:cs="Arial"/>
          <w:sz w:val="22"/>
          <w:szCs w:val="22"/>
          <w:lang w:val="da-DK"/>
        </w:rPr>
        <w:instrText xml:space="preserve"> FORMTEXT </w:instrText>
      </w:r>
      <w:r w:rsidRPr="00FF2840">
        <w:rPr>
          <w:rFonts w:ascii="Arial" w:hAnsi="Arial" w:cs="Arial"/>
          <w:sz w:val="22"/>
          <w:szCs w:val="22"/>
        </w:rPr>
      </w:r>
      <w:r w:rsidRPr="00FF2840">
        <w:rPr>
          <w:rFonts w:ascii="Arial" w:hAnsi="Arial" w:cs="Arial"/>
          <w:sz w:val="22"/>
          <w:szCs w:val="22"/>
        </w:rPr>
        <w:fldChar w:fldCharType="separate"/>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sz w:val="22"/>
          <w:szCs w:val="22"/>
        </w:rPr>
        <w:fldChar w:fldCharType="end"/>
      </w:r>
      <w:r w:rsidRPr="00FF2840">
        <w:rPr>
          <w:rFonts w:ascii="Arial" w:hAnsi="Arial" w:cs="Arial"/>
          <w:sz w:val="22"/>
          <w:szCs w:val="22"/>
        </w:rPr>
        <w:fldChar w:fldCharType="begin">
          <w:ffData>
            <w:name w:val="Besedilo388"/>
            <w:enabled/>
            <w:calcOnExit w:val="0"/>
            <w:textInput/>
          </w:ffData>
        </w:fldChar>
      </w:r>
      <w:r w:rsidRPr="00FF2840">
        <w:rPr>
          <w:rFonts w:ascii="Arial" w:hAnsi="Arial" w:cs="Arial"/>
          <w:sz w:val="22"/>
          <w:szCs w:val="22"/>
          <w:lang w:val="da-DK"/>
        </w:rPr>
        <w:instrText xml:space="preserve"> FORMTEXT </w:instrText>
      </w:r>
      <w:r w:rsidRPr="00FF2840">
        <w:rPr>
          <w:rFonts w:ascii="Arial" w:hAnsi="Arial" w:cs="Arial"/>
          <w:sz w:val="22"/>
          <w:szCs w:val="22"/>
        </w:rPr>
      </w:r>
      <w:r w:rsidRPr="00FF2840">
        <w:rPr>
          <w:rFonts w:ascii="Arial" w:hAnsi="Arial" w:cs="Arial"/>
          <w:sz w:val="22"/>
          <w:szCs w:val="22"/>
        </w:rPr>
        <w:fldChar w:fldCharType="separate"/>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sz w:val="22"/>
          <w:szCs w:val="22"/>
        </w:rPr>
        <w:fldChar w:fldCharType="end"/>
      </w:r>
      <w:r w:rsidRPr="00FF2840">
        <w:rPr>
          <w:rFonts w:ascii="Arial" w:hAnsi="Arial" w:cs="Arial"/>
          <w:sz w:val="22"/>
          <w:szCs w:val="22"/>
          <w:lang w:val="de-DE"/>
        </w:rPr>
        <w:t>, (</w:t>
      </w:r>
      <w:proofErr w:type="spellStart"/>
      <w:r w:rsidRPr="00FF2840">
        <w:rPr>
          <w:rFonts w:ascii="Arial" w:hAnsi="Arial" w:cs="Arial"/>
          <w:sz w:val="22"/>
          <w:szCs w:val="22"/>
          <w:lang w:val="de-DE"/>
        </w:rPr>
        <w:t>naslov</w:t>
      </w:r>
      <w:proofErr w:type="spellEnd"/>
      <w:r w:rsidRPr="00FF2840">
        <w:rPr>
          <w:rFonts w:ascii="Arial" w:hAnsi="Arial" w:cs="Arial"/>
          <w:sz w:val="22"/>
          <w:szCs w:val="22"/>
          <w:lang w:val="de-DE"/>
        </w:rPr>
        <w:t>)</w:t>
      </w:r>
    </w:p>
    <w:p w14:paraId="4C4CC274" w14:textId="77777777" w:rsidR="00FF2840" w:rsidRPr="00FF2840" w:rsidRDefault="00FF2840" w:rsidP="00FF2840">
      <w:pPr>
        <w:rPr>
          <w:rFonts w:ascii="Arial" w:hAnsi="Arial" w:cs="Arial"/>
          <w:sz w:val="22"/>
          <w:szCs w:val="22"/>
          <w:lang w:val="de-DE"/>
        </w:rPr>
      </w:pPr>
      <w:r w:rsidRPr="00FF2840">
        <w:rPr>
          <w:rFonts w:ascii="Arial" w:hAnsi="Arial" w:cs="Arial"/>
          <w:sz w:val="22"/>
          <w:szCs w:val="22"/>
        </w:rPr>
        <w:fldChar w:fldCharType="begin">
          <w:ffData>
            <w:name w:val="Besedilo388"/>
            <w:enabled/>
            <w:calcOnExit w:val="0"/>
            <w:textInput/>
          </w:ffData>
        </w:fldChar>
      </w:r>
      <w:r w:rsidRPr="00FF2840">
        <w:rPr>
          <w:rFonts w:ascii="Arial" w:hAnsi="Arial" w:cs="Arial"/>
          <w:sz w:val="22"/>
          <w:szCs w:val="22"/>
          <w:lang w:val="da-DK"/>
        </w:rPr>
        <w:instrText xml:space="preserve"> FORMTEXT </w:instrText>
      </w:r>
      <w:r w:rsidRPr="00FF2840">
        <w:rPr>
          <w:rFonts w:ascii="Arial" w:hAnsi="Arial" w:cs="Arial"/>
          <w:sz w:val="22"/>
          <w:szCs w:val="22"/>
        </w:rPr>
      </w:r>
      <w:r w:rsidRPr="00FF2840">
        <w:rPr>
          <w:rFonts w:ascii="Arial" w:hAnsi="Arial" w:cs="Arial"/>
          <w:sz w:val="22"/>
          <w:szCs w:val="22"/>
        </w:rPr>
        <w:fldChar w:fldCharType="separate"/>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sz w:val="22"/>
          <w:szCs w:val="22"/>
        </w:rPr>
        <w:fldChar w:fldCharType="end"/>
      </w:r>
      <w:r w:rsidRPr="00FF2840">
        <w:rPr>
          <w:rFonts w:ascii="Arial" w:hAnsi="Arial" w:cs="Arial"/>
          <w:sz w:val="22"/>
          <w:szCs w:val="22"/>
        </w:rPr>
        <w:fldChar w:fldCharType="begin">
          <w:ffData>
            <w:name w:val="Besedilo388"/>
            <w:enabled/>
            <w:calcOnExit w:val="0"/>
            <w:textInput/>
          </w:ffData>
        </w:fldChar>
      </w:r>
      <w:r w:rsidRPr="00FF2840">
        <w:rPr>
          <w:rFonts w:ascii="Arial" w:hAnsi="Arial" w:cs="Arial"/>
          <w:sz w:val="22"/>
          <w:szCs w:val="22"/>
          <w:lang w:val="da-DK"/>
        </w:rPr>
        <w:instrText xml:space="preserve"> FORMTEXT </w:instrText>
      </w:r>
      <w:r w:rsidRPr="00FF2840">
        <w:rPr>
          <w:rFonts w:ascii="Arial" w:hAnsi="Arial" w:cs="Arial"/>
          <w:sz w:val="22"/>
          <w:szCs w:val="22"/>
        </w:rPr>
      </w:r>
      <w:r w:rsidRPr="00FF2840">
        <w:rPr>
          <w:rFonts w:ascii="Arial" w:hAnsi="Arial" w:cs="Arial"/>
          <w:sz w:val="22"/>
          <w:szCs w:val="22"/>
        </w:rPr>
        <w:fldChar w:fldCharType="separate"/>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sz w:val="22"/>
          <w:szCs w:val="22"/>
        </w:rPr>
        <w:fldChar w:fldCharType="end"/>
      </w:r>
      <w:r w:rsidRPr="00FF2840">
        <w:rPr>
          <w:rFonts w:ascii="Arial" w:hAnsi="Arial" w:cs="Arial"/>
          <w:sz w:val="22"/>
          <w:szCs w:val="22"/>
          <w:lang w:val="de-DE"/>
        </w:rPr>
        <w:t xml:space="preserve">, </w:t>
      </w:r>
    </w:p>
    <w:p w14:paraId="37CCB814" w14:textId="77777777" w:rsidR="00FF2840" w:rsidRPr="00FF2840" w:rsidRDefault="00FF2840" w:rsidP="00FF2840">
      <w:pPr>
        <w:rPr>
          <w:rFonts w:ascii="Arial" w:hAnsi="Arial" w:cs="Arial"/>
          <w:sz w:val="22"/>
          <w:szCs w:val="22"/>
          <w:lang w:val="de-DE"/>
        </w:rPr>
      </w:pPr>
      <w:proofErr w:type="spellStart"/>
      <w:r w:rsidRPr="00FF2840">
        <w:rPr>
          <w:rFonts w:ascii="Arial" w:hAnsi="Arial" w:cs="Arial"/>
          <w:sz w:val="22"/>
          <w:szCs w:val="22"/>
          <w:lang w:val="de-DE"/>
        </w:rPr>
        <w:t>ki</w:t>
      </w:r>
      <w:proofErr w:type="spellEnd"/>
      <w:r w:rsidRPr="00FF2840">
        <w:rPr>
          <w:rFonts w:ascii="Arial" w:hAnsi="Arial" w:cs="Arial"/>
          <w:sz w:val="22"/>
          <w:szCs w:val="22"/>
          <w:lang w:val="de-DE"/>
        </w:rPr>
        <w:t xml:space="preserve"> </w:t>
      </w:r>
      <w:proofErr w:type="spellStart"/>
      <w:r w:rsidRPr="00FF2840">
        <w:rPr>
          <w:rFonts w:ascii="Arial" w:hAnsi="Arial" w:cs="Arial"/>
          <w:sz w:val="22"/>
          <w:szCs w:val="22"/>
          <w:lang w:val="de-DE"/>
        </w:rPr>
        <w:t>ga</w:t>
      </w:r>
      <w:proofErr w:type="spellEnd"/>
      <w:r w:rsidRPr="00FF2840">
        <w:rPr>
          <w:rFonts w:ascii="Arial" w:hAnsi="Arial" w:cs="Arial"/>
          <w:sz w:val="22"/>
          <w:szCs w:val="22"/>
          <w:lang w:val="de-DE"/>
        </w:rPr>
        <w:t xml:space="preserve"> </w:t>
      </w:r>
      <w:proofErr w:type="spellStart"/>
      <w:r w:rsidRPr="00FF2840">
        <w:rPr>
          <w:rFonts w:ascii="Arial" w:hAnsi="Arial" w:cs="Arial"/>
          <w:sz w:val="22"/>
          <w:szCs w:val="22"/>
          <w:lang w:val="de-DE"/>
        </w:rPr>
        <w:t>zastopa</w:t>
      </w:r>
      <w:proofErr w:type="spellEnd"/>
      <w:r w:rsidRPr="00FF2840">
        <w:rPr>
          <w:rFonts w:ascii="Arial" w:hAnsi="Arial" w:cs="Arial"/>
          <w:sz w:val="22"/>
          <w:szCs w:val="22"/>
          <w:lang w:val="de-DE"/>
        </w:rPr>
        <w:t xml:space="preserve"> </w:t>
      </w:r>
      <w:proofErr w:type="spellStart"/>
      <w:r w:rsidRPr="00FF2840">
        <w:rPr>
          <w:rFonts w:ascii="Arial" w:hAnsi="Arial" w:cs="Arial"/>
          <w:sz w:val="22"/>
          <w:szCs w:val="22"/>
          <w:lang w:val="de-DE"/>
        </w:rPr>
        <w:t>direktor</w:t>
      </w:r>
      <w:proofErr w:type="spellEnd"/>
      <w:r w:rsidRPr="00FF2840">
        <w:rPr>
          <w:rFonts w:ascii="Arial" w:hAnsi="Arial" w:cs="Arial"/>
          <w:sz w:val="22"/>
          <w:szCs w:val="22"/>
          <w:lang w:val="de-DE"/>
        </w:rPr>
        <w:t xml:space="preserve">  </w:t>
      </w:r>
      <w:r w:rsidRPr="00FF2840">
        <w:rPr>
          <w:rFonts w:ascii="Arial" w:hAnsi="Arial" w:cs="Arial"/>
          <w:sz w:val="22"/>
          <w:szCs w:val="22"/>
        </w:rPr>
        <w:fldChar w:fldCharType="begin">
          <w:ffData>
            <w:name w:val="Besedilo388"/>
            <w:enabled/>
            <w:calcOnExit w:val="0"/>
            <w:textInput/>
          </w:ffData>
        </w:fldChar>
      </w:r>
      <w:r w:rsidRPr="00FF2840">
        <w:rPr>
          <w:rFonts w:ascii="Arial" w:hAnsi="Arial" w:cs="Arial"/>
          <w:sz w:val="22"/>
          <w:szCs w:val="22"/>
          <w:lang w:val="da-DK"/>
        </w:rPr>
        <w:instrText xml:space="preserve"> FORMTEXT </w:instrText>
      </w:r>
      <w:r w:rsidRPr="00FF2840">
        <w:rPr>
          <w:rFonts w:ascii="Arial" w:hAnsi="Arial" w:cs="Arial"/>
          <w:sz w:val="22"/>
          <w:szCs w:val="22"/>
        </w:rPr>
      </w:r>
      <w:r w:rsidRPr="00FF2840">
        <w:rPr>
          <w:rFonts w:ascii="Arial" w:hAnsi="Arial" w:cs="Arial"/>
          <w:sz w:val="22"/>
          <w:szCs w:val="22"/>
        </w:rPr>
        <w:fldChar w:fldCharType="separate"/>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sz w:val="22"/>
          <w:szCs w:val="22"/>
        </w:rPr>
        <w:fldChar w:fldCharType="end"/>
      </w:r>
      <w:r w:rsidRPr="00FF2840">
        <w:rPr>
          <w:rFonts w:ascii="Arial" w:hAnsi="Arial" w:cs="Arial"/>
          <w:sz w:val="22"/>
          <w:szCs w:val="22"/>
          <w:lang w:val="de-DE"/>
        </w:rPr>
        <w:t xml:space="preserve"> (v </w:t>
      </w:r>
      <w:proofErr w:type="spellStart"/>
      <w:r w:rsidRPr="00FF2840">
        <w:rPr>
          <w:rFonts w:ascii="Arial" w:hAnsi="Arial" w:cs="Arial"/>
          <w:sz w:val="22"/>
          <w:szCs w:val="22"/>
          <w:lang w:val="de-DE"/>
        </w:rPr>
        <w:t>nadaljevanju</w:t>
      </w:r>
      <w:proofErr w:type="spellEnd"/>
      <w:r w:rsidRPr="00FF2840">
        <w:rPr>
          <w:rFonts w:ascii="Arial" w:hAnsi="Arial" w:cs="Arial"/>
          <w:sz w:val="22"/>
          <w:szCs w:val="22"/>
          <w:lang w:val="de-DE"/>
        </w:rPr>
        <w:t xml:space="preserve">: </w:t>
      </w:r>
      <w:proofErr w:type="spellStart"/>
      <w:r w:rsidRPr="00FF2840">
        <w:rPr>
          <w:rFonts w:ascii="Arial" w:hAnsi="Arial" w:cs="Arial"/>
          <w:sz w:val="22"/>
          <w:szCs w:val="22"/>
          <w:lang w:val="de-DE"/>
        </w:rPr>
        <w:t>dobavitelj</w:t>
      </w:r>
      <w:proofErr w:type="spellEnd"/>
      <w:r w:rsidRPr="00FF2840">
        <w:rPr>
          <w:rFonts w:ascii="Arial" w:hAnsi="Arial" w:cs="Arial"/>
          <w:sz w:val="22"/>
          <w:szCs w:val="22"/>
          <w:lang w:val="de-DE"/>
        </w:rPr>
        <w:t>)</w:t>
      </w:r>
    </w:p>
    <w:p w14:paraId="43BEAC3C" w14:textId="77777777" w:rsidR="00FF2840" w:rsidRPr="00FF2840" w:rsidRDefault="00FF2840" w:rsidP="00FF2840">
      <w:pPr>
        <w:rPr>
          <w:rFonts w:ascii="Arial" w:hAnsi="Arial" w:cs="Arial"/>
          <w:sz w:val="22"/>
          <w:szCs w:val="22"/>
        </w:rPr>
      </w:pPr>
      <w:proofErr w:type="spellStart"/>
      <w:r w:rsidRPr="00FF2840">
        <w:rPr>
          <w:rFonts w:ascii="Arial" w:hAnsi="Arial" w:cs="Arial"/>
          <w:sz w:val="22"/>
          <w:szCs w:val="22"/>
        </w:rPr>
        <w:t>davčna</w:t>
      </w:r>
      <w:proofErr w:type="spellEnd"/>
      <w:r w:rsidRPr="00FF2840">
        <w:rPr>
          <w:rFonts w:ascii="Arial" w:hAnsi="Arial" w:cs="Arial"/>
          <w:sz w:val="22"/>
          <w:szCs w:val="22"/>
        </w:rPr>
        <w:t xml:space="preserve"> </w:t>
      </w:r>
      <w:proofErr w:type="spellStart"/>
      <w:r w:rsidRPr="00FF2840">
        <w:rPr>
          <w:rFonts w:ascii="Arial" w:hAnsi="Arial" w:cs="Arial"/>
          <w:sz w:val="22"/>
          <w:szCs w:val="22"/>
        </w:rPr>
        <w:t>številka</w:t>
      </w:r>
      <w:proofErr w:type="spellEnd"/>
      <w:r w:rsidRPr="00FF2840">
        <w:rPr>
          <w:rFonts w:ascii="Arial" w:hAnsi="Arial" w:cs="Arial"/>
          <w:sz w:val="22"/>
          <w:szCs w:val="22"/>
        </w:rPr>
        <w:t xml:space="preserve">: </w:t>
      </w:r>
      <w:r w:rsidRPr="00FF2840">
        <w:rPr>
          <w:rFonts w:ascii="Arial" w:hAnsi="Arial" w:cs="Arial"/>
          <w:sz w:val="22"/>
          <w:szCs w:val="22"/>
        </w:rPr>
        <w:fldChar w:fldCharType="begin">
          <w:ffData>
            <w:name w:val="Besedilo388"/>
            <w:enabled/>
            <w:calcOnExit w:val="0"/>
            <w:textInput/>
          </w:ffData>
        </w:fldChar>
      </w:r>
      <w:r w:rsidRPr="00FF2840">
        <w:rPr>
          <w:rFonts w:ascii="Arial" w:hAnsi="Arial" w:cs="Arial"/>
          <w:sz w:val="22"/>
          <w:szCs w:val="22"/>
        </w:rPr>
        <w:instrText xml:space="preserve"> FORMTEXT </w:instrText>
      </w:r>
      <w:r w:rsidRPr="00FF2840">
        <w:rPr>
          <w:rFonts w:ascii="Arial" w:hAnsi="Arial" w:cs="Arial"/>
          <w:sz w:val="22"/>
          <w:szCs w:val="22"/>
        </w:rPr>
      </w:r>
      <w:r w:rsidRPr="00FF2840">
        <w:rPr>
          <w:rFonts w:ascii="Arial" w:hAnsi="Arial" w:cs="Arial"/>
          <w:sz w:val="22"/>
          <w:szCs w:val="22"/>
        </w:rPr>
        <w:fldChar w:fldCharType="separate"/>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noProof/>
          <w:sz w:val="22"/>
          <w:szCs w:val="22"/>
        </w:rPr>
        <w:t> </w:t>
      </w:r>
      <w:r w:rsidRPr="00FF2840">
        <w:rPr>
          <w:rFonts w:ascii="Arial" w:hAnsi="Arial" w:cs="Arial"/>
          <w:sz w:val="22"/>
          <w:szCs w:val="22"/>
        </w:rPr>
        <w:fldChar w:fldCharType="end"/>
      </w:r>
    </w:p>
    <w:p w14:paraId="04E252E4" w14:textId="77777777" w:rsidR="00FF2840" w:rsidRPr="00FF2840" w:rsidRDefault="00FF2840" w:rsidP="00FF2840">
      <w:pPr>
        <w:jc w:val="both"/>
        <w:rPr>
          <w:rFonts w:ascii="Arial" w:hAnsi="Arial" w:cs="Arial"/>
          <w:sz w:val="22"/>
          <w:szCs w:val="22"/>
          <w:lang w:val="sl-SI"/>
        </w:rPr>
      </w:pPr>
    </w:p>
    <w:p w14:paraId="7992A72D"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se dogovorita in skleneta naslednjo</w:t>
      </w:r>
    </w:p>
    <w:p w14:paraId="0A246BF4" w14:textId="2C61DD2F" w:rsidR="00FF2840" w:rsidRDefault="00FF2840" w:rsidP="00FF2840">
      <w:pPr>
        <w:jc w:val="both"/>
        <w:rPr>
          <w:rFonts w:ascii="Arial" w:hAnsi="Arial" w:cs="Arial"/>
          <w:sz w:val="22"/>
          <w:szCs w:val="22"/>
          <w:lang w:val="sl-SI"/>
        </w:rPr>
      </w:pPr>
    </w:p>
    <w:p w14:paraId="416F2F56" w14:textId="77777777" w:rsidR="0083078F" w:rsidRPr="00FF2840" w:rsidRDefault="0083078F" w:rsidP="00FF2840">
      <w:pPr>
        <w:jc w:val="both"/>
        <w:rPr>
          <w:rFonts w:ascii="Arial" w:hAnsi="Arial" w:cs="Arial"/>
          <w:sz w:val="22"/>
          <w:szCs w:val="22"/>
          <w:lang w:val="sl-SI"/>
        </w:rPr>
      </w:pPr>
    </w:p>
    <w:p w14:paraId="324E13D5" w14:textId="77777777" w:rsidR="00FF2840" w:rsidRPr="00FF2840" w:rsidRDefault="00FF2840" w:rsidP="00FF2840">
      <w:pPr>
        <w:jc w:val="center"/>
        <w:rPr>
          <w:rFonts w:ascii="Arial" w:hAnsi="Arial" w:cs="Arial"/>
          <w:b/>
          <w:sz w:val="28"/>
          <w:szCs w:val="28"/>
          <w:lang w:val="sl-SI"/>
        </w:rPr>
      </w:pPr>
      <w:r w:rsidRPr="00FF2840">
        <w:rPr>
          <w:rFonts w:ascii="Arial" w:hAnsi="Arial" w:cs="Arial"/>
          <w:b/>
          <w:sz w:val="28"/>
          <w:szCs w:val="28"/>
          <w:lang w:val="sl-SI"/>
        </w:rPr>
        <w:t>P O G O D B O</w:t>
      </w:r>
    </w:p>
    <w:p w14:paraId="785BA1F3" w14:textId="77777777" w:rsidR="00FF2840" w:rsidRPr="00FF2840" w:rsidRDefault="00FF2840" w:rsidP="00FF2840">
      <w:pPr>
        <w:jc w:val="both"/>
        <w:rPr>
          <w:rFonts w:ascii="Arial" w:hAnsi="Arial" w:cs="Arial"/>
          <w:b/>
          <w:sz w:val="22"/>
          <w:szCs w:val="22"/>
          <w:lang w:val="sl-SI"/>
        </w:rPr>
      </w:pPr>
    </w:p>
    <w:p w14:paraId="6E60E3BB" w14:textId="4131E0E2"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1.</w:t>
      </w:r>
      <w:r w:rsidR="00036665">
        <w:rPr>
          <w:rFonts w:ascii="Arial" w:hAnsi="Arial" w:cs="Arial"/>
          <w:sz w:val="22"/>
          <w:szCs w:val="22"/>
          <w:lang w:val="sl-SI"/>
        </w:rPr>
        <w:t xml:space="preserve"> </w:t>
      </w:r>
      <w:r w:rsidRPr="00FF2840">
        <w:rPr>
          <w:rFonts w:ascii="Arial" w:hAnsi="Arial" w:cs="Arial"/>
          <w:sz w:val="22"/>
          <w:szCs w:val="22"/>
          <w:lang w:val="sl-SI"/>
        </w:rPr>
        <w:t>člen</w:t>
      </w:r>
    </w:p>
    <w:p w14:paraId="160D71E6"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PREDMET  POGODBE</w:t>
      </w:r>
    </w:p>
    <w:p w14:paraId="1CD74CDD" w14:textId="77777777" w:rsidR="00FF2840" w:rsidRPr="00FF2840" w:rsidRDefault="00FF2840" w:rsidP="00FF2840">
      <w:pPr>
        <w:jc w:val="both"/>
        <w:rPr>
          <w:rFonts w:ascii="Arial" w:hAnsi="Arial" w:cs="Arial"/>
          <w:sz w:val="10"/>
          <w:szCs w:val="10"/>
          <w:lang w:val="sl-SI"/>
        </w:rPr>
      </w:pPr>
    </w:p>
    <w:p w14:paraId="0AAC78A1" w14:textId="77777777" w:rsidR="00FF2840" w:rsidRPr="00FF2840" w:rsidRDefault="00FF2840" w:rsidP="00FF2840">
      <w:pPr>
        <w:jc w:val="both"/>
        <w:rPr>
          <w:rFonts w:ascii="Arial" w:hAnsi="Arial" w:cs="Arial"/>
          <w:sz w:val="24"/>
          <w:lang w:val="sl-SI" w:eastAsia="sl-SI"/>
        </w:rPr>
      </w:pPr>
      <w:r w:rsidRPr="00FF2840">
        <w:rPr>
          <w:rFonts w:ascii="Arial" w:hAnsi="Arial" w:cs="Arial"/>
          <w:sz w:val="22"/>
          <w:szCs w:val="22"/>
          <w:lang w:val="sl-SI"/>
        </w:rPr>
        <w:t>Pogodbeni stranki ugotavljata, da je naročnik v skladu z Zakonom o javnih naročilih izbral izvajalca kot najugodnejšega ponudnika za izvedbo naročila iz javnega razpisa, objavljenega na Portalu javnih naročil Republike Slovenije pod številko ……..</w:t>
      </w:r>
      <w:r w:rsidRPr="00FF2840">
        <w:rPr>
          <w:rFonts w:ascii="Arial" w:hAnsi="Arial" w:cs="Arial"/>
          <w:color w:val="212121"/>
          <w:sz w:val="22"/>
          <w:szCs w:val="22"/>
          <w:shd w:val="clear" w:color="auto" w:fill="FFFFFF"/>
          <w:lang w:val="sl-SI"/>
        </w:rPr>
        <w:t>.</w:t>
      </w:r>
    </w:p>
    <w:p w14:paraId="159C70C3" w14:textId="77777777" w:rsidR="00FF2840" w:rsidRPr="00FF2840" w:rsidRDefault="00FF2840" w:rsidP="00FF2840">
      <w:pPr>
        <w:tabs>
          <w:tab w:val="left" w:pos="792"/>
        </w:tabs>
        <w:jc w:val="both"/>
        <w:rPr>
          <w:rFonts w:ascii="Arial" w:hAnsi="Arial" w:cs="Arial"/>
          <w:sz w:val="10"/>
          <w:szCs w:val="10"/>
          <w:lang w:val="sl-SI"/>
        </w:rPr>
      </w:pPr>
    </w:p>
    <w:p w14:paraId="2D9EAC20" w14:textId="77777777" w:rsidR="00FF2840" w:rsidRPr="00FF2840" w:rsidRDefault="00FF2840" w:rsidP="00FF2840">
      <w:pPr>
        <w:tabs>
          <w:tab w:val="left" w:pos="792"/>
        </w:tabs>
        <w:jc w:val="both"/>
        <w:rPr>
          <w:rFonts w:ascii="Arial" w:hAnsi="Arial" w:cs="Arial"/>
          <w:sz w:val="22"/>
          <w:szCs w:val="22"/>
          <w:lang w:val="sl-SI"/>
        </w:rPr>
      </w:pPr>
      <w:r w:rsidRPr="00FF2840">
        <w:rPr>
          <w:rFonts w:ascii="Arial" w:hAnsi="Arial" w:cs="Arial"/>
          <w:sz w:val="22"/>
          <w:szCs w:val="22"/>
          <w:lang w:val="sl-SI"/>
        </w:rPr>
        <w:t>S to pogodbo se naročnik in dobavitelj dogovorita o medsebojnih pravicah in obveznostih za nemoteno poslovanje pri nakupu in prodaji opreme</w:t>
      </w:r>
    </w:p>
    <w:p w14:paraId="3B3E25CF" w14:textId="77777777" w:rsidR="00FF2840" w:rsidRPr="00FF2840" w:rsidRDefault="00FF2840" w:rsidP="00FF2840">
      <w:pPr>
        <w:tabs>
          <w:tab w:val="left" w:pos="792"/>
        </w:tabs>
        <w:jc w:val="both"/>
        <w:rPr>
          <w:rFonts w:ascii="Arial" w:hAnsi="Arial" w:cs="Arial"/>
          <w:sz w:val="22"/>
          <w:szCs w:val="22"/>
          <w:lang w:val="sl-SI"/>
        </w:rPr>
      </w:pPr>
    </w:p>
    <w:p w14:paraId="21E56BD1" w14:textId="77777777" w:rsidR="00C53224" w:rsidRDefault="007F1B67" w:rsidP="00FF2840">
      <w:pPr>
        <w:tabs>
          <w:tab w:val="left" w:pos="792"/>
        </w:tabs>
        <w:jc w:val="center"/>
        <w:rPr>
          <w:rFonts w:ascii="Arial" w:hAnsi="Arial" w:cs="Arial"/>
          <w:b/>
          <w:sz w:val="21"/>
          <w:szCs w:val="21"/>
          <w:lang w:val="sl-SI" w:eastAsia="sl-SI"/>
        </w:rPr>
      </w:pPr>
      <w:r w:rsidRPr="007F1B67">
        <w:rPr>
          <w:rFonts w:ascii="Arial" w:hAnsi="Arial" w:cs="Arial"/>
          <w:b/>
          <w:sz w:val="21"/>
          <w:szCs w:val="21"/>
          <w:lang w:val="sl-SI" w:eastAsia="sl-SI"/>
        </w:rPr>
        <w:t xml:space="preserve">NAKUP IN INSTALACIJA SISTEMA ZA DETEKCIJO POSAMEZNIH FOTONOV </w:t>
      </w:r>
    </w:p>
    <w:p w14:paraId="7F0EABF6" w14:textId="4A93C47A" w:rsidR="00FF2840" w:rsidRDefault="007F1B67" w:rsidP="00FF2840">
      <w:pPr>
        <w:tabs>
          <w:tab w:val="left" w:pos="792"/>
        </w:tabs>
        <w:jc w:val="center"/>
        <w:rPr>
          <w:rFonts w:ascii="Arial" w:hAnsi="Arial" w:cs="Arial"/>
          <w:b/>
          <w:sz w:val="21"/>
          <w:szCs w:val="21"/>
          <w:lang w:val="sl-SI" w:eastAsia="sl-SI"/>
        </w:rPr>
      </w:pPr>
      <w:r w:rsidRPr="007F1B67">
        <w:rPr>
          <w:rFonts w:ascii="Arial" w:hAnsi="Arial" w:cs="Arial"/>
          <w:b/>
          <w:sz w:val="21"/>
          <w:szCs w:val="21"/>
          <w:lang w:val="sl-SI" w:eastAsia="sl-SI"/>
        </w:rPr>
        <w:t>NA OSNOVI SUPERPREVODNE NANOŽICE</w:t>
      </w:r>
    </w:p>
    <w:p w14:paraId="61D59AE2" w14:textId="77777777" w:rsidR="007F1B67" w:rsidRPr="00FF2840" w:rsidRDefault="007F1B67" w:rsidP="00FF2840">
      <w:pPr>
        <w:tabs>
          <w:tab w:val="left" w:pos="792"/>
        </w:tabs>
        <w:jc w:val="center"/>
        <w:rPr>
          <w:rFonts w:ascii="Arial" w:hAnsi="Arial" w:cs="Arial"/>
          <w:b/>
          <w:sz w:val="21"/>
          <w:szCs w:val="21"/>
          <w:lang w:val="pt-PT"/>
        </w:rPr>
      </w:pPr>
    </w:p>
    <w:p w14:paraId="70E806AF" w14:textId="4DE5ABD6" w:rsidR="00FF2840" w:rsidRPr="00FF2840" w:rsidRDefault="00FF2840" w:rsidP="00FF2840">
      <w:pPr>
        <w:spacing w:after="120" w:line="480" w:lineRule="auto"/>
        <w:rPr>
          <w:rFonts w:ascii="Arial" w:hAnsi="Arial" w:cs="Arial"/>
          <w:sz w:val="22"/>
          <w:szCs w:val="22"/>
          <w:lang w:val="pl-PL" w:eastAsia="sl-SI"/>
        </w:rPr>
      </w:pPr>
      <w:r w:rsidRPr="00FF2840">
        <w:rPr>
          <w:rFonts w:ascii="Arial" w:hAnsi="Arial" w:cs="Arial"/>
          <w:sz w:val="22"/>
          <w:szCs w:val="22"/>
          <w:lang w:val="pl-PL" w:eastAsia="sl-SI"/>
        </w:rPr>
        <w:t xml:space="preserve">podrobneje specificirane v predračunu št. </w:t>
      </w:r>
      <w:r w:rsidR="0008565B">
        <w:rPr>
          <w:rFonts w:ascii="Arial" w:eastAsia="Calibri" w:hAnsi="Arial" w:cs="Arial"/>
          <w:color w:val="000000"/>
          <w:sz w:val="22"/>
          <w:szCs w:val="22"/>
          <w:lang w:val="sl-SI"/>
        </w:rPr>
        <w:t>………..</w:t>
      </w:r>
      <w:r w:rsidRPr="00FF2840">
        <w:rPr>
          <w:rFonts w:ascii="Arial" w:hAnsi="Arial" w:cs="Arial"/>
          <w:sz w:val="22"/>
          <w:szCs w:val="22"/>
          <w:lang w:val="pl-PL" w:eastAsia="sl-SI"/>
        </w:rPr>
        <w:t xml:space="preserve"> z dne </w:t>
      </w:r>
      <w:r w:rsidR="0008565B">
        <w:rPr>
          <w:rFonts w:ascii="Arial" w:eastAsia="Calibri" w:hAnsi="Arial" w:cs="Arial"/>
          <w:color w:val="000000"/>
          <w:sz w:val="22"/>
          <w:szCs w:val="22"/>
          <w:lang w:val="sl-SI"/>
        </w:rPr>
        <w:t>…………….</w:t>
      </w:r>
      <w:r w:rsidRPr="00FF2840">
        <w:rPr>
          <w:rFonts w:ascii="Arial" w:hAnsi="Arial" w:cs="Arial"/>
          <w:sz w:val="22"/>
          <w:szCs w:val="22"/>
          <w:lang w:val="pl-PL" w:eastAsia="sl-SI"/>
        </w:rPr>
        <w:t>, ki je sestavni del te pogodbe.</w:t>
      </w:r>
    </w:p>
    <w:p w14:paraId="0E57A85B" w14:textId="77777777" w:rsidR="00E81334" w:rsidRPr="00E81334" w:rsidRDefault="00E81334" w:rsidP="00E81334">
      <w:pPr>
        <w:jc w:val="both"/>
        <w:rPr>
          <w:rFonts w:ascii="Arial" w:eastAsia="Calibri" w:hAnsi="Arial" w:cs="Arial"/>
          <w:color w:val="000000"/>
          <w:sz w:val="22"/>
          <w:szCs w:val="22"/>
          <w:lang w:val="sl-SI"/>
        </w:rPr>
      </w:pPr>
      <w:bookmarkStart w:id="6" w:name="_Hlk133180441"/>
      <w:r w:rsidRPr="00FE5EE3">
        <w:rPr>
          <w:rFonts w:ascii="Arial" w:eastAsia="Calibri" w:hAnsi="Arial" w:cs="Arial"/>
          <w:sz w:val="22"/>
          <w:szCs w:val="22"/>
          <w:lang w:val="sl-SI" w:eastAsia="zh-CN"/>
        </w:rPr>
        <w:t>Sestavni del te pogodbe so tudi pogoji določeni z razpisno dokumentacijo, vsa ponudbena dokumentacija, vključno z vso tehnično dokumentacijo.</w:t>
      </w:r>
      <w:r w:rsidRPr="00E81334">
        <w:rPr>
          <w:rFonts w:ascii="Arial" w:eastAsia="Calibri" w:hAnsi="Arial" w:cs="Arial"/>
          <w:color w:val="000000"/>
          <w:sz w:val="22"/>
          <w:szCs w:val="22"/>
          <w:lang w:val="sl-SI"/>
        </w:rPr>
        <w:t xml:space="preserve"> </w:t>
      </w:r>
    </w:p>
    <w:bookmarkEnd w:id="6"/>
    <w:p w14:paraId="10554D68" w14:textId="6177D939" w:rsidR="00FF2840" w:rsidRPr="00E81334" w:rsidRDefault="00FF2840" w:rsidP="00FF2840">
      <w:pPr>
        <w:jc w:val="center"/>
        <w:rPr>
          <w:rFonts w:ascii="Arial" w:hAnsi="Arial" w:cs="Arial"/>
          <w:sz w:val="10"/>
          <w:szCs w:val="10"/>
          <w:vertAlign w:val="superscript"/>
          <w:lang w:val="pl-PL"/>
        </w:rPr>
      </w:pPr>
    </w:p>
    <w:p w14:paraId="4DD53786" w14:textId="07BFE507" w:rsidR="0083078F" w:rsidRPr="00E81334" w:rsidRDefault="0083078F" w:rsidP="00FF2840">
      <w:pPr>
        <w:jc w:val="center"/>
        <w:rPr>
          <w:rFonts w:ascii="Arial" w:hAnsi="Arial" w:cs="Arial"/>
          <w:sz w:val="10"/>
          <w:szCs w:val="10"/>
          <w:vertAlign w:val="superscript"/>
          <w:lang w:val="pl-PL"/>
        </w:rPr>
      </w:pPr>
    </w:p>
    <w:p w14:paraId="67C1ECBF" w14:textId="15A445DD" w:rsidR="0083078F" w:rsidRDefault="0083078F" w:rsidP="00FF2840">
      <w:pPr>
        <w:jc w:val="center"/>
        <w:rPr>
          <w:rFonts w:ascii="Arial" w:hAnsi="Arial" w:cs="Arial"/>
          <w:sz w:val="10"/>
          <w:szCs w:val="10"/>
          <w:vertAlign w:val="superscript"/>
          <w:lang w:val="pl-PL"/>
        </w:rPr>
      </w:pPr>
    </w:p>
    <w:p w14:paraId="5A18E708" w14:textId="77777777" w:rsidR="0083078F" w:rsidRPr="00FF2840" w:rsidRDefault="0083078F" w:rsidP="00FF2840">
      <w:pPr>
        <w:jc w:val="center"/>
        <w:rPr>
          <w:rFonts w:ascii="Arial" w:hAnsi="Arial" w:cs="Arial"/>
          <w:sz w:val="10"/>
          <w:szCs w:val="10"/>
          <w:vertAlign w:val="superscript"/>
          <w:lang w:val="pl-PL"/>
        </w:rPr>
      </w:pPr>
    </w:p>
    <w:p w14:paraId="33873C90" w14:textId="77777777" w:rsidR="00FF2840" w:rsidRPr="00FF2840" w:rsidRDefault="00FF2840" w:rsidP="00FF2840">
      <w:pPr>
        <w:jc w:val="center"/>
        <w:rPr>
          <w:rFonts w:ascii="Arial" w:hAnsi="Arial" w:cs="Arial"/>
          <w:sz w:val="22"/>
          <w:szCs w:val="22"/>
          <w:lang w:val="pl-PL"/>
        </w:rPr>
      </w:pPr>
      <w:r w:rsidRPr="00FF2840">
        <w:rPr>
          <w:rFonts w:ascii="Arial" w:hAnsi="Arial" w:cs="Arial"/>
          <w:sz w:val="22"/>
          <w:szCs w:val="22"/>
          <w:lang w:val="pl-PL"/>
        </w:rPr>
        <w:t>2. člen</w:t>
      </w:r>
    </w:p>
    <w:p w14:paraId="662B397A" w14:textId="583CAB27" w:rsidR="00FF2840" w:rsidRDefault="00FF2840" w:rsidP="00FF2840">
      <w:pPr>
        <w:jc w:val="center"/>
        <w:rPr>
          <w:rFonts w:ascii="Arial" w:hAnsi="Arial" w:cs="Arial"/>
          <w:sz w:val="22"/>
          <w:szCs w:val="22"/>
          <w:lang w:val="pl-PL"/>
        </w:rPr>
      </w:pPr>
      <w:r w:rsidRPr="00FF2840">
        <w:rPr>
          <w:rFonts w:ascii="Arial" w:hAnsi="Arial" w:cs="Arial"/>
          <w:sz w:val="22"/>
          <w:szCs w:val="22"/>
          <w:lang w:val="pl-PL"/>
        </w:rPr>
        <w:t>VREDNOST POGODBE</w:t>
      </w:r>
    </w:p>
    <w:p w14:paraId="2A7EE131" w14:textId="77777777" w:rsidR="00A45ADA" w:rsidRPr="00FF2840" w:rsidRDefault="00A45ADA" w:rsidP="00FF2840">
      <w:pPr>
        <w:jc w:val="center"/>
        <w:rPr>
          <w:rFonts w:ascii="Arial" w:hAnsi="Arial" w:cs="Arial"/>
          <w:sz w:val="22"/>
          <w:szCs w:val="22"/>
          <w:lang w:val="pl-PL"/>
        </w:rPr>
      </w:pPr>
    </w:p>
    <w:p w14:paraId="2348DD01" w14:textId="77777777" w:rsidR="00FF2840" w:rsidRPr="00FF2840" w:rsidRDefault="00FF2840" w:rsidP="00FF2840">
      <w:pPr>
        <w:tabs>
          <w:tab w:val="left" w:pos="792"/>
        </w:tabs>
        <w:jc w:val="both"/>
        <w:rPr>
          <w:rFonts w:ascii="Arial" w:hAnsi="Arial" w:cs="Arial"/>
          <w:sz w:val="10"/>
          <w:szCs w:val="10"/>
          <w:lang w:val="pl-PL"/>
        </w:rPr>
      </w:pPr>
    </w:p>
    <w:p w14:paraId="61B774ED" w14:textId="74288A11" w:rsidR="000B6711" w:rsidRDefault="000B6711" w:rsidP="00A45ADA">
      <w:pPr>
        <w:pStyle w:val="NoSpacing"/>
        <w:rPr>
          <w:rFonts w:ascii="Arial" w:eastAsia="Calibri" w:hAnsi="Arial" w:cs="Arial"/>
          <w:sz w:val="22"/>
          <w:szCs w:val="22"/>
          <w:lang w:val="sl-SI"/>
        </w:rPr>
      </w:pPr>
      <w:r w:rsidRPr="00A45ADA">
        <w:rPr>
          <w:rFonts w:ascii="Arial" w:eastAsia="Calibri" w:hAnsi="Arial" w:cs="Arial"/>
          <w:sz w:val="22"/>
          <w:szCs w:val="22"/>
          <w:lang w:val="sl-SI"/>
        </w:rPr>
        <w:t xml:space="preserve">Vrednost navedene opreme brez DDV znaša  </w:t>
      </w:r>
      <w:r w:rsidR="0008565B" w:rsidRPr="0008565B">
        <w:rPr>
          <w:rFonts w:ascii="Arial" w:eastAsia="Calibri" w:hAnsi="Arial" w:cs="Arial"/>
          <w:sz w:val="22"/>
          <w:szCs w:val="22"/>
          <w:lang w:val="sl-SI"/>
        </w:rPr>
        <w:t>…………</w:t>
      </w:r>
      <w:r w:rsidR="0008565B">
        <w:rPr>
          <w:rFonts w:ascii="Arial" w:eastAsia="Calibri" w:hAnsi="Arial" w:cs="Arial"/>
          <w:sz w:val="22"/>
          <w:szCs w:val="22"/>
          <w:lang w:val="sl-SI"/>
        </w:rPr>
        <w:t>…</w:t>
      </w:r>
      <w:r w:rsidR="0008565B" w:rsidRPr="0008565B">
        <w:rPr>
          <w:rFonts w:ascii="Arial" w:eastAsia="Calibri" w:hAnsi="Arial" w:cs="Arial"/>
          <w:sz w:val="22"/>
          <w:szCs w:val="22"/>
          <w:lang w:val="sl-SI"/>
        </w:rPr>
        <w:t>…</w:t>
      </w:r>
      <w:r w:rsidRPr="00A45ADA">
        <w:rPr>
          <w:rFonts w:ascii="Arial" w:eastAsia="Calibri" w:hAnsi="Arial" w:cs="Arial"/>
          <w:sz w:val="22"/>
          <w:szCs w:val="22"/>
          <w:lang w:val="sl-SI"/>
        </w:rPr>
        <w:t xml:space="preserve"> </w:t>
      </w:r>
    </w:p>
    <w:p w14:paraId="6C4F4045" w14:textId="77777777" w:rsidR="00A45ADA" w:rsidRPr="00A45ADA" w:rsidRDefault="00A45ADA" w:rsidP="00A45ADA">
      <w:pPr>
        <w:pStyle w:val="NoSpacing"/>
        <w:rPr>
          <w:rFonts w:ascii="Arial" w:eastAsia="Calibri" w:hAnsi="Arial" w:cs="Arial"/>
          <w:sz w:val="22"/>
          <w:szCs w:val="22"/>
          <w:lang w:val="sl-SI"/>
        </w:rPr>
      </w:pPr>
    </w:p>
    <w:p w14:paraId="560DA3BA" w14:textId="7C380877" w:rsidR="000B6711" w:rsidRDefault="000B6711" w:rsidP="00A45ADA">
      <w:pPr>
        <w:pStyle w:val="NoSpacing"/>
        <w:rPr>
          <w:rFonts w:ascii="Arial" w:eastAsia="Calibri" w:hAnsi="Arial" w:cs="Arial"/>
          <w:sz w:val="22"/>
          <w:szCs w:val="22"/>
          <w:lang w:val="sl-SI"/>
        </w:rPr>
      </w:pPr>
      <w:r w:rsidRPr="00A45ADA">
        <w:rPr>
          <w:rFonts w:ascii="Arial" w:eastAsia="Calibri" w:hAnsi="Arial" w:cs="Arial"/>
          <w:sz w:val="22"/>
          <w:szCs w:val="22"/>
          <w:lang w:val="sl-SI"/>
        </w:rPr>
        <w:t xml:space="preserve">Davek na dodano vrednost (22% DDV): </w:t>
      </w:r>
      <w:r w:rsidR="0008565B">
        <w:rPr>
          <w:rFonts w:ascii="Arial" w:eastAsia="Calibri" w:hAnsi="Arial" w:cs="Arial"/>
          <w:color w:val="000000"/>
          <w:sz w:val="22"/>
          <w:szCs w:val="22"/>
          <w:lang w:val="sl-SI"/>
        </w:rPr>
        <w:t>…………………</w:t>
      </w:r>
    </w:p>
    <w:p w14:paraId="325D2D33" w14:textId="77777777" w:rsidR="00A45ADA" w:rsidRPr="00A45ADA" w:rsidRDefault="00A45ADA" w:rsidP="00A45ADA">
      <w:pPr>
        <w:pStyle w:val="NoSpacing"/>
        <w:rPr>
          <w:rFonts w:ascii="Arial" w:eastAsia="Calibri" w:hAnsi="Arial" w:cs="Arial"/>
          <w:sz w:val="22"/>
          <w:szCs w:val="22"/>
          <w:lang w:val="sl-SI"/>
        </w:rPr>
      </w:pPr>
    </w:p>
    <w:p w14:paraId="644F0B88" w14:textId="475E0D6F" w:rsidR="000B6711" w:rsidRDefault="000B6711" w:rsidP="00A45ADA">
      <w:pPr>
        <w:pStyle w:val="NoSpacing"/>
        <w:rPr>
          <w:rFonts w:ascii="Arial" w:eastAsia="Calibri" w:hAnsi="Arial" w:cs="Arial"/>
          <w:sz w:val="22"/>
          <w:szCs w:val="22"/>
          <w:lang w:val="sl-SI"/>
        </w:rPr>
      </w:pPr>
      <w:r w:rsidRPr="00A45ADA">
        <w:rPr>
          <w:rFonts w:ascii="Arial" w:eastAsia="Calibri" w:hAnsi="Arial" w:cs="Arial"/>
          <w:sz w:val="22"/>
          <w:szCs w:val="22"/>
          <w:lang w:val="sl-SI"/>
        </w:rPr>
        <w:t xml:space="preserve">Pogodbena vrednost vključno z DDV: </w:t>
      </w:r>
      <w:r w:rsidR="0008565B">
        <w:rPr>
          <w:rFonts w:ascii="Arial" w:eastAsia="Calibri" w:hAnsi="Arial" w:cs="Arial"/>
          <w:color w:val="000000"/>
          <w:sz w:val="22"/>
          <w:szCs w:val="22"/>
          <w:lang w:val="sl-SI"/>
        </w:rPr>
        <w:t>………………….</w:t>
      </w:r>
      <w:r w:rsidRPr="00A45ADA">
        <w:rPr>
          <w:rFonts w:ascii="Arial" w:eastAsia="Calibri" w:hAnsi="Arial" w:cs="Arial"/>
          <w:sz w:val="22"/>
          <w:szCs w:val="22"/>
          <w:lang w:val="sl-SI"/>
        </w:rPr>
        <w:t xml:space="preserve"> </w:t>
      </w:r>
    </w:p>
    <w:p w14:paraId="624CB928" w14:textId="23EFD951" w:rsidR="00FE5EE3" w:rsidRDefault="00FE5EE3" w:rsidP="00A45ADA">
      <w:pPr>
        <w:pStyle w:val="NoSpacing"/>
        <w:rPr>
          <w:rFonts w:ascii="Arial" w:eastAsia="Calibri" w:hAnsi="Arial" w:cs="Arial"/>
          <w:sz w:val="22"/>
          <w:szCs w:val="22"/>
          <w:lang w:val="sl-SI"/>
        </w:rPr>
      </w:pPr>
    </w:p>
    <w:p w14:paraId="4E1534F2" w14:textId="77777777" w:rsidR="00FE5EE3" w:rsidRDefault="00FE5EE3" w:rsidP="00FF2840">
      <w:pPr>
        <w:jc w:val="center"/>
        <w:rPr>
          <w:rFonts w:ascii="Arial" w:hAnsi="Arial" w:cs="Arial"/>
          <w:sz w:val="22"/>
          <w:szCs w:val="22"/>
          <w:lang w:val="pl-PL"/>
        </w:rPr>
      </w:pPr>
    </w:p>
    <w:p w14:paraId="0764C5C8" w14:textId="77777777" w:rsidR="00FE5EE3" w:rsidRDefault="00FE5EE3" w:rsidP="00FF2840">
      <w:pPr>
        <w:jc w:val="center"/>
        <w:rPr>
          <w:rFonts w:ascii="Arial" w:hAnsi="Arial" w:cs="Arial"/>
          <w:sz w:val="22"/>
          <w:szCs w:val="22"/>
          <w:lang w:val="pl-PL"/>
        </w:rPr>
      </w:pPr>
    </w:p>
    <w:p w14:paraId="7E596B22" w14:textId="77777777" w:rsidR="00FE5EE3" w:rsidRDefault="00FE5EE3" w:rsidP="00FF2840">
      <w:pPr>
        <w:jc w:val="center"/>
        <w:rPr>
          <w:rFonts w:ascii="Arial" w:hAnsi="Arial" w:cs="Arial"/>
          <w:sz w:val="22"/>
          <w:szCs w:val="22"/>
          <w:lang w:val="pl-PL"/>
        </w:rPr>
      </w:pPr>
    </w:p>
    <w:p w14:paraId="2A3A19C9" w14:textId="77777777" w:rsidR="00FE5EE3" w:rsidRDefault="00FE5EE3" w:rsidP="00FF2840">
      <w:pPr>
        <w:jc w:val="center"/>
        <w:rPr>
          <w:rFonts w:ascii="Arial" w:hAnsi="Arial" w:cs="Arial"/>
          <w:sz w:val="22"/>
          <w:szCs w:val="22"/>
          <w:lang w:val="pl-PL"/>
        </w:rPr>
      </w:pPr>
    </w:p>
    <w:p w14:paraId="3BD3A4AA" w14:textId="476FE1E6" w:rsidR="00FF2840" w:rsidRPr="00FF2840" w:rsidRDefault="00FF2840" w:rsidP="00FF2840">
      <w:pPr>
        <w:jc w:val="center"/>
        <w:rPr>
          <w:rFonts w:ascii="Arial" w:hAnsi="Arial" w:cs="Arial"/>
          <w:sz w:val="22"/>
          <w:szCs w:val="22"/>
          <w:lang w:val="pl-PL"/>
        </w:rPr>
      </w:pPr>
      <w:r w:rsidRPr="00FF2840">
        <w:rPr>
          <w:rFonts w:ascii="Arial" w:hAnsi="Arial" w:cs="Arial"/>
          <w:sz w:val="22"/>
          <w:szCs w:val="22"/>
          <w:lang w:val="pl-PL"/>
        </w:rPr>
        <w:lastRenderedPageBreak/>
        <w:t>3. člen</w:t>
      </w:r>
    </w:p>
    <w:p w14:paraId="4160E74C" w14:textId="77777777" w:rsidR="00FF2840" w:rsidRPr="00FF2840" w:rsidRDefault="00FF2840" w:rsidP="00FF2840">
      <w:pPr>
        <w:jc w:val="center"/>
        <w:rPr>
          <w:rFonts w:ascii="Arial" w:hAnsi="Arial" w:cs="Arial"/>
          <w:sz w:val="22"/>
          <w:szCs w:val="22"/>
          <w:lang w:val="pl-PL"/>
        </w:rPr>
      </w:pPr>
      <w:r w:rsidRPr="00FF2840">
        <w:rPr>
          <w:rFonts w:ascii="Arial" w:hAnsi="Arial" w:cs="Arial"/>
          <w:sz w:val="22"/>
          <w:szCs w:val="22"/>
          <w:lang w:val="pl-PL"/>
        </w:rPr>
        <w:t>DOBAVNI ROK</w:t>
      </w:r>
    </w:p>
    <w:p w14:paraId="3D962AC6" w14:textId="77777777" w:rsidR="00FF2840" w:rsidRPr="0083078F" w:rsidRDefault="00FF2840" w:rsidP="00FF2840">
      <w:pPr>
        <w:tabs>
          <w:tab w:val="left" w:pos="792"/>
        </w:tabs>
        <w:jc w:val="both"/>
        <w:rPr>
          <w:rFonts w:ascii="Arial" w:hAnsi="Arial" w:cs="Arial"/>
          <w:sz w:val="22"/>
          <w:szCs w:val="22"/>
          <w:lang w:val="pl-PL"/>
        </w:rPr>
      </w:pPr>
    </w:p>
    <w:p w14:paraId="44F3B171" w14:textId="77777777" w:rsidR="00FF2840" w:rsidRPr="00FF2840" w:rsidRDefault="00FF2840" w:rsidP="00FF2840">
      <w:pPr>
        <w:tabs>
          <w:tab w:val="left" w:pos="792"/>
        </w:tabs>
        <w:jc w:val="both"/>
        <w:rPr>
          <w:rFonts w:ascii="Arial" w:hAnsi="Arial" w:cs="Arial"/>
          <w:sz w:val="22"/>
          <w:szCs w:val="22"/>
          <w:lang w:val="pl-PL"/>
        </w:rPr>
      </w:pPr>
      <w:r w:rsidRPr="00FF2840">
        <w:rPr>
          <w:rFonts w:ascii="Arial" w:hAnsi="Arial" w:cs="Arial"/>
          <w:sz w:val="22"/>
          <w:szCs w:val="22"/>
          <w:lang w:val="pl-PL"/>
        </w:rPr>
        <w:t>Za blago, ki je predmet te pogodbe,  je rok dobave ........................od dneva podpisa pogodbe.</w:t>
      </w:r>
    </w:p>
    <w:p w14:paraId="09AA0BC0" w14:textId="5B917108" w:rsidR="00FE6801" w:rsidRPr="00FE6801" w:rsidRDefault="00FE6801" w:rsidP="00FF2840">
      <w:pPr>
        <w:tabs>
          <w:tab w:val="left" w:pos="792"/>
        </w:tabs>
        <w:jc w:val="both"/>
        <w:rPr>
          <w:rFonts w:ascii="Arial" w:hAnsi="Arial" w:cs="Arial"/>
          <w:sz w:val="22"/>
          <w:szCs w:val="22"/>
          <w:lang w:val="pl-PL"/>
        </w:rPr>
      </w:pPr>
    </w:p>
    <w:p w14:paraId="1BAD0EE9" w14:textId="77777777" w:rsidR="00FE6801" w:rsidRPr="00C35524" w:rsidRDefault="00FE6801" w:rsidP="00FE6801">
      <w:pPr>
        <w:tabs>
          <w:tab w:val="left" w:pos="426"/>
        </w:tabs>
        <w:overflowPunct w:val="0"/>
        <w:autoSpaceDE w:val="0"/>
        <w:autoSpaceDN w:val="0"/>
        <w:adjustRightInd w:val="0"/>
        <w:spacing w:before="60" w:after="60"/>
        <w:jc w:val="both"/>
        <w:textAlignment w:val="baseline"/>
        <w:rPr>
          <w:rFonts w:ascii="Arial" w:hAnsi="Arial" w:cs="Arial"/>
          <w:sz w:val="22"/>
          <w:szCs w:val="22"/>
          <w:lang w:val="pl-PL"/>
        </w:rPr>
      </w:pPr>
      <w:r w:rsidRPr="00C35524">
        <w:rPr>
          <w:rFonts w:ascii="Arial" w:hAnsi="Arial" w:cs="Arial"/>
          <w:sz w:val="22"/>
          <w:szCs w:val="22"/>
          <w:lang w:val="pl-PL"/>
        </w:rPr>
        <w:t>Dobavitelj se obvezuje, da bo organiziral brezplačni lastni prevoz opreme. Stroški prevoza in transportnega zavarovanja so vključeni v ceno navedeno v 2. členu te pogodbe. Dobavitelj mora naročnika obvestiti (preko telefaksa, e-pošte, pisno ali po telefonu) vsaj 3 delovne dni pred nameravano dobavo.</w:t>
      </w:r>
    </w:p>
    <w:p w14:paraId="2F8BAE06" w14:textId="77777777" w:rsidR="00FF2840" w:rsidRPr="00FE6801" w:rsidRDefault="00FF2840" w:rsidP="00FF2840">
      <w:pPr>
        <w:tabs>
          <w:tab w:val="left" w:pos="792"/>
        </w:tabs>
        <w:jc w:val="both"/>
        <w:rPr>
          <w:rFonts w:ascii="Arial" w:hAnsi="Arial" w:cs="Arial"/>
          <w:sz w:val="22"/>
          <w:szCs w:val="22"/>
          <w:lang w:val="pl-PL"/>
        </w:rPr>
      </w:pPr>
    </w:p>
    <w:p w14:paraId="1C9FF5B9" w14:textId="77777777" w:rsidR="00FF2840" w:rsidRPr="00FF2840" w:rsidRDefault="00FF2840" w:rsidP="00FF2840">
      <w:pPr>
        <w:tabs>
          <w:tab w:val="left" w:pos="792"/>
        </w:tabs>
        <w:jc w:val="both"/>
        <w:rPr>
          <w:rFonts w:ascii="Arial" w:hAnsi="Arial" w:cs="Arial"/>
          <w:sz w:val="22"/>
          <w:szCs w:val="22"/>
          <w:lang w:val="pl-PL"/>
        </w:rPr>
      </w:pPr>
      <w:r w:rsidRPr="00FF2840">
        <w:rPr>
          <w:rFonts w:ascii="Arial" w:hAnsi="Arial" w:cs="Arial"/>
          <w:sz w:val="22"/>
          <w:szCs w:val="22"/>
          <w:lang w:val="pl-PL"/>
        </w:rPr>
        <w:t>Naročnik se obvezuje podpisati primopredajni zapisnik po ugotovitvi, da je funkcionalna postavitev pravilno dobavljene opreme brezhibno opravljena.</w:t>
      </w:r>
    </w:p>
    <w:p w14:paraId="3FA27002" w14:textId="77777777" w:rsidR="00FF2840" w:rsidRPr="00FF2840" w:rsidRDefault="00FF2840" w:rsidP="00FF2840">
      <w:pPr>
        <w:tabs>
          <w:tab w:val="left" w:pos="792"/>
        </w:tabs>
        <w:jc w:val="both"/>
        <w:rPr>
          <w:rFonts w:ascii="Arial" w:hAnsi="Arial" w:cs="Arial"/>
          <w:sz w:val="22"/>
          <w:szCs w:val="22"/>
          <w:lang w:val="pl-PL"/>
        </w:rPr>
      </w:pPr>
    </w:p>
    <w:p w14:paraId="30EB5802" w14:textId="77777777" w:rsidR="00FF2840" w:rsidRPr="00FF2840" w:rsidRDefault="00FF2840" w:rsidP="0083078F">
      <w:pPr>
        <w:rPr>
          <w:rFonts w:ascii="Arial" w:hAnsi="Arial" w:cs="Arial"/>
          <w:sz w:val="10"/>
          <w:szCs w:val="10"/>
          <w:lang w:val="pl-PL"/>
        </w:rPr>
      </w:pPr>
    </w:p>
    <w:p w14:paraId="4F9C1E44" w14:textId="3807DE1B" w:rsidR="00FF2840" w:rsidRDefault="00FF2840" w:rsidP="00FF2840">
      <w:pPr>
        <w:jc w:val="both"/>
        <w:rPr>
          <w:rFonts w:ascii="Arial" w:hAnsi="Arial" w:cs="Arial"/>
          <w:sz w:val="22"/>
          <w:szCs w:val="22"/>
          <w:lang w:val="pl-PL"/>
        </w:rPr>
      </w:pPr>
      <w:r w:rsidRPr="00FF2840">
        <w:rPr>
          <w:rFonts w:ascii="Arial" w:hAnsi="Arial" w:cs="Arial"/>
          <w:sz w:val="22"/>
          <w:szCs w:val="22"/>
          <w:lang w:val="pl-PL"/>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20E0826F" w14:textId="77777777" w:rsidR="007761A5" w:rsidRDefault="007761A5" w:rsidP="00FF2840">
      <w:pPr>
        <w:jc w:val="both"/>
        <w:rPr>
          <w:rFonts w:ascii="Arial" w:hAnsi="Arial" w:cs="Arial"/>
          <w:sz w:val="22"/>
          <w:szCs w:val="22"/>
          <w:lang w:val="pl-PL"/>
        </w:rPr>
      </w:pPr>
    </w:p>
    <w:p w14:paraId="02397EFD" w14:textId="77777777" w:rsidR="007559AC" w:rsidRPr="00FF2840" w:rsidRDefault="007559AC" w:rsidP="00FF2840">
      <w:pPr>
        <w:jc w:val="both"/>
        <w:rPr>
          <w:rFonts w:ascii="Arial" w:hAnsi="Arial" w:cs="Arial"/>
          <w:sz w:val="22"/>
          <w:szCs w:val="22"/>
          <w:lang w:val="pl-PL"/>
        </w:rPr>
      </w:pPr>
    </w:p>
    <w:p w14:paraId="4C6CDB9F" w14:textId="77777777" w:rsidR="00FF2840" w:rsidRPr="00FF2840" w:rsidRDefault="00FF2840" w:rsidP="00FF2840">
      <w:pPr>
        <w:jc w:val="center"/>
        <w:rPr>
          <w:rFonts w:ascii="Arial" w:hAnsi="Arial" w:cs="Arial"/>
          <w:sz w:val="22"/>
          <w:szCs w:val="22"/>
          <w:lang w:val="pl-PL"/>
        </w:rPr>
      </w:pPr>
      <w:r w:rsidRPr="00FF2840">
        <w:rPr>
          <w:rFonts w:ascii="Arial" w:hAnsi="Arial" w:cs="Arial"/>
          <w:sz w:val="22"/>
          <w:szCs w:val="22"/>
          <w:lang w:val="pl-PL"/>
        </w:rPr>
        <w:t>4. člen</w:t>
      </w:r>
    </w:p>
    <w:p w14:paraId="07323C9B" w14:textId="77777777" w:rsidR="00FF2840" w:rsidRPr="00FF2840" w:rsidRDefault="00FF2840" w:rsidP="00FF2840">
      <w:pPr>
        <w:jc w:val="center"/>
        <w:rPr>
          <w:rFonts w:ascii="Arial" w:hAnsi="Arial" w:cs="Arial"/>
          <w:sz w:val="22"/>
          <w:szCs w:val="22"/>
          <w:lang w:val="pl-PL"/>
        </w:rPr>
      </w:pPr>
      <w:r w:rsidRPr="00FF2840">
        <w:rPr>
          <w:rFonts w:ascii="Arial" w:hAnsi="Arial" w:cs="Arial"/>
          <w:sz w:val="22"/>
          <w:szCs w:val="22"/>
          <w:lang w:val="pl-PL"/>
        </w:rPr>
        <w:t>NAČIN PLAČILA</w:t>
      </w:r>
    </w:p>
    <w:p w14:paraId="2D4BB19E" w14:textId="77777777" w:rsidR="00FF2840" w:rsidRPr="00FF2840" w:rsidRDefault="00FF2840" w:rsidP="00FF2840">
      <w:pPr>
        <w:tabs>
          <w:tab w:val="left" w:pos="792"/>
        </w:tabs>
        <w:jc w:val="both"/>
        <w:rPr>
          <w:rFonts w:ascii="Arial" w:hAnsi="Arial" w:cs="Arial"/>
          <w:sz w:val="22"/>
          <w:szCs w:val="22"/>
          <w:lang w:val="pl-PL"/>
        </w:rPr>
      </w:pPr>
    </w:p>
    <w:p w14:paraId="4BE9D3CA" w14:textId="77777777" w:rsidR="00FF2840" w:rsidRPr="00FF2840" w:rsidRDefault="00FF2840" w:rsidP="00FF2840">
      <w:pPr>
        <w:tabs>
          <w:tab w:val="left" w:pos="792"/>
        </w:tabs>
        <w:jc w:val="both"/>
        <w:rPr>
          <w:rFonts w:ascii="Arial" w:hAnsi="Arial" w:cs="Arial"/>
          <w:sz w:val="22"/>
          <w:szCs w:val="22"/>
          <w:lang w:val="pl-PL"/>
        </w:rPr>
      </w:pPr>
      <w:r w:rsidRPr="00FF2840">
        <w:rPr>
          <w:rFonts w:ascii="Arial" w:hAnsi="Arial" w:cs="Arial"/>
          <w:sz w:val="22"/>
          <w:szCs w:val="22"/>
          <w:lang w:val="pl-PL"/>
        </w:rPr>
        <w:t>Dobavitelj bo naročniku izstavil račune po naslednji dinamiki:</w:t>
      </w:r>
    </w:p>
    <w:p w14:paraId="5B2CBE55" w14:textId="77777777" w:rsidR="00561FE6" w:rsidRPr="008B399D" w:rsidRDefault="00561FE6" w:rsidP="00561FE6">
      <w:pPr>
        <w:numPr>
          <w:ilvl w:val="0"/>
          <w:numId w:val="29"/>
        </w:numPr>
        <w:tabs>
          <w:tab w:val="left" w:pos="792"/>
        </w:tabs>
        <w:jc w:val="both"/>
        <w:rPr>
          <w:rFonts w:ascii="Arial" w:hAnsi="Arial" w:cs="Arial"/>
          <w:sz w:val="22"/>
          <w:szCs w:val="22"/>
          <w:lang w:val="pl-PL"/>
        </w:rPr>
      </w:pPr>
      <w:r w:rsidRPr="008B399D">
        <w:rPr>
          <w:rFonts w:ascii="Arial" w:hAnsi="Arial" w:cs="Arial"/>
          <w:sz w:val="22"/>
          <w:szCs w:val="22"/>
          <w:lang w:val="pl-PL"/>
        </w:rPr>
        <w:t>50 % pogodbenega zneska ob prejemu naročila in podpisu pogodbe</w:t>
      </w:r>
    </w:p>
    <w:p w14:paraId="204FEE52" w14:textId="6E0A4C31" w:rsidR="00561FE6" w:rsidRPr="008B399D" w:rsidRDefault="00561FE6" w:rsidP="00561FE6">
      <w:pPr>
        <w:numPr>
          <w:ilvl w:val="0"/>
          <w:numId w:val="29"/>
        </w:numPr>
        <w:tabs>
          <w:tab w:val="left" w:pos="792"/>
        </w:tabs>
        <w:jc w:val="both"/>
        <w:rPr>
          <w:rFonts w:ascii="Arial" w:hAnsi="Arial" w:cs="Arial"/>
          <w:sz w:val="22"/>
          <w:szCs w:val="22"/>
          <w:lang w:val="pl-PL"/>
        </w:rPr>
      </w:pPr>
      <w:r>
        <w:rPr>
          <w:rFonts w:ascii="Arial" w:hAnsi="Arial" w:cs="Arial"/>
          <w:sz w:val="22"/>
          <w:szCs w:val="22"/>
          <w:lang w:val="pl-PL"/>
        </w:rPr>
        <w:t>5</w:t>
      </w:r>
      <w:r w:rsidRPr="008B399D">
        <w:rPr>
          <w:rFonts w:ascii="Arial" w:hAnsi="Arial" w:cs="Arial"/>
          <w:sz w:val="22"/>
          <w:szCs w:val="22"/>
          <w:lang w:val="pl-PL"/>
        </w:rPr>
        <w:t xml:space="preserve">0 % pogodbenega zneska ob tehnični primopredaji naprave </w:t>
      </w:r>
    </w:p>
    <w:p w14:paraId="360B2793" w14:textId="77777777" w:rsidR="00FF2840" w:rsidRPr="00FF2840" w:rsidRDefault="00FF2840" w:rsidP="00FF2840">
      <w:pPr>
        <w:tabs>
          <w:tab w:val="left" w:pos="792"/>
        </w:tabs>
        <w:jc w:val="both"/>
        <w:rPr>
          <w:rFonts w:ascii="Arial" w:hAnsi="Arial" w:cs="Arial"/>
          <w:sz w:val="22"/>
          <w:szCs w:val="22"/>
          <w:lang w:val="pl-PL"/>
        </w:rPr>
      </w:pPr>
    </w:p>
    <w:p w14:paraId="64FA1348" w14:textId="77777777" w:rsidR="00FF2840" w:rsidRPr="00FF2840" w:rsidRDefault="00FF2840" w:rsidP="00FF2840">
      <w:pPr>
        <w:tabs>
          <w:tab w:val="left" w:pos="792"/>
        </w:tabs>
        <w:jc w:val="both"/>
        <w:rPr>
          <w:rFonts w:ascii="Arial" w:hAnsi="Arial" w:cs="Arial"/>
          <w:sz w:val="22"/>
          <w:szCs w:val="22"/>
          <w:lang w:val="pl-PL"/>
        </w:rPr>
      </w:pPr>
      <w:r w:rsidRPr="00FF2840">
        <w:rPr>
          <w:rFonts w:ascii="Arial" w:hAnsi="Arial" w:cs="Arial"/>
          <w:sz w:val="22"/>
          <w:szCs w:val="22"/>
          <w:lang w:val="pl-PL"/>
        </w:rPr>
        <w:t xml:space="preserve">Naročnik je dolžan izvršiti plačilo računa za blago oz. opremo v roku 30 dni od izstavitve pravilno izstavljenega računa. </w:t>
      </w:r>
    </w:p>
    <w:p w14:paraId="68C2AC09" w14:textId="77777777" w:rsidR="00FF2840" w:rsidRPr="0068620F" w:rsidRDefault="00FF2840" w:rsidP="00FF2840">
      <w:pPr>
        <w:tabs>
          <w:tab w:val="left" w:pos="792"/>
        </w:tabs>
        <w:jc w:val="both"/>
        <w:rPr>
          <w:rFonts w:ascii="Arial" w:hAnsi="Arial" w:cs="Arial"/>
          <w:sz w:val="22"/>
          <w:szCs w:val="22"/>
          <w:lang w:val="pl-PL"/>
        </w:rPr>
      </w:pPr>
    </w:p>
    <w:p w14:paraId="0F4ED147" w14:textId="77777777" w:rsidR="00FF2840" w:rsidRPr="00FF2840" w:rsidRDefault="00FF2840" w:rsidP="00FF2840">
      <w:pPr>
        <w:jc w:val="both"/>
        <w:rPr>
          <w:rFonts w:ascii="Arial" w:hAnsi="Arial" w:cs="Arial"/>
          <w:sz w:val="22"/>
          <w:szCs w:val="22"/>
          <w:lang w:val="pt-BR"/>
        </w:rPr>
      </w:pPr>
      <w:r w:rsidRPr="00FF2840">
        <w:rPr>
          <w:rFonts w:ascii="Arial" w:hAnsi="Arial" w:cs="Arial"/>
          <w:sz w:val="22"/>
          <w:szCs w:val="22"/>
          <w:lang w:val="pt-BR"/>
        </w:rPr>
        <w:t>Stranki sta sporazumni, da mora naročnik v primeru zamude plačati zakonite zamudne obresti.</w:t>
      </w:r>
    </w:p>
    <w:p w14:paraId="1113200A" w14:textId="2794E7F9" w:rsidR="003135AC" w:rsidRDefault="003135AC" w:rsidP="007761A5">
      <w:pPr>
        <w:rPr>
          <w:rFonts w:ascii="Arial" w:hAnsi="Arial" w:cs="Arial"/>
          <w:color w:val="00B050"/>
          <w:sz w:val="22"/>
          <w:szCs w:val="22"/>
          <w:lang w:val="pt-BR"/>
        </w:rPr>
      </w:pPr>
    </w:p>
    <w:p w14:paraId="16940929" w14:textId="5FF8A0E2" w:rsidR="007761A5" w:rsidRDefault="007761A5" w:rsidP="00FF2840">
      <w:pPr>
        <w:jc w:val="center"/>
        <w:rPr>
          <w:rFonts w:ascii="Arial" w:hAnsi="Arial" w:cs="Arial"/>
          <w:color w:val="00B050"/>
          <w:sz w:val="22"/>
          <w:szCs w:val="22"/>
          <w:lang w:val="pt-BR"/>
        </w:rPr>
      </w:pPr>
    </w:p>
    <w:p w14:paraId="6040DFA8" w14:textId="77777777" w:rsidR="007761A5" w:rsidRDefault="007761A5" w:rsidP="00FF2840">
      <w:pPr>
        <w:jc w:val="center"/>
        <w:rPr>
          <w:rFonts w:ascii="Arial" w:hAnsi="Arial" w:cs="Arial"/>
          <w:color w:val="00B050"/>
          <w:sz w:val="22"/>
          <w:szCs w:val="22"/>
          <w:lang w:val="pt-BR"/>
        </w:rPr>
      </w:pPr>
    </w:p>
    <w:p w14:paraId="280528D2" w14:textId="0575BE53" w:rsidR="00FF2840" w:rsidRPr="00FF2840" w:rsidRDefault="00FF2840" w:rsidP="00FF2840">
      <w:pPr>
        <w:jc w:val="center"/>
        <w:rPr>
          <w:rFonts w:ascii="Arial" w:hAnsi="Arial" w:cs="Arial"/>
          <w:sz w:val="22"/>
          <w:szCs w:val="22"/>
          <w:lang w:val="pt-BR"/>
        </w:rPr>
      </w:pPr>
      <w:r w:rsidRPr="00FF2840">
        <w:rPr>
          <w:rFonts w:ascii="Arial" w:hAnsi="Arial" w:cs="Arial"/>
          <w:sz w:val="22"/>
          <w:szCs w:val="22"/>
          <w:lang w:val="pt-BR"/>
        </w:rPr>
        <w:t>5. člen</w:t>
      </w:r>
    </w:p>
    <w:p w14:paraId="68FBCF43" w14:textId="77777777" w:rsidR="00FF2840" w:rsidRPr="00FF2840" w:rsidRDefault="00FF2840" w:rsidP="00FF2840">
      <w:pPr>
        <w:jc w:val="center"/>
        <w:rPr>
          <w:rFonts w:ascii="Arial" w:hAnsi="Arial" w:cs="Arial"/>
          <w:sz w:val="22"/>
          <w:szCs w:val="22"/>
          <w:lang w:val="pt-BR"/>
        </w:rPr>
      </w:pPr>
      <w:r w:rsidRPr="00FF2840">
        <w:rPr>
          <w:rFonts w:ascii="Arial" w:hAnsi="Arial" w:cs="Arial"/>
          <w:sz w:val="22"/>
          <w:szCs w:val="22"/>
          <w:lang w:val="pt-BR"/>
        </w:rPr>
        <w:t xml:space="preserve">PREVZEM BLAGA </w:t>
      </w:r>
    </w:p>
    <w:p w14:paraId="1F4B286A" w14:textId="77777777" w:rsidR="00FF2840" w:rsidRPr="007559AC" w:rsidRDefault="00FF2840" w:rsidP="00FF2840">
      <w:pPr>
        <w:jc w:val="center"/>
        <w:rPr>
          <w:rFonts w:ascii="Arial" w:hAnsi="Arial" w:cs="Arial"/>
          <w:sz w:val="22"/>
          <w:szCs w:val="22"/>
          <w:lang w:val="sl-SI"/>
        </w:rPr>
      </w:pPr>
    </w:p>
    <w:p w14:paraId="215A33A4" w14:textId="77777777" w:rsidR="00FF2840" w:rsidRPr="00FF2840" w:rsidRDefault="00FF2840" w:rsidP="00FF2840">
      <w:pPr>
        <w:suppressAutoHyphens/>
        <w:jc w:val="both"/>
        <w:rPr>
          <w:rFonts w:ascii="Arial" w:hAnsi="Arial" w:cs="Arial"/>
          <w:color w:val="000000"/>
          <w:sz w:val="22"/>
          <w:szCs w:val="22"/>
          <w:lang w:val="sl-SI" w:eastAsia="ar-SA"/>
        </w:rPr>
      </w:pPr>
      <w:r w:rsidRPr="00FF2840">
        <w:rPr>
          <w:rFonts w:ascii="Arial" w:hAnsi="Arial" w:cs="Arial"/>
          <w:color w:val="000000"/>
          <w:sz w:val="22"/>
          <w:szCs w:val="22"/>
          <w:lang w:val="sl-SI" w:eastAsia="ar-SA"/>
        </w:rPr>
        <w:t>Prevzem opreme se opravi s prevzemnim zapisnikom (PRILOGA 1), ki ga na podlagi pravilno izročene količinsko in kakovostno ustrezne opreme ter spremljajočih listin podpišejo predstavniki dobavitelja in predstavnika naročnika.</w:t>
      </w:r>
    </w:p>
    <w:p w14:paraId="1C7BD8D9" w14:textId="77777777" w:rsidR="00FF2840" w:rsidRPr="00FF2840" w:rsidRDefault="00FF2840" w:rsidP="00FF2840">
      <w:pPr>
        <w:suppressAutoHyphens/>
        <w:jc w:val="both"/>
        <w:rPr>
          <w:rFonts w:ascii="Arial" w:hAnsi="Arial" w:cs="Arial"/>
          <w:color w:val="000000"/>
          <w:sz w:val="22"/>
          <w:szCs w:val="22"/>
          <w:lang w:val="sl-SI" w:eastAsia="ar-SA"/>
        </w:rPr>
      </w:pPr>
    </w:p>
    <w:p w14:paraId="563AAE22" w14:textId="77777777" w:rsidR="00FF2840" w:rsidRPr="00FF2840" w:rsidRDefault="00FF2840" w:rsidP="00FF2840">
      <w:pPr>
        <w:tabs>
          <w:tab w:val="left" w:pos="426"/>
        </w:tabs>
        <w:overflowPunct w:val="0"/>
        <w:autoSpaceDE w:val="0"/>
        <w:autoSpaceDN w:val="0"/>
        <w:adjustRightInd w:val="0"/>
        <w:spacing w:before="60" w:after="60"/>
        <w:jc w:val="both"/>
        <w:textAlignment w:val="baseline"/>
        <w:rPr>
          <w:rFonts w:ascii="Arial" w:hAnsi="Arial" w:cs="Arial"/>
          <w:sz w:val="22"/>
          <w:szCs w:val="22"/>
          <w:lang w:val="sl-SI"/>
        </w:rPr>
      </w:pPr>
      <w:r w:rsidRPr="00FF2840">
        <w:rPr>
          <w:rFonts w:ascii="Arial" w:hAnsi="Arial" w:cs="Arial"/>
          <w:sz w:val="22"/>
          <w:szCs w:val="22"/>
          <w:lang w:val="sl-SI"/>
        </w:rPr>
        <w:t>Dobavitelj mora hkrati z opremo ob prevzemu naročniku izročiti tudi naslednjo spremno dokumentacijo:</w:t>
      </w:r>
    </w:p>
    <w:p w14:paraId="24373C20" w14:textId="77777777" w:rsidR="00FF2840" w:rsidRPr="00FF2840" w:rsidRDefault="00FF2840" w:rsidP="00FF2840">
      <w:pPr>
        <w:numPr>
          <w:ilvl w:val="0"/>
          <w:numId w:val="7"/>
        </w:numPr>
        <w:rPr>
          <w:rFonts w:ascii="Arial" w:hAnsi="Arial" w:cs="Arial"/>
          <w:bCs/>
          <w:iCs/>
          <w:sz w:val="22"/>
          <w:szCs w:val="22"/>
          <w:lang w:val="sl-SI"/>
        </w:rPr>
      </w:pPr>
      <w:r w:rsidRPr="00FF2840">
        <w:rPr>
          <w:rFonts w:ascii="Arial" w:hAnsi="Arial" w:cs="Arial"/>
          <w:bCs/>
          <w:iCs/>
          <w:sz w:val="22"/>
          <w:szCs w:val="22"/>
          <w:lang w:val="sl-SI"/>
        </w:rPr>
        <w:t>Račun</w:t>
      </w:r>
    </w:p>
    <w:p w14:paraId="760A4F12" w14:textId="77777777" w:rsidR="00FF2840" w:rsidRPr="00FF2840" w:rsidRDefault="00FF2840" w:rsidP="00FF2840">
      <w:pPr>
        <w:numPr>
          <w:ilvl w:val="0"/>
          <w:numId w:val="7"/>
        </w:numPr>
        <w:rPr>
          <w:rFonts w:ascii="Arial" w:hAnsi="Arial" w:cs="Arial"/>
          <w:bCs/>
          <w:iCs/>
          <w:sz w:val="22"/>
          <w:szCs w:val="22"/>
          <w:lang w:val="sl-SI"/>
        </w:rPr>
      </w:pPr>
      <w:r w:rsidRPr="00FF2840">
        <w:rPr>
          <w:rFonts w:ascii="Arial" w:hAnsi="Arial" w:cs="Arial"/>
          <w:bCs/>
          <w:iCs/>
          <w:sz w:val="22"/>
          <w:szCs w:val="22"/>
          <w:lang w:val="sl-SI"/>
        </w:rPr>
        <w:t xml:space="preserve">Dobavnica (s seznamom in količino dobavljenih </w:t>
      </w:r>
      <w:proofErr w:type="spellStart"/>
      <w:r w:rsidRPr="00FF2840">
        <w:rPr>
          <w:rFonts w:ascii="Arial" w:hAnsi="Arial" w:cs="Arial"/>
          <w:bCs/>
          <w:iCs/>
          <w:sz w:val="22"/>
          <w:szCs w:val="22"/>
          <w:lang w:val="sl-SI"/>
        </w:rPr>
        <w:t>component</w:t>
      </w:r>
      <w:proofErr w:type="spellEnd"/>
      <w:r w:rsidRPr="00FF2840">
        <w:rPr>
          <w:rFonts w:ascii="Arial" w:hAnsi="Arial" w:cs="Arial"/>
          <w:bCs/>
          <w:iCs/>
          <w:sz w:val="22"/>
          <w:szCs w:val="22"/>
          <w:lang w:val="sl-SI"/>
        </w:rPr>
        <w:t>, podatki o teži)</w:t>
      </w:r>
    </w:p>
    <w:p w14:paraId="04884F44" w14:textId="77777777" w:rsidR="00FF2840" w:rsidRPr="00FF2840" w:rsidRDefault="00FF2840" w:rsidP="00FF2840">
      <w:pPr>
        <w:numPr>
          <w:ilvl w:val="0"/>
          <w:numId w:val="7"/>
        </w:numPr>
        <w:contextualSpacing/>
        <w:rPr>
          <w:rFonts w:ascii="Arial" w:hAnsi="Arial" w:cs="Arial"/>
          <w:bCs/>
          <w:sz w:val="22"/>
          <w:szCs w:val="22"/>
          <w:lang w:val="sl-SI"/>
        </w:rPr>
      </w:pPr>
      <w:r w:rsidRPr="00FF2840">
        <w:rPr>
          <w:rFonts w:ascii="Arial" w:hAnsi="Arial" w:cs="Arial"/>
          <w:sz w:val="22"/>
          <w:szCs w:val="22"/>
          <w:lang w:val="sl-SI"/>
        </w:rPr>
        <w:t>Tehnično dokumentacijo z navodili za uporabo</w:t>
      </w:r>
    </w:p>
    <w:p w14:paraId="7C55A291" w14:textId="77777777" w:rsidR="00FF2840" w:rsidRPr="00FF2840" w:rsidRDefault="00FF2840" w:rsidP="00FF2840">
      <w:pPr>
        <w:numPr>
          <w:ilvl w:val="0"/>
          <w:numId w:val="7"/>
        </w:numPr>
        <w:contextualSpacing/>
        <w:rPr>
          <w:rFonts w:ascii="Arial" w:hAnsi="Arial" w:cs="Arial"/>
          <w:bCs/>
          <w:sz w:val="22"/>
          <w:szCs w:val="22"/>
          <w:lang w:val="sl-SI"/>
        </w:rPr>
      </w:pPr>
      <w:r w:rsidRPr="00FF2840">
        <w:rPr>
          <w:rFonts w:ascii="Arial" w:hAnsi="Arial" w:cs="Arial"/>
          <w:bCs/>
          <w:sz w:val="22"/>
          <w:szCs w:val="22"/>
          <w:lang w:val="sl-SI"/>
        </w:rPr>
        <w:t>Navodilo za instalacijo opreme</w:t>
      </w:r>
    </w:p>
    <w:p w14:paraId="7C4A7DB9" w14:textId="77777777" w:rsidR="00FF2840" w:rsidRPr="00FF2840" w:rsidRDefault="00FF2840" w:rsidP="00FF2840">
      <w:pPr>
        <w:numPr>
          <w:ilvl w:val="0"/>
          <w:numId w:val="7"/>
        </w:numPr>
        <w:contextualSpacing/>
        <w:rPr>
          <w:rFonts w:ascii="Arial" w:hAnsi="Arial" w:cs="Arial"/>
          <w:bCs/>
          <w:sz w:val="22"/>
          <w:szCs w:val="22"/>
          <w:lang w:val="sl-SI"/>
        </w:rPr>
      </w:pPr>
      <w:r w:rsidRPr="00FF2840">
        <w:rPr>
          <w:rFonts w:ascii="Arial" w:hAnsi="Arial" w:cs="Arial"/>
          <w:bCs/>
          <w:sz w:val="22"/>
          <w:szCs w:val="22"/>
          <w:lang w:val="sl-SI"/>
        </w:rPr>
        <w:t xml:space="preserve">Prevzemni zapisnik </w:t>
      </w:r>
    </w:p>
    <w:p w14:paraId="50C61585" w14:textId="77777777" w:rsidR="00FF2840" w:rsidRPr="00FF2840" w:rsidRDefault="00FF2840" w:rsidP="00FF2840">
      <w:pPr>
        <w:numPr>
          <w:ilvl w:val="0"/>
          <w:numId w:val="7"/>
        </w:numPr>
        <w:contextualSpacing/>
        <w:rPr>
          <w:rFonts w:ascii="Arial" w:hAnsi="Arial" w:cs="Arial"/>
          <w:bCs/>
          <w:sz w:val="22"/>
          <w:szCs w:val="22"/>
          <w:lang w:val="sl-SI"/>
        </w:rPr>
      </w:pPr>
      <w:r w:rsidRPr="00FF2840">
        <w:rPr>
          <w:rFonts w:ascii="Arial" w:hAnsi="Arial" w:cs="Arial"/>
          <w:bCs/>
          <w:sz w:val="22"/>
          <w:szCs w:val="22"/>
          <w:lang w:val="sl-SI"/>
        </w:rPr>
        <w:t>Garancijski list</w:t>
      </w:r>
    </w:p>
    <w:p w14:paraId="5A347E22" w14:textId="77777777" w:rsidR="00FF2840" w:rsidRPr="003135AC" w:rsidRDefault="00FF2840" w:rsidP="00FF2840">
      <w:pPr>
        <w:contextualSpacing/>
        <w:rPr>
          <w:rFonts w:ascii="Arial" w:hAnsi="Arial" w:cs="Arial"/>
          <w:bCs/>
          <w:sz w:val="22"/>
          <w:szCs w:val="22"/>
          <w:lang w:val="sl-SI"/>
        </w:rPr>
      </w:pPr>
    </w:p>
    <w:p w14:paraId="2AD7D0FE" w14:textId="25B6EA9E" w:rsidR="00FF2840" w:rsidRDefault="00FF2840" w:rsidP="00FF2840">
      <w:pPr>
        <w:contextualSpacing/>
        <w:rPr>
          <w:rFonts w:ascii="Arial" w:hAnsi="Arial" w:cs="Arial"/>
          <w:bCs/>
          <w:sz w:val="22"/>
          <w:szCs w:val="22"/>
          <w:lang w:val="pt-PT"/>
        </w:rPr>
      </w:pPr>
      <w:r w:rsidRPr="00FF2840">
        <w:rPr>
          <w:rFonts w:ascii="Arial" w:hAnsi="Arial" w:cs="Arial"/>
          <w:bCs/>
          <w:sz w:val="22"/>
          <w:szCs w:val="22"/>
          <w:lang w:val="sl-SI"/>
        </w:rPr>
        <w:t>Dokumentacija naj bo v slovenskem ali angleškem</w:t>
      </w:r>
      <w:r w:rsidRPr="00FF2840">
        <w:rPr>
          <w:rFonts w:ascii="Arial" w:hAnsi="Arial" w:cs="Arial"/>
          <w:bCs/>
          <w:sz w:val="22"/>
          <w:szCs w:val="22"/>
          <w:lang w:val="pt-PT"/>
        </w:rPr>
        <w:t xml:space="preserve"> jeziku.</w:t>
      </w:r>
    </w:p>
    <w:p w14:paraId="40BBB123" w14:textId="7B875511" w:rsidR="007761A5" w:rsidRDefault="007761A5" w:rsidP="00FF2840">
      <w:pPr>
        <w:tabs>
          <w:tab w:val="left" w:pos="360"/>
        </w:tabs>
        <w:rPr>
          <w:rFonts w:ascii="Arial" w:hAnsi="Arial" w:cs="Arial"/>
          <w:sz w:val="10"/>
          <w:szCs w:val="10"/>
          <w:lang w:val="pl-PL"/>
        </w:rPr>
      </w:pPr>
    </w:p>
    <w:p w14:paraId="11D766B6" w14:textId="0F8C1F93" w:rsidR="007761A5" w:rsidRPr="00904879" w:rsidRDefault="007761A5" w:rsidP="00FF2840">
      <w:pPr>
        <w:tabs>
          <w:tab w:val="left" w:pos="360"/>
        </w:tabs>
        <w:rPr>
          <w:rFonts w:ascii="Arial" w:hAnsi="Arial" w:cs="Arial"/>
          <w:sz w:val="10"/>
          <w:szCs w:val="10"/>
          <w:lang w:val="pl-PL"/>
        </w:rPr>
      </w:pPr>
    </w:p>
    <w:p w14:paraId="0DA3FA82" w14:textId="66CE183A" w:rsidR="007761A5" w:rsidRPr="00904879" w:rsidRDefault="007761A5" w:rsidP="00FF2840">
      <w:pPr>
        <w:tabs>
          <w:tab w:val="left" w:pos="360"/>
        </w:tabs>
        <w:rPr>
          <w:rFonts w:ascii="Arial" w:hAnsi="Arial" w:cs="Arial"/>
          <w:sz w:val="10"/>
          <w:szCs w:val="10"/>
          <w:lang w:val="pl-PL"/>
        </w:rPr>
      </w:pPr>
    </w:p>
    <w:p w14:paraId="7C04346F" w14:textId="77777777" w:rsidR="00904879" w:rsidRPr="00904879" w:rsidRDefault="00904879" w:rsidP="00904879">
      <w:pPr>
        <w:contextualSpacing/>
        <w:rPr>
          <w:rFonts w:ascii="Arial" w:hAnsi="Arial" w:cs="Arial"/>
          <w:bCs/>
          <w:sz w:val="22"/>
          <w:szCs w:val="22"/>
          <w:lang w:val="pt-PT"/>
        </w:rPr>
      </w:pPr>
      <w:r w:rsidRPr="00904879">
        <w:rPr>
          <w:rFonts w:ascii="Arial" w:hAnsi="Arial" w:cs="Arial"/>
          <w:bCs/>
          <w:sz w:val="22"/>
          <w:szCs w:val="22"/>
          <w:lang w:val="pt-PT"/>
        </w:rPr>
        <w:t>Brez predložitve dokumentov navedenih v zgornjem odstavku prevzem ni opravljen.</w:t>
      </w:r>
    </w:p>
    <w:p w14:paraId="0B846275" w14:textId="33D11CE7" w:rsidR="007761A5" w:rsidRPr="00904879" w:rsidRDefault="007761A5" w:rsidP="00FF2840">
      <w:pPr>
        <w:tabs>
          <w:tab w:val="left" w:pos="360"/>
        </w:tabs>
        <w:rPr>
          <w:rFonts w:ascii="Arial" w:hAnsi="Arial" w:cs="Arial"/>
          <w:sz w:val="10"/>
          <w:szCs w:val="10"/>
          <w:lang w:val="pl-PL"/>
        </w:rPr>
      </w:pPr>
    </w:p>
    <w:p w14:paraId="784EA0D5" w14:textId="7B7D0030" w:rsidR="007761A5" w:rsidRPr="00904879" w:rsidRDefault="007761A5" w:rsidP="00FF2840">
      <w:pPr>
        <w:tabs>
          <w:tab w:val="left" w:pos="360"/>
        </w:tabs>
        <w:rPr>
          <w:rFonts w:ascii="Arial" w:hAnsi="Arial" w:cs="Arial"/>
          <w:sz w:val="10"/>
          <w:szCs w:val="10"/>
          <w:lang w:val="pl-PL"/>
        </w:rPr>
      </w:pPr>
    </w:p>
    <w:p w14:paraId="057D388A" w14:textId="2FEEA66E" w:rsidR="007761A5" w:rsidRPr="00904879" w:rsidRDefault="007761A5" w:rsidP="00FF2840">
      <w:pPr>
        <w:tabs>
          <w:tab w:val="left" w:pos="360"/>
        </w:tabs>
        <w:rPr>
          <w:rFonts w:ascii="Arial" w:hAnsi="Arial" w:cs="Arial"/>
          <w:sz w:val="10"/>
          <w:szCs w:val="10"/>
          <w:lang w:val="pl-PL"/>
        </w:rPr>
      </w:pPr>
    </w:p>
    <w:p w14:paraId="71738873" w14:textId="78469058" w:rsidR="007761A5" w:rsidRPr="00904879" w:rsidRDefault="007761A5" w:rsidP="00FF2840">
      <w:pPr>
        <w:tabs>
          <w:tab w:val="left" w:pos="360"/>
        </w:tabs>
        <w:rPr>
          <w:rFonts w:ascii="Arial" w:hAnsi="Arial" w:cs="Arial"/>
          <w:sz w:val="10"/>
          <w:szCs w:val="10"/>
          <w:lang w:val="pl-PL"/>
        </w:rPr>
      </w:pPr>
    </w:p>
    <w:p w14:paraId="6E3DFDF8" w14:textId="77777777" w:rsidR="00FF2840" w:rsidRPr="000B27D7" w:rsidRDefault="00FF2840" w:rsidP="00FF2840">
      <w:pPr>
        <w:tabs>
          <w:tab w:val="left" w:pos="360"/>
        </w:tabs>
        <w:jc w:val="center"/>
        <w:rPr>
          <w:rFonts w:ascii="Arial" w:hAnsi="Arial" w:cs="Arial"/>
          <w:sz w:val="22"/>
          <w:szCs w:val="22"/>
          <w:lang w:val="pl-PL"/>
        </w:rPr>
      </w:pPr>
      <w:r w:rsidRPr="000B27D7">
        <w:rPr>
          <w:rFonts w:ascii="Arial" w:hAnsi="Arial" w:cs="Arial"/>
          <w:sz w:val="22"/>
          <w:szCs w:val="22"/>
          <w:lang w:val="pl-PL"/>
        </w:rPr>
        <w:t>6. člen</w:t>
      </w:r>
    </w:p>
    <w:p w14:paraId="5B451253" w14:textId="64552564" w:rsidR="00FF2840" w:rsidRDefault="00FF2840" w:rsidP="00FF2840">
      <w:pPr>
        <w:tabs>
          <w:tab w:val="left" w:pos="360"/>
        </w:tabs>
        <w:jc w:val="center"/>
        <w:rPr>
          <w:rFonts w:ascii="Arial" w:hAnsi="Arial" w:cs="Arial"/>
          <w:sz w:val="22"/>
          <w:szCs w:val="22"/>
          <w:lang w:val="pl-PL"/>
        </w:rPr>
      </w:pPr>
      <w:r w:rsidRPr="00FF2840">
        <w:rPr>
          <w:rFonts w:ascii="Arial" w:hAnsi="Arial" w:cs="Arial"/>
          <w:sz w:val="22"/>
          <w:szCs w:val="22"/>
          <w:lang w:val="pl-PL"/>
        </w:rPr>
        <w:t>JAMSTVA DOBAVITELJA</w:t>
      </w:r>
    </w:p>
    <w:p w14:paraId="31885F25" w14:textId="77777777" w:rsidR="0080169E" w:rsidRPr="00FF2840" w:rsidRDefault="0080169E" w:rsidP="00FF2840">
      <w:pPr>
        <w:tabs>
          <w:tab w:val="left" w:pos="360"/>
        </w:tabs>
        <w:jc w:val="center"/>
        <w:rPr>
          <w:rFonts w:ascii="Arial" w:hAnsi="Arial" w:cs="Arial"/>
          <w:sz w:val="22"/>
          <w:szCs w:val="22"/>
          <w:lang w:val="pl-PL"/>
        </w:rPr>
      </w:pPr>
    </w:p>
    <w:p w14:paraId="03DCD50B" w14:textId="77777777" w:rsidR="00FF2840" w:rsidRPr="00FF2840" w:rsidRDefault="00FF2840" w:rsidP="00FF2840">
      <w:pPr>
        <w:tabs>
          <w:tab w:val="left" w:pos="360"/>
        </w:tabs>
        <w:jc w:val="both"/>
        <w:rPr>
          <w:rFonts w:ascii="Arial" w:hAnsi="Arial" w:cs="Arial"/>
          <w:sz w:val="10"/>
          <w:szCs w:val="10"/>
          <w:lang w:val="pl-PL"/>
        </w:rPr>
      </w:pPr>
    </w:p>
    <w:p w14:paraId="49E5C722" w14:textId="77777777" w:rsidR="00FF2840" w:rsidRPr="00FF2840" w:rsidRDefault="00FF2840" w:rsidP="00FF2840">
      <w:pPr>
        <w:tabs>
          <w:tab w:val="left" w:pos="792"/>
        </w:tabs>
        <w:jc w:val="both"/>
        <w:rPr>
          <w:rFonts w:ascii="Arial" w:hAnsi="Arial" w:cs="Arial"/>
          <w:sz w:val="22"/>
          <w:szCs w:val="22"/>
          <w:lang w:val="pl-PL"/>
        </w:rPr>
      </w:pPr>
      <w:r w:rsidRPr="00FF2840">
        <w:rPr>
          <w:rFonts w:ascii="Arial" w:hAnsi="Arial" w:cs="Arial"/>
          <w:sz w:val="22"/>
          <w:szCs w:val="22"/>
          <w:lang w:val="pl-PL"/>
        </w:rPr>
        <w:t>Nevarnost uničenja ali poškodovanja opreme preide z dobavitelja na naročnika z izročitvijo opreme naročniku.</w:t>
      </w:r>
    </w:p>
    <w:p w14:paraId="0F154FC7" w14:textId="77777777" w:rsidR="00FF2840" w:rsidRPr="00FF2840" w:rsidRDefault="00FF2840" w:rsidP="00FF2840">
      <w:pPr>
        <w:tabs>
          <w:tab w:val="left" w:pos="792"/>
        </w:tabs>
        <w:jc w:val="both"/>
        <w:rPr>
          <w:rFonts w:ascii="Arial" w:hAnsi="Arial" w:cs="Arial"/>
          <w:sz w:val="10"/>
          <w:szCs w:val="10"/>
          <w:lang w:val="pl-PL"/>
        </w:rPr>
      </w:pPr>
    </w:p>
    <w:p w14:paraId="3FA23266" w14:textId="77777777" w:rsidR="00FF2840" w:rsidRPr="00FF2840" w:rsidRDefault="00FF2840" w:rsidP="00FF2840">
      <w:pPr>
        <w:tabs>
          <w:tab w:val="left" w:pos="792"/>
        </w:tabs>
        <w:jc w:val="both"/>
        <w:rPr>
          <w:rFonts w:ascii="Arial" w:hAnsi="Arial" w:cs="Arial"/>
          <w:sz w:val="22"/>
          <w:szCs w:val="22"/>
          <w:lang w:val="pl-PL"/>
        </w:rPr>
      </w:pPr>
      <w:r w:rsidRPr="00FF2840">
        <w:rPr>
          <w:rFonts w:ascii="Arial" w:hAnsi="Arial" w:cs="Arial"/>
          <w:sz w:val="22"/>
          <w:szCs w:val="22"/>
          <w:lang w:val="pl-PL"/>
        </w:rPr>
        <w:t>Dobavitelj naročniku jamči:</w:t>
      </w:r>
    </w:p>
    <w:p w14:paraId="4C745A3B" w14:textId="77777777" w:rsidR="00FF2840" w:rsidRPr="00FF2840" w:rsidRDefault="00FF2840" w:rsidP="00FF2840">
      <w:pPr>
        <w:numPr>
          <w:ilvl w:val="0"/>
          <w:numId w:val="8"/>
        </w:numPr>
        <w:tabs>
          <w:tab w:val="left" w:pos="792"/>
        </w:tabs>
        <w:jc w:val="both"/>
        <w:rPr>
          <w:rFonts w:ascii="Arial" w:hAnsi="Arial" w:cs="Arial"/>
          <w:sz w:val="22"/>
          <w:szCs w:val="22"/>
          <w:lang w:val="pl-PL"/>
        </w:rPr>
      </w:pPr>
      <w:r w:rsidRPr="00FF2840">
        <w:rPr>
          <w:rFonts w:ascii="Arial" w:hAnsi="Arial" w:cs="Arial"/>
          <w:sz w:val="22"/>
          <w:szCs w:val="22"/>
          <w:lang w:val="pl-PL"/>
        </w:rPr>
        <w:t>da je oprema nova, nerabljena in da nima napak,</w:t>
      </w:r>
    </w:p>
    <w:p w14:paraId="26B667D8" w14:textId="7C7E3947" w:rsidR="00FF2840" w:rsidRDefault="00FF2840" w:rsidP="00FF2840">
      <w:pPr>
        <w:numPr>
          <w:ilvl w:val="0"/>
          <w:numId w:val="8"/>
        </w:numPr>
        <w:tabs>
          <w:tab w:val="left" w:pos="792"/>
        </w:tabs>
        <w:jc w:val="both"/>
        <w:rPr>
          <w:rFonts w:ascii="Arial" w:hAnsi="Arial" w:cs="Arial"/>
          <w:sz w:val="22"/>
          <w:szCs w:val="22"/>
          <w:lang w:val="pl-PL"/>
        </w:rPr>
      </w:pPr>
      <w:r w:rsidRPr="00FF2840">
        <w:rPr>
          <w:rFonts w:ascii="Arial" w:hAnsi="Arial" w:cs="Arial"/>
          <w:sz w:val="22"/>
          <w:szCs w:val="22"/>
          <w:lang w:val="pl-PL"/>
        </w:rPr>
        <w:t xml:space="preserve">da oprema deluje brezhibno in popolnoma ustreza vsem tehničnim opisom, karakteristikam in specifikacijam, ki so bile podane s strani naročnika, </w:t>
      </w:r>
    </w:p>
    <w:p w14:paraId="11684E0F" w14:textId="396B31D1" w:rsidR="00792F1C" w:rsidRPr="00792F1C" w:rsidRDefault="00792F1C" w:rsidP="00792F1C">
      <w:pPr>
        <w:numPr>
          <w:ilvl w:val="0"/>
          <w:numId w:val="8"/>
        </w:numPr>
        <w:rPr>
          <w:rFonts w:ascii="Arial" w:hAnsi="Arial" w:cs="Arial"/>
          <w:sz w:val="22"/>
          <w:szCs w:val="22"/>
          <w:lang w:val="pl-PL"/>
        </w:rPr>
      </w:pPr>
      <w:r w:rsidRPr="00792F1C">
        <w:rPr>
          <w:rFonts w:ascii="Arial" w:hAnsi="Arial" w:cs="Arial"/>
          <w:sz w:val="22"/>
          <w:szCs w:val="22"/>
          <w:lang w:val="pl-PL"/>
        </w:rPr>
        <w:t>da bodo dodatne aktivnosti v zvezi z dobavljeno opremo (instalacija in izobraževanje) izvedene strokovno,</w:t>
      </w:r>
    </w:p>
    <w:p w14:paraId="250F361B" w14:textId="59DF4425" w:rsidR="00FF2840" w:rsidRPr="007A4BAA" w:rsidRDefault="00FF2840" w:rsidP="00FF2840">
      <w:pPr>
        <w:numPr>
          <w:ilvl w:val="0"/>
          <w:numId w:val="8"/>
        </w:numPr>
        <w:tabs>
          <w:tab w:val="left" w:pos="792"/>
        </w:tabs>
        <w:jc w:val="both"/>
        <w:rPr>
          <w:rFonts w:ascii="Arial" w:hAnsi="Arial" w:cs="Arial"/>
          <w:sz w:val="22"/>
          <w:szCs w:val="22"/>
          <w:lang w:val="pl-PL"/>
        </w:rPr>
      </w:pPr>
      <w:r w:rsidRPr="00FF2840">
        <w:rPr>
          <w:rFonts w:ascii="Arial" w:hAnsi="Arial" w:cs="Arial"/>
          <w:sz w:val="22"/>
          <w:szCs w:val="22"/>
          <w:lang w:val="pl-PL"/>
        </w:rPr>
        <w:t>da bo naročnik pridobil vse pravice, ki so vezane na opremo, dobavitelj pa brezhibno izvrševal vse obveznosti, ki so vezane na opremo.</w:t>
      </w:r>
    </w:p>
    <w:p w14:paraId="764BFBFE" w14:textId="77777777" w:rsidR="004A0A58" w:rsidRDefault="004A0A58" w:rsidP="00FF2840">
      <w:pPr>
        <w:tabs>
          <w:tab w:val="left" w:pos="792"/>
        </w:tabs>
        <w:jc w:val="both"/>
        <w:rPr>
          <w:rFonts w:ascii="Arial" w:hAnsi="Arial" w:cs="Arial"/>
          <w:sz w:val="22"/>
          <w:szCs w:val="22"/>
          <w:lang w:val="pl-PL"/>
        </w:rPr>
      </w:pPr>
    </w:p>
    <w:p w14:paraId="539B6381" w14:textId="3C2F1BD8" w:rsidR="00FF2840" w:rsidRPr="00FF2840" w:rsidRDefault="00FF2840" w:rsidP="00FF2840">
      <w:pPr>
        <w:tabs>
          <w:tab w:val="left" w:pos="792"/>
        </w:tabs>
        <w:jc w:val="both"/>
        <w:rPr>
          <w:rFonts w:ascii="Arial" w:hAnsi="Arial" w:cs="Arial"/>
          <w:sz w:val="22"/>
          <w:szCs w:val="22"/>
          <w:lang w:val="pl-PL"/>
        </w:rPr>
      </w:pPr>
      <w:r w:rsidRPr="00FF2840">
        <w:rPr>
          <w:rFonts w:ascii="Arial" w:hAnsi="Arial" w:cs="Arial"/>
          <w:sz w:val="22"/>
          <w:szCs w:val="22"/>
          <w:lang w:val="pl-PL"/>
        </w:rPr>
        <w:t>Dobavitelj daje naročniku garancijo za kvaliteto in delovanje opreme najmanj v enakem obsegu kot  jih nudi proizvajalec opreme dobavitelju, to je ……….. let od dneva prevzema opreme.</w:t>
      </w:r>
    </w:p>
    <w:p w14:paraId="0B452076" w14:textId="77777777" w:rsidR="00FF2840" w:rsidRPr="00FF2840" w:rsidRDefault="00FF2840" w:rsidP="00FF2840">
      <w:pPr>
        <w:tabs>
          <w:tab w:val="left" w:pos="792"/>
        </w:tabs>
        <w:jc w:val="both"/>
        <w:rPr>
          <w:rFonts w:ascii="Arial" w:hAnsi="Arial" w:cs="Arial"/>
          <w:sz w:val="22"/>
          <w:szCs w:val="22"/>
          <w:lang w:val="pl-PL"/>
        </w:rPr>
      </w:pPr>
    </w:p>
    <w:p w14:paraId="75FB051D" w14:textId="0D22E781" w:rsidR="00FF2840" w:rsidRDefault="00FF2840" w:rsidP="00FF2840">
      <w:pPr>
        <w:tabs>
          <w:tab w:val="left" w:pos="792"/>
        </w:tabs>
        <w:jc w:val="both"/>
        <w:rPr>
          <w:rFonts w:ascii="Arial" w:hAnsi="Arial" w:cs="Arial"/>
          <w:sz w:val="22"/>
          <w:szCs w:val="22"/>
          <w:lang w:val="pl-PL"/>
        </w:rPr>
      </w:pPr>
      <w:r w:rsidRPr="00FF2840">
        <w:rPr>
          <w:rFonts w:ascii="Arial" w:hAnsi="Arial" w:cs="Arial"/>
          <w:sz w:val="22"/>
          <w:szCs w:val="22"/>
          <w:lang w:val="pl-PL"/>
        </w:rPr>
        <w:t xml:space="preserve">Dobavitelj mora v garancijskem roku zagotavljati dežurno službo, ki zagotavlja odzivni čas servisa po elektronski pošti ali telefonu </w:t>
      </w:r>
      <w:r w:rsidR="00C92C9E">
        <w:rPr>
          <w:rFonts w:ascii="Arial" w:hAnsi="Arial" w:cs="Arial"/>
          <w:sz w:val="22"/>
          <w:szCs w:val="22"/>
          <w:lang w:val="pl-PL"/>
        </w:rPr>
        <w:t>v petih</w:t>
      </w:r>
      <w:r w:rsidRPr="00FF2840">
        <w:rPr>
          <w:rFonts w:ascii="Arial" w:hAnsi="Arial" w:cs="Arial"/>
          <w:sz w:val="22"/>
          <w:szCs w:val="22"/>
          <w:lang w:val="pl-PL"/>
        </w:rPr>
        <w:t xml:space="preserve"> delovnih dni po prejemu obvestila. V kolikor je potrebno popravilo opreme, ga mora dobavitelj zagotoviti v 30 delovnih dneh po ugotovitvi problema.</w:t>
      </w:r>
    </w:p>
    <w:p w14:paraId="0F17FD88" w14:textId="266610B1" w:rsidR="001D2CFD" w:rsidRDefault="001D2CFD" w:rsidP="00FF2840">
      <w:pPr>
        <w:tabs>
          <w:tab w:val="left" w:pos="792"/>
        </w:tabs>
        <w:jc w:val="both"/>
        <w:rPr>
          <w:rFonts w:ascii="Arial" w:hAnsi="Arial" w:cs="Arial"/>
          <w:sz w:val="22"/>
          <w:szCs w:val="22"/>
          <w:lang w:val="pl-PL"/>
        </w:rPr>
      </w:pPr>
    </w:p>
    <w:p w14:paraId="349B1850" w14:textId="4963D73A" w:rsidR="001D2CFD" w:rsidRPr="000B27D7" w:rsidRDefault="001D2CFD" w:rsidP="00FF2840">
      <w:pPr>
        <w:tabs>
          <w:tab w:val="left" w:pos="792"/>
        </w:tabs>
        <w:jc w:val="both"/>
        <w:rPr>
          <w:rFonts w:ascii="Arial" w:hAnsi="Arial" w:cs="Arial"/>
          <w:sz w:val="22"/>
          <w:szCs w:val="22"/>
          <w:lang w:val="pl-PL"/>
        </w:rPr>
      </w:pPr>
      <w:bookmarkStart w:id="7" w:name="_Hlk133178726"/>
      <w:r w:rsidRPr="000B27D7">
        <w:rPr>
          <w:rFonts w:ascii="Arial" w:hAnsi="Arial" w:cs="Arial"/>
          <w:sz w:val="22"/>
          <w:szCs w:val="22"/>
          <w:lang w:val="pl-PL"/>
        </w:rPr>
        <w:t>V primeru z zapisnikom ugotovljene napake ob dobavi, začne teči garancijski rok z dnem, ko je napaka odpravljena. V primeru nezmožnosti odprave napake začne teči garancijski rok z dnem zapisniškega prevzema novega blaga.</w:t>
      </w:r>
      <w:bookmarkEnd w:id="7"/>
    </w:p>
    <w:p w14:paraId="467B7EB1" w14:textId="3B441E79" w:rsidR="00FF2840" w:rsidRDefault="00FF2840" w:rsidP="00FF2840">
      <w:pPr>
        <w:tabs>
          <w:tab w:val="left" w:pos="792"/>
        </w:tabs>
        <w:jc w:val="both"/>
        <w:rPr>
          <w:rFonts w:ascii="Arial" w:hAnsi="Arial" w:cs="Arial"/>
          <w:sz w:val="10"/>
          <w:szCs w:val="10"/>
          <w:lang w:val="pl-PL"/>
        </w:rPr>
      </w:pPr>
    </w:p>
    <w:p w14:paraId="3F51D788" w14:textId="41C65280" w:rsidR="000B27D7" w:rsidRDefault="000B27D7" w:rsidP="00FF2840">
      <w:pPr>
        <w:tabs>
          <w:tab w:val="left" w:pos="792"/>
        </w:tabs>
        <w:jc w:val="both"/>
        <w:rPr>
          <w:rFonts w:ascii="Arial" w:hAnsi="Arial" w:cs="Arial"/>
          <w:sz w:val="10"/>
          <w:szCs w:val="10"/>
          <w:lang w:val="pl-PL"/>
        </w:rPr>
      </w:pPr>
    </w:p>
    <w:p w14:paraId="7057C706" w14:textId="11457854" w:rsidR="000B27D7" w:rsidRDefault="000B27D7" w:rsidP="00FF2840">
      <w:pPr>
        <w:tabs>
          <w:tab w:val="left" w:pos="792"/>
        </w:tabs>
        <w:jc w:val="both"/>
        <w:rPr>
          <w:rFonts w:ascii="Arial" w:hAnsi="Arial" w:cs="Arial"/>
          <w:sz w:val="10"/>
          <w:szCs w:val="10"/>
          <w:lang w:val="pl-PL"/>
        </w:rPr>
      </w:pPr>
    </w:p>
    <w:p w14:paraId="3125EBE2" w14:textId="16D70DE1" w:rsidR="0080169E" w:rsidRDefault="0080169E" w:rsidP="00FF2840">
      <w:pPr>
        <w:tabs>
          <w:tab w:val="left" w:pos="792"/>
        </w:tabs>
        <w:jc w:val="both"/>
        <w:rPr>
          <w:rFonts w:ascii="Arial" w:hAnsi="Arial" w:cs="Arial"/>
          <w:sz w:val="10"/>
          <w:szCs w:val="10"/>
          <w:lang w:val="pl-PL"/>
        </w:rPr>
      </w:pPr>
    </w:p>
    <w:p w14:paraId="533C1CDF" w14:textId="77777777" w:rsidR="0080169E" w:rsidRPr="00FF2840" w:rsidRDefault="0080169E" w:rsidP="00FF2840">
      <w:pPr>
        <w:tabs>
          <w:tab w:val="left" w:pos="792"/>
        </w:tabs>
        <w:jc w:val="both"/>
        <w:rPr>
          <w:rFonts w:ascii="Arial" w:hAnsi="Arial" w:cs="Arial"/>
          <w:sz w:val="10"/>
          <w:szCs w:val="10"/>
          <w:lang w:val="pl-PL"/>
        </w:rPr>
      </w:pPr>
    </w:p>
    <w:p w14:paraId="0AB82B17" w14:textId="77777777" w:rsidR="00FF2840" w:rsidRPr="00FF2840" w:rsidRDefault="00FF2840" w:rsidP="00FF2840">
      <w:pPr>
        <w:tabs>
          <w:tab w:val="left" w:pos="792"/>
        </w:tabs>
        <w:jc w:val="both"/>
        <w:rPr>
          <w:rFonts w:ascii="Arial" w:hAnsi="Arial" w:cs="Arial"/>
          <w:sz w:val="10"/>
          <w:szCs w:val="10"/>
          <w:lang w:val="pl-PL"/>
        </w:rPr>
      </w:pPr>
    </w:p>
    <w:p w14:paraId="5659BC37" w14:textId="77777777" w:rsidR="00FF2840" w:rsidRPr="00FF2840" w:rsidRDefault="00FF2840" w:rsidP="00FF2840">
      <w:pPr>
        <w:tabs>
          <w:tab w:val="left" w:pos="792"/>
        </w:tabs>
        <w:jc w:val="both"/>
        <w:rPr>
          <w:rFonts w:ascii="Arial" w:hAnsi="Arial" w:cs="Arial"/>
          <w:sz w:val="10"/>
          <w:szCs w:val="10"/>
          <w:lang w:val="pl-PL"/>
        </w:rPr>
      </w:pPr>
    </w:p>
    <w:p w14:paraId="4B965FEC" w14:textId="77777777" w:rsidR="00FF2840" w:rsidRPr="00FF2840" w:rsidRDefault="00FF2840" w:rsidP="00FF2840">
      <w:pPr>
        <w:tabs>
          <w:tab w:val="left" w:pos="360"/>
        </w:tabs>
        <w:jc w:val="center"/>
        <w:rPr>
          <w:rFonts w:ascii="Arial" w:hAnsi="Arial" w:cs="Arial"/>
          <w:sz w:val="22"/>
          <w:szCs w:val="22"/>
          <w:lang w:val="pl-PL"/>
        </w:rPr>
      </w:pPr>
      <w:r w:rsidRPr="000B27D7">
        <w:rPr>
          <w:rFonts w:ascii="Arial" w:hAnsi="Arial" w:cs="Arial"/>
          <w:sz w:val="22"/>
          <w:szCs w:val="22"/>
          <w:lang w:val="pl-PL"/>
        </w:rPr>
        <w:t>7.</w:t>
      </w:r>
      <w:r w:rsidRPr="00FF2840">
        <w:rPr>
          <w:rFonts w:ascii="Arial" w:hAnsi="Arial" w:cs="Arial"/>
          <w:sz w:val="22"/>
          <w:szCs w:val="22"/>
          <w:lang w:val="pl-PL"/>
        </w:rPr>
        <w:t xml:space="preserve"> člen</w:t>
      </w:r>
    </w:p>
    <w:p w14:paraId="62EAC7AF" w14:textId="77777777" w:rsidR="00FF2840" w:rsidRPr="00FF2840" w:rsidRDefault="00FF2840" w:rsidP="00FF2840">
      <w:pPr>
        <w:jc w:val="center"/>
        <w:rPr>
          <w:rFonts w:ascii="Arial" w:hAnsi="Arial" w:cs="Arial"/>
          <w:sz w:val="22"/>
          <w:szCs w:val="22"/>
          <w:lang w:val="pl-PL"/>
        </w:rPr>
      </w:pPr>
      <w:r w:rsidRPr="00FF2840">
        <w:rPr>
          <w:rFonts w:ascii="Arial" w:hAnsi="Arial" w:cs="Arial"/>
          <w:sz w:val="22"/>
          <w:szCs w:val="22"/>
          <w:lang w:val="pl-PL"/>
        </w:rPr>
        <w:t>ODPRAVA NAPAKE IN ZAGOTAVLJANJE REZERVNIH DELOV</w:t>
      </w:r>
    </w:p>
    <w:p w14:paraId="63FB7471" w14:textId="77777777" w:rsidR="00FF2840" w:rsidRPr="007A4BAA" w:rsidRDefault="00FF2840" w:rsidP="00FF2840">
      <w:pPr>
        <w:jc w:val="both"/>
        <w:rPr>
          <w:rFonts w:ascii="Arial" w:hAnsi="Arial" w:cs="Arial"/>
          <w:sz w:val="22"/>
          <w:szCs w:val="22"/>
          <w:lang w:val="pl-PL"/>
        </w:rPr>
      </w:pPr>
    </w:p>
    <w:p w14:paraId="61DFF5DA" w14:textId="777378C4" w:rsidR="001D2CFD" w:rsidRDefault="00FF2840" w:rsidP="00FF2840">
      <w:pPr>
        <w:jc w:val="both"/>
        <w:rPr>
          <w:rFonts w:ascii="Arial" w:hAnsi="Arial" w:cs="Arial"/>
          <w:sz w:val="22"/>
          <w:szCs w:val="22"/>
          <w:lang w:val="pl-PL"/>
        </w:rPr>
      </w:pPr>
      <w:r w:rsidRPr="00FF2840">
        <w:rPr>
          <w:rFonts w:ascii="Arial" w:hAnsi="Arial" w:cs="Arial"/>
          <w:sz w:val="22"/>
          <w:szCs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23ECE0A1" w14:textId="517249D8" w:rsidR="000B27D7" w:rsidRDefault="000B27D7" w:rsidP="00FF2840">
      <w:pPr>
        <w:jc w:val="both"/>
        <w:rPr>
          <w:rFonts w:ascii="Arial" w:hAnsi="Arial" w:cs="Arial"/>
          <w:sz w:val="22"/>
          <w:szCs w:val="22"/>
          <w:lang w:val="pl-PL"/>
        </w:rPr>
      </w:pPr>
    </w:p>
    <w:p w14:paraId="2887B6A4" w14:textId="5C4E972D" w:rsidR="000B27D7" w:rsidRDefault="000B27D7" w:rsidP="00FF2840">
      <w:pPr>
        <w:jc w:val="both"/>
        <w:rPr>
          <w:rFonts w:ascii="Arial" w:hAnsi="Arial" w:cs="Arial"/>
          <w:sz w:val="22"/>
          <w:szCs w:val="22"/>
          <w:lang w:val="pl-PL"/>
        </w:rPr>
      </w:pPr>
      <w:r w:rsidRPr="000B27D7">
        <w:rPr>
          <w:rFonts w:ascii="Arial" w:hAnsi="Arial" w:cs="Arial"/>
          <w:sz w:val="22"/>
          <w:szCs w:val="22"/>
          <w:lang w:val="pl-PL"/>
        </w:rPr>
        <w:t>Dobavitelj se obvezuje, da se bo v primeru okvare opreme odzval na obvestilo naročnika v petih delovnih dneh od prejema obvestila o okvari.</w:t>
      </w:r>
    </w:p>
    <w:p w14:paraId="3880D3C5" w14:textId="4148FA91" w:rsidR="001D2CFD" w:rsidRDefault="001D2CFD" w:rsidP="00FF2840">
      <w:pPr>
        <w:jc w:val="both"/>
        <w:rPr>
          <w:rFonts w:ascii="Arial" w:hAnsi="Arial" w:cs="Arial"/>
          <w:sz w:val="22"/>
          <w:szCs w:val="22"/>
          <w:lang w:val="pl-PL"/>
        </w:rPr>
      </w:pPr>
    </w:p>
    <w:p w14:paraId="08D67AA5" w14:textId="4BDC828B" w:rsidR="001D2CFD" w:rsidRPr="000B27D7" w:rsidRDefault="001D2CFD" w:rsidP="001D2CFD">
      <w:pPr>
        <w:jc w:val="both"/>
        <w:rPr>
          <w:rFonts w:ascii="Arial" w:hAnsi="Arial" w:cs="Arial"/>
          <w:sz w:val="22"/>
          <w:szCs w:val="22"/>
          <w:lang w:val="pl-PL"/>
        </w:rPr>
      </w:pPr>
      <w:bookmarkStart w:id="8" w:name="_Hlk133178796"/>
      <w:r w:rsidRPr="000B27D7">
        <w:rPr>
          <w:rFonts w:ascii="Arial" w:hAnsi="Arial" w:cs="Arial"/>
          <w:sz w:val="22"/>
          <w:szCs w:val="22"/>
          <w:lang w:val="pl-PL"/>
        </w:rPr>
        <w:t>Dobavitelje je dolžan napake, ki se pojavijo v času garancijskega roka odpraviti v roku 30 dni od datuma obvestila naročnika dobavitelju o napaki.</w:t>
      </w:r>
    </w:p>
    <w:bookmarkEnd w:id="8"/>
    <w:p w14:paraId="12D98BF5" w14:textId="77777777" w:rsidR="00FF2840" w:rsidRPr="000B27D7" w:rsidRDefault="00FF2840" w:rsidP="00FF2840">
      <w:pPr>
        <w:jc w:val="both"/>
        <w:rPr>
          <w:rFonts w:ascii="Arial" w:hAnsi="Arial" w:cs="Arial"/>
          <w:sz w:val="22"/>
          <w:szCs w:val="22"/>
          <w:lang w:val="pl-PL"/>
        </w:rPr>
      </w:pPr>
    </w:p>
    <w:p w14:paraId="4FF0B979" w14:textId="0450A890" w:rsidR="00A0020E" w:rsidRDefault="00A0020E" w:rsidP="00FF2840">
      <w:pPr>
        <w:jc w:val="both"/>
        <w:rPr>
          <w:rFonts w:ascii="Arial" w:hAnsi="Arial" w:cs="Arial"/>
          <w:sz w:val="22"/>
          <w:szCs w:val="22"/>
          <w:lang w:val="pl-PL"/>
        </w:rPr>
      </w:pPr>
      <w:bookmarkStart w:id="9" w:name="_Hlk100059081"/>
      <w:r w:rsidRPr="00A0020E">
        <w:rPr>
          <w:rFonts w:ascii="Arial" w:hAnsi="Arial" w:cs="Arial"/>
          <w:sz w:val="22"/>
          <w:szCs w:val="22"/>
          <w:lang w:val="pl-PL"/>
        </w:rPr>
        <w:t xml:space="preserve">Dobavitelj se zavezuje, da bo zagotavljal rezervne dele in proti plačilu nudil servisno podporo in rezervne dele vsaj še </w:t>
      </w:r>
      <w:r>
        <w:rPr>
          <w:rFonts w:ascii="Arial" w:hAnsi="Arial" w:cs="Arial"/>
          <w:sz w:val="22"/>
          <w:szCs w:val="22"/>
          <w:lang w:val="pl-PL"/>
        </w:rPr>
        <w:t>10</w:t>
      </w:r>
      <w:r w:rsidRPr="00A0020E">
        <w:rPr>
          <w:rFonts w:ascii="Arial" w:hAnsi="Arial" w:cs="Arial"/>
          <w:sz w:val="22"/>
          <w:szCs w:val="22"/>
          <w:lang w:val="pl-PL"/>
        </w:rPr>
        <w:t xml:space="preserve"> (</w:t>
      </w:r>
      <w:r>
        <w:rPr>
          <w:rFonts w:ascii="Arial" w:hAnsi="Arial" w:cs="Arial"/>
          <w:sz w:val="22"/>
          <w:szCs w:val="22"/>
          <w:lang w:val="pl-PL"/>
        </w:rPr>
        <w:t>deset</w:t>
      </w:r>
      <w:r w:rsidRPr="00A0020E">
        <w:rPr>
          <w:rFonts w:ascii="Arial" w:hAnsi="Arial" w:cs="Arial"/>
          <w:sz w:val="22"/>
          <w:szCs w:val="22"/>
          <w:lang w:val="pl-PL"/>
        </w:rPr>
        <w:t>) let od izteka garancijske dobe.</w:t>
      </w:r>
    </w:p>
    <w:p w14:paraId="0E86073F" w14:textId="77777777" w:rsidR="00A0020E" w:rsidRDefault="00A0020E" w:rsidP="00FF2840">
      <w:pPr>
        <w:jc w:val="both"/>
        <w:rPr>
          <w:rFonts w:ascii="Arial" w:hAnsi="Arial" w:cs="Arial"/>
          <w:sz w:val="22"/>
          <w:szCs w:val="22"/>
          <w:lang w:val="pl-PL"/>
        </w:rPr>
      </w:pPr>
    </w:p>
    <w:p w14:paraId="3EDAFF49" w14:textId="2F7C55B4" w:rsidR="00FF2840" w:rsidRPr="00FF2840" w:rsidRDefault="00FF2840" w:rsidP="00FF2840">
      <w:pPr>
        <w:jc w:val="both"/>
        <w:rPr>
          <w:rFonts w:ascii="Arial" w:hAnsi="Arial" w:cs="Arial"/>
          <w:sz w:val="22"/>
          <w:szCs w:val="22"/>
          <w:lang w:val="pl-PL"/>
        </w:rPr>
      </w:pPr>
      <w:r w:rsidRPr="00FF2840">
        <w:rPr>
          <w:rFonts w:ascii="Arial" w:hAnsi="Arial" w:cs="Arial"/>
          <w:sz w:val="22"/>
          <w:szCs w:val="22"/>
          <w:lang w:val="pl-PL"/>
        </w:rPr>
        <w:t>V primeru neizpolnitve obveznosti iz prejšnjega odstavka je dobavitelj dolžan naročniku povrniti vse dodatne stroške in škodo, ki bi jih naročnik zaradi tega utrpel.</w:t>
      </w:r>
    </w:p>
    <w:bookmarkEnd w:id="9"/>
    <w:p w14:paraId="72805FB8" w14:textId="442C7054" w:rsidR="00FF2840" w:rsidRDefault="00FF2840" w:rsidP="00FF2840">
      <w:pPr>
        <w:jc w:val="both"/>
        <w:rPr>
          <w:rFonts w:ascii="Arial" w:hAnsi="Arial" w:cs="Arial"/>
          <w:sz w:val="22"/>
          <w:szCs w:val="22"/>
          <w:lang w:val="pl-PL"/>
        </w:rPr>
      </w:pPr>
    </w:p>
    <w:p w14:paraId="77DE0DC5" w14:textId="1CC334CE" w:rsidR="0080169E" w:rsidRDefault="0080169E" w:rsidP="00FF2840">
      <w:pPr>
        <w:jc w:val="both"/>
        <w:rPr>
          <w:rFonts w:ascii="Arial" w:hAnsi="Arial" w:cs="Arial"/>
          <w:sz w:val="22"/>
          <w:szCs w:val="22"/>
          <w:lang w:val="pl-PL"/>
        </w:rPr>
      </w:pPr>
    </w:p>
    <w:p w14:paraId="07CD8E98" w14:textId="73E402D4" w:rsidR="0080169E" w:rsidRDefault="0080169E" w:rsidP="00FF2840">
      <w:pPr>
        <w:jc w:val="both"/>
        <w:rPr>
          <w:rFonts w:ascii="Arial" w:hAnsi="Arial" w:cs="Arial"/>
          <w:sz w:val="22"/>
          <w:szCs w:val="22"/>
          <w:lang w:val="pl-PL"/>
        </w:rPr>
      </w:pPr>
    </w:p>
    <w:p w14:paraId="10253009" w14:textId="6050FF49" w:rsidR="0080169E" w:rsidRDefault="0080169E" w:rsidP="00FF2840">
      <w:pPr>
        <w:jc w:val="both"/>
        <w:rPr>
          <w:rFonts w:ascii="Arial" w:hAnsi="Arial" w:cs="Arial"/>
          <w:sz w:val="22"/>
          <w:szCs w:val="22"/>
          <w:lang w:val="pl-PL"/>
        </w:rPr>
      </w:pPr>
    </w:p>
    <w:p w14:paraId="7AB96602" w14:textId="77777777" w:rsidR="00C32388" w:rsidRDefault="00C32388" w:rsidP="000B27D7">
      <w:pPr>
        <w:tabs>
          <w:tab w:val="left" w:pos="4536"/>
        </w:tabs>
        <w:rPr>
          <w:rFonts w:ascii="Arial" w:hAnsi="Arial" w:cs="Arial"/>
          <w:sz w:val="22"/>
          <w:szCs w:val="22"/>
          <w:lang w:val="pl-PL"/>
        </w:rPr>
      </w:pPr>
    </w:p>
    <w:p w14:paraId="30EC6A02" w14:textId="77777777" w:rsidR="004509F2" w:rsidRDefault="004509F2" w:rsidP="00FF2840">
      <w:pPr>
        <w:tabs>
          <w:tab w:val="left" w:pos="4536"/>
        </w:tabs>
        <w:jc w:val="center"/>
        <w:rPr>
          <w:rFonts w:ascii="Arial" w:hAnsi="Arial" w:cs="Arial"/>
          <w:sz w:val="22"/>
          <w:szCs w:val="22"/>
          <w:lang w:val="pl-PL"/>
        </w:rPr>
      </w:pPr>
    </w:p>
    <w:p w14:paraId="195D25C8" w14:textId="7D57EB57" w:rsidR="00FF2840" w:rsidRPr="00FF2840" w:rsidRDefault="000B27D7" w:rsidP="00FF2840">
      <w:pPr>
        <w:tabs>
          <w:tab w:val="left" w:pos="4536"/>
        </w:tabs>
        <w:jc w:val="center"/>
        <w:rPr>
          <w:rFonts w:ascii="Arial" w:hAnsi="Arial" w:cs="Arial"/>
          <w:sz w:val="22"/>
          <w:szCs w:val="22"/>
          <w:lang w:val="pl-PL"/>
        </w:rPr>
      </w:pPr>
      <w:r>
        <w:rPr>
          <w:rFonts w:ascii="Arial" w:hAnsi="Arial" w:cs="Arial"/>
          <w:sz w:val="22"/>
          <w:szCs w:val="22"/>
          <w:lang w:val="pl-PL"/>
        </w:rPr>
        <w:lastRenderedPageBreak/>
        <w:t>8</w:t>
      </w:r>
      <w:r w:rsidR="00FF2840" w:rsidRPr="00FF2840">
        <w:rPr>
          <w:rFonts w:ascii="Arial" w:hAnsi="Arial" w:cs="Arial"/>
          <w:sz w:val="22"/>
          <w:szCs w:val="22"/>
          <w:lang w:val="pl-PL"/>
        </w:rPr>
        <w:t>. člen</w:t>
      </w:r>
    </w:p>
    <w:p w14:paraId="257F17AA"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PROTIKORUPCIJSKA KLAVZULA</w:t>
      </w:r>
    </w:p>
    <w:p w14:paraId="17BB9C78" w14:textId="77777777" w:rsidR="00FF2840" w:rsidRPr="0068620F" w:rsidRDefault="00FF2840" w:rsidP="00FF2840">
      <w:pPr>
        <w:jc w:val="center"/>
        <w:rPr>
          <w:rFonts w:ascii="Arial" w:hAnsi="Arial" w:cs="Arial"/>
          <w:sz w:val="22"/>
          <w:szCs w:val="22"/>
          <w:lang w:val="sl-SI"/>
        </w:rPr>
      </w:pPr>
    </w:p>
    <w:p w14:paraId="136E548E" w14:textId="77777777" w:rsidR="00FF2840" w:rsidRPr="00FF2840" w:rsidRDefault="00FF2840" w:rsidP="00FF2840">
      <w:pPr>
        <w:jc w:val="both"/>
        <w:rPr>
          <w:rFonts w:ascii="Arial" w:hAnsi="Arial" w:cs="Arial"/>
          <w:sz w:val="22"/>
          <w:szCs w:val="22"/>
          <w:lang w:val="pl-PL"/>
        </w:rPr>
      </w:pPr>
      <w:r w:rsidRPr="00FF2840">
        <w:rPr>
          <w:rFonts w:ascii="Arial" w:hAnsi="Arial" w:cs="Arial"/>
          <w:sz w:val="22"/>
          <w:szCs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0AAE7E77" w14:textId="77777777" w:rsidR="00FF2840" w:rsidRPr="00FF2840" w:rsidRDefault="00FF2840" w:rsidP="00FF2840">
      <w:pPr>
        <w:numPr>
          <w:ilvl w:val="0"/>
          <w:numId w:val="10"/>
        </w:numPr>
        <w:jc w:val="both"/>
        <w:rPr>
          <w:rFonts w:ascii="Arial" w:hAnsi="Arial" w:cs="Arial"/>
          <w:sz w:val="22"/>
          <w:szCs w:val="22"/>
          <w:lang w:val="pl-PL"/>
        </w:rPr>
      </w:pPr>
      <w:r w:rsidRPr="00FF2840">
        <w:rPr>
          <w:rFonts w:ascii="Arial" w:hAnsi="Arial" w:cs="Arial"/>
          <w:sz w:val="22"/>
          <w:szCs w:val="22"/>
          <w:lang w:val="pl-PL"/>
        </w:rPr>
        <w:t xml:space="preserve">pridobitev tega posla ali </w:t>
      </w:r>
    </w:p>
    <w:p w14:paraId="63365B84" w14:textId="77777777" w:rsidR="00FF2840" w:rsidRPr="00FF2840" w:rsidRDefault="00FF2840" w:rsidP="00FF2840">
      <w:pPr>
        <w:numPr>
          <w:ilvl w:val="0"/>
          <w:numId w:val="10"/>
        </w:numPr>
        <w:jc w:val="both"/>
        <w:rPr>
          <w:rFonts w:ascii="Arial" w:hAnsi="Arial" w:cs="Arial"/>
          <w:sz w:val="22"/>
          <w:szCs w:val="22"/>
          <w:lang w:val="pl-PL"/>
        </w:rPr>
      </w:pPr>
      <w:r w:rsidRPr="00FF2840">
        <w:rPr>
          <w:rFonts w:ascii="Arial" w:hAnsi="Arial" w:cs="Arial"/>
          <w:sz w:val="22"/>
          <w:szCs w:val="22"/>
          <w:lang w:val="pl-PL"/>
        </w:rPr>
        <w:t xml:space="preserve">za sklenitev tega posla pod ugodnejšimi pogoji ali </w:t>
      </w:r>
    </w:p>
    <w:p w14:paraId="3761D150" w14:textId="77777777" w:rsidR="00FF2840" w:rsidRPr="00FF2840" w:rsidRDefault="00FF2840" w:rsidP="00FF2840">
      <w:pPr>
        <w:numPr>
          <w:ilvl w:val="0"/>
          <w:numId w:val="10"/>
        </w:numPr>
        <w:jc w:val="both"/>
        <w:rPr>
          <w:rFonts w:ascii="Arial" w:hAnsi="Arial" w:cs="Arial"/>
          <w:sz w:val="22"/>
          <w:szCs w:val="22"/>
          <w:lang w:val="pl-PL"/>
        </w:rPr>
      </w:pPr>
      <w:r w:rsidRPr="00FF2840">
        <w:rPr>
          <w:rFonts w:ascii="Arial" w:hAnsi="Arial" w:cs="Arial"/>
          <w:sz w:val="22"/>
          <w:szCs w:val="22"/>
          <w:lang w:val="pl-PL"/>
        </w:rPr>
        <w:t>za opustitev dolžnega nadzora nad izvajanjem pogodbenih obveznosti</w:t>
      </w:r>
    </w:p>
    <w:p w14:paraId="3EA7B54A" w14:textId="2367A73E" w:rsidR="00FF2840" w:rsidRDefault="00FF2840" w:rsidP="00FF2840">
      <w:pPr>
        <w:numPr>
          <w:ilvl w:val="0"/>
          <w:numId w:val="10"/>
        </w:numPr>
        <w:jc w:val="both"/>
        <w:rPr>
          <w:rFonts w:ascii="Arial" w:hAnsi="Arial" w:cs="Arial"/>
          <w:sz w:val="22"/>
          <w:szCs w:val="22"/>
          <w:lang w:val="pl-PL"/>
        </w:rPr>
      </w:pPr>
      <w:r w:rsidRPr="00FF2840">
        <w:rPr>
          <w:rFonts w:ascii="Arial" w:hAnsi="Arial" w:cs="Arial"/>
          <w:sz w:val="22"/>
          <w:szCs w:val="22"/>
          <w:lang w:val="pl-PL"/>
        </w:rPr>
        <w:t>ali za drugo ravnanje ali opustitev, s katerim je naročniku povzročena škoda ali je omogočena pridobitev nedovoljene koristi naročniku ali pri njem zaposlenim osebam,</w:t>
      </w:r>
    </w:p>
    <w:p w14:paraId="5A87ACBF" w14:textId="77777777" w:rsidR="009F0499" w:rsidRPr="003E7EE8" w:rsidRDefault="009F0499" w:rsidP="009F0499">
      <w:pPr>
        <w:ind w:left="1440"/>
        <w:jc w:val="both"/>
        <w:rPr>
          <w:rFonts w:ascii="Arial" w:hAnsi="Arial" w:cs="Arial"/>
          <w:sz w:val="10"/>
          <w:szCs w:val="10"/>
          <w:lang w:val="pl-PL"/>
        </w:rPr>
      </w:pPr>
    </w:p>
    <w:p w14:paraId="42E2BFCF" w14:textId="77777777" w:rsidR="00FF2840" w:rsidRPr="00FF2840" w:rsidRDefault="00FF2840" w:rsidP="00FF2840">
      <w:pPr>
        <w:jc w:val="both"/>
        <w:rPr>
          <w:rFonts w:ascii="Arial" w:hAnsi="Arial" w:cs="Arial"/>
          <w:sz w:val="2"/>
          <w:szCs w:val="2"/>
          <w:lang w:val="pl-PL"/>
        </w:rPr>
      </w:pPr>
    </w:p>
    <w:p w14:paraId="35FDA625" w14:textId="4AC72E7D" w:rsidR="00C53224" w:rsidRDefault="00FF2840" w:rsidP="00FF2840">
      <w:pPr>
        <w:jc w:val="both"/>
        <w:rPr>
          <w:rFonts w:ascii="Arial" w:hAnsi="Arial" w:cs="Arial"/>
          <w:sz w:val="22"/>
          <w:szCs w:val="22"/>
          <w:lang w:val="pl-PL"/>
        </w:rPr>
      </w:pPr>
      <w:r w:rsidRPr="00FF2840">
        <w:rPr>
          <w:rFonts w:ascii="Arial" w:hAnsi="Arial" w:cs="Arial"/>
          <w:sz w:val="22"/>
          <w:szCs w:val="22"/>
          <w:lang w:val="pl-PL"/>
        </w:rPr>
        <w:t>je ta pogodba nična.</w:t>
      </w:r>
    </w:p>
    <w:p w14:paraId="097E5827" w14:textId="77777777" w:rsidR="009F0499" w:rsidRDefault="009F0499" w:rsidP="00FF2840">
      <w:pPr>
        <w:jc w:val="both"/>
        <w:rPr>
          <w:rFonts w:ascii="Arial" w:hAnsi="Arial" w:cs="Arial"/>
          <w:sz w:val="22"/>
          <w:szCs w:val="22"/>
          <w:lang w:val="pl-PL"/>
        </w:rPr>
      </w:pPr>
    </w:p>
    <w:p w14:paraId="52F92255" w14:textId="5EDBA74B" w:rsidR="00FF2840" w:rsidRPr="00FF2840" w:rsidRDefault="00FF2840" w:rsidP="00FF2840">
      <w:pPr>
        <w:jc w:val="both"/>
        <w:rPr>
          <w:rFonts w:ascii="Arial" w:hAnsi="Arial" w:cs="Arial"/>
          <w:sz w:val="22"/>
          <w:szCs w:val="22"/>
          <w:lang w:val="pl-PL"/>
        </w:rPr>
      </w:pPr>
      <w:r w:rsidRPr="00FF2840">
        <w:rPr>
          <w:rFonts w:ascii="Arial" w:hAnsi="Arial" w:cs="Arial"/>
          <w:sz w:val="22"/>
          <w:szCs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A7BE047" w14:textId="72A1C972" w:rsidR="004509F2" w:rsidRDefault="004509F2" w:rsidP="00FF2840">
      <w:pPr>
        <w:rPr>
          <w:rFonts w:ascii="Arial" w:hAnsi="Arial" w:cs="Arial"/>
          <w:sz w:val="22"/>
          <w:szCs w:val="22"/>
          <w:lang w:val="pl-PL"/>
        </w:rPr>
      </w:pPr>
    </w:p>
    <w:p w14:paraId="43B9FE25" w14:textId="77777777" w:rsidR="009F0499" w:rsidRPr="00FF2840" w:rsidRDefault="009F0499" w:rsidP="00FF2840">
      <w:pPr>
        <w:rPr>
          <w:rFonts w:ascii="Arial" w:hAnsi="Arial" w:cs="Arial"/>
          <w:sz w:val="22"/>
          <w:szCs w:val="22"/>
          <w:lang w:val="pl-PL"/>
        </w:rPr>
      </w:pPr>
    </w:p>
    <w:p w14:paraId="33957BB0" w14:textId="77777777" w:rsidR="00FF2840" w:rsidRPr="00FF2840" w:rsidRDefault="00FF2840" w:rsidP="00FF2840">
      <w:pPr>
        <w:rPr>
          <w:rFonts w:ascii="Arial" w:hAnsi="Arial" w:cs="Arial"/>
          <w:sz w:val="22"/>
          <w:szCs w:val="22"/>
          <w:lang w:val="pl-PL"/>
        </w:rPr>
      </w:pPr>
    </w:p>
    <w:p w14:paraId="08B6D05B" w14:textId="513A67E2" w:rsidR="00FF2840" w:rsidRPr="00FF2840" w:rsidRDefault="000B27D7" w:rsidP="00FF2840">
      <w:pPr>
        <w:jc w:val="center"/>
        <w:rPr>
          <w:rFonts w:ascii="Arial" w:hAnsi="Arial" w:cs="Arial"/>
          <w:sz w:val="22"/>
          <w:szCs w:val="22"/>
          <w:lang w:val="pl-PL"/>
        </w:rPr>
      </w:pPr>
      <w:r>
        <w:rPr>
          <w:rFonts w:ascii="Arial" w:hAnsi="Arial" w:cs="Arial"/>
          <w:sz w:val="22"/>
          <w:szCs w:val="22"/>
          <w:lang w:val="pl-PL"/>
        </w:rPr>
        <w:t>9</w:t>
      </w:r>
      <w:r w:rsidR="00FF2840" w:rsidRPr="00FF2840">
        <w:rPr>
          <w:rFonts w:ascii="Arial" w:hAnsi="Arial" w:cs="Arial"/>
          <w:sz w:val="22"/>
          <w:szCs w:val="22"/>
          <w:lang w:val="pl-PL"/>
        </w:rPr>
        <w:t>. člen</w:t>
      </w:r>
    </w:p>
    <w:p w14:paraId="6863D61F" w14:textId="77777777" w:rsidR="00FF2840" w:rsidRPr="00FF2840" w:rsidRDefault="00FF2840" w:rsidP="00FF2840">
      <w:pPr>
        <w:jc w:val="center"/>
        <w:rPr>
          <w:rFonts w:ascii="Arial" w:hAnsi="Arial" w:cs="Arial"/>
          <w:sz w:val="22"/>
          <w:szCs w:val="22"/>
          <w:lang w:val="pl-PL"/>
        </w:rPr>
      </w:pPr>
      <w:r w:rsidRPr="00FF2840">
        <w:rPr>
          <w:rFonts w:ascii="Arial" w:hAnsi="Arial" w:cs="Arial"/>
          <w:sz w:val="22"/>
          <w:szCs w:val="22"/>
          <w:lang w:val="pl-PL"/>
        </w:rPr>
        <w:t>PREDČASNA ODPOVED POGODBE</w:t>
      </w:r>
    </w:p>
    <w:p w14:paraId="591A63C3" w14:textId="77777777" w:rsidR="00FF2840" w:rsidRPr="00FF2840" w:rsidRDefault="00FF2840" w:rsidP="00FF2840">
      <w:pPr>
        <w:rPr>
          <w:rFonts w:ascii="Arial" w:hAnsi="Arial" w:cs="Arial"/>
          <w:sz w:val="22"/>
          <w:szCs w:val="22"/>
          <w:lang w:val="pl-PL"/>
        </w:rPr>
      </w:pPr>
    </w:p>
    <w:p w14:paraId="64721D62" w14:textId="77777777" w:rsidR="00FF2840" w:rsidRPr="00FF2840" w:rsidRDefault="00FF2840" w:rsidP="00FF2840">
      <w:pPr>
        <w:keepNext/>
        <w:suppressAutoHyphens/>
        <w:jc w:val="both"/>
        <w:rPr>
          <w:rFonts w:ascii="Arial" w:hAnsi="Arial" w:cs="Arial"/>
          <w:sz w:val="24"/>
          <w:lang w:val="sl-SI" w:eastAsia="zh-CN"/>
        </w:rPr>
      </w:pPr>
      <w:r w:rsidRPr="00FF2840">
        <w:rPr>
          <w:rFonts w:ascii="Arial" w:hAnsi="Arial" w:cs="Arial"/>
          <w:sz w:val="22"/>
          <w:szCs w:val="22"/>
          <w:lang w:val="sl-SI" w:eastAsia="zh-CN"/>
        </w:rPr>
        <w:t>Naročnik lahko odstopi od pogodbe brez obveznosti do dobavitelja, če dobavitelj:</w:t>
      </w:r>
    </w:p>
    <w:p w14:paraId="08DE27E0" w14:textId="77777777" w:rsidR="00FF2840" w:rsidRPr="00FF2840" w:rsidRDefault="00FF2840" w:rsidP="00FF2840">
      <w:pPr>
        <w:keepNext/>
        <w:numPr>
          <w:ilvl w:val="0"/>
          <w:numId w:val="13"/>
        </w:numPr>
        <w:suppressAutoHyphens/>
        <w:jc w:val="both"/>
        <w:rPr>
          <w:rFonts w:ascii="Arial" w:hAnsi="Arial" w:cs="Arial"/>
          <w:sz w:val="24"/>
          <w:lang w:val="sl-SI" w:eastAsia="zh-CN"/>
        </w:rPr>
      </w:pPr>
      <w:r w:rsidRPr="00FF2840">
        <w:rPr>
          <w:rFonts w:ascii="Arial" w:hAnsi="Arial" w:cs="Arial"/>
          <w:sz w:val="22"/>
          <w:szCs w:val="22"/>
          <w:lang w:val="sl-SI" w:eastAsia="zh-CN"/>
        </w:rPr>
        <w:t>ne upošteva vseh zahtev naročnika in le-teh kljub opozorilu ne izpolni,</w:t>
      </w:r>
    </w:p>
    <w:p w14:paraId="4DAC65BC" w14:textId="77777777" w:rsidR="00FF2840" w:rsidRPr="00FF2840" w:rsidRDefault="00FF2840" w:rsidP="00FF2840">
      <w:pPr>
        <w:keepNext/>
        <w:numPr>
          <w:ilvl w:val="0"/>
          <w:numId w:val="13"/>
        </w:numPr>
        <w:suppressAutoHyphens/>
        <w:jc w:val="both"/>
        <w:rPr>
          <w:rFonts w:ascii="Arial" w:hAnsi="Arial" w:cs="Arial"/>
          <w:sz w:val="24"/>
          <w:lang w:val="sl-SI" w:eastAsia="zh-CN"/>
        </w:rPr>
      </w:pPr>
      <w:r w:rsidRPr="00FF2840">
        <w:rPr>
          <w:rFonts w:ascii="Arial" w:hAnsi="Arial" w:cs="Arial"/>
          <w:sz w:val="22"/>
          <w:szCs w:val="22"/>
          <w:lang w:val="sl-SI" w:eastAsia="zh-CN"/>
        </w:rPr>
        <w:t>poviša cene v času veljavnosti pogodbe,</w:t>
      </w:r>
    </w:p>
    <w:p w14:paraId="69C7C153" w14:textId="77777777" w:rsidR="00FF2840" w:rsidRPr="00FF2840" w:rsidRDefault="00FF2840" w:rsidP="00FF2840">
      <w:pPr>
        <w:keepNext/>
        <w:numPr>
          <w:ilvl w:val="0"/>
          <w:numId w:val="13"/>
        </w:numPr>
        <w:suppressAutoHyphens/>
        <w:jc w:val="both"/>
        <w:rPr>
          <w:rFonts w:ascii="Arial" w:hAnsi="Arial" w:cs="Arial"/>
          <w:sz w:val="24"/>
          <w:lang w:val="sl-SI" w:eastAsia="zh-CN"/>
        </w:rPr>
      </w:pPr>
      <w:r w:rsidRPr="00FF2840">
        <w:rPr>
          <w:rFonts w:ascii="Arial" w:hAnsi="Arial" w:cs="Arial"/>
          <w:sz w:val="22"/>
          <w:szCs w:val="22"/>
          <w:lang w:val="sl-SI" w:eastAsia="zh-CN"/>
        </w:rPr>
        <w:t>ne izvaja predmeta pogodbe v dogovorjeni kvaliteti ali v dogovorjenih rokih,</w:t>
      </w:r>
    </w:p>
    <w:p w14:paraId="2F5079CD" w14:textId="77777777" w:rsidR="00FF2840" w:rsidRPr="00FF2840" w:rsidRDefault="00FF2840" w:rsidP="00FF2840">
      <w:pPr>
        <w:keepNext/>
        <w:numPr>
          <w:ilvl w:val="0"/>
          <w:numId w:val="13"/>
        </w:numPr>
        <w:suppressAutoHyphens/>
        <w:jc w:val="both"/>
        <w:rPr>
          <w:rFonts w:ascii="Arial" w:hAnsi="Arial" w:cs="Arial"/>
          <w:sz w:val="24"/>
          <w:lang w:val="sl-SI" w:eastAsia="zh-CN"/>
        </w:rPr>
      </w:pPr>
      <w:r w:rsidRPr="00FF2840">
        <w:rPr>
          <w:rFonts w:ascii="Arial" w:hAnsi="Arial" w:cs="Arial"/>
          <w:sz w:val="22"/>
          <w:szCs w:val="22"/>
          <w:lang w:val="sl-SI" w:eastAsia="zh-CN"/>
        </w:rPr>
        <w:t>ne izpolnjuje vseh svojih obveznosti iz pogodbe,</w:t>
      </w:r>
    </w:p>
    <w:p w14:paraId="3D5D6F7C" w14:textId="77777777" w:rsidR="00FF2840" w:rsidRPr="00FF2840" w:rsidRDefault="00FF2840" w:rsidP="00FF2840">
      <w:pPr>
        <w:keepNext/>
        <w:numPr>
          <w:ilvl w:val="0"/>
          <w:numId w:val="13"/>
        </w:numPr>
        <w:suppressAutoHyphens/>
        <w:jc w:val="both"/>
        <w:rPr>
          <w:rFonts w:ascii="Arial" w:hAnsi="Arial" w:cs="Arial"/>
          <w:sz w:val="24"/>
          <w:lang w:val="sl-SI" w:eastAsia="zh-CN"/>
        </w:rPr>
      </w:pPr>
      <w:r w:rsidRPr="00FF2840">
        <w:rPr>
          <w:rFonts w:ascii="Arial" w:hAnsi="Arial" w:cs="Arial"/>
          <w:sz w:val="22"/>
          <w:szCs w:val="22"/>
          <w:lang w:val="sl-SI" w:eastAsia="zh-CN"/>
        </w:rPr>
        <w:t>v drugih primerih in obsegu, določenimi v tej pogodbi.</w:t>
      </w:r>
    </w:p>
    <w:p w14:paraId="448AC2DC" w14:textId="77777777" w:rsidR="00FF2840" w:rsidRPr="00FF2840" w:rsidRDefault="00FF2840" w:rsidP="00FF2840">
      <w:pPr>
        <w:jc w:val="center"/>
        <w:rPr>
          <w:rFonts w:ascii="Arial" w:hAnsi="Arial" w:cs="Arial"/>
          <w:sz w:val="22"/>
          <w:szCs w:val="22"/>
          <w:lang w:val="pl-PL"/>
        </w:rPr>
      </w:pPr>
    </w:p>
    <w:p w14:paraId="1A625175" w14:textId="77777777" w:rsidR="00FF2840" w:rsidRPr="00FF2840" w:rsidRDefault="00FF2840" w:rsidP="004509F2">
      <w:pPr>
        <w:widowControl w:val="0"/>
        <w:suppressAutoHyphens/>
        <w:spacing w:before="72"/>
        <w:ind w:right="-20"/>
        <w:jc w:val="both"/>
        <w:rPr>
          <w:rFonts w:ascii="Arial" w:eastAsia="Calibri" w:hAnsi="Arial" w:cs="Arial"/>
          <w:sz w:val="22"/>
          <w:szCs w:val="22"/>
          <w:lang w:val="sl-SI" w:eastAsia="zh-CN"/>
        </w:rPr>
      </w:pPr>
      <w:r w:rsidRPr="00FF2840">
        <w:rPr>
          <w:rFonts w:ascii="Arial" w:eastAsia="Calibri" w:hAnsi="Arial" w:cs="Arial"/>
          <w:sz w:val="22"/>
          <w:szCs w:val="22"/>
          <w:lang w:val="sl-SI"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48DBBFAF" w14:textId="77777777" w:rsidR="00FF2840" w:rsidRPr="00FF2840" w:rsidRDefault="00FF2840" w:rsidP="004509F2">
      <w:pPr>
        <w:keepNext/>
        <w:jc w:val="both"/>
        <w:rPr>
          <w:rFonts w:ascii="Arial" w:hAnsi="Arial" w:cs="Arial"/>
          <w:sz w:val="22"/>
          <w:szCs w:val="22"/>
          <w:lang w:val="sl-SI" w:eastAsia="zh-CN"/>
        </w:rPr>
      </w:pPr>
    </w:p>
    <w:p w14:paraId="31556FAC" w14:textId="77777777" w:rsidR="00FF2840" w:rsidRPr="00FF2840" w:rsidRDefault="00FF2840" w:rsidP="004509F2">
      <w:pPr>
        <w:widowControl w:val="0"/>
        <w:suppressAutoHyphens/>
        <w:spacing w:before="72"/>
        <w:ind w:right="-20"/>
        <w:jc w:val="both"/>
        <w:rPr>
          <w:rFonts w:ascii="Arial" w:hAnsi="Arial" w:cs="Arial"/>
          <w:sz w:val="24"/>
          <w:lang w:val="sl-SI" w:eastAsia="zh-CN"/>
        </w:rPr>
      </w:pPr>
      <w:r w:rsidRPr="00FF2840">
        <w:rPr>
          <w:rFonts w:ascii="Arial" w:eastAsia="Arial" w:hAnsi="Arial" w:cs="Arial"/>
          <w:bCs/>
          <w:sz w:val="22"/>
          <w:szCs w:val="22"/>
          <w:lang w:val="sl-SI"/>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0D1B030F" w14:textId="77777777" w:rsidR="004509F2" w:rsidRPr="004509F2" w:rsidRDefault="004509F2" w:rsidP="004509F2">
      <w:pPr>
        <w:widowControl w:val="0"/>
        <w:suppressAutoHyphens/>
        <w:spacing w:before="72"/>
        <w:ind w:right="-20"/>
        <w:jc w:val="both"/>
        <w:rPr>
          <w:rFonts w:ascii="Arial" w:eastAsia="Arial" w:hAnsi="Arial" w:cs="Arial"/>
          <w:bCs/>
          <w:sz w:val="22"/>
          <w:szCs w:val="22"/>
          <w:lang w:val="sl-SI"/>
        </w:rPr>
      </w:pPr>
    </w:p>
    <w:p w14:paraId="6BDF2918" w14:textId="14BA210C" w:rsidR="003E7EE8" w:rsidRPr="003E7EE8" w:rsidRDefault="00FF2840" w:rsidP="003E7EE8">
      <w:pPr>
        <w:widowControl w:val="0"/>
        <w:suppressAutoHyphens/>
        <w:spacing w:before="72"/>
        <w:ind w:right="-20"/>
        <w:jc w:val="both"/>
        <w:rPr>
          <w:rFonts w:ascii="Arial" w:hAnsi="Arial" w:cs="Arial"/>
          <w:sz w:val="24"/>
          <w:lang w:val="sl-SI" w:eastAsia="zh-CN"/>
        </w:rPr>
      </w:pPr>
      <w:r w:rsidRPr="00FF2840">
        <w:rPr>
          <w:rFonts w:ascii="Arial" w:eastAsia="Arial" w:hAnsi="Arial" w:cs="Arial"/>
          <w:bCs/>
          <w:sz w:val="22"/>
          <w:szCs w:val="22"/>
          <w:lang w:val="sl-SI"/>
        </w:rPr>
        <w:t>V primeru odstopa od pogodbe sta stranki dolžni do tedaj prevzete obveznosti izpolniti tako, kot je bilo to dogovorjeno pred odstopom</w:t>
      </w:r>
      <w:r w:rsidR="003E7EE8">
        <w:rPr>
          <w:rFonts w:ascii="Arial" w:eastAsia="Arial" w:hAnsi="Arial" w:cs="Arial"/>
          <w:bCs/>
          <w:sz w:val="22"/>
          <w:szCs w:val="22"/>
          <w:lang w:val="sl-SI"/>
        </w:rPr>
        <w:t>.</w:t>
      </w:r>
    </w:p>
    <w:p w14:paraId="6DE53F47" w14:textId="77777777" w:rsidR="003E7EE8" w:rsidRDefault="003E7EE8" w:rsidP="004509F2">
      <w:pPr>
        <w:rPr>
          <w:rFonts w:ascii="Arial" w:hAnsi="Arial" w:cs="Arial"/>
          <w:sz w:val="22"/>
          <w:szCs w:val="22"/>
          <w:lang w:val="pl-PL"/>
        </w:rPr>
      </w:pPr>
    </w:p>
    <w:p w14:paraId="0640AE8C" w14:textId="77777777" w:rsidR="004509F2" w:rsidRDefault="004509F2" w:rsidP="004509F2">
      <w:pPr>
        <w:rPr>
          <w:rFonts w:ascii="Arial" w:hAnsi="Arial" w:cs="Arial"/>
          <w:sz w:val="22"/>
          <w:szCs w:val="22"/>
          <w:lang w:val="pl-PL"/>
        </w:rPr>
      </w:pPr>
    </w:p>
    <w:p w14:paraId="0CE37DE6" w14:textId="77777777" w:rsidR="003E7EE8" w:rsidRDefault="003E7EE8" w:rsidP="00FF2840">
      <w:pPr>
        <w:ind w:left="4412" w:firstLine="132"/>
        <w:rPr>
          <w:rFonts w:ascii="Arial" w:hAnsi="Arial" w:cs="Arial"/>
          <w:sz w:val="22"/>
          <w:szCs w:val="22"/>
          <w:lang w:val="pl-PL"/>
        </w:rPr>
      </w:pPr>
    </w:p>
    <w:p w14:paraId="5289B0C8" w14:textId="77777777" w:rsidR="003E7EE8" w:rsidRDefault="003E7EE8" w:rsidP="00FF2840">
      <w:pPr>
        <w:ind w:left="4412" w:firstLine="132"/>
        <w:rPr>
          <w:rFonts w:ascii="Arial" w:hAnsi="Arial" w:cs="Arial"/>
          <w:sz w:val="22"/>
          <w:szCs w:val="22"/>
          <w:lang w:val="pl-PL"/>
        </w:rPr>
      </w:pPr>
    </w:p>
    <w:p w14:paraId="3E88E7A2" w14:textId="0E61A1D2" w:rsidR="00FF2840" w:rsidRPr="00C6111E" w:rsidRDefault="00FF2840" w:rsidP="00FF2840">
      <w:pPr>
        <w:ind w:left="4412" w:firstLine="132"/>
        <w:rPr>
          <w:rFonts w:ascii="Arial" w:hAnsi="Arial" w:cs="Arial"/>
          <w:sz w:val="22"/>
          <w:szCs w:val="22"/>
          <w:lang w:val="pl-PL"/>
        </w:rPr>
      </w:pPr>
      <w:r w:rsidRPr="00C6111E">
        <w:rPr>
          <w:rFonts w:ascii="Arial" w:hAnsi="Arial" w:cs="Arial"/>
          <w:sz w:val="22"/>
          <w:szCs w:val="22"/>
          <w:lang w:val="pl-PL"/>
        </w:rPr>
        <w:t>1</w:t>
      </w:r>
      <w:r w:rsidR="00C6111E" w:rsidRPr="00C6111E">
        <w:rPr>
          <w:rFonts w:ascii="Arial" w:hAnsi="Arial" w:cs="Arial"/>
          <w:sz w:val="22"/>
          <w:szCs w:val="22"/>
          <w:lang w:val="pl-PL"/>
        </w:rPr>
        <w:t>0</w:t>
      </w:r>
      <w:r w:rsidRPr="00C6111E">
        <w:rPr>
          <w:rFonts w:ascii="Arial" w:hAnsi="Arial" w:cs="Arial"/>
          <w:sz w:val="22"/>
          <w:szCs w:val="22"/>
          <w:lang w:val="pl-PL"/>
        </w:rPr>
        <w:t>. člen</w:t>
      </w:r>
    </w:p>
    <w:p w14:paraId="252B0A92" w14:textId="77777777" w:rsidR="00FF2840" w:rsidRPr="00FF2840" w:rsidRDefault="00FF2840" w:rsidP="00FF2840">
      <w:pPr>
        <w:ind w:left="720"/>
        <w:rPr>
          <w:rFonts w:ascii="Arial" w:hAnsi="Arial" w:cs="Arial"/>
          <w:sz w:val="22"/>
          <w:szCs w:val="22"/>
          <w:lang w:val="pl-PL"/>
        </w:rPr>
      </w:pPr>
      <w:r w:rsidRPr="00FF2840">
        <w:rPr>
          <w:rFonts w:ascii="Arial" w:hAnsi="Arial" w:cs="Arial"/>
          <w:sz w:val="22"/>
          <w:szCs w:val="22"/>
          <w:lang w:val="pl-PL"/>
        </w:rPr>
        <w:t xml:space="preserve">                                                    RAZVEZNI POGOJ</w:t>
      </w:r>
    </w:p>
    <w:p w14:paraId="7F4138E9" w14:textId="77777777" w:rsidR="00FF2840" w:rsidRPr="00FF2840" w:rsidRDefault="00FF2840" w:rsidP="00FF2840">
      <w:pPr>
        <w:ind w:left="720"/>
        <w:jc w:val="center"/>
        <w:rPr>
          <w:rFonts w:ascii="Arial" w:hAnsi="Arial" w:cs="Arial"/>
          <w:sz w:val="22"/>
          <w:szCs w:val="22"/>
          <w:lang w:val="pl-PL"/>
        </w:rPr>
      </w:pPr>
    </w:p>
    <w:p w14:paraId="0431337E" w14:textId="77777777" w:rsidR="00FF2840" w:rsidRPr="00FF2840" w:rsidRDefault="00FF2840" w:rsidP="00FF2840">
      <w:pPr>
        <w:jc w:val="both"/>
        <w:rPr>
          <w:rFonts w:ascii="Arial" w:hAnsi="Arial" w:cs="Arial"/>
          <w:sz w:val="22"/>
          <w:szCs w:val="22"/>
          <w:lang w:val="pl-PL"/>
        </w:rPr>
      </w:pPr>
      <w:r w:rsidRPr="00FF2840">
        <w:rPr>
          <w:rFonts w:ascii="Arial" w:hAnsi="Arial" w:cs="Arial"/>
          <w:sz w:val="22"/>
          <w:szCs w:val="22"/>
          <w:lang w:val="pl-PL"/>
        </w:rPr>
        <w:t>Ta pogodba je sklenjena pod razveznim pogojem, ki se uresniči v primeru izpolnitve ene od naslednjih okoliščin:</w:t>
      </w:r>
    </w:p>
    <w:p w14:paraId="6E910B2A" w14:textId="77777777" w:rsidR="00FF2840" w:rsidRPr="00FF2840" w:rsidRDefault="00FF2840" w:rsidP="00FF2840">
      <w:pPr>
        <w:numPr>
          <w:ilvl w:val="0"/>
          <w:numId w:val="11"/>
        </w:numPr>
        <w:ind w:left="709" w:hanging="142"/>
        <w:contextualSpacing/>
        <w:jc w:val="both"/>
        <w:rPr>
          <w:rFonts w:ascii="Arial" w:hAnsi="Arial" w:cs="Arial"/>
          <w:sz w:val="22"/>
          <w:szCs w:val="22"/>
          <w:lang w:val="pl-PL" w:eastAsia="sl-SI"/>
        </w:rPr>
      </w:pPr>
      <w:r w:rsidRPr="00FF2840">
        <w:rPr>
          <w:rFonts w:ascii="Arial" w:hAnsi="Arial" w:cs="Arial"/>
          <w:sz w:val="22"/>
          <w:szCs w:val="22"/>
          <w:lang w:val="pl-PL" w:eastAsia="sl-SI"/>
        </w:rPr>
        <w:lastRenderedPageBreak/>
        <w:t xml:space="preserve">če bo naročnik seznanjen, da je sodišče s pravnomočno odločitvijo ugotovilo kršitev obveznosti delovne, okoljske ali socialne zakonodaje s strani dobavitelja ali podizvajalca ali </w:t>
      </w:r>
    </w:p>
    <w:p w14:paraId="4D663268" w14:textId="77777777" w:rsidR="00FF2840" w:rsidRPr="00FF2840" w:rsidRDefault="00FF2840" w:rsidP="00FF2840">
      <w:pPr>
        <w:numPr>
          <w:ilvl w:val="0"/>
          <w:numId w:val="11"/>
        </w:numPr>
        <w:ind w:hanging="153"/>
        <w:contextualSpacing/>
        <w:jc w:val="both"/>
        <w:rPr>
          <w:rFonts w:ascii="Arial" w:hAnsi="Arial" w:cs="Arial"/>
          <w:sz w:val="22"/>
          <w:szCs w:val="22"/>
          <w:lang w:val="pl-PL" w:eastAsia="sl-SI"/>
        </w:rPr>
      </w:pPr>
      <w:r w:rsidRPr="00FF2840">
        <w:rPr>
          <w:rFonts w:ascii="Arial" w:hAnsi="Arial" w:cs="Arial"/>
          <w:sz w:val="22"/>
          <w:szCs w:val="22"/>
          <w:lang w:val="pl-PL" w:eastAsia="sl-SI"/>
        </w:rPr>
        <w:t>če bo naročnik seznanjen, da je pristojni državni organ pri dobavitelju ali podizvajalcu v času izvajanja pogodbe ugotovil najmanj dve kršitvi v zvezi s:</w:t>
      </w:r>
    </w:p>
    <w:p w14:paraId="64A8AC33" w14:textId="77777777" w:rsidR="00FF2840" w:rsidRPr="00FF2840" w:rsidRDefault="00FF2840" w:rsidP="003E7EE8">
      <w:pPr>
        <w:numPr>
          <w:ilvl w:val="1"/>
          <w:numId w:val="35"/>
        </w:numPr>
        <w:contextualSpacing/>
        <w:jc w:val="both"/>
        <w:rPr>
          <w:rFonts w:ascii="Arial" w:hAnsi="Arial" w:cs="Arial"/>
          <w:sz w:val="22"/>
          <w:szCs w:val="22"/>
          <w:lang w:eastAsia="sl-SI"/>
        </w:rPr>
      </w:pPr>
      <w:proofErr w:type="spellStart"/>
      <w:r w:rsidRPr="00FF2840">
        <w:rPr>
          <w:rFonts w:ascii="Arial" w:hAnsi="Arial" w:cs="Arial"/>
          <w:sz w:val="22"/>
          <w:szCs w:val="22"/>
          <w:lang w:eastAsia="sl-SI"/>
        </w:rPr>
        <w:t>plačilom</w:t>
      </w:r>
      <w:proofErr w:type="spellEnd"/>
      <w:r w:rsidRPr="00FF2840">
        <w:rPr>
          <w:rFonts w:ascii="Arial" w:hAnsi="Arial" w:cs="Arial"/>
          <w:sz w:val="22"/>
          <w:szCs w:val="22"/>
          <w:lang w:eastAsia="sl-SI"/>
        </w:rPr>
        <w:t xml:space="preserve"> za </w:t>
      </w:r>
      <w:proofErr w:type="spellStart"/>
      <w:r w:rsidRPr="00FF2840">
        <w:rPr>
          <w:rFonts w:ascii="Arial" w:hAnsi="Arial" w:cs="Arial"/>
          <w:sz w:val="22"/>
          <w:szCs w:val="22"/>
          <w:lang w:eastAsia="sl-SI"/>
        </w:rPr>
        <w:t>delo</w:t>
      </w:r>
      <w:proofErr w:type="spellEnd"/>
      <w:r w:rsidRPr="00FF2840">
        <w:rPr>
          <w:rFonts w:ascii="Arial" w:hAnsi="Arial" w:cs="Arial"/>
          <w:sz w:val="22"/>
          <w:szCs w:val="22"/>
          <w:lang w:eastAsia="sl-SI"/>
        </w:rPr>
        <w:t xml:space="preserve">, </w:t>
      </w:r>
    </w:p>
    <w:p w14:paraId="35E31A5D" w14:textId="77777777" w:rsidR="00FF2840" w:rsidRPr="00FF2840" w:rsidRDefault="00FF2840" w:rsidP="003E7EE8">
      <w:pPr>
        <w:numPr>
          <w:ilvl w:val="1"/>
          <w:numId w:val="35"/>
        </w:numPr>
        <w:contextualSpacing/>
        <w:jc w:val="both"/>
        <w:rPr>
          <w:rFonts w:ascii="Arial" w:hAnsi="Arial" w:cs="Arial"/>
          <w:sz w:val="22"/>
          <w:szCs w:val="22"/>
          <w:lang w:eastAsia="sl-SI"/>
        </w:rPr>
      </w:pPr>
      <w:proofErr w:type="spellStart"/>
      <w:r w:rsidRPr="00FF2840">
        <w:rPr>
          <w:rFonts w:ascii="Arial" w:hAnsi="Arial" w:cs="Arial"/>
          <w:sz w:val="22"/>
          <w:szCs w:val="22"/>
          <w:lang w:eastAsia="sl-SI"/>
        </w:rPr>
        <w:t>delovnim</w:t>
      </w:r>
      <w:proofErr w:type="spellEnd"/>
      <w:r w:rsidRPr="00FF2840">
        <w:rPr>
          <w:rFonts w:ascii="Arial" w:hAnsi="Arial" w:cs="Arial"/>
          <w:sz w:val="22"/>
          <w:szCs w:val="22"/>
          <w:lang w:eastAsia="sl-SI"/>
        </w:rPr>
        <w:t xml:space="preserve"> </w:t>
      </w:r>
      <w:proofErr w:type="spellStart"/>
      <w:r w:rsidRPr="00FF2840">
        <w:rPr>
          <w:rFonts w:ascii="Arial" w:hAnsi="Arial" w:cs="Arial"/>
          <w:sz w:val="22"/>
          <w:szCs w:val="22"/>
          <w:lang w:eastAsia="sl-SI"/>
        </w:rPr>
        <w:t>časom</w:t>
      </w:r>
      <w:proofErr w:type="spellEnd"/>
      <w:r w:rsidRPr="00FF2840">
        <w:rPr>
          <w:rFonts w:ascii="Arial" w:hAnsi="Arial" w:cs="Arial"/>
          <w:sz w:val="22"/>
          <w:szCs w:val="22"/>
          <w:lang w:eastAsia="sl-SI"/>
        </w:rPr>
        <w:t xml:space="preserve">, </w:t>
      </w:r>
    </w:p>
    <w:p w14:paraId="64772299" w14:textId="77777777" w:rsidR="00FF2840" w:rsidRPr="00FF2840" w:rsidRDefault="00FF2840" w:rsidP="003E7EE8">
      <w:pPr>
        <w:numPr>
          <w:ilvl w:val="1"/>
          <w:numId w:val="35"/>
        </w:numPr>
        <w:contextualSpacing/>
        <w:jc w:val="both"/>
        <w:rPr>
          <w:rFonts w:ascii="Arial" w:hAnsi="Arial" w:cs="Arial"/>
          <w:sz w:val="22"/>
          <w:szCs w:val="22"/>
          <w:lang w:eastAsia="sl-SI"/>
        </w:rPr>
      </w:pPr>
      <w:proofErr w:type="spellStart"/>
      <w:r w:rsidRPr="00FF2840">
        <w:rPr>
          <w:rFonts w:ascii="Arial" w:hAnsi="Arial" w:cs="Arial"/>
          <w:sz w:val="22"/>
          <w:szCs w:val="22"/>
          <w:lang w:eastAsia="sl-SI"/>
        </w:rPr>
        <w:t>počitki</w:t>
      </w:r>
      <w:proofErr w:type="spellEnd"/>
      <w:r w:rsidRPr="00FF2840">
        <w:rPr>
          <w:rFonts w:ascii="Arial" w:hAnsi="Arial" w:cs="Arial"/>
          <w:sz w:val="22"/>
          <w:szCs w:val="22"/>
          <w:lang w:eastAsia="sl-SI"/>
        </w:rPr>
        <w:t xml:space="preserve">, </w:t>
      </w:r>
    </w:p>
    <w:p w14:paraId="4A65C200" w14:textId="29BCAFED" w:rsidR="00FF2840" w:rsidRPr="006F7AD6" w:rsidRDefault="00FF2840" w:rsidP="003E7EE8">
      <w:pPr>
        <w:numPr>
          <w:ilvl w:val="1"/>
          <w:numId w:val="35"/>
        </w:numPr>
        <w:contextualSpacing/>
        <w:jc w:val="both"/>
        <w:rPr>
          <w:rFonts w:ascii="Arial" w:hAnsi="Arial" w:cs="Arial"/>
          <w:sz w:val="22"/>
          <w:szCs w:val="22"/>
          <w:lang w:eastAsia="sl-SI"/>
        </w:rPr>
      </w:pPr>
      <w:proofErr w:type="spellStart"/>
      <w:r w:rsidRPr="00FF2840">
        <w:rPr>
          <w:rFonts w:ascii="Arial" w:hAnsi="Arial" w:cs="Arial"/>
          <w:sz w:val="22"/>
          <w:szCs w:val="22"/>
          <w:lang w:eastAsia="sl-SI"/>
        </w:rPr>
        <w:t>opravljanjem</w:t>
      </w:r>
      <w:proofErr w:type="spellEnd"/>
      <w:r w:rsidRPr="00FF2840">
        <w:rPr>
          <w:rFonts w:ascii="Arial" w:hAnsi="Arial" w:cs="Arial"/>
          <w:sz w:val="22"/>
          <w:szCs w:val="22"/>
          <w:lang w:eastAsia="sl-SI"/>
        </w:rPr>
        <w:t xml:space="preserve"> dela </w:t>
      </w:r>
      <w:proofErr w:type="spellStart"/>
      <w:r w:rsidRPr="00FF2840">
        <w:rPr>
          <w:rFonts w:ascii="Arial" w:hAnsi="Arial" w:cs="Arial"/>
          <w:sz w:val="22"/>
          <w:szCs w:val="22"/>
          <w:lang w:eastAsia="sl-SI"/>
        </w:rPr>
        <w:t>na</w:t>
      </w:r>
      <w:proofErr w:type="spellEnd"/>
      <w:r w:rsidRPr="00FF2840">
        <w:rPr>
          <w:rFonts w:ascii="Arial" w:hAnsi="Arial" w:cs="Arial"/>
          <w:sz w:val="22"/>
          <w:szCs w:val="22"/>
          <w:lang w:eastAsia="sl-SI"/>
        </w:rPr>
        <w:t xml:space="preserve"> </w:t>
      </w:r>
      <w:proofErr w:type="spellStart"/>
      <w:r w:rsidRPr="00FF2840">
        <w:rPr>
          <w:rFonts w:ascii="Arial" w:hAnsi="Arial" w:cs="Arial"/>
          <w:sz w:val="22"/>
          <w:szCs w:val="22"/>
          <w:lang w:eastAsia="sl-SI"/>
        </w:rPr>
        <w:t>podlagi</w:t>
      </w:r>
      <w:proofErr w:type="spellEnd"/>
      <w:r w:rsidRPr="00FF2840">
        <w:rPr>
          <w:rFonts w:ascii="Arial" w:hAnsi="Arial" w:cs="Arial"/>
          <w:sz w:val="22"/>
          <w:szCs w:val="22"/>
          <w:lang w:eastAsia="sl-SI"/>
        </w:rPr>
        <w:t xml:space="preserve"> </w:t>
      </w:r>
      <w:proofErr w:type="spellStart"/>
      <w:r w:rsidRPr="00FF2840">
        <w:rPr>
          <w:rFonts w:ascii="Arial" w:hAnsi="Arial" w:cs="Arial"/>
          <w:sz w:val="22"/>
          <w:szCs w:val="22"/>
          <w:lang w:eastAsia="sl-SI"/>
        </w:rPr>
        <w:t>pogodb</w:t>
      </w:r>
      <w:proofErr w:type="spellEnd"/>
      <w:r w:rsidRPr="00FF2840">
        <w:rPr>
          <w:rFonts w:ascii="Arial" w:hAnsi="Arial" w:cs="Arial"/>
          <w:sz w:val="22"/>
          <w:szCs w:val="22"/>
          <w:lang w:eastAsia="sl-SI"/>
        </w:rPr>
        <w:t xml:space="preserve"> </w:t>
      </w:r>
      <w:proofErr w:type="spellStart"/>
      <w:r w:rsidRPr="00FF2840">
        <w:rPr>
          <w:rFonts w:ascii="Arial" w:hAnsi="Arial" w:cs="Arial"/>
          <w:sz w:val="22"/>
          <w:szCs w:val="22"/>
          <w:lang w:eastAsia="sl-SI"/>
        </w:rPr>
        <w:t>civilnega</w:t>
      </w:r>
      <w:proofErr w:type="spellEnd"/>
      <w:r w:rsidRPr="00FF2840">
        <w:rPr>
          <w:rFonts w:ascii="Arial" w:hAnsi="Arial" w:cs="Arial"/>
          <w:sz w:val="22"/>
          <w:szCs w:val="22"/>
          <w:lang w:eastAsia="sl-SI"/>
        </w:rPr>
        <w:t xml:space="preserve"> </w:t>
      </w:r>
      <w:proofErr w:type="spellStart"/>
      <w:r w:rsidRPr="00FF2840">
        <w:rPr>
          <w:rFonts w:ascii="Arial" w:hAnsi="Arial" w:cs="Arial"/>
          <w:sz w:val="22"/>
          <w:szCs w:val="22"/>
          <w:lang w:eastAsia="sl-SI"/>
        </w:rPr>
        <w:t>prava</w:t>
      </w:r>
      <w:proofErr w:type="spellEnd"/>
      <w:r w:rsidRPr="00FF2840">
        <w:rPr>
          <w:rFonts w:ascii="Arial" w:hAnsi="Arial" w:cs="Arial"/>
          <w:sz w:val="22"/>
          <w:szCs w:val="22"/>
          <w:lang w:eastAsia="sl-SI"/>
        </w:rPr>
        <w:t xml:space="preserve"> </w:t>
      </w:r>
      <w:proofErr w:type="spellStart"/>
      <w:r w:rsidRPr="00FF2840">
        <w:rPr>
          <w:rFonts w:ascii="Arial" w:hAnsi="Arial" w:cs="Arial"/>
          <w:sz w:val="22"/>
          <w:szCs w:val="22"/>
          <w:lang w:eastAsia="sl-SI"/>
        </w:rPr>
        <w:t>kljub</w:t>
      </w:r>
      <w:proofErr w:type="spellEnd"/>
      <w:r w:rsidRPr="00FF2840">
        <w:rPr>
          <w:rFonts w:ascii="Arial" w:hAnsi="Arial" w:cs="Arial"/>
          <w:sz w:val="22"/>
          <w:szCs w:val="22"/>
          <w:lang w:eastAsia="sl-SI"/>
        </w:rPr>
        <w:t xml:space="preserve"> </w:t>
      </w:r>
      <w:proofErr w:type="spellStart"/>
      <w:r w:rsidRPr="00FF2840">
        <w:rPr>
          <w:rFonts w:ascii="Arial" w:hAnsi="Arial" w:cs="Arial"/>
          <w:sz w:val="22"/>
          <w:szCs w:val="22"/>
          <w:lang w:eastAsia="sl-SI"/>
        </w:rPr>
        <w:t>obstoju</w:t>
      </w:r>
      <w:proofErr w:type="spellEnd"/>
      <w:r w:rsidRPr="00FF2840">
        <w:rPr>
          <w:rFonts w:ascii="Arial" w:hAnsi="Arial" w:cs="Arial"/>
          <w:sz w:val="22"/>
          <w:szCs w:val="22"/>
          <w:lang w:eastAsia="sl-SI"/>
        </w:rPr>
        <w:t xml:space="preserve"> </w:t>
      </w:r>
      <w:proofErr w:type="spellStart"/>
      <w:r w:rsidRPr="00FF2840">
        <w:rPr>
          <w:rFonts w:ascii="Arial" w:hAnsi="Arial" w:cs="Arial"/>
          <w:sz w:val="22"/>
          <w:szCs w:val="22"/>
          <w:lang w:eastAsia="sl-SI"/>
        </w:rPr>
        <w:t>elementov</w:t>
      </w:r>
      <w:proofErr w:type="spellEnd"/>
      <w:r w:rsidRPr="00FF2840">
        <w:rPr>
          <w:rFonts w:ascii="Arial" w:hAnsi="Arial" w:cs="Arial"/>
          <w:sz w:val="22"/>
          <w:szCs w:val="22"/>
          <w:lang w:eastAsia="sl-SI"/>
        </w:rPr>
        <w:t xml:space="preserve"> </w:t>
      </w:r>
      <w:proofErr w:type="spellStart"/>
      <w:r w:rsidRPr="00FF2840">
        <w:rPr>
          <w:rFonts w:ascii="Arial" w:hAnsi="Arial" w:cs="Arial"/>
          <w:sz w:val="22"/>
          <w:szCs w:val="22"/>
          <w:lang w:eastAsia="sl-SI"/>
        </w:rPr>
        <w:t>delovnega</w:t>
      </w:r>
      <w:proofErr w:type="spellEnd"/>
      <w:r w:rsidRPr="00FF2840">
        <w:rPr>
          <w:rFonts w:ascii="Arial" w:hAnsi="Arial" w:cs="Arial"/>
          <w:sz w:val="22"/>
          <w:szCs w:val="22"/>
          <w:lang w:eastAsia="sl-SI"/>
        </w:rPr>
        <w:t xml:space="preserve"> </w:t>
      </w:r>
      <w:proofErr w:type="spellStart"/>
      <w:r w:rsidRPr="00FF2840">
        <w:rPr>
          <w:rFonts w:ascii="Arial" w:hAnsi="Arial" w:cs="Arial"/>
          <w:sz w:val="22"/>
          <w:szCs w:val="22"/>
          <w:lang w:eastAsia="sl-SI"/>
        </w:rPr>
        <w:t>razmerja</w:t>
      </w:r>
      <w:proofErr w:type="spellEnd"/>
      <w:r w:rsidRPr="00FF2840">
        <w:rPr>
          <w:rFonts w:ascii="Arial" w:hAnsi="Arial" w:cs="Arial"/>
          <w:sz w:val="22"/>
          <w:szCs w:val="22"/>
          <w:lang w:eastAsia="sl-SI"/>
        </w:rPr>
        <w:t xml:space="preserve"> </w:t>
      </w:r>
      <w:proofErr w:type="spellStart"/>
      <w:r w:rsidRPr="00FF2840">
        <w:rPr>
          <w:rFonts w:ascii="Arial" w:hAnsi="Arial" w:cs="Arial"/>
          <w:sz w:val="22"/>
          <w:szCs w:val="22"/>
          <w:lang w:eastAsia="sl-SI"/>
        </w:rPr>
        <w:t>ali</w:t>
      </w:r>
      <w:proofErr w:type="spellEnd"/>
      <w:r w:rsidRPr="00FF2840">
        <w:rPr>
          <w:rFonts w:ascii="Arial" w:hAnsi="Arial" w:cs="Arial"/>
          <w:sz w:val="22"/>
          <w:szCs w:val="22"/>
          <w:lang w:eastAsia="sl-SI"/>
        </w:rPr>
        <w:t xml:space="preserve"> v </w:t>
      </w:r>
      <w:proofErr w:type="spellStart"/>
      <w:r w:rsidRPr="00FF2840">
        <w:rPr>
          <w:rFonts w:ascii="Arial" w:hAnsi="Arial" w:cs="Arial"/>
          <w:sz w:val="22"/>
          <w:szCs w:val="22"/>
          <w:lang w:eastAsia="sl-SI"/>
        </w:rPr>
        <w:t>zvezi</w:t>
      </w:r>
      <w:proofErr w:type="spellEnd"/>
      <w:r w:rsidRPr="00FF2840">
        <w:rPr>
          <w:rFonts w:ascii="Arial" w:hAnsi="Arial" w:cs="Arial"/>
          <w:sz w:val="22"/>
          <w:szCs w:val="22"/>
          <w:lang w:eastAsia="sl-SI"/>
        </w:rPr>
        <w:t xml:space="preserve"> z </w:t>
      </w:r>
      <w:proofErr w:type="spellStart"/>
      <w:r w:rsidRPr="00FF2840">
        <w:rPr>
          <w:rFonts w:ascii="Arial" w:hAnsi="Arial" w:cs="Arial"/>
          <w:sz w:val="22"/>
          <w:szCs w:val="22"/>
          <w:lang w:eastAsia="sl-SI"/>
        </w:rPr>
        <w:t>zaposlovanjem</w:t>
      </w:r>
      <w:proofErr w:type="spellEnd"/>
      <w:r w:rsidRPr="00FF2840">
        <w:rPr>
          <w:rFonts w:ascii="Arial" w:hAnsi="Arial" w:cs="Arial"/>
          <w:sz w:val="22"/>
          <w:szCs w:val="22"/>
          <w:lang w:eastAsia="sl-SI"/>
        </w:rPr>
        <w:t xml:space="preserve"> </w:t>
      </w:r>
      <w:proofErr w:type="spellStart"/>
      <w:r w:rsidRPr="00FF2840">
        <w:rPr>
          <w:rFonts w:ascii="Arial" w:hAnsi="Arial" w:cs="Arial"/>
          <w:sz w:val="22"/>
          <w:szCs w:val="22"/>
          <w:lang w:eastAsia="sl-SI"/>
        </w:rPr>
        <w:t>na</w:t>
      </w:r>
      <w:proofErr w:type="spellEnd"/>
      <w:r w:rsidRPr="00FF2840">
        <w:rPr>
          <w:rFonts w:ascii="Arial" w:hAnsi="Arial" w:cs="Arial"/>
          <w:sz w:val="22"/>
          <w:szCs w:val="22"/>
          <w:lang w:eastAsia="sl-SI"/>
        </w:rPr>
        <w:t xml:space="preserve"> </w:t>
      </w:r>
      <w:proofErr w:type="spellStart"/>
      <w:r w:rsidRPr="00FF2840">
        <w:rPr>
          <w:rFonts w:ascii="Arial" w:hAnsi="Arial" w:cs="Arial"/>
          <w:sz w:val="22"/>
          <w:szCs w:val="22"/>
          <w:lang w:eastAsia="sl-SI"/>
        </w:rPr>
        <w:t>črno</w:t>
      </w:r>
      <w:proofErr w:type="spellEnd"/>
      <w:r w:rsidRPr="00FF2840">
        <w:rPr>
          <w:rFonts w:ascii="Arial" w:hAnsi="Arial" w:cs="Arial"/>
          <w:sz w:val="22"/>
          <w:szCs w:val="22"/>
          <w:lang w:eastAsia="sl-SI"/>
        </w:rPr>
        <w:t xml:space="preserve"> </w:t>
      </w:r>
      <w:r w:rsidRPr="006F7AD6">
        <w:rPr>
          <w:rFonts w:ascii="Arial" w:hAnsi="Arial" w:cs="Arial"/>
          <w:sz w:val="22"/>
          <w:szCs w:val="22"/>
        </w:rPr>
        <w:t xml:space="preserve">in za </w:t>
      </w:r>
      <w:proofErr w:type="spellStart"/>
      <w:r w:rsidRPr="006F7AD6">
        <w:rPr>
          <w:rFonts w:ascii="Arial" w:hAnsi="Arial" w:cs="Arial"/>
          <w:sz w:val="22"/>
          <w:szCs w:val="22"/>
        </w:rPr>
        <w:t>kateri</w:t>
      </w:r>
      <w:proofErr w:type="spellEnd"/>
      <w:r w:rsidRPr="006F7AD6">
        <w:rPr>
          <w:rFonts w:ascii="Arial" w:hAnsi="Arial" w:cs="Arial"/>
          <w:sz w:val="22"/>
          <w:szCs w:val="22"/>
        </w:rPr>
        <w:t xml:space="preserve"> mu je </w:t>
      </w:r>
      <w:proofErr w:type="spellStart"/>
      <w:r w:rsidRPr="006F7AD6">
        <w:rPr>
          <w:rFonts w:ascii="Arial" w:hAnsi="Arial" w:cs="Arial"/>
          <w:sz w:val="22"/>
          <w:szCs w:val="22"/>
        </w:rPr>
        <w:t>bila</w:t>
      </w:r>
      <w:proofErr w:type="spellEnd"/>
      <w:r w:rsidRPr="006F7AD6">
        <w:rPr>
          <w:rFonts w:ascii="Arial" w:hAnsi="Arial" w:cs="Arial"/>
          <w:sz w:val="22"/>
          <w:szCs w:val="22"/>
        </w:rPr>
        <w:t xml:space="preserve"> s </w:t>
      </w:r>
      <w:proofErr w:type="spellStart"/>
      <w:r w:rsidRPr="006F7AD6">
        <w:rPr>
          <w:rFonts w:ascii="Arial" w:hAnsi="Arial" w:cs="Arial"/>
          <w:sz w:val="22"/>
          <w:szCs w:val="22"/>
        </w:rPr>
        <w:t>pravnomočno</w:t>
      </w:r>
      <w:proofErr w:type="spellEnd"/>
      <w:r w:rsidRPr="006F7AD6">
        <w:rPr>
          <w:rFonts w:ascii="Arial" w:hAnsi="Arial" w:cs="Arial"/>
          <w:sz w:val="22"/>
          <w:szCs w:val="22"/>
        </w:rPr>
        <w:t xml:space="preserve"> </w:t>
      </w:r>
      <w:proofErr w:type="spellStart"/>
      <w:r w:rsidRPr="006F7AD6">
        <w:rPr>
          <w:rFonts w:ascii="Arial" w:hAnsi="Arial" w:cs="Arial"/>
          <w:sz w:val="22"/>
          <w:szCs w:val="22"/>
        </w:rPr>
        <w:t>odločitvijo</w:t>
      </w:r>
      <w:proofErr w:type="spellEnd"/>
      <w:r w:rsidRPr="006F7AD6">
        <w:rPr>
          <w:rFonts w:ascii="Arial" w:hAnsi="Arial" w:cs="Arial"/>
          <w:sz w:val="22"/>
          <w:szCs w:val="22"/>
        </w:rPr>
        <w:t xml:space="preserve"> </w:t>
      </w:r>
      <w:proofErr w:type="spellStart"/>
      <w:r w:rsidRPr="006F7AD6">
        <w:rPr>
          <w:rFonts w:ascii="Arial" w:hAnsi="Arial" w:cs="Arial"/>
          <w:sz w:val="22"/>
          <w:szCs w:val="22"/>
        </w:rPr>
        <w:t>ali</w:t>
      </w:r>
      <w:proofErr w:type="spellEnd"/>
      <w:r w:rsidRPr="006F7AD6">
        <w:rPr>
          <w:rFonts w:ascii="Arial" w:hAnsi="Arial" w:cs="Arial"/>
          <w:sz w:val="22"/>
          <w:szCs w:val="22"/>
        </w:rPr>
        <w:t xml:space="preserve"> </w:t>
      </w:r>
      <w:proofErr w:type="spellStart"/>
      <w:r w:rsidRPr="006F7AD6">
        <w:rPr>
          <w:rFonts w:ascii="Arial" w:hAnsi="Arial" w:cs="Arial"/>
          <w:sz w:val="22"/>
          <w:szCs w:val="22"/>
        </w:rPr>
        <w:t>več</w:t>
      </w:r>
      <w:proofErr w:type="spellEnd"/>
      <w:r w:rsidRPr="006F7AD6">
        <w:rPr>
          <w:rFonts w:ascii="Arial" w:hAnsi="Arial" w:cs="Arial"/>
          <w:sz w:val="22"/>
          <w:szCs w:val="22"/>
        </w:rPr>
        <w:t xml:space="preserve"> </w:t>
      </w:r>
      <w:proofErr w:type="spellStart"/>
      <w:r w:rsidRPr="006F7AD6">
        <w:rPr>
          <w:rFonts w:ascii="Arial" w:hAnsi="Arial" w:cs="Arial"/>
          <w:sz w:val="22"/>
          <w:szCs w:val="22"/>
        </w:rPr>
        <w:t>pravnomočnimi</w:t>
      </w:r>
      <w:proofErr w:type="spellEnd"/>
      <w:r w:rsidRPr="006F7AD6">
        <w:rPr>
          <w:rFonts w:ascii="Arial" w:hAnsi="Arial" w:cs="Arial"/>
          <w:sz w:val="22"/>
          <w:szCs w:val="22"/>
        </w:rPr>
        <w:t xml:space="preserve"> </w:t>
      </w:r>
      <w:proofErr w:type="spellStart"/>
      <w:r w:rsidRPr="006F7AD6">
        <w:rPr>
          <w:rFonts w:ascii="Arial" w:hAnsi="Arial" w:cs="Arial"/>
          <w:sz w:val="22"/>
          <w:szCs w:val="22"/>
        </w:rPr>
        <w:t>odločitvami</w:t>
      </w:r>
      <w:proofErr w:type="spellEnd"/>
      <w:r w:rsidRPr="006F7AD6">
        <w:rPr>
          <w:rFonts w:ascii="Arial" w:hAnsi="Arial" w:cs="Arial"/>
          <w:sz w:val="22"/>
          <w:szCs w:val="22"/>
        </w:rPr>
        <w:t xml:space="preserve"> </w:t>
      </w:r>
      <w:proofErr w:type="spellStart"/>
      <w:r w:rsidRPr="006F7AD6">
        <w:rPr>
          <w:rFonts w:ascii="Arial" w:hAnsi="Arial" w:cs="Arial"/>
          <w:sz w:val="22"/>
          <w:szCs w:val="22"/>
        </w:rPr>
        <w:t>izrečena</w:t>
      </w:r>
      <w:proofErr w:type="spellEnd"/>
      <w:r w:rsidRPr="006F7AD6">
        <w:rPr>
          <w:rFonts w:ascii="Arial" w:hAnsi="Arial" w:cs="Arial"/>
          <w:sz w:val="22"/>
          <w:szCs w:val="22"/>
        </w:rPr>
        <w:t xml:space="preserve"> </w:t>
      </w:r>
      <w:proofErr w:type="spellStart"/>
      <w:r w:rsidRPr="006F7AD6">
        <w:rPr>
          <w:rFonts w:ascii="Arial" w:hAnsi="Arial" w:cs="Arial"/>
          <w:sz w:val="22"/>
          <w:szCs w:val="22"/>
        </w:rPr>
        <w:t>globa</w:t>
      </w:r>
      <w:proofErr w:type="spellEnd"/>
      <w:r w:rsidRPr="006F7AD6">
        <w:rPr>
          <w:rFonts w:ascii="Arial" w:hAnsi="Arial" w:cs="Arial"/>
          <w:sz w:val="22"/>
          <w:szCs w:val="22"/>
        </w:rPr>
        <w:t xml:space="preserve"> za </w:t>
      </w:r>
      <w:proofErr w:type="spellStart"/>
      <w:r w:rsidRPr="006F7AD6">
        <w:rPr>
          <w:rFonts w:ascii="Arial" w:hAnsi="Arial" w:cs="Arial"/>
          <w:sz w:val="22"/>
          <w:szCs w:val="22"/>
        </w:rPr>
        <w:t>prekršek</w:t>
      </w:r>
      <w:proofErr w:type="spellEnd"/>
      <w:r w:rsidR="00125A96" w:rsidRPr="006F7AD6">
        <w:rPr>
          <w:rFonts w:ascii="Arial" w:hAnsi="Arial" w:cs="Arial"/>
          <w:sz w:val="22"/>
          <w:szCs w:val="22"/>
        </w:rPr>
        <w:t>.</w:t>
      </w:r>
    </w:p>
    <w:p w14:paraId="5751DF97" w14:textId="5B042DD7" w:rsidR="00FF2840" w:rsidRPr="00125A96" w:rsidRDefault="00FF2840" w:rsidP="00FF2840">
      <w:pPr>
        <w:jc w:val="center"/>
        <w:rPr>
          <w:rFonts w:ascii="Arial" w:hAnsi="Arial" w:cs="Arial"/>
          <w:sz w:val="10"/>
          <w:szCs w:val="10"/>
          <w:lang w:val="pl-PL"/>
        </w:rPr>
      </w:pPr>
    </w:p>
    <w:p w14:paraId="1A1707F9" w14:textId="77777777" w:rsidR="00322475" w:rsidRDefault="00322475" w:rsidP="00322475">
      <w:pPr>
        <w:spacing w:before="120" w:after="60"/>
        <w:jc w:val="both"/>
        <w:rPr>
          <w:rFonts w:ascii="Arial" w:eastAsia="Calibri" w:hAnsi="Arial" w:cs="Arial"/>
          <w:color w:val="000000"/>
          <w:sz w:val="22"/>
          <w:szCs w:val="22"/>
          <w:shd w:val="clear" w:color="auto" w:fill="FFFFFF"/>
          <w:lang w:val="sl-SI"/>
        </w:rPr>
      </w:pPr>
      <w:r w:rsidRPr="00322475">
        <w:rPr>
          <w:rFonts w:ascii="Arial" w:eastAsia="Calibri" w:hAnsi="Arial" w:cs="Arial"/>
          <w:color w:val="000000"/>
          <w:sz w:val="22"/>
          <w:szCs w:val="22"/>
          <w:shd w:val="clear" w:color="auto" w:fill="FFFFFF"/>
          <w:lang w:val="sl-SI"/>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w:t>
      </w:r>
    </w:p>
    <w:p w14:paraId="7C6B52C9" w14:textId="7E04FE54" w:rsidR="00322475" w:rsidRDefault="00322475" w:rsidP="00322475">
      <w:pPr>
        <w:spacing w:before="120" w:after="60"/>
        <w:jc w:val="both"/>
        <w:rPr>
          <w:rFonts w:ascii="Arial" w:eastAsia="Calibri" w:hAnsi="Arial" w:cs="Arial"/>
          <w:color w:val="000000"/>
          <w:sz w:val="22"/>
          <w:szCs w:val="22"/>
          <w:shd w:val="clear" w:color="auto" w:fill="FFFFFF"/>
          <w:lang w:val="sl-SI"/>
        </w:rPr>
      </w:pPr>
      <w:r w:rsidRPr="00322475">
        <w:rPr>
          <w:rFonts w:ascii="Arial" w:eastAsia="Calibri" w:hAnsi="Arial" w:cs="Arial"/>
          <w:color w:val="000000"/>
          <w:sz w:val="22"/>
          <w:szCs w:val="22"/>
          <w:shd w:val="clear" w:color="auto" w:fill="FFFFFF"/>
          <w:lang w:val="sl-SI"/>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322475">
        <w:rPr>
          <w:rFonts w:ascii="Arial" w:eastAsia="Calibri" w:hAnsi="Arial" w:cs="Arial"/>
          <w:color w:val="000000"/>
          <w:sz w:val="22"/>
          <w:szCs w:val="22"/>
          <w:shd w:val="clear" w:color="auto" w:fill="FFFFFF"/>
          <w:lang w:val="sl-SI"/>
        </w:rPr>
        <w:t>podizvajanje</w:t>
      </w:r>
      <w:proofErr w:type="spellEnd"/>
      <w:r w:rsidRPr="00322475">
        <w:rPr>
          <w:rFonts w:ascii="Arial" w:eastAsia="Calibri" w:hAnsi="Arial" w:cs="Arial"/>
          <w:color w:val="000000"/>
          <w:sz w:val="22"/>
          <w:szCs w:val="22"/>
          <w:shd w:val="clear" w:color="auto" w:fill="FFFFFF"/>
          <w:lang w:val="sl-SI"/>
        </w:rPr>
        <w:t xml:space="preserve"> temu podizvajalcu, če ta zamenjava ali prevzem ne pomeni bistvene spremembe pogodbe.</w:t>
      </w:r>
    </w:p>
    <w:p w14:paraId="797D04C7" w14:textId="77777777" w:rsidR="00707482" w:rsidRDefault="00322475" w:rsidP="00322475">
      <w:pPr>
        <w:spacing w:before="120" w:after="60"/>
        <w:jc w:val="both"/>
        <w:rPr>
          <w:rFonts w:ascii="Arial" w:eastAsia="Calibri" w:hAnsi="Arial" w:cs="Arial"/>
          <w:color w:val="000000"/>
          <w:sz w:val="22"/>
          <w:szCs w:val="22"/>
          <w:shd w:val="clear" w:color="auto" w:fill="FFFFFF"/>
          <w:lang w:val="sl-SI"/>
        </w:rPr>
      </w:pPr>
      <w:r w:rsidRPr="00322475">
        <w:rPr>
          <w:rFonts w:ascii="Arial" w:eastAsia="Calibri" w:hAnsi="Arial" w:cs="Arial"/>
          <w:color w:val="000000"/>
          <w:sz w:val="22"/>
          <w:szCs w:val="22"/>
          <w:shd w:val="clear" w:color="auto" w:fill="FFFFFF"/>
          <w:lang w:val="sl-SI"/>
        </w:rPr>
        <w:t xml:space="preserve">Če dobavitelj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649E1CFE" w14:textId="20CB2061" w:rsidR="003E7EE8" w:rsidRPr="003E7EE8" w:rsidRDefault="00322475" w:rsidP="00707482">
      <w:pPr>
        <w:spacing w:before="120" w:after="60"/>
        <w:jc w:val="both"/>
        <w:rPr>
          <w:rFonts w:ascii="Arial" w:hAnsi="Arial" w:cs="Arial"/>
          <w:sz w:val="22"/>
          <w:szCs w:val="22"/>
          <w:lang w:eastAsia="sl-SI"/>
        </w:rPr>
      </w:pPr>
      <w:r w:rsidRPr="00322475">
        <w:rPr>
          <w:rFonts w:ascii="Arial" w:eastAsia="Calibri" w:hAnsi="Arial" w:cs="Arial"/>
          <w:color w:val="000000"/>
          <w:sz w:val="22"/>
          <w:szCs w:val="22"/>
          <w:shd w:val="clear" w:color="auto" w:fill="FFFFFF"/>
          <w:lang w:val="sl-SI"/>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r w:rsidRPr="00322475">
        <w:rPr>
          <w:rFonts w:ascii="Arial" w:hAnsi="Arial" w:cs="Arial"/>
          <w:sz w:val="22"/>
          <w:szCs w:val="22"/>
          <w:lang w:eastAsia="sl-SI"/>
        </w:rPr>
        <w:t xml:space="preserve">  </w:t>
      </w:r>
    </w:p>
    <w:p w14:paraId="01011B11" w14:textId="77777777" w:rsidR="00C32388" w:rsidRPr="00707482" w:rsidRDefault="00C32388" w:rsidP="00FA74DE">
      <w:pPr>
        <w:jc w:val="center"/>
        <w:rPr>
          <w:rFonts w:ascii="Arial" w:hAnsi="Arial" w:cs="Arial"/>
          <w:sz w:val="18"/>
          <w:szCs w:val="18"/>
          <w:lang w:val="pl-PL"/>
        </w:rPr>
      </w:pPr>
    </w:p>
    <w:p w14:paraId="7F233859" w14:textId="281424CB" w:rsidR="00FA74DE" w:rsidRPr="00FF2840" w:rsidRDefault="00FA74DE" w:rsidP="00FA74DE">
      <w:pPr>
        <w:jc w:val="center"/>
        <w:rPr>
          <w:rFonts w:ascii="Arial" w:hAnsi="Arial" w:cs="Arial"/>
          <w:sz w:val="22"/>
          <w:szCs w:val="22"/>
          <w:lang w:val="pl-PL"/>
        </w:rPr>
      </w:pPr>
      <w:r w:rsidRPr="00FF2840">
        <w:rPr>
          <w:rFonts w:ascii="Arial" w:hAnsi="Arial" w:cs="Arial"/>
          <w:sz w:val="22"/>
          <w:szCs w:val="22"/>
          <w:lang w:val="pl-PL"/>
        </w:rPr>
        <w:t>1</w:t>
      </w:r>
      <w:r w:rsidR="00C6111E">
        <w:rPr>
          <w:rFonts w:ascii="Arial" w:hAnsi="Arial" w:cs="Arial"/>
          <w:sz w:val="22"/>
          <w:szCs w:val="22"/>
          <w:lang w:val="pl-PL"/>
        </w:rPr>
        <w:t>1</w:t>
      </w:r>
      <w:r w:rsidRPr="00FF2840">
        <w:rPr>
          <w:rFonts w:ascii="Arial" w:hAnsi="Arial" w:cs="Arial"/>
          <w:sz w:val="22"/>
          <w:szCs w:val="22"/>
          <w:lang w:val="pl-PL"/>
        </w:rPr>
        <w:t>. člen</w:t>
      </w:r>
    </w:p>
    <w:p w14:paraId="053597E9" w14:textId="009B5667" w:rsidR="00FA74DE" w:rsidRDefault="00FA74DE" w:rsidP="00FA74DE">
      <w:pPr>
        <w:jc w:val="center"/>
        <w:rPr>
          <w:rFonts w:ascii="Arial" w:hAnsi="Arial" w:cs="Arial"/>
          <w:sz w:val="22"/>
          <w:szCs w:val="22"/>
          <w:lang w:val="pl-PL"/>
        </w:rPr>
      </w:pPr>
      <w:r>
        <w:rPr>
          <w:rFonts w:ascii="Arial" w:hAnsi="Arial" w:cs="Arial"/>
          <w:sz w:val="22"/>
          <w:szCs w:val="22"/>
          <w:lang w:val="pl-PL"/>
        </w:rPr>
        <w:t>REŠEVANJE SPOROV</w:t>
      </w:r>
    </w:p>
    <w:p w14:paraId="624E6A8F" w14:textId="77777777" w:rsidR="00FA74DE" w:rsidRPr="00FA74DE" w:rsidRDefault="00FA74DE" w:rsidP="00FA74DE">
      <w:pPr>
        <w:jc w:val="center"/>
        <w:rPr>
          <w:rFonts w:ascii="Arial" w:hAnsi="Arial" w:cs="Arial"/>
          <w:sz w:val="22"/>
          <w:szCs w:val="22"/>
          <w:lang w:val="pl-PL"/>
        </w:rPr>
      </w:pPr>
    </w:p>
    <w:p w14:paraId="545A5DB4" w14:textId="77777777" w:rsidR="00FA74DE" w:rsidRPr="00FF2840" w:rsidRDefault="00FA74DE" w:rsidP="00FA74DE">
      <w:pPr>
        <w:tabs>
          <w:tab w:val="left" w:pos="792"/>
        </w:tabs>
        <w:jc w:val="both"/>
        <w:rPr>
          <w:rFonts w:ascii="Arial" w:hAnsi="Arial" w:cs="Arial"/>
          <w:sz w:val="22"/>
          <w:szCs w:val="22"/>
          <w:lang w:val="pl-PL"/>
        </w:rPr>
      </w:pPr>
      <w:r w:rsidRPr="00FF2840">
        <w:rPr>
          <w:rFonts w:ascii="Arial" w:hAnsi="Arial" w:cs="Arial"/>
          <w:sz w:val="22"/>
          <w:szCs w:val="22"/>
          <w:lang w:val="pl-PL"/>
        </w:rPr>
        <w:t>Morebitna nesoglasja pri izvajanju te pogodbe bosta pogodbeni stranki reševali sporazumno.</w:t>
      </w:r>
    </w:p>
    <w:p w14:paraId="29C9B781" w14:textId="77777777" w:rsidR="00FA74DE" w:rsidRPr="00FF2840" w:rsidRDefault="00FA74DE" w:rsidP="00FA74DE">
      <w:pPr>
        <w:tabs>
          <w:tab w:val="left" w:pos="792"/>
        </w:tabs>
        <w:jc w:val="both"/>
        <w:rPr>
          <w:rFonts w:ascii="Arial" w:hAnsi="Arial" w:cs="Arial"/>
          <w:sz w:val="22"/>
          <w:szCs w:val="22"/>
          <w:lang w:val="pl-PL"/>
        </w:rPr>
      </w:pPr>
    </w:p>
    <w:p w14:paraId="3A91A608" w14:textId="77777777" w:rsidR="00FA74DE" w:rsidRPr="00FF2840" w:rsidRDefault="00FA74DE" w:rsidP="00FA74DE">
      <w:pPr>
        <w:tabs>
          <w:tab w:val="left" w:pos="792"/>
        </w:tabs>
        <w:jc w:val="both"/>
        <w:rPr>
          <w:rFonts w:ascii="Arial" w:hAnsi="Arial" w:cs="Arial"/>
          <w:sz w:val="22"/>
          <w:szCs w:val="22"/>
          <w:lang w:val="pl-PL"/>
        </w:rPr>
      </w:pPr>
      <w:r w:rsidRPr="00FF2840">
        <w:rPr>
          <w:rFonts w:ascii="Arial" w:hAnsi="Arial" w:cs="Arial"/>
          <w:sz w:val="22"/>
          <w:szCs w:val="22"/>
          <w:lang w:val="pl-PL"/>
        </w:rPr>
        <w:t>V primeru spora, ki ga pogodbeni stranki ne bi mogli razrešiti sporazumno, je pristojno sodišče v Ljubljani.</w:t>
      </w:r>
    </w:p>
    <w:p w14:paraId="720DB764" w14:textId="2BA5F67E" w:rsidR="00C32388" w:rsidRDefault="00C32388" w:rsidP="00125A96">
      <w:pPr>
        <w:rPr>
          <w:rFonts w:eastAsia="Calibri"/>
          <w:b/>
          <w:bCs/>
          <w:sz w:val="22"/>
          <w:szCs w:val="22"/>
          <w:lang w:val="sl-SI"/>
        </w:rPr>
      </w:pPr>
    </w:p>
    <w:p w14:paraId="18EDFDAB" w14:textId="77777777" w:rsidR="003E7EE8" w:rsidRPr="00125A96" w:rsidRDefault="003E7EE8" w:rsidP="00125A96">
      <w:pPr>
        <w:rPr>
          <w:rFonts w:eastAsia="Calibri"/>
          <w:b/>
          <w:bCs/>
          <w:sz w:val="22"/>
          <w:szCs w:val="22"/>
          <w:lang w:val="sl-SI"/>
        </w:rPr>
      </w:pPr>
    </w:p>
    <w:p w14:paraId="71303754" w14:textId="189D3FBF" w:rsidR="00FA74DE" w:rsidRPr="00FF2840" w:rsidRDefault="00FA74DE" w:rsidP="00FA74DE">
      <w:pPr>
        <w:jc w:val="center"/>
        <w:rPr>
          <w:rFonts w:ascii="Arial" w:hAnsi="Arial" w:cs="Arial"/>
          <w:sz w:val="22"/>
          <w:szCs w:val="22"/>
          <w:lang w:val="pl-PL"/>
        </w:rPr>
      </w:pPr>
      <w:r w:rsidRPr="00FF2840">
        <w:rPr>
          <w:rFonts w:ascii="Arial" w:hAnsi="Arial" w:cs="Arial"/>
          <w:sz w:val="22"/>
          <w:szCs w:val="22"/>
          <w:lang w:val="pl-PL"/>
        </w:rPr>
        <w:t>1</w:t>
      </w:r>
      <w:r w:rsidR="00C6111E">
        <w:rPr>
          <w:rFonts w:ascii="Arial" w:hAnsi="Arial" w:cs="Arial"/>
          <w:sz w:val="22"/>
          <w:szCs w:val="22"/>
          <w:lang w:val="pl-PL"/>
        </w:rPr>
        <w:t>2</w:t>
      </w:r>
      <w:r w:rsidRPr="00FF2840">
        <w:rPr>
          <w:rFonts w:ascii="Arial" w:hAnsi="Arial" w:cs="Arial"/>
          <w:sz w:val="22"/>
          <w:szCs w:val="22"/>
          <w:lang w:val="pl-PL"/>
        </w:rPr>
        <w:t>. člen</w:t>
      </w:r>
    </w:p>
    <w:p w14:paraId="61C78B7F" w14:textId="6D10B264" w:rsidR="00FA74DE" w:rsidRDefault="00FA74DE" w:rsidP="00FA74DE">
      <w:pPr>
        <w:jc w:val="center"/>
        <w:rPr>
          <w:rFonts w:ascii="Arial" w:hAnsi="Arial" w:cs="Arial"/>
          <w:sz w:val="22"/>
          <w:szCs w:val="22"/>
          <w:lang w:val="pl-PL"/>
        </w:rPr>
      </w:pPr>
      <w:r>
        <w:rPr>
          <w:rFonts w:ascii="Arial" w:hAnsi="Arial" w:cs="Arial"/>
          <w:sz w:val="22"/>
          <w:szCs w:val="22"/>
          <w:lang w:val="pl-PL"/>
        </w:rPr>
        <w:t>SKRBNIKI POGODBE</w:t>
      </w:r>
    </w:p>
    <w:p w14:paraId="3F3F7C40" w14:textId="77777777" w:rsidR="00FA74DE" w:rsidRPr="00FA74DE" w:rsidRDefault="00FA74DE" w:rsidP="00FA74DE">
      <w:pPr>
        <w:jc w:val="center"/>
        <w:rPr>
          <w:rFonts w:ascii="Arial" w:hAnsi="Arial" w:cs="Arial"/>
          <w:sz w:val="22"/>
          <w:szCs w:val="22"/>
          <w:lang w:val="pl-PL"/>
        </w:rPr>
      </w:pPr>
    </w:p>
    <w:p w14:paraId="47498B9D" w14:textId="7FBB11B8" w:rsidR="006F7AD6" w:rsidRPr="006F7AD6" w:rsidRDefault="006F7AD6" w:rsidP="006F7AD6">
      <w:pPr>
        <w:rPr>
          <w:rFonts w:ascii="Arial" w:hAnsi="Arial" w:cs="Arial"/>
          <w:sz w:val="22"/>
          <w:szCs w:val="22"/>
          <w:lang w:val="pl-PL"/>
        </w:rPr>
      </w:pPr>
      <w:r w:rsidRPr="006F7AD6">
        <w:rPr>
          <w:rFonts w:ascii="Arial" w:hAnsi="Arial" w:cs="Arial"/>
          <w:sz w:val="22"/>
          <w:szCs w:val="22"/>
          <w:lang w:val="pl-PL"/>
        </w:rPr>
        <w:t>Predstavnik naročnika, ki bo skrbel za tehnični del izvedbe predmeta pogodbe je:</w:t>
      </w:r>
      <w:r>
        <w:rPr>
          <w:rFonts w:ascii="Arial" w:hAnsi="Arial" w:cs="Arial"/>
          <w:sz w:val="22"/>
          <w:szCs w:val="22"/>
          <w:lang w:val="pl-PL"/>
        </w:rPr>
        <w:t xml:space="preserve"> </w:t>
      </w:r>
      <w:r w:rsidRPr="006F7AD6">
        <w:rPr>
          <w:rFonts w:ascii="Arial" w:hAnsi="Arial" w:cs="Arial"/>
          <w:sz w:val="22"/>
          <w:szCs w:val="22"/>
          <w:lang w:val="pl-PL"/>
        </w:rPr>
        <w:t>_____________</w:t>
      </w:r>
    </w:p>
    <w:p w14:paraId="6B7DE51E" w14:textId="77777777" w:rsidR="006F7AD6" w:rsidRPr="006F7AD6" w:rsidRDefault="006F7AD6" w:rsidP="006F7AD6">
      <w:pPr>
        <w:rPr>
          <w:rFonts w:ascii="Arial" w:hAnsi="Arial" w:cs="Arial"/>
          <w:sz w:val="22"/>
          <w:szCs w:val="22"/>
          <w:lang w:val="pl-PL"/>
        </w:rPr>
      </w:pPr>
    </w:p>
    <w:p w14:paraId="57CB9CFE" w14:textId="62A1B743" w:rsidR="006F7AD6" w:rsidRPr="006F7AD6" w:rsidRDefault="006F7AD6" w:rsidP="006F7AD6">
      <w:pPr>
        <w:rPr>
          <w:rFonts w:ascii="Arial" w:hAnsi="Arial" w:cs="Arial"/>
          <w:sz w:val="22"/>
          <w:szCs w:val="22"/>
          <w:lang w:val="pl-PL"/>
        </w:rPr>
      </w:pPr>
      <w:r w:rsidRPr="006F7AD6">
        <w:rPr>
          <w:rFonts w:ascii="Arial" w:hAnsi="Arial" w:cs="Arial"/>
          <w:sz w:val="22"/>
          <w:szCs w:val="22"/>
          <w:lang w:val="pl-PL"/>
        </w:rPr>
        <w:t>Predstavnik dobavitelja za izvajanje te pogodbe je:</w:t>
      </w:r>
      <w:r>
        <w:rPr>
          <w:rFonts w:ascii="Arial" w:hAnsi="Arial" w:cs="Arial"/>
          <w:sz w:val="22"/>
          <w:szCs w:val="22"/>
          <w:lang w:val="pl-PL"/>
        </w:rPr>
        <w:t xml:space="preserve"> </w:t>
      </w:r>
      <w:r w:rsidRPr="006F7AD6">
        <w:rPr>
          <w:rFonts w:ascii="Arial" w:hAnsi="Arial" w:cs="Arial"/>
          <w:sz w:val="22"/>
          <w:szCs w:val="22"/>
          <w:lang w:val="pl-PL"/>
        </w:rPr>
        <w:t>_____________________________________</w:t>
      </w:r>
    </w:p>
    <w:p w14:paraId="3952A819" w14:textId="77777777" w:rsidR="006F7AD6" w:rsidRPr="006F7AD6" w:rsidRDefault="006F7AD6" w:rsidP="006F7AD6">
      <w:pPr>
        <w:rPr>
          <w:rFonts w:ascii="Arial" w:hAnsi="Arial" w:cs="Arial"/>
          <w:sz w:val="22"/>
          <w:szCs w:val="22"/>
          <w:lang w:val="pl-PL"/>
        </w:rPr>
      </w:pPr>
    </w:p>
    <w:p w14:paraId="45490ADE" w14:textId="382A5ED8" w:rsidR="00C32388" w:rsidRPr="00C6111E" w:rsidRDefault="006F7AD6" w:rsidP="00B14219">
      <w:pPr>
        <w:rPr>
          <w:rFonts w:ascii="Arial" w:hAnsi="Arial" w:cs="Arial"/>
          <w:sz w:val="22"/>
          <w:szCs w:val="22"/>
          <w:lang w:val="pl-PL"/>
        </w:rPr>
      </w:pPr>
      <w:r w:rsidRPr="006F7AD6">
        <w:rPr>
          <w:rFonts w:ascii="Arial" w:hAnsi="Arial" w:cs="Arial"/>
          <w:sz w:val="22"/>
          <w:szCs w:val="22"/>
          <w:lang w:val="pl-PL"/>
        </w:rPr>
        <w:t>Za spremstvo skrbnikov iz tega člena ni potrebno sklepati aneksa k pogodbi. O spremembi se stranki pisno obvestita</w:t>
      </w:r>
      <w:r w:rsidR="00B14219">
        <w:rPr>
          <w:rFonts w:ascii="Arial" w:hAnsi="Arial" w:cs="Arial"/>
          <w:sz w:val="22"/>
          <w:szCs w:val="22"/>
          <w:lang w:val="pl-PL"/>
        </w:rPr>
        <w:t>.</w:t>
      </w:r>
    </w:p>
    <w:p w14:paraId="323A48ED" w14:textId="77777777" w:rsidR="003E7EE8" w:rsidRDefault="003E7EE8" w:rsidP="00FA74DE">
      <w:pPr>
        <w:jc w:val="center"/>
        <w:rPr>
          <w:rFonts w:ascii="Arial" w:hAnsi="Arial" w:cs="Arial"/>
          <w:sz w:val="22"/>
          <w:szCs w:val="22"/>
          <w:lang w:val="pl-PL"/>
        </w:rPr>
      </w:pPr>
    </w:p>
    <w:p w14:paraId="58CB963D" w14:textId="77777777" w:rsidR="003E7EE8" w:rsidRDefault="003E7EE8" w:rsidP="00FA74DE">
      <w:pPr>
        <w:jc w:val="center"/>
        <w:rPr>
          <w:rFonts w:ascii="Arial" w:hAnsi="Arial" w:cs="Arial"/>
          <w:sz w:val="22"/>
          <w:szCs w:val="22"/>
          <w:lang w:val="pl-PL"/>
        </w:rPr>
      </w:pPr>
    </w:p>
    <w:p w14:paraId="44CFC002" w14:textId="074FCB0A" w:rsidR="003E7EE8" w:rsidRDefault="003E7EE8" w:rsidP="00FA74DE">
      <w:pPr>
        <w:jc w:val="center"/>
        <w:rPr>
          <w:rFonts w:ascii="Arial" w:hAnsi="Arial" w:cs="Arial"/>
          <w:sz w:val="22"/>
          <w:szCs w:val="22"/>
          <w:lang w:val="pl-PL"/>
        </w:rPr>
      </w:pPr>
    </w:p>
    <w:p w14:paraId="1B2D0511" w14:textId="77777777" w:rsidR="003E7EE8" w:rsidRDefault="003E7EE8" w:rsidP="00FA74DE">
      <w:pPr>
        <w:jc w:val="center"/>
        <w:rPr>
          <w:rFonts w:ascii="Arial" w:hAnsi="Arial" w:cs="Arial"/>
          <w:sz w:val="22"/>
          <w:szCs w:val="22"/>
          <w:lang w:val="pl-PL"/>
        </w:rPr>
      </w:pPr>
    </w:p>
    <w:p w14:paraId="52F616F2" w14:textId="25EB0947" w:rsidR="00FA74DE" w:rsidRPr="00C6111E" w:rsidRDefault="00FA74DE" w:rsidP="00FA74DE">
      <w:pPr>
        <w:jc w:val="center"/>
        <w:rPr>
          <w:rFonts w:ascii="Arial" w:hAnsi="Arial" w:cs="Arial"/>
          <w:sz w:val="22"/>
          <w:szCs w:val="22"/>
          <w:lang w:val="pl-PL"/>
        </w:rPr>
      </w:pPr>
      <w:r w:rsidRPr="00C6111E">
        <w:rPr>
          <w:rFonts w:ascii="Arial" w:hAnsi="Arial" w:cs="Arial"/>
          <w:sz w:val="22"/>
          <w:szCs w:val="22"/>
          <w:lang w:val="pl-PL"/>
        </w:rPr>
        <w:lastRenderedPageBreak/>
        <w:t>1</w:t>
      </w:r>
      <w:r w:rsidR="00C6111E" w:rsidRPr="00C6111E">
        <w:rPr>
          <w:rFonts w:ascii="Arial" w:hAnsi="Arial" w:cs="Arial"/>
          <w:sz w:val="22"/>
          <w:szCs w:val="22"/>
          <w:lang w:val="pl-PL"/>
        </w:rPr>
        <w:t>3</w:t>
      </w:r>
      <w:r w:rsidRPr="00C6111E">
        <w:rPr>
          <w:rFonts w:ascii="Arial" w:hAnsi="Arial" w:cs="Arial"/>
          <w:sz w:val="22"/>
          <w:szCs w:val="22"/>
          <w:lang w:val="pl-PL"/>
        </w:rPr>
        <w:t>. člen</w:t>
      </w:r>
    </w:p>
    <w:p w14:paraId="45DB2784" w14:textId="507F67CB" w:rsidR="00FA74DE" w:rsidRPr="00C6111E" w:rsidRDefault="00C673D4" w:rsidP="00FA74DE">
      <w:pPr>
        <w:jc w:val="center"/>
        <w:rPr>
          <w:rFonts w:ascii="Arial" w:hAnsi="Arial" w:cs="Arial"/>
          <w:sz w:val="22"/>
          <w:szCs w:val="22"/>
          <w:lang w:val="pl-PL"/>
        </w:rPr>
      </w:pPr>
      <w:r w:rsidRPr="00C6111E">
        <w:rPr>
          <w:rFonts w:ascii="Arial" w:hAnsi="Arial" w:cs="Arial"/>
          <w:sz w:val="22"/>
          <w:szCs w:val="22"/>
          <w:lang w:val="pl-PL"/>
        </w:rPr>
        <w:t>DOLOČBE GLEDE RAZKRITJA</w:t>
      </w:r>
    </w:p>
    <w:p w14:paraId="0387D87C" w14:textId="77777777" w:rsidR="00FA74DE" w:rsidRPr="00C6111E" w:rsidRDefault="00FA74DE" w:rsidP="00FA74DE">
      <w:pPr>
        <w:jc w:val="center"/>
        <w:rPr>
          <w:rFonts w:ascii="Arial" w:hAnsi="Arial" w:cs="Arial"/>
          <w:sz w:val="22"/>
          <w:szCs w:val="22"/>
          <w:lang w:val="pl-PL"/>
        </w:rPr>
      </w:pPr>
    </w:p>
    <w:p w14:paraId="134E1B3D" w14:textId="77777777" w:rsidR="00C673D4" w:rsidRPr="00C6111E" w:rsidRDefault="00C673D4" w:rsidP="00C673D4">
      <w:pPr>
        <w:jc w:val="both"/>
        <w:rPr>
          <w:rFonts w:ascii="Arial" w:hAnsi="Arial" w:cs="Arial"/>
          <w:sz w:val="22"/>
          <w:szCs w:val="22"/>
          <w:lang w:val="pl-PL"/>
        </w:rPr>
      </w:pPr>
      <w:r w:rsidRPr="00C6111E">
        <w:rPr>
          <w:rFonts w:ascii="Arial" w:hAnsi="Arial" w:cs="Arial"/>
          <w:sz w:val="22"/>
          <w:szCs w:val="22"/>
          <w:lang w:val="pl-PL"/>
        </w:rPr>
        <w:t xml:space="preserve">Naročnik v okviru izvajanja ukrepov iz Mehanizma za okrevanje in odpornost (NOO), na podlagi 22. člena Uredbe (EU) 2021/241 Evropskega parlamenta in Sveta z dne 12. februarja 2021 o vzpostavitvi Mehanizma za okrevanje in odpornost, popravka Uredbe (EU) 2021/241 Evropskega parlamenta in Sveta z dne 12. februarja 2021 o vzpostavitvi Mehanizma za okrevanje in odpornost in 20. člena Uredbe o izvajanju Uredbe (EU) o Mehanizmu za okrevanje in odpornost (Uradni list RS, št. 167/21) pridobiva, evidentira, obdeluje in hrani osebne podate. </w:t>
      </w:r>
    </w:p>
    <w:p w14:paraId="3677AB95" w14:textId="77777777" w:rsidR="00C673D4" w:rsidRPr="00C6111E" w:rsidRDefault="00C673D4" w:rsidP="00C673D4">
      <w:pPr>
        <w:jc w:val="both"/>
        <w:rPr>
          <w:rFonts w:ascii="Arial" w:hAnsi="Arial" w:cs="Arial"/>
          <w:sz w:val="22"/>
          <w:szCs w:val="22"/>
          <w:lang w:val="pl-PL"/>
        </w:rPr>
      </w:pPr>
    </w:p>
    <w:p w14:paraId="27FE445A" w14:textId="77777777" w:rsidR="00C673D4" w:rsidRPr="00C6111E" w:rsidRDefault="00C673D4" w:rsidP="00C673D4">
      <w:pPr>
        <w:jc w:val="both"/>
        <w:rPr>
          <w:rFonts w:ascii="Arial" w:hAnsi="Arial" w:cs="Arial"/>
          <w:sz w:val="22"/>
          <w:szCs w:val="22"/>
          <w:lang w:val="pl-PL"/>
        </w:rPr>
      </w:pPr>
      <w:r w:rsidRPr="00C6111E">
        <w:rPr>
          <w:rFonts w:ascii="Arial" w:hAnsi="Arial" w:cs="Arial"/>
          <w:sz w:val="22"/>
          <w:szCs w:val="22"/>
          <w:lang w:val="pl-PL"/>
        </w:rPr>
        <w:t>Zbiranje in obdelava osebnih podatkov se izvaja izključno za namen revizije in nadzora in za zagotovitev primerljivih informacij o porabi sredstev v zvezi z ukrepi za izvajanje reform in naložb v okviru navedenega mehanizma.</w:t>
      </w:r>
    </w:p>
    <w:p w14:paraId="609106A3" w14:textId="77777777" w:rsidR="00C673D4" w:rsidRPr="00C6111E" w:rsidRDefault="00C673D4" w:rsidP="00C673D4">
      <w:pPr>
        <w:jc w:val="both"/>
        <w:rPr>
          <w:rFonts w:ascii="Arial" w:hAnsi="Arial" w:cs="Arial"/>
          <w:sz w:val="22"/>
          <w:szCs w:val="22"/>
          <w:lang w:val="pl-PL"/>
        </w:rPr>
      </w:pPr>
    </w:p>
    <w:p w14:paraId="36B8822B" w14:textId="77777777" w:rsidR="00C673D4" w:rsidRPr="00C6111E" w:rsidRDefault="00C673D4" w:rsidP="00C673D4">
      <w:pPr>
        <w:jc w:val="both"/>
        <w:rPr>
          <w:rFonts w:ascii="Arial" w:hAnsi="Arial" w:cs="Arial"/>
          <w:sz w:val="22"/>
          <w:szCs w:val="22"/>
          <w:lang w:val="pl-PL"/>
        </w:rPr>
      </w:pPr>
      <w:r w:rsidRPr="00C6111E">
        <w:rPr>
          <w:rFonts w:ascii="Arial" w:hAnsi="Arial" w:cs="Arial"/>
          <w:sz w:val="22"/>
          <w:szCs w:val="22"/>
          <w:lang w:val="pl-PL"/>
        </w:rPr>
        <w:t>Končni prejemnik (prodajalec) mora vse z njim povezane fizične osebe, ki bodo sodelovale pri izvajanju projekta NOO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w:t>
      </w:r>
    </w:p>
    <w:p w14:paraId="5F667520" w14:textId="77777777" w:rsidR="00C673D4" w:rsidRPr="00C6111E" w:rsidRDefault="00C673D4" w:rsidP="00C673D4">
      <w:pPr>
        <w:rPr>
          <w:rFonts w:ascii="Arial" w:hAnsi="Arial" w:cs="Arial"/>
          <w:sz w:val="22"/>
          <w:szCs w:val="22"/>
          <w:lang w:val="pl-PL"/>
        </w:rPr>
      </w:pPr>
    </w:p>
    <w:p w14:paraId="4825267B" w14:textId="752BE9AA" w:rsidR="002F0E26" w:rsidRPr="00C6111E" w:rsidRDefault="00C673D4" w:rsidP="00C6111E">
      <w:pPr>
        <w:jc w:val="both"/>
        <w:rPr>
          <w:rFonts w:eastAsia="Calibri"/>
          <w:b/>
          <w:bCs/>
          <w:sz w:val="22"/>
          <w:szCs w:val="22"/>
          <w:lang w:val="sl-SI"/>
        </w:rPr>
      </w:pPr>
      <w:r w:rsidRPr="00C6111E">
        <w:rPr>
          <w:rFonts w:ascii="Arial" w:hAnsi="Arial" w:cs="Arial"/>
          <w:sz w:val="22"/>
          <w:szCs w:val="22"/>
          <w:lang w:val="pl-PL"/>
        </w:rPr>
        <w:t>Končni prejemnik (prodajalec) se zaveže, da bo o obdelavi osebnih podatkov obvestil tudi vse z njim povezane fizične osebe, ki bodo naknadno pristopile k izvajanju projekta NOO ter od teh oseb zagotoviti ustrezne pravne podlage za obdelavo.</w:t>
      </w:r>
    </w:p>
    <w:p w14:paraId="3DEAE7D3" w14:textId="77CC674F" w:rsidR="002F0E26" w:rsidRDefault="002F0E26" w:rsidP="00FF2840">
      <w:pPr>
        <w:jc w:val="center"/>
        <w:rPr>
          <w:rFonts w:ascii="Arial" w:hAnsi="Arial" w:cs="Arial"/>
          <w:sz w:val="22"/>
          <w:szCs w:val="22"/>
          <w:lang w:val="pl-PL"/>
        </w:rPr>
      </w:pPr>
    </w:p>
    <w:p w14:paraId="77A443D9" w14:textId="77777777" w:rsidR="002F0E26" w:rsidRDefault="002F0E26" w:rsidP="00FF2840">
      <w:pPr>
        <w:jc w:val="center"/>
        <w:rPr>
          <w:rFonts w:ascii="Arial" w:hAnsi="Arial" w:cs="Arial"/>
          <w:sz w:val="22"/>
          <w:szCs w:val="22"/>
          <w:lang w:val="pl-PL"/>
        </w:rPr>
      </w:pPr>
    </w:p>
    <w:p w14:paraId="7AFB7D3E" w14:textId="4515ECD8" w:rsidR="00FF2840" w:rsidRPr="00FF2840" w:rsidRDefault="00FF2840" w:rsidP="00FF2840">
      <w:pPr>
        <w:jc w:val="center"/>
        <w:rPr>
          <w:rFonts w:ascii="Arial" w:hAnsi="Arial" w:cs="Arial"/>
          <w:sz w:val="22"/>
          <w:szCs w:val="22"/>
          <w:lang w:val="pl-PL"/>
        </w:rPr>
      </w:pPr>
      <w:r w:rsidRPr="00FF2840">
        <w:rPr>
          <w:rFonts w:ascii="Arial" w:hAnsi="Arial" w:cs="Arial"/>
          <w:sz w:val="22"/>
          <w:szCs w:val="22"/>
          <w:lang w:val="pl-PL"/>
        </w:rPr>
        <w:t>1</w:t>
      </w:r>
      <w:r w:rsidR="00C6111E">
        <w:rPr>
          <w:rFonts w:ascii="Arial" w:hAnsi="Arial" w:cs="Arial"/>
          <w:sz w:val="22"/>
          <w:szCs w:val="22"/>
          <w:lang w:val="pl-PL"/>
        </w:rPr>
        <w:t>4</w:t>
      </w:r>
      <w:r w:rsidRPr="00FF2840">
        <w:rPr>
          <w:rFonts w:ascii="Arial" w:hAnsi="Arial" w:cs="Arial"/>
          <w:sz w:val="22"/>
          <w:szCs w:val="22"/>
          <w:lang w:val="pl-PL"/>
        </w:rPr>
        <w:t>. člen</w:t>
      </w:r>
    </w:p>
    <w:p w14:paraId="1D00A81D" w14:textId="77777777" w:rsidR="00FF2840" w:rsidRPr="00FF2840" w:rsidRDefault="00FF2840" w:rsidP="00FF2840">
      <w:pPr>
        <w:jc w:val="center"/>
        <w:rPr>
          <w:rFonts w:ascii="Arial" w:hAnsi="Arial" w:cs="Arial"/>
          <w:sz w:val="22"/>
          <w:szCs w:val="22"/>
          <w:lang w:val="pl-PL"/>
        </w:rPr>
      </w:pPr>
      <w:r w:rsidRPr="00FF2840">
        <w:rPr>
          <w:rFonts w:ascii="Arial" w:hAnsi="Arial" w:cs="Arial"/>
          <w:sz w:val="22"/>
          <w:szCs w:val="22"/>
          <w:lang w:val="pl-PL"/>
        </w:rPr>
        <w:t>KONČNE DOLOČBE</w:t>
      </w:r>
    </w:p>
    <w:p w14:paraId="3D3E2C4A" w14:textId="77777777" w:rsidR="00FF2840" w:rsidRPr="00FF2840" w:rsidRDefault="00FF2840" w:rsidP="00FF2840">
      <w:pPr>
        <w:jc w:val="center"/>
        <w:rPr>
          <w:rFonts w:ascii="Arial" w:hAnsi="Arial" w:cs="Arial"/>
          <w:sz w:val="22"/>
          <w:szCs w:val="22"/>
          <w:lang w:val="pl-PL"/>
        </w:rPr>
      </w:pPr>
    </w:p>
    <w:p w14:paraId="1535DEDD" w14:textId="77777777" w:rsidR="00FF2840" w:rsidRPr="00FF2840" w:rsidRDefault="00FF2840" w:rsidP="00FF2840">
      <w:pPr>
        <w:tabs>
          <w:tab w:val="left" w:pos="792"/>
        </w:tabs>
        <w:jc w:val="both"/>
        <w:rPr>
          <w:rFonts w:ascii="Arial" w:hAnsi="Arial" w:cs="Arial"/>
          <w:sz w:val="22"/>
          <w:szCs w:val="22"/>
          <w:lang w:val="pl-PL"/>
        </w:rPr>
      </w:pPr>
      <w:r w:rsidRPr="00FF2840">
        <w:rPr>
          <w:rFonts w:ascii="Arial" w:hAnsi="Arial" w:cs="Arial"/>
          <w:sz w:val="22"/>
          <w:szCs w:val="22"/>
          <w:lang w:val="pl-PL"/>
        </w:rPr>
        <w:t>Vse spremembe in dopolnitve te pogodbe bosta pogodbeni stranki določili po doseženem predhodnem sporazumu z aneksi k tej pogodbi.</w:t>
      </w:r>
    </w:p>
    <w:p w14:paraId="26F79E96" w14:textId="77777777" w:rsidR="00FF2840" w:rsidRPr="00FF2840" w:rsidRDefault="00FF2840" w:rsidP="00FF2840">
      <w:pPr>
        <w:tabs>
          <w:tab w:val="left" w:pos="792"/>
        </w:tabs>
        <w:jc w:val="both"/>
        <w:rPr>
          <w:rFonts w:ascii="Arial" w:hAnsi="Arial" w:cs="Arial"/>
          <w:sz w:val="22"/>
          <w:szCs w:val="22"/>
          <w:lang w:val="pl-PL"/>
        </w:rPr>
      </w:pPr>
    </w:p>
    <w:p w14:paraId="048B99BE" w14:textId="77777777" w:rsidR="00FF2840" w:rsidRPr="00FF2840" w:rsidRDefault="00FF2840" w:rsidP="00FF2840">
      <w:pPr>
        <w:tabs>
          <w:tab w:val="left" w:pos="792"/>
        </w:tabs>
        <w:jc w:val="both"/>
        <w:rPr>
          <w:rFonts w:ascii="Arial" w:hAnsi="Arial" w:cs="Arial"/>
          <w:sz w:val="22"/>
          <w:szCs w:val="22"/>
          <w:lang w:val="pl-PL" w:eastAsia="sl-SI"/>
        </w:rPr>
      </w:pPr>
      <w:r w:rsidRPr="00FF2840">
        <w:rPr>
          <w:rFonts w:ascii="Arial" w:hAnsi="Arial" w:cs="Arial"/>
          <w:sz w:val="22"/>
          <w:szCs w:val="22"/>
          <w:lang w:val="pl-PL" w:eastAsia="sl-SI"/>
        </w:rPr>
        <w:t>Pogodba velja z dnem, ko jo podpišeta obe pogodbeni stranki.</w:t>
      </w:r>
    </w:p>
    <w:p w14:paraId="7A95B8CE" w14:textId="77777777" w:rsidR="00FF2840" w:rsidRPr="00FF2840" w:rsidRDefault="00FF2840" w:rsidP="00FF2840">
      <w:pPr>
        <w:tabs>
          <w:tab w:val="left" w:pos="792"/>
        </w:tabs>
        <w:jc w:val="both"/>
        <w:rPr>
          <w:rFonts w:ascii="Arial" w:hAnsi="Arial" w:cs="Arial"/>
          <w:sz w:val="22"/>
          <w:szCs w:val="22"/>
          <w:lang w:val="pl-PL"/>
        </w:rPr>
      </w:pPr>
    </w:p>
    <w:p w14:paraId="5CDFAC2C" w14:textId="54422668" w:rsidR="00FF2840" w:rsidRDefault="00FF2840" w:rsidP="00FF2840">
      <w:pPr>
        <w:tabs>
          <w:tab w:val="left" w:pos="792"/>
        </w:tabs>
        <w:jc w:val="both"/>
        <w:rPr>
          <w:rFonts w:ascii="Arial" w:hAnsi="Arial" w:cs="Arial"/>
          <w:sz w:val="22"/>
          <w:szCs w:val="22"/>
          <w:lang w:val="pl-PL"/>
        </w:rPr>
      </w:pPr>
      <w:r w:rsidRPr="00FF2840">
        <w:rPr>
          <w:rFonts w:ascii="Arial" w:hAnsi="Arial" w:cs="Arial"/>
          <w:sz w:val="22"/>
          <w:szCs w:val="22"/>
          <w:lang w:val="pl-PL"/>
        </w:rPr>
        <w:t xml:space="preserve">Pogodba je sestavljena v </w:t>
      </w:r>
      <w:r w:rsidR="00FA74DE">
        <w:rPr>
          <w:rFonts w:ascii="Arial" w:hAnsi="Arial" w:cs="Arial"/>
          <w:sz w:val="22"/>
          <w:szCs w:val="22"/>
          <w:lang w:val="pl-PL"/>
        </w:rPr>
        <w:t>dveh</w:t>
      </w:r>
      <w:r w:rsidRPr="00FF2840">
        <w:rPr>
          <w:rFonts w:ascii="Arial" w:hAnsi="Arial" w:cs="Arial"/>
          <w:sz w:val="22"/>
          <w:szCs w:val="22"/>
          <w:lang w:val="pl-PL"/>
        </w:rPr>
        <w:t xml:space="preserve"> enakih izvodih, od katerih vsaka pogodbena stranka prejme </w:t>
      </w:r>
      <w:r w:rsidR="00FA74DE">
        <w:rPr>
          <w:rFonts w:ascii="Arial" w:hAnsi="Arial" w:cs="Arial"/>
          <w:sz w:val="22"/>
          <w:szCs w:val="22"/>
          <w:lang w:val="pl-PL"/>
        </w:rPr>
        <w:t xml:space="preserve">po en </w:t>
      </w:r>
      <w:r w:rsidRPr="00FF2840">
        <w:rPr>
          <w:rFonts w:ascii="Arial" w:hAnsi="Arial" w:cs="Arial"/>
          <w:sz w:val="22"/>
          <w:szCs w:val="22"/>
          <w:lang w:val="pl-PL"/>
        </w:rPr>
        <w:t>izvod.</w:t>
      </w:r>
    </w:p>
    <w:p w14:paraId="30D89F3A" w14:textId="77777777" w:rsidR="002F0E26" w:rsidRPr="00FF2840" w:rsidRDefault="002F0E26" w:rsidP="00FF2840">
      <w:pPr>
        <w:tabs>
          <w:tab w:val="left" w:pos="792"/>
        </w:tabs>
        <w:jc w:val="both"/>
        <w:rPr>
          <w:rFonts w:ascii="Arial" w:hAnsi="Arial" w:cs="Arial"/>
          <w:sz w:val="22"/>
          <w:szCs w:val="22"/>
          <w:lang w:val="pl-PL"/>
        </w:rPr>
      </w:pPr>
    </w:p>
    <w:p w14:paraId="0BDCFF36" w14:textId="77777777" w:rsidR="00FF2840" w:rsidRPr="00FF2840" w:rsidRDefault="00FF2840" w:rsidP="00FF2840">
      <w:pPr>
        <w:tabs>
          <w:tab w:val="left" w:pos="792"/>
        </w:tabs>
        <w:jc w:val="both"/>
        <w:rPr>
          <w:rFonts w:ascii="Arial" w:hAnsi="Arial" w:cs="Arial"/>
          <w:sz w:val="22"/>
          <w:szCs w:val="22"/>
          <w:lang w:val="pl-PL"/>
        </w:rPr>
      </w:pPr>
    </w:p>
    <w:p w14:paraId="6CA1B7A3" w14:textId="77777777" w:rsidR="00FF2840" w:rsidRPr="00FF2840" w:rsidRDefault="00FF2840" w:rsidP="00FF2840">
      <w:pPr>
        <w:jc w:val="both"/>
        <w:rPr>
          <w:rFonts w:ascii="Arial" w:hAnsi="Arial" w:cs="Arial"/>
          <w:sz w:val="10"/>
          <w:szCs w:val="10"/>
          <w:lang w:val="pl-PL"/>
        </w:rPr>
      </w:pPr>
    </w:p>
    <w:tbl>
      <w:tblPr>
        <w:tblW w:w="0" w:type="auto"/>
        <w:tblLayout w:type="fixed"/>
        <w:tblLook w:val="0000" w:firstRow="0" w:lastRow="0" w:firstColumn="0" w:lastColumn="0" w:noHBand="0" w:noVBand="0"/>
      </w:tblPr>
      <w:tblGrid>
        <w:gridCol w:w="3095"/>
        <w:gridCol w:w="2825"/>
        <w:gridCol w:w="3365"/>
      </w:tblGrid>
      <w:tr w:rsidR="00FF2840" w:rsidRPr="00FF2840" w14:paraId="24FC74E4" w14:textId="77777777" w:rsidTr="00C670DD">
        <w:tc>
          <w:tcPr>
            <w:tcW w:w="3095" w:type="dxa"/>
          </w:tcPr>
          <w:p w14:paraId="130ED5B0" w14:textId="77777777" w:rsidR="00FF2840" w:rsidRPr="00FF2840" w:rsidRDefault="00FF2840" w:rsidP="00FF2840">
            <w:pPr>
              <w:jc w:val="both"/>
              <w:rPr>
                <w:rFonts w:ascii="Arial" w:hAnsi="Arial" w:cs="Arial"/>
                <w:sz w:val="22"/>
                <w:szCs w:val="22"/>
              </w:rPr>
            </w:pPr>
            <w:r w:rsidRPr="00FF2840">
              <w:rPr>
                <w:rFonts w:ascii="Arial" w:hAnsi="Arial" w:cs="Arial"/>
                <w:sz w:val="22"/>
                <w:szCs w:val="22"/>
              </w:rPr>
              <w:t>NAROČNIK:</w:t>
            </w:r>
          </w:p>
        </w:tc>
        <w:tc>
          <w:tcPr>
            <w:tcW w:w="2825" w:type="dxa"/>
          </w:tcPr>
          <w:p w14:paraId="3B2882F3" w14:textId="77777777" w:rsidR="00FF2840" w:rsidRPr="00FF2840" w:rsidRDefault="00FF2840" w:rsidP="00FF2840">
            <w:pPr>
              <w:jc w:val="both"/>
              <w:rPr>
                <w:rFonts w:ascii="Arial" w:hAnsi="Arial" w:cs="Arial"/>
                <w:sz w:val="22"/>
                <w:szCs w:val="22"/>
              </w:rPr>
            </w:pPr>
          </w:p>
        </w:tc>
        <w:tc>
          <w:tcPr>
            <w:tcW w:w="3365" w:type="dxa"/>
          </w:tcPr>
          <w:p w14:paraId="1C347F18" w14:textId="77777777" w:rsidR="00FF2840" w:rsidRPr="00FF2840" w:rsidRDefault="00FF2840" w:rsidP="00FF2840">
            <w:pPr>
              <w:jc w:val="both"/>
              <w:rPr>
                <w:rFonts w:ascii="Arial" w:hAnsi="Arial" w:cs="Arial"/>
                <w:sz w:val="22"/>
                <w:szCs w:val="22"/>
              </w:rPr>
            </w:pPr>
            <w:r w:rsidRPr="00FF2840">
              <w:rPr>
                <w:rFonts w:ascii="Arial" w:hAnsi="Arial" w:cs="Arial"/>
                <w:sz w:val="22"/>
                <w:szCs w:val="22"/>
              </w:rPr>
              <w:t>DOBAVITELJ:</w:t>
            </w:r>
          </w:p>
        </w:tc>
      </w:tr>
      <w:tr w:rsidR="00FF2840" w:rsidRPr="00FF2840" w14:paraId="0A282491" w14:textId="77777777" w:rsidTr="00C670DD">
        <w:tc>
          <w:tcPr>
            <w:tcW w:w="3095" w:type="dxa"/>
          </w:tcPr>
          <w:p w14:paraId="041D1903" w14:textId="77777777" w:rsidR="00FF2840" w:rsidRPr="00FF2840" w:rsidRDefault="00FF2840" w:rsidP="00FF2840">
            <w:pPr>
              <w:jc w:val="both"/>
              <w:rPr>
                <w:rFonts w:ascii="Arial" w:hAnsi="Arial" w:cs="Arial"/>
                <w:sz w:val="22"/>
                <w:szCs w:val="22"/>
              </w:rPr>
            </w:pPr>
            <w:proofErr w:type="spellStart"/>
            <w:r w:rsidRPr="00FF2840">
              <w:rPr>
                <w:rFonts w:ascii="Arial" w:hAnsi="Arial" w:cs="Arial"/>
                <w:sz w:val="22"/>
                <w:szCs w:val="22"/>
              </w:rPr>
              <w:t>Institut</w:t>
            </w:r>
            <w:proofErr w:type="spellEnd"/>
            <w:r w:rsidRPr="00FF2840">
              <w:rPr>
                <w:rFonts w:ascii="Arial" w:hAnsi="Arial" w:cs="Arial"/>
                <w:sz w:val="22"/>
                <w:szCs w:val="22"/>
              </w:rPr>
              <w:t xml:space="preserve"> “</w:t>
            </w:r>
            <w:proofErr w:type="spellStart"/>
            <w:r w:rsidRPr="00FF2840">
              <w:rPr>
                <w:rFonts w:ascii="Arial" w:hAnsi="Arial" w:cs="Arial"/>
                <w:sz w:val="22"/>
                <w:szCs w:val="22"/>
              </w:rPr>
              <w:t>Jožef</w:t>
            </w:r>
            <w:proofErr w:type="spellEnd"/>
            <w:r w:rsidRPr="00FF2840">
              <w:rPr>
                <w:rFonts w:ascii="Arial" w:hAnsi="Arial" w:cs="Arial"/>
                <w:sz w:val="22"/>
                <w:szCs w:val="22"/>
              </w:rPr>
              <w:t xml:space="preserve"> </w:t>
            </w:r>
            <w:proofErr w:type="spellStart"/>
            <w:r w:rsidRPr="00FF2840">
              <w:rPr>
                <w:rFonts w:ascii="Arial" w:hAnsi="Arial" w:cs="Arial"/>
                <w:sz w:val="22"/>
                <w:szCs w:val="22"/>
              </w:rPr>
              <w:t>stefan</w:t>
            </w:r>
            <w:proofErr w:type="spellEnd"/>
            <w:r w:rsidRPr="00FF2840">
              <w:rPr>
                <w:rFonts w:ascii="Arial" w:hAnsi="Arial" w:cs="Arial"/>
                <w:sz w:val="22"/>
                <w:szCs w:val="22"/>
              </w:rPr>
              <w:t>”</w:t>
            </w:r>
          </w:p>
        </w:tc>
        <w:tc>
          <w:tcPr>
            <w:tcW w:w="2825" w:type="dxa"/>
          </w:tcPr>
          <w:p w14:paraId="6B5534D2" w14:textId="77777777" w:rsidR="00FF2840" w:rsidRPr="00FF2840" w:rsidRDefault="00FF2840" w:rsidP="00FF2840">
            <w:pPr>
              <w:jc w:val="both"/>
              <w:rPr>
                <w:rFonts w:ascii="Arial" w:hAnsi="Arial" w:cs="Arial"/>
                <w:sz w:val="22"/>
                <w:szCs w:val="22"/>
              </w:rPr>
            </w:pPr>
          </w:p>
        </w:tc>
        <w:tc>
          <w:tcPr>
            <w:tcW w:w="3365" w:type="dxa"/>
          </w:tcPr>
          <w:p w14:paraId="3ED846FD" w14:textId="77777777" w:rsidR="00FF2840" w:rsidRPr="00FF2840" w:rsidRDefault="00FF2840" w:rsidP="00FF2840">
            <w:pPr>
              <w:jc w:val="both"/>
              <w:rPr>
                <w:rFonts w:ascii="Arial" w:hAnsi="Arial" w:cs="Arial"/>
                <w:sz w:val="22"/>
                <w:szCs w:val="22"/>
              </w:rPr>
            </w:pPr>
          </w:p>
        </w:tc>
      </w:tr>
      <w:tr w:rsidR="00FF2840" w:rsidRPr="00FF2840" w14:paraId="134D0439" w14:textId="77777777" w:rsidTr="00C670DD">
        <w:tc>
          <w:tcPr>
            <w:tcW w:w="3095" w:type="dxa"/>
          </w:tcPr>
          <w:p w14:paraId="410F7B2F" w14:textId="77777777" w:rsidR="00FF2840" w:rsidRPr="00FF2840" w:rsidRDefault="00FF2840" w:rsidP="00FF2840">
            <w:pPr>
              <w:jc w:val="both"/>
              <w:rPr>
                <w:rFonts w:ascii="Arial" w:hAnsi="Arial" w:cs="Arial"/>
                <w:b/>
                <w:sz w:val="22"/>
                <w:szCs w:val="22"/>
              </w:rPr>
            </w:pPr>
            <w:proofErr w:type="spellStart"/>
            <w:r w:rsidRPr="00FF2840">
              <w:rPr>
                <w:rFonts w:ascii="Arial" w:hAnsi="Arial" w:cs="Arial"/>
                <w:b/>
                <w:sz w:val="22"/>
                <w:szCs w:val="22"/>
              </w:rPr>
              <w:t>Direktor</w:t>
            </w:r>
            <w:proofErr w:type="spellEnd"/>
            <w:r w:rsidRPr="00FF2840">
              <w:rPr>
                <w:rFonts w:ascii="Arial" w:hAnsi="Arial" w:cs="Arial"/>
                <w:b/>
                <w:sz w:val="22"/>
                <w:szCs w:val="22"/>
              </w:rPr>
              <w:t>:</w:t>
            </w:r>
          </w:p>
        </w:tc>
        <w:tc>
          <w:tcPr>
            <w:tcW w:w="2825" w:type="dxa"/>
          </w:tcPr>
          <w:p w14:paraId="09F58FDF" w14:textId="77777777" w:rsidR="00FF2840" w:rsidRPr="00FF2840" w:rsidRDefault="00FF2840" w:rsidP="00FF2840">
            <w:pPr>
              <w:jc w:val="both"/>
              <w:rPr>
                <w:rFonts w:ascii="Arial" w:hAnsi="Arial" w:cs="Arial"/>
                <w:sz w:val="22"/>
                <w:szCs w:val="22"/>
              </w:rPr>
            </w:pPr>
          </w:p>
        </w:tc>
        <w:tc>
          <w:tcPr>
            <w:tcW w:w="3365" w:type="dxa"/>
          </w:tcPr>
          <w:p w14:paraId="2C9D10AA" w14:textId="77777777" w:rsidR="00FF2840" w:rsidRPr="00FF2840" w:rsidRDefault="00FF2840" w:rsidP="00FF2840">
            <w:pPr>
              <w:jc w:val="both"/>
              <w:rPr>
                <w:rFonts w:ascii="Arial" w:hAnsi="Arial" w:cs="Arial"/>
                <w:b/>
                <w:sz w:val="22"/>
                <w:szCs w:val="22"/>
              </w:rPr>
            </w:pPr>
            <w:proofErr w:type="spellStart"/>
            <w:r w:rsidRPr="00FF2840">
              <w:rPr>
                <w:rFonts w:ascii="Arial" w:hAnsi="Arial" w:cs="Arial"/>
                <w:b/>
                <w:sz w:val="22"/>
                <w:szCs w:val="22"/>
              </w:rPr>
              <w:t>Direktor</w:t>
            </w:r>
            <w:proofErr w:type="spellEnd"/>
            <w:r w:rsidRPr="00FF2840">
              <w:rPr>
                <w:rFonts w:ascii="Arial" w:hAnsi="Arial" w:cs="Arial"/>
                <w:b/>
                <w:sz w:val="22"/>
                <w:szCs w:val="22"/>
              </w:rPr>
              <w:t>:</w:t>
            </w:r>
          </w:p>
          <w:p w14:paraId="20951B82" w14:textId="77777777" w:rsidR="00FF2840" w:rsidRPr="00FF2840" w:rsidRDefault="00FF2840" w:rsidP="00FF2840">
            <w:pPr>
              <w:jc w:val="both"/>
              <w:rPr>
                <w:rFonts w:ascii="Arial" w:hAnsi="Arial" w:cs="Arial"/>
                <w:b/>
                <w:sz w:val="22"/>
                <w:szCs w:val="22"/>
              </w:rPr>
            </w:pPr>
          </w:p>
        </w:tc>
      </w:tr>
      <w:tr w:rsidR="00FF2840" w:rsidRPr="00FF2840" w14:paraId="050BC182" w14:textId="77777777" w:rsidTr="00C670DD">
        <w:trPr>
          <w:trHeight w:hRule="exact" w:val="500"/>
        </w:trPr>
        <w:tc>
          <w:tcPr>
            <w:tcW w:w="3095" w:type="dxa"/>
            <w:tcBorders>
              <w:bottom w:val="single" w:sz="6" w:space="0" w:color="auto"/>
            </w:tcBorders>
          </w:tcPr>
          <w:p w14:paraId="0CA7C8D1" w14:textId="77777777" w:rsidR="00FF2840" w:rsidRPr="00FF2840" w:rsidRDefault="00FF2840" w:rsidP="00FF2840">
            <w:pPr>
              <w:jc w:val="both"/>
              <w:rPr>
                <w:rFonts w:ascii="Arial" w:hAnsi="Arial" w:cs="Arial"/>
                <w:sz w:val="22"/>
                <w:szCs w:val="22"/>
              </w:rPr>
            </w:pPr>
          </w:p>
        </w:tc>
        <w:tc>
          <w:tcPr>
            <w:tcW w:w="2825" w:type="dxa"/>
          </w:tcPr>
          <w:p w14:paraId="1BCF9FB1" w14:textId="77777777" w:rsidR="00FF2840" w:rsidRPr="00FF2840" w:rsidRDefault="00FF2840" w:rsidP="00FF2840">
            <w:pPr>
              <w:jc w:val="both"/>
              <w:rPr>
                <w:rFonts w:ascii="Arial" w:hAnsi="Arial" w:cs="Arial"/>
                <w:sz w:val="22"/>
                <w:szCs w:val="22"/>
              </w:rPr>
            </w:pPr>
          </w:p>
        </w:tc>
        <w:tc>
          <w:tcPr>
            <w:tcW w:w="3365" w:type="dxa"/>
            <w:tcBorders>
              <w:bottom w:val="single" w:sz="6" w:space="0" w:color="auto"/>
            </w:tcBorders>
          </w:tcPr>
          <w:p w14:paraId="072E11C3" w14:textId="77777777" w:rsidR="00FF2840" w:rsidRPr="00FF2840" w:rsidRDefault="00FF2840" w:rsidP="00FF2840">
            <w:pPr>
              <w:jc w:val="both"/>
              <w:rPr>
                <w:rFonts w:ascii="Arial" w:hAnsi="Arial" w:cs="Arial"/>
                <w:sz w:val="22"/>
                <w:szCs w:val="22"/>
              </w:rPr>
            </w:pPr>
          </w:p>
          <w:p w14:paraId="0D6C0BC2" w14:textId="77777777" w:rsidR="00FF2840" w:rsidRPr="00FF2840" w:rsidRDefault="00FF2840" w:rsidP="00FF2840">
            <w:pPr>
              <w:jc w:val="both"/>
              <w:rPr>
                <w:rFonts w:ascii="Arial" w:hAnsi="Arial" w:cs="Arial"/>
                <w:sz w:val="22"/>
                <w:szCs w:val="22"/>
              </w:rPr>
            </w:pPr>
          </w:p>
        </w:tc>
      </w:tr>
      <w:tr w:rsidR="00FF2840" w:rsidRPr="00FF2840" w14:paraId="42C792ED" w14:textId="77777777" w:rsidTr="00C670DD">
        <w:tc>
          <w:tcPr>
            <w:tcW w:w="3095" w:type="dxa"/>
          </w:tcPr>
          <w:p w14:paraId="2F0B5C43" w14:textId="77777777" w:rsidR="00FF2840" w:rsidRPr="00FF2840" w:rsidRDefault="00FF2840" w:rsidP="00FF2840">
            <w:pPr>
              <w:jc w:val="both"/>
              <w:rPr>
                <w:rFonts w:ascii="Arial" w:hAnsi="Arial" w:cs="Arial"/>
                <w:sz w:val="22"/>
                <w:szCs w:val="22"/>
              </w:rPr>
            </w:pPr>
            <w:r w:rsidRPr="00FF2840">
              <w:rPr>
                <w:rFonts w:ascii="Arial" w:hAnsi="Arial" w:cs="Arial"/>
                <w:sz w:val="22"/>
                <w:szCs w:val="22"/>
              </w:rPr>
              <w:t xml:space="preserve">Prof. </w:t>
            </w:r>
            <w:proofErr w:type="spellStart"/>
            <w:r w:rsidRPr="00FF2840">
              <w:rPr>
                <w:rFonts w:ascii="Arial" w:hAnsi="Arial" w:cs="Arial"/>
                <w:sz w:val="22"/>
                <w:szCs w:val="22"/>
              </w:rPr>
              <w:t>Dr.</w:t>
            </w:r>
            <w:proofErr w:type="spellEnd"/>
            <w:r w:rsidRPr="00FF2840">
              <w:rPr>
                <w:rFonts w:ascii="Arial" w:hAnsi="Arial" w:cs="Arial"/>
                <w:sz w:val="22"/>
                <w:szCs w:val="22"/>
              </w:rPr>
              <w:t xml:space="preserve"> Boštjan Zalar</w:t>
            </w:r>
          </w:p>
        </w:tc>
        <w:tc>
          <w:tcPr>
            <w:tcW w:w="2825" w:type="dxa"/>
          </w:tcPr>
          <w:p w14:paraId="61DF4D7B" w14:textId="77777777" w:rsidR="00FF2840" w:rsidRPr="00FF2840" w:rsidRDefault="00FF2840" w:rsidP="00FF2840">
            <w:pPr>
              <w:jc w:val="both"/>
              <w:rPr>
                <w:rFonts w:ascii="Arial" w:hAnsi="Arial" w:cs="Arial"/>
                <w:sz w:val="22"/>
                <w:szCs w:val="22"/>
              </w:rPr>
            </w:pPr>
          </w:p>
        </w:tc>
        <w:tc>
          <w:tcPr>
            <w:tcW w:w="3365" w:type="dxa"/>
          </w:tcPr>
          <w:p w14:paraId="4EAC4B0A" w14:textId="77777777" w:rsidR="00FF2840" w:rsidRPr="00FF2840" w:rsidRDefault="00FF2840" w:rsidP="00FF2840">
            <w:pPr>
              <w:jc w:val="both"/>
              <w:rPr>
                <w:rFonts w:ascii="Arial" w:hAnsi="Arial" w:cs="Arial"/>
                <w:sz w:val="22"/>
                <w:szCs w:val="22"/>
              </w:rPr>
            </w:pPr>
          </w:p>
        </w:tc>
      </w:tr>
      <w:tr w:rsidR="00FF2840" w:rsidRPr="00FF2840" w14:paraId="2CC5170D" w14:textId="77777777" w:rsidTr="00C670DD">
        <w:tc>
          <w:tcPr>
            <w:tcW w:w="3095" w:type="dxa"/>
          </w:tcPr>
          <w:p w14:paraId="7D5C7532" w14:textId="77777777" w:rsidR="00FF2840" w:rsidRPr="00FF2840" w:rsidRDefault="00FF2840" w:rsidP="00FF2840">
            <w:pPr>
              <w:jc w:val="both"/>
              <w:rPr>
                <w:rFonts w:ascii="Arial" w:hAnsi="Arial" w:cs="Arial"/>
                <w:sz w:val="22"/>
                <w:szCs w:val="22"/>
              </w:rPr>
            </w:pPr>
          </w:p>
        </w:tc>
        <w:tc>
          <w:tcPr>
            <w:tcW w:w="2825" w:type="dxa"/>
          </w:tcPr>
          <w:p w14:paraId="5F08FCF8" w14:textId="77777777" w:rsidR="00FF2840" w:rsidRPr="00FF2840" w:rsidRDefault="00FF2840" w:rsidP="00FF2840">
            <w:pPr>
              <w:jc w:val="both"/>
              <w:rPr>
                <w:rFonts w:ascii="Arial" w:hAnsi="Arial" w:cs="Arial"/>
                <w:sz w:val="22"/>
                <w:szCs w:val="22"/>
              </w:rPr>
            </w:pPr>
          </w:p>
        </w:tc>
        <w:tc>
          <w:tcPr>
            <w:tcW w:w="3365" w:type="dxa"/>
          </w:tcPr>
          <w:p w14:paraId="76DD8F08" w14:textId="77777777" w:rsidR="00FF2840" w:rsidRPr="00FF2840" w:rsidRDefault="00FF2840" w:rsidP="00FF2840">
            <w:pPr>
              <w:jc w:val="both"/>
              <w:rPr>
                <w:rFonts w:ascii="Arial" w:hAnsi="Arial" w:cs="Arial"/>
                <w:sz w:val="22"/>
                <w:szCs w:val="22"/>
              </w:rPr>
            </w:pPr>
          </w:p>
        </w:tc>
      </w:tr>
      <w:tr w:rsidR="00FF2840" w:rsidRPr="00FF2840" w14:paraId="436D36DF" w14:textId="77777777" w:rsidTr="00C670DD">
        <w:tc>
          <w:tcPr>
            <w:tcW w:w="3095" w:type="dxa"/>
          </w:tcPr>
          <w:p w14:paraId="20120BFE" w14:textId="77777777" w:rsidR="00FF2840" w:rsidRPr="00FF2840" w:rsidRDefault="00FF2840" w:rsidP="00FF2840">
            <w:pPr>
              <w:tabs>
                <w:tab w:val="center" w:pos="4153"/>
                <w:tab w:val="right" w:pos="8306"/>
              </w:tabs>
              <w:jc w:val="both"/>
              <w:rPr>
                <w:rFonts w:ascii="Arial" w:hAnsi="Arial" w:cs="Arial"/>
                <w:sz w:val="22"/>
                <w:szCs w:val="22"/>
              </w:rPr>
            </w:pPr>
            <w:r w:rsidRPr="00FF2840">
              <w:rPr>
                <w:rFonts w:ascii="Arial" w:hAnsi="Arial" w:cs="Arial"/>
                <w:sz w:val="22"/>
                <w:szCs w:val="22"/>
              </w:rPr>
              <w:t>Datum:</w:t>
            </w:r>
          </w:p>
        </w:tc>
        <w:tc>
          <w:tcPr>
            <w:tcW w:w="2825" w:type="dxa"/>
          </w:tcPr>
          <w:p w14:paraId="6F62C093" w14:textId="77777777" w:rsidR="00FF2840" w:rsidRPr="00FF2840" w:rsidRDefault="00FF2840" w:rsidP="00FF2840">
            <w:pPr>
              <w:jc w:val="both"/>
              <w:rPr>
                <w:rFonts w:ascii="Arial" w:hAnsi="Arial" w:cs="Arial"/>
                <w:sz w:val="22"/>
                <w:szCs w:val="22"/>
              </w:rPr>
            </w:pPr>
          </w:p>
        </w:tc>
        <w:tc>
          <w:tcPr>
            <w:tcW w:w="3365" w:type="dxa"/>
          </w:tcPr>
          <w:p w14:paraId="3A82B52C" w14:textId="77777777" w:rsidR="00FF2840" w:rsidRPr="00FF2840" w:rsidRDefault="00FF2840" w:rsidP="00FF2840">
            <w:pPr>
              <w:tabs>
                <w:tab w:val="center" w:pos="4153"/>
                <w:tab w:val="right" w:pos="8306"/>
              </w:tabs>
              <w:jc w:val="both"/>
              <w:rPr>
                <w:rFonts w:ascii="Arial" w:hAnsi="Arial" w:cs="Arial"/>
                <w:sz w:val="22"/>
                <w:szCs w:val="22"/>
              </w:rPr>
            </w:pPr>
            <w:r w:rsidRPr="00FF2840">
              <w:rPr>
                <w:rFonts w:ascii="Arial" w:hAnsi="Arial" w:cs="Arial"/>
                <w:sz w:val="22"/>
                <w:szCs w:val="22"/>
              </w:rPr>
              <w:t>Datum:</w:t>
            </w:r>
          </w:p>
        </w:tc>
      </w:tr>
    </w:tbl>
    <w:p w14:paraId="4FDED357" w14:textId="77777777" w:rsidR="00FF2840" w:rsidRPr="00FF2840" w:rsidRDefault="00FF2840" w:rsidP="00FF2840">
      <w:pPr>
        <w:jc w:val="both"/>
        <w:rPr>
          <w:rFonts w:ascii="Arial" w:hAnsi="Arial" w:cs="Arial"/>
          <w:b/>
          <w:caps/>
          <w:sz w:val="10"/>
          <w:szCs w:val="10"/>
        </w:rPr>
      </w:pPr>
    </w:p>
    <w:p w14:paraId="45E1D2FD" w14:textId="1E32C942" w:rsidR="00FF2840" w:rsidRDefault="00FF2840" w:rsidP="00FF2840">
      <w:pPr>
        <w:jc w:val="both"/>
        <w:rPr>
          <w:rFonts w:ascii="Arial" w:hAnsi="Arial" w:cs="Arial"/>
          <w:b/>
          <w:caps/>
          <w:sz w:val="10"/>
          <w:szCs w:val="10"/>
        </w:rPr>
      </w:pPr>
    </w:p>
    <w:p w14:paraId="1D5F9DF4" w14:textId="77777777" w:rsidR="00C32388" w:rsidRPr="00FF2840" w:rsidRDefault="00C32388" w:rsidP="00FF2840">
      <w:pPr>
        <w:jc w:val="both"/>
        <w:rPr>
          <w:rFonts w:ascii="Arial" w:hAnsi="Arial" w:cs="Arial"/>
          <w:b/>
          <w:caps/>
          <w:sz w:val="10"/>
          <w:szCs w:val="10"/>
        </w:rPr>
      </w:pPr>
    </w:p>
    <w:p w14:paraId="036817A5" w14:textId="4C85613B" w:rsidR="00FF2840" w:rsidRDefault="00FF2840" w:rsidP="00FF2840">
      <w:pPr>
        <w:jc w:val="both"/>
        <w:rPr>
          <w:rFonts w:ascii="Arial" w:hAnsi="Arial" w:cs="Arial"/>
          <w:b/>
          <w:caps/>
          <w:sz w:val="10"/>
          <w:szCs w:val="10"/>
        </w:rPr>
      </w:pPr>
    </w:p>
    <w:p w14:paraId="33EFE954" w14:textId="77777777" w:rsidR="00B14219" w:rsidRPr="00FF2840" w:rsidRDefault="00B14219" w:rsidP="00FF2840">
      <w:pPr>
        <w:jc w:val="both"/>
        <w:rPr>
          <w:rFonts w:ascii="Arial" w:hAnsi="Arial" w:cs="Arial"/>
          <w:b/>
          <w:caps/>
          <w:sz w:val="10"/>
          <w:szCs w:val="10"/>
        </w:rPr>
      </w:pPr>
    </w:p>
    <w:p w14:paraId="4B5FBF5A" w14:textId="77777777" w:rsidR="00FF2840" w:rsidRPr="00FF2840" w:rsidRDefault="00FF2840" w:rsidP="00FF2840">
      <w:pPr>
        <w:jc w:val="both"/>
        <w:rPr>
          <w:rFonts w:ascii="Arial" w:hAnsi="Arial" w:cs="Arial"/>
          <w:b/>
          <w:lang w:val="pt-PT"/>
        </w:rPr>
      </w:pPr>
      <w:r w:rsidRPr="00FF2840">
        <w:rPr>
          <w:rFonts w:ascii="Arial" w:hAnsi="Arial" w:cs="Arial"/>
          <w:lang w:val="pt-PT"/>
        </w:rPr>
        <w:t>Izjavljamo, da sprejemamo format vzorca pogodba.</w:t>
      </w:r>
    </w:p>
    <w:tbl>
      <w:tblPr>
        <w:tblW w:w="0" w:type="auto"/>
        <w:tblLayout w:type="fixed"/>
        <w:tblLook w:val="0000" w:firstRow="0" w:lastRow="0" w:firstColumn="0" w:lastColumn="0" w:noHBand="0" w:noVBand="0"/>
      </w:tblPr>
      <w:tblGrid>
        <w:gridCol w:w="3190"/>
        <w:gridCol w:w="3190"/>
        <w:gridCol w:w="3190"/>
      </w:tblGrid>
      <w:tr w:rsidR="00FF2840" w:rsidRPr="00FF2840" w14:paraId="279B7463" w14:textId="77777777" w:rsidTr="00C670DD">
        <w:trPr>
          <w:trHeight w:val="229"/>
        </w:trPr>
        <w:tc>
          <w:tcPr>
            <w:tcW w:w="3190" w:type="dxa"/>
          </w:tcPr>
          <w:p w14:paraId="333CB231" w14:textId="77777777" w:rsidR="00FF2840" w:rsidRPr="00FF2840" w:rsidRDefault="00FF2840" w:rsidP="00FF2840">
            <w:pPr>
              <w:jc w:val="both"/>
              <w:rPr>
                <w:rFonts w:ascii="Arial" w:hAnsi="Arial"/>
                <w:lang w:val="pt-PT"/>
              </w:rPr>
            </w:pPr>
          </w:p>
        </w:tc>
        <w:tc>
          <w:tcPr>
            <w:tcW w:w="3190" w:type="dxa"/>
          </w:tcPr>
          <w:p w14:paraId="3A8CDB1E" w14:textId="77777777" w:rsidR="00FF2840" w:rsidRPr="00FF2840" w:rsidRDefault="00FF2840" w:rsidP="00FF2840">
            <w:pPr>
              <w:jc w:val="both"/>
              <w:rPr>
                <w:rFonts w:ascii="Arial" w:hAnsi="Arial"/>
                <w:lang w:val="pt-PT"/>
              </w:rPr>
            </w:pPr>
          </w:p>
        </w:tc>
        <w:tc>
          <w:tcPr>
            <w:tcW w:w="3190" w:type="dxa"/>
          </w:tcPr>
          <w:p w14:paraId="48BED528" w14:textId="77777777" w:rsidR="00FF2840" w:rsidRPr="00FF2840" w:rsidRDefault="00FF2840" w:rsidP="00FF2840">
            <w:pPr>
              <w:jc w:val="center"/>
              <w:rPr>
                <w:rFonts w:ascii="Arial" w:hAnsi="Arial"/>
                <w:sz w:val="22"/>
                <w:szCs w:val="22"/>
              </w:rPr>
            </w:pPr>
            <w:proofErr w:type="spellStart"/>
            <w:r w:rsidRPr="00FF2840">
              <w:rPr>
                <w:rFonts w:ascii="Arial" w:hAnsi="Arial"/>
                <w:sz w:val="22"/>
                <w:szCs w:val="22"/>
              </w:rPr>
              <w:t>Ponudnik</w:t>
            </w:r>
            <w:proofErr w:type="spellEnd"/>
            <w:r w:rsidRPr="00FF2840">
              <w:rPr>
                <w:rFonts w:ascii="Arial" w:hAnsi="Arial"/>
                <w:sz w:val="22"/>
                <w:szCs w:val="22"/>
              </w:rPr>
              <w:t>:</w:t>
            </w:r>
          </w:p>
          <w:p w14:paraId="5C042F67" w14:textId="77777777" w:rsidR="00FF2840" w:rsidRPr="00FF2840" w:rsidRDefault="00FF2840" w:rsidP="00FF2840">
            <w:pPr>
              <w:jc w:val="center"/>
              <w:rPr>
                <w:rFonts w:ascii="Arial" w:hAnsi="Arial"/>
                <w:sz w:val="22"/>
                <w:szCs w:val="22"/>
              </w:rPr>
            </w:pPr>
          </w:p>
        </w:tc>
      </w:tr>
      <w:tr w:rsidR="00FF2840" w:rsidRPr="00FF2840" w14:paraId="27D8138D" w14:textId="77777777" w:rsidTr="00C670DD">
        <w:trPr>
          <w:trHeight w:hRule="exact" w:val="500"/>
        </w:trPr>
        <w:tc>
          <w:tcPr>
            <w:tcW w:w="3190" w:type="dxa"/>
          </w:tcPr>
          <w:p w14:paraId="11CCB802" w14:textId="77777777" w:rsidR="00FF2840" w:rsidRPr="00FF2840" w:rsidRDefault="00FF2840" w:rsidP="00FF2840">
            <w:pPr>
              <w:jc w:val="center"/>
              <w:rPr>
                <w:rFonts w:ascii="Arial" w:hAnsi="Arial"/>
                <w:i/>
                <w:vertAlign w:val="superscript"/>
              </w:rPr>
            </w:pPr>
          </w:p>
        </w:tc>
        <w:tc>
          <w:tcPr>
            <w:tcW w:w="3190" w:type="dxa"/>
          </w:tcPr>
          <w:p w14:paraId="75BBE77C" w14:textId="77777777" w:rsidR="00FF2840" w:rsidRPr="00FF2840" w:rsidRDefault="00FF2840" w:rsidP="00FF2840">
            <w:pPr>
              <w:jc w:val="center"/>
              <w:rPr>
                <w:rFonts w:ascii="Arial" w:hAnsi="Arial"/>
                <w:i/>
                <w:vertAlign w:val="superscript"/>
              </w:rPr>
            </w:pPr>
          </w:p>
        </w:tc>
        <w:tc>
          <w:tcPr>
            <w:tcW w:w="3190" w:type="dxa"/>
          </w:tcPr>
          <w:p w14:paraId="44AC7A2E" w14:textId="77777777" w:rsidR="00FF2840" w:rsidRPr="00FF2840" w:rsidRDefault="00FF2840" w:rsidP="00FF2840">
            <w:pPr>
              <w:jc w:val="center"/>
              <w:rPr>
                <w:rFonts w:ascii="Arial" w:hAnsi="Arial"/>
                <w:i/>
                <w:vertAlign w:val="superscript"/>
              </w:rPr>
            </w:pPr>
          </w:p>
        </w:tc>
      </w:tr>
      <w:tr w:rsidR="00FF2840" w:rsidRPr="00FF2840" w14:paraId="2FA43392" w14:textId="77777777" w:rsidTr="00C670DD">
        <w:trPr>
          <w:trHeight w:val="86"/>
        </w:trPr>
        <w:tc>
          <w:tcPr>
            <w:tcW w:w="3190" w:type="dxa"/>
            <w:tcBorders>
              <w:top w:val="dashed" w:sz="4" w:space="0" w:color="auto"/>
            </w:tcBorders>
          </w:tcPr>
          <w:p w14:paraId="2772BDB9" w14:textId="77777777" w:rsidR="00FF2840" w:rsidRPr="00FF2840" w:rsidRDefault="00FF2840" w:rsidP="00FF2840">
            <w:pPr>
              <w:jc w:val="center"/>
              <w:rPr>
                <w:rFonts w:ascii="Arial" w:hAnsi="Arial"/>
                <w:i/>
                <w:sz w:val="16"/>
              </w:rPr>
            </w:pPr>
            <w:r w:rsidRPr="00FF2840">
              <w:rPr>
                <w:rFonts w:ascii="Arial" w:hAnsi="Arial"/>
                <w:i/>
                <w:sz w:val="16"/>
              </w:rPr>
              <w:t>(</w:t>
            </w:r>
            <w:proofErr w:type="spellStart"/>
            <w:proofErr w:type="gramStart"/>
            <w:r w:rsidRPr="00FF2840">
              <w:rPr>
                <w:rFonts w:ascii="Arial" w:hAnsi="Arial"/>
                <w:i/>
                <w:sz w:val="16"/>
              </w:rPr>
              <w:t>kraj</w:t>
            </w:r>
            <w:proofErr w:type="spellEnd"/>
            <w:proofErr w:type="gramEnd"/>
            <w:r w:rsidRPr="00FF2840">
              <w:rPr>
                <w:rFonts w:ascii="Arial" w:hAnsi="Arial"/>
                <w:i/>
                <w:sz w:val="16"/>
              </w:rPr>
              <w:t>, datum)</w:t>
            </w:r>
          </w:p>
        </w:tc>
        <w:tc>
          <w:tcPr>
            <w:tcW w:w="3190" w:type="dxa"/>
          </w:tcPr>
          <w:p w14:paraId="77E53034" w14:textId="77777777" w:rsidR="00FF2840" w:rsidRPr="00FF2840" w:rsidRDefault="00FF2840" w:rsidP="00FF2840">
            <w:pPr>
              <w:jc w:val="center"/>
              <w:rPr>
                <w:rFonts w:ascii="Arial" w:hAnsi="Arial"/>
                <w:i/>
                <w:sz w:val="16"/>
              </w:rPr>
            </w:pPr>
            <w:r w:rsidRPr="00FF2840">
              <w:rPr>
                <w:rFonts w:ascii="Arial" w:hAnsi="Arial"/>
                <w:i/>
                <w:sz w:val="16"/>
              </w:rPr>
              <w:t>(</w:t>
            </w:r>
            <w:proofErr w:type="spellStart"/>
            <w:r w:rsidRPr="00FF2840">
              <w:rPr>
                <w:rFonts w:ascii="Arial" w:hAnsi="Arial"/>
                <w:i/>
                <w:sz w:val="16"/>
              </w:rPr>
              <w:t>žig</w:t>
            </w:r>
            <w:proofErr w:type="spellEnd"/>
            <w:r w:rsidRPr="00FF2840">
              <w:rPr>
                <w:rFonts w:ascii="Arial" w:hAnsi="Arial"/>
                <w:i/>
                <w:sz w:val="16"/>
              </w:rPr>
              <w:t>)</w:t>
            </w:r>
          </w:p>
        </w:tc>
        <w:tc>
          <w:tcPr>
            <w:tcW w:w="3190" w:type="dxa"/>
            <w:tcBorders>
              <w:top w:val="dashed" w:sz="4" w:space="0" w:color="auto"/>
            </w:tcBorders>
          </w:tcPr>
          <w:p w14:paraId="2E773E77" w14:textId="77777777" w:rsidR="00FF2840" w:rsidRPr="00FF2840" w:rsidRDefault="00FF2840" w:rsidP="00FF2840">
            <w:pPr>
              <w:jc w:val="center"/>
              <w:rPr>
                <w:rFonts w:ascii="Arial" w:hAnsi="Arial"/>
                <w:i/>
                <w:sz w:val="16"/>
              </w:rPr>
            </w:pPr>
            <w:r w:rsidRPr="00FF2840">
              <w:rPr>
                <w:rFonts w:ascii="Arial" w:hAnsi="Arial"/>
                <w:i/>
                <w:sz w:val="16"/>
              </w:rPr>
              <w:t>(</w:t>
            </w:r>
            <w:proofErr w:type="spellStart"/>
            <w:proofErr w:type="gramStart"/>
            <w:r w:rsidRPr="00FF2840">
              <w:rPr>
                <w:rFonts w:ascii="Arial" w:hAnsi="Arial"/>
                <w:i/>
                <w:sz w:val="16"/>
              </w:rPr>
              <w:t>podpis</w:t>
            </w:r>
            <w:proofErr w:type="spellEnd"/>
            <w:proofErr w:type="gramEnd"/>
            <w:r w:rsidRPr="00FF2840">
              <w:rPr>
                <w:rFonts w:ascii="Arial" w:hAnsi="Arial"/>
                <w:i/>
                <w:sz w:val="16"/>
              </w:rPr>
              <w:t xml:space="preserve"> </w:t>
            </w:r>
            <w:proofErr w:type="spellStart"/>
            <w:r w:rsidRPr="00FF2840">
              <w:rPr>
                <w:rFonts w:ascii="Arial" w:hAnsi="Arial"/>
                <w:i/>
                <w:sz w:val="16"/>
              </w:rPr>
              <w:t>predstavnika</w:t>
            </w:r>
            <w:proofErr w:type="spellEnd"/>
            <w:r w:rsidRPr="00FF2840">
              <w:rPr>
                <w:rFonts w:ascii="Arial" w:hAnsi="Arial"/>
                <w:i/>
                <w:sz w:val="16"/>
              </w:rPr>
              <w:t>)</w:t>
            </w:r>
          </w:p>
        </w:tc>
      </w:tr>
    </w:tbl>
    <w:p w14:paraId="495B47CC" w14:textId="77777777" w:rsidR="00FF2840" w:rsidRPr="00FF2840" w:rsidRDefault="00FF2840" w:rsidP="00FF2840">
      <w:pPr>
        <w:rPr>
          <w:rFonts w:ascii="Arial" w:hAnsi="Arial"/>
          <w:b/>
          <w:sz w:val="10"/>
          <w:szCs w:val="10"/>
          <w:u w:val="single"/>
          <w:lang w:val="sl-SI"/>
        </w:rPr>
      </w:pPr>
    </w:p>
    <w:p w14:paraId="4DDE3C31" w14:textId="77777777" w:rsidR="00FF2840" w:rsidRPr="00FF2840" w:rsidRDefault="00FF2840" w:rsidP="00FF2840">
      <w:pPr>
        <w:rPr>
          <w:rFonts w:ascii="Arial" w:hAnsi="Arial"/>
          <w:b/>
          <w:sz w:val="10"/>
          <w:szCs w:val="10"/>
          <w:u w:val="single"/>
          <w:lang w:val="sl-SI"/>
        </w:rPr>
      </w:pPr>
    </w:p>
    <w:p w14:paraId="62218030" w14:textId="3A3F98FD" w:rsidR="002F0E26" w:rsidRDefault="002F0E26" w:rsidP="00FF2840">
      <w:pPr>
        <w:tabs>
          <w:tab w:val="left" w:pos="792"/>
        </w:tabs>
        <w:suppressAutoHyphens/>
        <w:jc w:val="both"/>
        <w:rPr>
          <w:rFonts w:ascii="Arial" w:hAnsi="Arial" w:cs="Arial"/>
          <w:b/>
          <w:caps/>
          <w:sz w:val="28"/>
          <w:szCs w:val="28"/>
          <w:lang w:val="sl-SI" w:eastAsia="ar-SA"/>
        </w:rPr>
      </w:pPr>
    </w:p>
    <w:p w14:paraId="234EBFB5" w14:textId="77777777" w:rsidR="00FF2840" w:rsidRPr="00FF2840" w:rsidRDefault="00FF2840" w:rsidP="00FF2840">
      <w:pPr>
        <w:tabs>
          <w:tab w:val="left" w:pos="792"/>
        </w:tabs>
        <w:suppressAutoHyphens/>
        <w:jc w:val="both"/>
        <w:rPr>
          <w:rFonts w:ascii="Arial" w:hAnsi="Arial" w:cs="Arial"/>
          <w:b/>
          <w:sz w:val="28"/>
          <w:szCs w:val="28"/>
          <w:lang w:val="sl-SI" w:eastAsia="ar-SA"/>
        </w:rPr>
      </w:pPr>
      <w:r w:rsidRPr="00FF2840">
        <w:rPr>
          <w:rFonts w:ascii="Arial" w:hAnsi="Arial" w:cs="Arial"/>
          <w:b/>
          <w:caps/>
          <w:sz w:val="28"/>
          <w:szCs w:val="28"/>
          <w:lang w:val="sl-SI" w:eastAsia="ar-SA"/>
        </w:rPr>
        <w:lastRenderedPageBreak/>
        <w:t>Priloga 1</w:t>
      </w:r>
      <w:r w:rsidRPr="00FF2840">
        <w:rPr>
          <w:rFonts w:ascii="Arial" w:hAnsi="Arial" w:cs="Arial"/>
          <w:b/>
          <w:sz w:val="28"/>
          <w:szCs w:val="28"/>
          <w:lang w:val="sl-SI" w:eastAsia="ar-SA"/>
        </w:rPr>
        <w:t>: Prevzemni zapisnik za javno naročilo</w:t>
      </w:r>
    </w:p>
    <w:p w14:paraId="1F1D4A50" w14:textId="77777777" w:rsidR="00FF2840" w:rsidRPr="00FF2840" w:rsidRDefault="00FF2840" w:rsidP="00FF2840">
      <w:pPr>
        <w:tabs>
          <w:tab w:val="left" w:pos="792"/>
        </w:tabs>
        <w:suppressAutoHyphens/>
        <w:jc w:val="both"/>
        <w:rPr>
          <w:rFonts w:ascii="Arial" w:hAnsi="Arial" w:cs="Arial"/>
          <w:b/>
          <w:sz w:val="28"/>
          <w:szCs w:val="28"/>
          <w:lang w:val="sl-SI" w:eastAsia="ar-SA"/>
        </w:rPr>
      </w:pPr>
    </w:p>
    <w:p w14:paraId="41B8A472" w14:textId="1099C614" w:rsidR="00FF2840" w:rsidRPr="00C53224" w:rsidRDefault="00FF2840" w:rsidP="00C53224">
      <w:pPr>
        <w:tabs>
          <w:tab w:val="left" w:pos="792"/>
        </w:tabs>
        <w:suppressAutoHyphens/>
        <w:rPr>
          <w:rFonts w:ascii="Arial" w:hAnsi="Arial" w:cs="Arial"/>
          <w:b/>
          <w:sz w:val="30"/>
          <w:szCs w:val="30"/>
          <w:lang w:val="pt-PT" w:eastAsia="ar-SA"/>
        </w:rPr>
      </w:pPr>
      <w:r w:rsidRPr="00FF2840">
        <w:rPr>
          <w:rFonts w:ascii="Arial" w:hAnsi="Arial" w:cs="Arial"/>
          <w:b/>
          <w:sz w:val="30"/>
          <w:szCs w:val="30"/>
          <w:lang w:val="pt-PT" w:eastAsia="ar-SA"/>
        </w:rPr>
        <w:t>»</w:t>
      </w:r>
      <w:r w:rsidR="00C53224" w:rsidRPr="00C53224">
        <w:rPr>
          <w:rFonts w:ascii="Arial" w:hAnsi="Arial" w:cs="Arial"/>
          <w:b/>
          <w:sz w:val="30"/>
          <w:szCs w:val="30"/>
          <w:lang w:val="pt-PT" w:eastAsia="ar-SA"/>
        </w:rPr>
        <w:t>NAKUP IN INSTALACIJA SISTEMA ZA DETEKCIJO POSAMEZNIH FOTONOV NA OSNOVI SUPERPREVODNE NANOŽICE</w:t>
      </w:r>
      <w:r w:rsidRPr="00FF2840">
        <w:rPr>
          <w:rFonts w:ascii="Arial" w:hAnsi="Arial" w:cs="Arial"/>
          <w:b/>
          <w:sz w:val="30"/>
          <w:szCs w:val="30"/>
          <w:lang w:val="pt-PT" w:eastAsia="ar-SA"/>
        </w:rPr>
        <w:t>«</w:t>
      </w:r>
    </w:p>
    <w:tbl>
      <w:tblPr>
        <w:tblW w:w="0" w:type="auto"/>
        <w:tblLayout w:type="fixed"/>
        <w:tblLook w:val="0000" w:firstRow="0" w:lastRow="0" w:firstColumn="0" w:lastColumn="0" w:noHBand="0" w:noVBand="0"/>
      </w:tblPr>
      <w:tblGrid>
        <w:gridCol w:w="3369"/>
        <w:gridCol w:w="5918"/>
      </w:tblGrid>
      <w:tr w:rsidR="00FF2840" w:rsidRPr="00FF2840" w14:paraId="2540C8C2" w14:textId="77777777" w:rsidTr="00C670DD">
        <w:trPr>
          <w:trHeight w:hRule="exact" w:val="661"/>
        </w:trPr>
        <w:tc>
          <w:tcPr>
            <w:tcW w:w="3369" w:type="dxa"/>
            <w:vAlign w:val="bottom"/>
          </w:tcPr>
          <w:p w14:paraId="63898AE5" w14:textId="77777777" w:rsidR="00FF2840" w:rsidRPr="00FF2840" w:rsidRDefault="00FF2840" w:rsidP="00FF2840">
            <w:pPr>
              <w:suppressAutoHyphens/>
              <w:snapToGrid w:val="0"/>
              <w:rPr>
                <w:rFonts w:ascii="Arial" w:hAnsi="Arial" w:cs="Arial"/>
                <w:u w:val="single"/>
                <w:lang w:eastAsia="ar-SA"/>
              </w:rPr>
            </w:pPr>
            <w:r w:rsidRPr="00FF2840">
              <w:rPr>
                <w:rFonts w:ascii="Arial" w:hAnsi="Arial" w:cs="Arial"/>
                <w:u w:val="single"/>
                <w:lang w:eastAsia="ar-SA"/>
              </w:rPr>
              <w:t>DOBAVITELJ:</w:t>
            </w:r>
          </w:p>
        </w:tc>
        <w:tc>
          <w:tcPr>
            <w:tcW w:w="5918" w:type="dxa"/>
            <w:vAlign w:val="bottom"/>
          </w:tcPr>
          <w:p w14:paraId="2EA25918" w14:textId="77777777" w:rsidR="00FF2840" w:rsidRPr="00FF2840" w:rsidRDefault="00FF2840" w:rsidP="00FF2840">
            <w:pPr>
              <w:suppressAutoHyphens/>
              <w:snapToGrid w:val="0"/>
              <w:rPr>
                <w:rFonts w:ascii="Arial" w:hAnsi="Arial" w:cs="Arial"/>
                <w:sz w:val="22"/>
                <w:lang w:eastAsia="ar-SA"/>
              </w:rPr>
            </w:pPr>
          </w:p>
        </w:tc>
      </w:tr>
      <w:tr w:rsidR="00FF2840" w:rsidRPr="00FF2840" w14:paraId="0FFADCA4" w14:textId="77777777" w:rsidTr="00C670DD">
        <w:trPr>
          <w:trHeight w:hRule="exact" w:val="284"/>
        </w:trPr>
        <w:tc>
          <w:tcPr>
            <w:tcW w:w="3369" w:type="dxa"/>
            <w:vAlign w:val="bottom"/>
          </w:tcPr>
          <w:p w14:paraId="4162888D" w14:textId="77777777" w:rsidR="00FF2840" w:rsidRPr="00FF2840" w:rsidRDefault="00FF2840" w:rsidP="00FF2840">
            <w:pPr>
              <w:suppressAutoHyphens/>
              <w:snapToGrid w:val="0"/>
              <w:rPr>
                <w:rFonts w:ascii="Arial" w:hAnsi="Arial" w:cs="Arial"/>
                <w:sz w:val="22"/>
                <w:lang w:val="sl-SI" w:eastAsia="ar-SA"/>
              </w:rPr>
            </w:pPr>
            <w:r w:rsidRPr="00FF2840">
              <w:rPr>
                <w:rFonts w:ascii="Arial" w:hAnsi="Arial" w:cs="Arial"/>
                <w:sz w:val="22"/>
                <w:lang w:val="sl-SI" w:eastAsia="ar-SA"/>
              </w:rPr>
              <w:t>Naziv:</w:t>
            </w:r>
          </w:p>
        </w:tc>
        <w:tc>
          <w:tcPr>
            <w:tcW w:w="5918" w:type="dxa"/>
            <w:tcBorders>
              <w:bottom w:val="single" w:sz="4" w:space="0" w:color="000000"/>
            </w:tcBorders>
            <w:vAlign w:val="bottom"/>
          </w:tcPr>
          <w:p w14:paraId="7C1D6D66" w14:textId="77777777" w:rsidR="00FF2840" w:rsidRPr="00FF2840" w:rsidRDefault="00FF2840" w:rsidP="00FF2840">
            <w:pPr>
              <w:suppressAutoHyphens/>
              <w:snapToGrid w:val="0"/>
              <w:rPr>
                <w:rFonts w:ascii="Arial" w:hAnsi="Arial" w:cs="Arial"/>
                <w:sz w:val="22"/>
                <w:lang w:val="sl-SI" w:eastAsia="ar-SA"/>
              </w:rPr>
            </w:pPr>
          </w:p>
        </w:tc>
      </w:tr>
      <w:tr w:rsidR="00FF2840" w:rsidRPr="00FF2840" w14:paraId="43E1B7AF" w14:textId="77777777" w:rsidTr="00C670DD">
        <w:trPr>
          <w:trHeight w:hRule="exact" w:val="284"/>
        </w:trPr>
        <w:tc>
          <w:tcPr>
            <w:tcW w:w="3369" w:type="dxa"/>
            <w:vAlign w:val="bottom"/>
          </w:tcPr>
          <w:p w14:paraId="25EF395A" w14:textId="77777777" w:rsidR="00FF2840" w:rsidRPr="00FF2840" w:rsidRDefault="00FF2840" w:rsidP="00FF2840">
            <w:pPr>
              <w:suppressAutoHyphens/>
              <w:snapToGrid w:val="0"/>
              <w:rPr>
                <w:rFonts w:ascii="Arial" w:hAnsi="Arial" w:cs="Arial"/>
                <w:sz w:val="22"/>
                <w:lang w:val="sl-SI" w:eastAsia="ar-SA"/>
              </w:rPr>
            </w:pPr>
            <w:r w:rsidRPr="00FF2840">
              <w:rPr>
                <w:rFonts w:ascii="Arial" w:hAnsi="Arial" w:cs="Arial"/>
                <w:sz w:val="22"/>
                <w:lang w:val="sl-SI" w:eastAsia="ar-SA"/>
              </w:rPr>
              <w:t>Naslov:</w:t>
            </w:r>
          </w:p>
        </w:tc>
        <w:tc>
          <w:tcPr>
            <w:tcW w:w="5918" w:type="dxa"/>
            <w:tcBorders>
              <w:top w:val="single" w:sz="4" w:space="0" w:color="000000"/>
              <w:bottom w:val="single" w:sz="4" w:space="0" w:color="000000"/>
            </w:tcBorders>
            <w:vAlign w:val="bottom"/>
          </w:tcPr>
          <w:p w14:paraId="6577E6E4" w14:textId="77777777" w:rsidR="00FF2840" w:rsidRPr="00FF2840" w:rsidRDefault="00FF2840" w:rsidP="00FF2840">
            <w:pPr>
              <w:suppressAutoHyphens/>
              <w:snapToGrid w:val="0"/>
              <w:rPr>
                <w:rFonts w:ascii="Arial" w:hAnsi="Arial" w:cs="Arial"/>
                <w:sz w:val="22"/>
                <w:lang w:val="sl-SI" w:eastAsia="ar-SA"/>
              </w:rPr>
            </w:pPr>
          </w:p>
        </w:tc>
      </w:tr>
      <w:tr w:rsidR="00FF2840" w:rsidRPr="00FF2840" w14:paraId="285E751C" w14:textId="77777777" w:rsidTr="00C670DD">
        <w:trPr>
          <w:trHeight w:hRule="exact" w:val="284"/>
        </w:trPr>
        <w:tc>
          <w:tcPr>
            <w:tcW w:w="3369" w:type="dxa"/>
            <w:vAlign w:val="bottom"/>
          </w:tcPr>
          <w:p w14:paraId="45507BE8" w14:textId="77777777" w:rsidR="00FF2840" w:rsidRPr="00FF2840" w:rsidRDefault="00FF2840" w:rsidP="00FF2840">
            <w:pPr>
              <w:suppressAutoHyphens/>
              <w:snapToGrid w:val="0"/>
              <w:rPr>
                <w:rFonts w:ascii="Arial" w:hAnsi="Arial" w:cs="Arial"/>
                <w:sz w:val="22"/>
                <w:lang w:val="sl-SI" w:eastAsia="ar-SA"/>
              </w:rPr>
            </w:pPr>
            <w:r w:rsidRPr="00FF2840">
              <w:rPr>
                <w:rFonts w:ascii="Arial" w:hAnsi="Arial" w:cs="Arial"/>
                <w:sz w:val="22"/>
                <w:lang w:val="sl-SI" w:eastAsia="ar-SA"/>
              </w:rPr>
              <w:t>Identifikacijska številka za DDV:</w:t>
            </w:r>
          </w:p>
        </w:tc>
        <w:tc>
          <w:tcPr>
            <w:tcW w:w="5918" w:type="dxa"/>
            <w:tcBorders>
              <w:top w:val="single" w:sz="4" w:space="0" w:color="000000"/>
              <w:bottom w:val="single" w:sz="4" w:space="0" w:color="000000"/>
            </w:tcBorders>
            <w:vAlign w:val="bottom"/>
          </w:tcPr>
          <w:p w14:paraId="3BAE4A20" w14:textId="77777777" w:rsidR="00FF2840" w:rsidRPr="00FF2840" w:rsidRDefault="00FF2840" w:rsidP="00FF2840">
            <w:pPr>
              <w:suppressAutoHyphens/>
              <w:snapToGrid w:val="0"/>
              <w:rPr>
                <w:rFonts w:ascii="Arial" w:hAnsi="Arial" w:cs="Arial"/>
                <w:sz w:val="22"/>
                <w:lang w:val="sl-SI" w:eastAsia="ar-SA"/>
              </w:rPr>
            </w:pPr>
          </w:p>
        </w:tc>
      </w:tr>
      <w:tr w:rsidR="00FF2840" w:rsidRPr="00FF2840" w14:paraId="0CE71740" w14:textId="77777777" w:rsidTr="00C670DD">
        <w:trPr>
          <w:trHeight w:hRule="exact" w:val="284"/>
        </w:trPr>
        <w:tc>
          <w:tcPr>
            <w:tcW w:w="3369" w:type="dxa"/>
            <w:vAlign w:val="bottom"/>
          </w:tcPr>
          <w:p w14:paraId="4ABF7196" w14:textId="77777777" w:rsidR="00FF2840" w:rsidRPr="00FF2840" w:rsidRDefault="00FF2840" w:rsidP="00FF2840">
            <w:pPr>
              <w:suppressAutoHyphens/>
              <w:snapToGrid w:val="0"/>
              <w:rPr>
                <w:rFonts w:ascii="Arial" w:hAnsi="Arial" w:cs="Arial"/>
                <w:sz w:val="22"/>
                <w:lang w:val="sl-SI" w:eastAsia="ar-SA"/>
              </w:rPr>
            </w:pPr>
            <w:r w:rsidRPr="00FF2840">
              <w:rPr>
                <w:rFonts w:ascii="Arial" w:hAnsi="Arial" w:cs="Arial"/>
                <w:sz w:val="22"/>
                <w:lang w:val="sl-SI" w:eastAsia="ar-SA"/>
              </w:rPr>
              <w:t>Matična številka:</w:t>
            </w:r>
          </w:p>
        </w:tc>
        <w:tc>
          <w:tcPr>
            <w:tcW w:w="5918" w:type="dxa"/>
            <w:tcBorders>
              <w:top w:val="single" w:sz="4" w:space="0" w:color="000000"/>
              <w:bottom w:val="single" w:sz="4" w:space="0" w:color="000000"/>
            </w:tcBorders>
            <w:vAlign w:val="bottom"/>
          </w:tcPr>
          <w:p w14:paraId="2D756D19" w14:textId="77777777" w:rsidR="00FF2840" w:rsidRPr="00FF2840" w:rsidRDefault="00FF2840" w:rsidP="00FF2840">
            <w:pPr>
              <w:suppressAutoHyphens/>
              <w:snapToGrid w:val="0"/>
              <w:rPr>
                <w:rFonts w:ascii="Arial" w:hAnsi="Arial" w:cs="Arial"/>
                <w:sz w:val="22"/>
                <w:lang w:val="sl-SI" w:eastAsia="ar-SA"/>
              </w:rPr>
            </w:pPr>
          </w:p>
        </w:tc>
      </w:tr>
      <w:tr w:rsidR="00FF2840" w:rsidRPr="00FF2840" w14:paraId="55160D06" w14:textId="77777777" w:rsidTr="00C670DD">
        <w:trPr>
          <w:trHeight w:hRule="exact" w:val="284"/>
        </w:trPr>
        <w:tc>
          <w:tcPr>
            <w:tcW w:w="3369" w:type="dxa"/>
            <w:vAlign w:val="bottom"/>
          </w:tcPr>
          <w:p w14:paraId="1873AA73" w14:textId="77777777" w:rsidR="00FF2840" w:rsidRPr="00FF2840" w:rsidRDefault="00FF2840" w:rsidP="00FF2840">
            <w:pPr>
              <w:suppressAutoHyphens/>
              <w:snapToGrid w:val="0"/>
              <w:rPr>
                <w:rFonts w:ascii="Arial" w:hAnsi="Arial" w:cs="Arial"/>
                <w:sz w:val="22"/>
                <w:lang w:val="sl-SI" w:eastAsia="ar-SA"/>
              </w:rPr>
            </w:pPr>
            <w:r w:rsidRPr="00FF2840">
              <w:rPr>
                <w:rFonts w:ascii="Arial" w:hAnsi="Arial" w:cs="Arial"/>
                <w:sz w:val="22"/>
                <w:lang w:val="sl-SI" w:eastAsia="ar-SA"/>
              </w:rPr>
              <w:t>Transakcijski račun:</w:t>
            </w:r>
          </w:p>
        </w:tc>
        <w:tc>
          <w:tcPr>
            <w:tcW w:w="5918" w:type="dxa"/>
            <w:tcBorders>
              <w:top w:val="single" w:sz="4" w:space="0" w:color="000000"/>
              <w:bottom w:val="single" w:sz="4" w:space="0" w:color="000000"/>
            </w:tcBorders>
            <w:vAlign w:val="bottom"/>
          </w:tcPr>
          <w:p w14:paraId="285EBA19" w14:textId="77777777" w:rsidR="00FF2840" w:rsidRPr="00FF2840" w:rsidRDefault="00FF2840" w:rsidP="00FF2840">
            <w:pPr>
              <w:suppressAutoHyphens/>
              <w:snapToGrid w:val="0"/>
              <w:rPr>
                <w:rFonts w:ascii="Arial" w:hAnsi="Arial" w:cs="Arial"/>
                <w:sz w:val="22"/>
                <w:lang w:val="sl-SI" w:eastAsia="ar-SA"/>
              </w:rPr>
            </w:pPr>
          </w:p>
        </w:tc>
      </w:tr>
      <w:tr w:rsidR="00FF2840" w:rsidRPr="00FF2840" w14:paraId="1DB7714F" w14:textId="77777777" w:rsidTr="00C670DD">
        <w:trPr>
          <w:trHeight w:hRule="exact" w:val="284"/>
        </w:trPr>
        <w:tc>
          <w:tcPr>
            <w:tcW w:w="3369" w:type="dxa"/>
            <w:vAlign w:val="bottom"/>
          </w:tcPr>
          <w:p w14:paraId="49FE8502" w14:textId="77777777" w:rsidR="00FF2840" w:rsidRPr="00FF2840" w:rsidRDefault="00FF2840" w:rsidP="00FF2840">
            <w:pPr>
              <w:suppressAutoHyphens/>
              <w:snapToGrid w:val="0"/>
              <w:rPr>
                <w:rFonts w:ascii="Arial" w:hAnsi="Arial" w:cs="Arial"/>
                <w:sz w:val="22"/>
                <w:lang w:val="sl-SI" w:eastAsia="ar-SA"/>
              </w:rPr>
            </w:pPr>
            <w:r w:rsidRPr="00FF2840">
              <w:rPr>
                <w:rFonts w:ascii="Arial" w:hAnsi="Arial" w:cs="Arial"/>
                <w:sz w:val="22"/>
                <w:lang w:val="sl-SI" w:eastAsia="ar-SA"/>
              </w:rPr>
              <w:t>Številka pogodbe:</w:t>
            </w:r>
          </w:p>
        </w:tc>
        <w:tc>
          <w:tcPr>
            <w:tcW w:w="5918" w:type="dxa"/>
            <w:tcBorders>
              <w:top w:val="single" w:sz="4" w:space="0" w:color="000000"/>
              <w:bottom w:val="single" w:sz="4" w:space="0" w:color="000000"/>
            </w:tcBorders>
            <w:vAlign w:val="bottom"/>
          </w:tcPr>
          <w:p w14:paraId="444171CC" w14:textId="77777777" w:rsidR="00FF2840" w:rsidRPr="00FF2840" w:rsidRDefault="00FF2840" w:rsidP="00FF2840">
            <w:pPr>
              <w:suppressAutoHyphens/>
              <w:snapToGrid w:val="0"/>
              <w:rPr>
                <w:rFonts w:ascii="Arial" w:hAnsi="Arial" w:cs="Arial"/>
                <w:sz w:val="22"/>
                <w:lang w:val="sl-SI" w:eastAsia="ar-SA"/>
              </w:rPr>
            </w:pPr>
          </w:p>
        </w:tc>
      </w:tr>
    </w:tbl>
    <w:p w14:paraId="2182A125" w14:textId="77777777" w:rsidR="00FF2840" w:rsidRPr="00FF2840" w:rsidRDefault="00FF2840" w:rsidP="00FF2840">
      <w:pPr>
        <w:suppressAutoHyphens/>
        <w:rPr>
          <w:rFonts w:ascii="Arial" w:hAnsi="Arial" w:cs="Arial"/>
          <w:lang w:val="sl-SI" w:eastAsia="ar-SA"/>
        </w:rPr>
      </w:pPr>
    </w:p>
    <w:p w14:paraId="2B6CB9D2" w14:textId="77777777" w:rsidR="00FF2840" w:rsidRPr="00FF2840" w:rsidRDefault="00FF2840" w:rsidP="00FF2840">
      <w:pPr>
        <w:suppressAutoHyphens/>
        <w:rPr>
          <w:rFonts w:ascii="Arial" w:hAnsi="Arial" w:cs="Arial"/>
          <w:sz w:val="10"/>
          <w:lang w:val="sl-SI" w:eastAsia="ar-SA"/>
        </w:rPr>
      </w:pPr>
    </w:p>
    <w:tbl>
      <w:tblPr>
        <w:tblW w:w="0" w:type="auto"/>
        <w:tblLayout w:type="fixed"/>
        <w:tblLook w:val="0000" w:firstRow="0" w:lastRow="0" w:firstColumn="0" w:lastColumn="0" w:noHBand="0" w:noVBand="0"/>
      </w:tblPr>
      <w:tblGrid>
        <w:gridCol w:w="2943"/>
        <w:gridCol w:w="1560"/>
        <w:gridCol w:w="992"/>
        <w:gridCol w:w="2268"/>
        <w:gridCol w:w="1524"/>
      </w:tblGrid>
      <w:tr w:rsidR="00FF2840" w:rsidRPr="00FF2840" w14:paraId="30F24DDF" w14:textId="77777777" w:rsidTr="00C670DD">
        <w:trPr>
          <w:cantSplit/>
        </w:trPr>
        <w:tc>
          <w:tcPr>
            <w:tcW w:w="2943" w:type="dxa"/>
            <w:vAlign w:val="bottom"/>
          </w:tcPr>
          <w:p w14:paraId="05217BAB" w14:textId="77777777" w:rsidR="00FF2840" w:rsidRPr="00FF2840" w:rsidRDefault="00FF2840" w:rsidP="00FF2840">
            <w:pPr>
              <w:suppressAutoHyphens/>
              <w:snapToGrid w:val="0"/>
              <w:rPr>
                <w:rFonts w:ascii="Arial" w:hAnsi="Arial" w:cs="Arial"/>
                <w:sz w:val="22"/>
                <w:lang w:val="sl-SI" w:eastAsia="ar-SA"/>
              </w:rPr>
            </w:pPr>
            <w:r w:rsidRPr="00FF2840">
              <w:rPr>
                <w:rFonts w:ascii="Arial" w:hAnsi="Arial" w:cs="Arial"/>
                <w:sz w:val="22"/>
                <w:lang w:val="sl-SI" w:eastAsia="ar-SA"/>
              </w:rPr>
              <w:t xml:space="preserve">Na osnovi DOBAVNICE št. </w:t>
            </w:r>
          </w:p>
        </w:tc>
        <w:tc>
          <w:tcPr>
            <w:tcW w:w="1560" w:type="dxa"/>
            <w:tcBorders>
              <w:bottom w:val="single" w:sz="4" w:space="0" w:color="000000"/>
            </w:tcBorders>
            <w:vAlign w:val="bottom"/>
          </w:tcPr>
          <w:p w14:paraId="70920272" w14:textId="77777777" w:rsidR="00FF2840" w:rsidRPr="00FF2840" w:rsidRDefault="00FF2840" w:rsidP="00FF2840">
            <w:pPr>
              <w:suppressAutoHyphens/>
              <w:snapToGrid w:val="0"/>
              <w:jc w:val="center"/>
              <w:rPr>
                <w:rFonts w:ascii="Arial" w:hAnsi="Arial" w:cs="Arial"/>
                <w:sz w:val="22"/>
                <w:lang w:val="sl-SI" w:eastAsia="ar-SA"/>
              </w:rPr>
            </w:pPr>
          </w:p>
        </w:tc>
        <w:tc>
          <w:tcPr>
            <w:tcW w:w="992" w:type="dxa"/>
            <w:vAlign w:val="bottom"/>
          </w:tcPr>
          <w:p w14:paraId="2C74B984" w14:textId="77777777" w:rsidR="00FF2840" w:rsidRPr="00FF2840" w:rsidRDefault="00FF2840" w:rsidP="00FF2840">
            <w:pPr>
              <w:suppressAutoHyphens/>
              <w:snapToGrid w:val="0"/>
              <w:jc w:val="center"/>
              <w:rPr>
                <w:rFonts w:ascii="Arial" w:hAnsi="Arial" w:cs="Arial"/>
                <w:sz w:val="22"/>
                <w:lang w:val="sl-SI" w:eastAsia="ar-SA"/>
              </w:rPr>
            </w:pPr>
            <w:r w:rsidRPr="00FF2840">
              <w:rPr>
                <w:rFonts w:ascii="Arial" w:hAnsi="Arial" w:cs="Arial"/>
                <w:sz w:val="22"/>
                <w:lang w:val="sl-SI" w:eastAsia="ar-SA"/>
              </w:rPr>
              <w:t>z dne</w:t>
            </w:r>
          </w:p>
        </w:tc>
        <w:tc>
          <w:tcPr>
            <w:tcW w:w="2268" w:type="dxa"/>
            <w:tcBorders>
              <w:bottom w:val="single" w:sz="4" w:space="0" w:color="000000"/>
            </w:tcBorders>
            <w:vAlign w:val="bottom"/>
          </w:tcPr>
          <w:p w14:paraId="14FDB839" w14:textId="77777777" w:rsidR="00FF2840" w:rsidRPr="00FF2840" w:rsidRDefault="00FF2840" w:rsidP="00FF2840">
            <w:pPr>
              <w:suppressAutoHyphens/>
              <w:snapToGrid w:val="0"/>
              <w:rPr>
                <w:rFonts w:ascii="Arial" w:hAnsi="Arial" w:cs="Arial"/>
                <w:sz w:val="22"/>
                <w:lang w:val="sl-SI" w:eastAsia="ar-SA"/>
              </w:rPr>
            </w:pPr>
          </w:p>
        </w:tc>
        <w:tc>
          <w:tcPr>
            <w:tcW w:w="1524" w:type="dxa"/>
            <w:vAlign w:val="bottom"/>
          </w:tcPr>
          <w:p w14:paraId="6491302E" w14:textId="77777777" w:rsidR="00FF2840" w:rsidRPr="00FF2840" w:rsidRDefault="00FF2840" w:rsidP="00FF2840">
            <w:pPr>
              <w:suppressAutoHyphens/>
              <w:snapToGrid w:val="0"/>
              <w:rPr>
                <w:rFonts w:ascii="Arial" w:hAnsi="Arial" w:cs="Arial"/>
                <w:sz w:val="22"/>
                <w:lang w:val="sl-SI" w:eastAsia="ar-SA"/>
              </w:rPr>
            </w:pPr>
            <w:r w:rsidRPr="00FF2840">
              <w:rPr>
                <w:rFonts w:ascii="Arial" w:hAnsi="Arial" w:cs="Arial"/>
                <w:sz w:val="22"/>
                <w:lang w:val="sl-SI" w:eastAsia="ar-SA"/>
              </w:rPr>
              <w:t>se izvede:</w:t>
            </w:r>
          </w:p>
        </w:tc>
      </w:tr>
    </w:tbl>
    <w:p w14:paraId="5AA232D6" w14:textId="77777777" w:rsidR="00FF2840" w:rsidRPr="00FF2840" w:rsidRDefault="00FF2840" w:rsidP="00FF2840">
      <w:pPr>
        <w:suppressAutoHyphens/>
        <w:rPr>
          <w:rFonts w:ascii="Arial" w:hAnsi="Arial" w:cs="Arial"/>
          <w:sz w:val="22"/>
          <w:u w:val="single"/>
          <w:lang w:val="sl-SI" w:eastAsia="ar-SA"/>
        </w:rPr>
      </w:pPr>
    </w:p>
    <w:p w14:paraId="1B8518E1" w14:textId="77777777" w:rsidR="00FF2840" w:rsidRPr="00FF2840" w:rsidRDefault="00FF2840" w:rsidP="00FF2840">
      <w:pPr>
        <w:suppressAutoHyphens/>
        <w:rPr>
          <w:rFonts w:ascii="Arial" w:hAnsi="Arial" w:cs="Arial"/>
          <w:sz w:val="22"/>
          <w:u w:val="single"/>
          <w:lang w:val="sl-SI" w:eastAsia="ar-SA"/>
        </w:rPr>
      </w:pPr>
    </w:p>
    <w:tbl>
      <w:tblPr>
        <w:tblW w:w="0" w:type="auto"/>
        <w:tblLayout w:type="fixed"/>
        <w:tblLook w:val="0000" w:firstRow="0" w:lastRow="0" w:firstColumn="0" w:lastColumn="0" w:noHBand="0" w:noVBand="0"/>
      </w:tblPr>
      <w:tblGrid>
        <w:gridCol w:w="5495"/>
        <w:gridCol w:w="1134"/>
        <w:gridCol w:w="2658"/>
      </w:tblGrid>
      <w:tr w:rsidR="00FF2840" w:rsidRPr="00FF2840" w14:paraId="3C6EE494" w14:textId="77777777" w:rsidTr="00C670DD">
        <w:tc>
          <w:tcPr>
            <w:tcW w:w="5495" w:type="dxa"/>
            <w:vAlign w:val="bottom"/>
          </w:tcPr>
          <w:p w14:paraId="5C18411C" w14:textId="77777777" w:rsidR="00FF2840" w:rsidRPr="00FF2840" w:rsidRDefault="00FF2840" w:rsidP="00FF2840">
            <w:pPr>
              <w:suppressAutoHyphens/>
              <w:snapToGrid w:val="0"/>
              <w:jc w:val="right"/>
              <w:rPr>
                <w:rFonts w:ascii="Arial" w:hAnsi="Arial" w:cs="Arial"/>
                <w:b/>
                <w:sz w:val="32"/>
                <w:lang w:val="sl-SI" w:eastAsia="ar-SA"/>
              </w:rPr>
            </w:pPr>
            <w:r w:rsidRPr="00FF2840">
              <w:rPr>
                <w:rFonts w:ascii="Arial" w:hAnsi="Arial" w:cs="Arial"/>
                <w:b/>
                <w:sz w:val="32"/>
                <w:lang w:val="sl-SI" w:eastAsia="ar-SA"/>
              </w:rPr>
              <w:t>PREVZEMNI ZAPISNIK</w:t>
            </w:r>
          </w:p>
        </w:tc>
        <w:tc>
          <w:tcPr>
            <w:tcW w:w="1134" w:type="dxa"/>
            <w:vAlign w:val="bottom"/>
          </w:tcPr>
          <w:p w14:paraId="2986B30E" w14:textId="77777777" w:rsidR="00FF2840" w:rsidRPr="00FF2840" w:rsidRDefault="00FF2840" w:rsidP="00FF2840">
            <w:pPr>
              <w:suppressAutoHyphens/>
              <w:snapToGrid w:val="0"/>
              <w:jc w:val="right"/>
              <w:rPr>
                <w:rFonts w:ascii="Arial" w:hAnsi="Arial" w:cs="Arial"/>
                <w:sz w:val="24"/>
                <w:szCs w:val="24"/>
                <w:lang w:val="sl-SI" w:eastAsia="ar-SA"/>
              </w:rPr>
            </w:pPr>
            <w:r w:rsidRPr="00FF2840">
              <w:rPr>
                <w:rFonts w:ascii="Arial" w:hAnsi="Arial" w:cs="Arial"/>
                <w:sz w:val="28"/>
                <w:lang w:val="sl-SI" w:eastAsia="ar-SA"/>
              </w:rPr>
              <w:t xml:space="preserve">* </w:t>
            </w:r>
            <w:r w:rsidRPr="00FF2840">
              <w:rPr>
                <w:rFonts w:ascii="Arial" w:hAnsi="Arial" w:cs="Arial"/>
                <w:sz w:val="24"/>
                <w:szCs w:val="24"/>
                <w:lang w:val="sl-SI" w:eastAsia="ar-SA"/>
              </w:rPr>
              <w:t>št.</w:t>
            </w:r>
          </w:p>
        </w:tc>
        <w:tc>
          <w:tcPr>
            <w:tcW w:w="2658" w:type="dxa"/>
            <w:tcBorders>
              <w:bottom w:val="single" w:sz="4" w:space="0" w:color="000000"/>
            </w:tcBorders>
            <w:vAlign w:val="bottom"/>
          </w:tcPr>
          <w:p w14:paraId="2F8FD86F" w14:textId="77777777" w:rsidR="00FF2840" w:rsidRPr="00FF2840" w:rsidRDefault="00FF2840" w:rsidP="00FF2840">
            <w:pPr>
              <w:suppressAutoHyphens/>
              <w:snapToGrid w:val="0"/>
              <w:rPr>
                <w:rFonts w:ascii="Arial" w:hAnsi="Arial" w:cs="Arial"/>
                <w:lang w:val="sl-SI" w:eastAsia="ar-SA"/>
              </w:rPr>
            </w:pPr>
          </w:p>
        </w:tc>
      </w:tr>
      <w:tr w:rsidR="00FF2840" w:rsidRPr="00FF2840" w14:paraId="42B78E3C" w14:textId="77777777" w:rsidTr="00C670DD">
        <w:trPr>
          <w:cantSplit/>
        </w:trPr>
        <w:tc>
          <w:tcPr>
            <w:tcW w:w="5495" w:type="dxa"/>
          </w:tcPr>
          <w:p w14:paraId="0543DBD5" w14:textId="77777777" w:rsidR="00FF2840" w:rsidRPr="00FF2840" w:rsidRDefault="00FF2840" w:rsidP="00FF2840">
            <w:pPr>
              <w:suppressAutoHyphens/>
              <w:snapToGrid w:val="0"/>
              <w:jc w:val="right"/>
              <w:rPr>
                <w:rFonts w:ascii="Arial" w:hAnsi="Arial" w:cs="Arial"/>
                <w:sz w:val="16"/>
                <w:lang w:val="sl-SI" w:eastAsia="ar-SA"/>
              </w:rPr>
            </w:pPr>
            <w:r w:rsidRPr="00FF2840">
              <w:rPr>
                <w:rFonts w:ascii="Arial" w:hAnsi="Arial" w:cs="Arial"/>
                <w:sz w:val="16"/>
                <w:lang w:val="sl-SI" w:eastAsia="ar-SA"/>
              </w:rPr>
              <w:t>* št. prevzema izstavi skladišče</w:t>
            </w:r>
          </w:p>
        </w:tc>
        <w:tc>
          <w:tcPr>
            <w:tcW w:w="1134" w:type="dxa"/>
            <w:vAlign w:val="bottom"/>
          </w:tcPr>
          <w:p w14:paraId="17553A98" w14:textId="77777777" w:rsidR="00FF2840" w:rsidRPr="00FF2840" w:rsidRDefault="00FF2840" w:rsidP="00FF2840">
            <w:pPr>
              <w:suppressAutoHyphens/>
              <w:snapToGrid w:val="0"/>
              <w:jc w:val="right"/>
              <w:rPr>
                <w:rFonts w:ascii="Arial" w:hAnsi="Arial" w:cs="Arial"/>
                <w:lang w:val="sl-SI" w:eastAsia="ar-SA"/>
              </w:rPr>
            </w:pPr>
            <w:r w:rsidRPr="00FF2840">
              <w:rPr>
                <w:rFonts w:ascii="Arial" w:hAnsi="Arial" w:cs="Arial"/>
                <w:lang w:val="sl-SI" w:eastAsia="ar-SA"/>
              </w:rPr>
              <w:t xml:space="preserve">kraj: </w:t>
            </w:r>
          </w:p>
        </w:tc>
        <w:tc>
          <w:tcPr>
            <w:tcW w:w="2658" w:type="dxa"/>
            <w:tcBorders>
              <w:bottom w:val="single" w:sz="4" w:space="0" w:color="000000"/>
            </w:tcBorders>
            <w:vAlign w:val="bottom"/>
          </w:tcPr>
          <w:p w14:paraId="3BB5A63F" w14:textId="77777777" w:rsidR="00FF2840" w:rsidRPr="00FF2840" w:rsidRDefault="00FF2840" w:rsidP="00FF2840">
            <w:pPr>
              <w:suppressAutoHyphens/>
              <w:snapToGrid w:val="0"/>
              <w:rPr>
                <w:rFonts w:ascii="Arial" w:hAnsi="Arial" w:cs="Arial"/>
                <w:lang w:val="sl-SI" w:eastAsia="ar-SA"/>
              </w:rPr>
            </w:pPr>
          </w:p>
        </w:tc>
      </w:tr>
      <w:tr w:rsidR="00FF2840" w:rsidRPr="00FF2840" w14:paraId="3AF50CE4" w14:textId="77777777" w:rsidTr="00C670DD">
        <w:tc>
          <w:tcPr>
            <w:tcW w:w="5495" w:type="dxa"/>
            <w:vAlign w:val="bottom"/>
          </w:tcPr>
          <w:p w14:paraId="16D87B5A" w14:textId="77777777" w:rsidR="00FF2840" w:rsidRPr="00FF2840" w:rsidRDefault="00FF2840" w:rsidP="00FF2840">
            <w:pPr>
              <w:suppressAutoHyphens/>
              <w:snapToGrid w:val="0"/>
              <w:rPr>
                <w:rFonts w:ascii="Arial" w:hAnsi="Arial" w:cs="Arial"/>
                <w:b/>
                <w:sz w:val="22"/>
                <w:lang w:val="sl-SI" w:eastAsia="ar-SA"/>
              </w:rPr>
            </w:pPr>
          </w:p>
        </w:tc>
        <w:tc>
          <w:tcPr>
            <w:tcW w:w="1134" w:type="dxa"/>
            <w:vAlign w:val="bottom"/>
          </w:tcPr>
          <w:p w14:paraId="0A00E039" w14:textId="77777777" w:rsidR="00FF2840" w:rsidRPr="00FF2840" w:rsidRDefault="00FF2840" w:rsidP="00FF2840">
            <w:pPr>
              <w:suppressAutoHyphens/>
              <w:snapToGrid w:val="0"/>
              <w:jc w:val="right"/>
              <w:rPr>
                <w:rFonts w:ascii="Arial" w:hAnsi="Arial" w:cs="Arial"/>
                <w:lang w:val="sl-SI" w:eastAsia="ar-SA"/>
              </w:rPr>
            </w:pPr>
            <w:r w:rsidRPr="00FF2840">
              <w:rPr>
                <w:rFonts w:ascii="Arial" w:hAnsi="Arial" w:cs="Arial"/>
                <w:lang w:val="sl-SI" w:eastAsia="ar-SA"/>
              </w:rPr>
              <w:t>datum:</w:t>
            </w:r>
          </w:p>
        </w:tc>
        <w:tc>
          <w:tcPr>
            <w:tcW w:w="2658" w:type="dxa"/>
            <w:tcBorders>
              <w:top w:val="single" w:sz="4" w:space="0" w:color="000000"/>
              <w:bottom w:val="single" w:sz="4" w:space="0" w:color="000000"/>
            </w:tcBorders>
            <w:vAlign w:val="bottom"/>
          </w:tcPr>
          <w:p w14:paraId="5EA6AAD8" w14:textId="77777777" w:rsidR="00FF2840" w:rsidRPr="00FF2840" w:rsidRDefault="00FF2840" w:rsidP="00FF2840">
            <w:pPr>
              <w:suppressAutoHyphens/>
              <w:snapToGrid w:val="0"/>
              <w:rPr>
                <w:rFonts w:ascii="Arial" w:hAnsi="Arial" w:cs="Arial"/>
                <w:lang w:val="sl-SI" w:eastAsia="ar-SA"/>
              </w:rPr>
            </w:pPr>
          </w:p>
        </w:tc>
      </w:tr>
    </w:tbl>
    <w:p w14:paraId="65FC5A4C" w14:textId="77777777" w:rsidR="00FF2840" w:rsidRPr="00FF2840" w:rsidRDefault="00FF2840" w:rsidP="00FF2840">
      <w:pPr>
        <w:suppressAutoHyphens/>
        <w:rPr>
          <w:rFonts w:ascii="Arial" w:hAnsi="Arial" w:cs="Arial"/>
          <w:sz w:val="22"/>
          <w:lang w:val="sl-SI" w:eastAsia="ar-SA"/>
        </w:rPr>
      </w:pPr>
    </w:p>
    <w:tbl>
      <w:tblPr>
        <w:tblW w:w="0" w:type="auto"/>
        <w:tblLayout w:type="fixed"/>
        <w:tblLook w:val="0000" w:firstRow="0" w:lastRow="0" w:firstColumn="0" w:lastColumn="0" w:noHBand="0" w:noVBand="0"/>
      </w:tblPr>
      <w:tblGrid>
        <w:gridCol w:w="1829"/>
        <w:gridCol w:w="284"/>
        <w:gridCol w:w="1562"/>
        <w:gridCol w:w="284"/>
        <w:gridCol w:w="1584"/>
        <w:gridCol w:w="284"/>
        <w:gridCol w:w="1592"/>
        <w:gridCol w:w="284"/>
        <w:gridCol w:w="1584"/>
      </w:tblGrid>
      <w:tr w:rsidR="00FF2840" w:rsidRPr="00FF2840" w14:paraId="5F64B473" w14:textId="77777777" w:rsidTr="00C670DD">
        <w:tc>
          <w:tcPr>
            <w:tcW w:w="1829" w:type="dxa"/>
          </w:tcPr>
          <w:p w14:paraId="1D20FCCA" w14:textId="77777777" w:rsidR="00FF2840" w:rsidRPr="00FF2840" w:rsidRDefault="00FF2840" w:rsidP="00FF2840">
            <w:pPr>
              <w:suppressAutoHyphens/>
              <w:snapToGrid w:val="0"/>
              <w:rPr>
                <w:rFonts w:ascii="Arial" w:hAnsi="Arial" w:cs="Arial"/>
                <w:sz w:val="22"/>
                <w:lang w:val="sl-SI" w:eastAsia="ar-SA"/>
              </w:rPr>
            </w:pPr>
            <w:r w:rsidRPr="00FF2840">
              <w:rPr>
                <w:rFonts w:ascii="Arial" w:hAnsi="Arial" w:cs="Arial"/>
                <w:sz w:val="22"/>
                <w:lang w:val="sl-SI" w:eastAsia="ar-SA"/>
              </w:rPr>
              <w:t xml:space="preserve">Vrsta </w:t>
            </w:r>
          </w:p>
        </w:tc>
        <w:tc>
          <w:tcPr>
            <w:tcW w:w="284" w:type="dxa"/>
            <w:tcBorders>
              <w:top w:val="single" w:sz="4" w:space="0" w:color="000000"/>
              <w:left w:val="single" w:sz="4" w:space="0" w:color="000000"/>
              <w:bottom w:val="single" w:sz="4" w:space="0" w:color="000000"/>
            </w:tcBorders>
            <w:vAlign w:val="center"/>
          </w:tcPr>
          <w:p w14:paraId="158E896F" w14:textId="77777777" w:rsidR="00FF2840" w:rsidRPr="00FF2840" w:rsidRDefault="00FF2840" w:rsidP="00FF2840">
            <w:pPr>
              <w:suppressAutoHyphens/>
              <w:snapToGrid w:val="0"/>
              <w:jc w:val="center"/>
              <w:rPr>
                <w:rFonts w:ascii="Arial" w:hAnsi="Arial" w:cs="Arial"/>
                <w:b/>
                <w:lang w:val="sl-SI" w:eastAsia="ar-SA"/>
              </w:rPr>
            </w:pPr>
          </w:p>
        </w:tc>
        <w:tc>
          <w:tcPr>
            <w:tcW w:w="1562" w:type="dxa"/>
            <w:tcBorders>
              <w:left w:val="single" w:sz="4" w:space="0" w:color="000000"/>
            </w:tcBorders>
          </w:tcPr>
          <w:p w14:paraId="183B15B5" w14:textId="77777777" w:rsidR="00FF2840" w:rsidRPr="00FF2840" w:rsidRDefault="00FF2840" w:rsidP="00FF2840">
            <w:pPr>
              <w:suppressAutoHyphens/>
              <w:snapToGrid w:val="0"/>
              <w:rPr>
                <w:rFonts w:ascii="Arial" w:hAnsi="Arial" w:cs="Arial"/>
                <w:lang w:val="sl-SI" w:eastAsia="ar-SA"/>
              </w:rPr>
            </w:pPr>
            <w:r w:rsidRPr="00FF2840">
              <w:rPr>
                <w:rFonts w:ascii="Arial" w:hAnsi="Arial" w:cs="Arial"/>
                <w:lang w:val="sl-SI" w:eastAsia="ar-SA"/>
              </w:rPr>
              <w:t>Storitev</w:t>
            </w:r>
          </w:p>
        </w:tc>
        <w:tc>
          <w:tcPr>
            <w:tcW w:w="284" w:type="dxa"/>
            <w:tcBorders>
              <w:top w:val="single" w:sz="4" w:space="0" w:color="000000"/>
              <w:left w:val="single" w:sz="4" w:space="0" w:color="000000"/>
              <w:bottom w:val="single" w:sz="4" w:space="0" w:color="000000"/>
            </w:tcBorders>
            <w:vAlign w:val="center"/>
          </w:tcPr>
          <w:p w14:paraId="2DBC84F1" w14:textId="77777777" w:rsidR="00FF2840" w:rsidRPr="00FF2840" w:rsidRDefault="00FF2840" w:rsidP="00FF2840">
            <w:pPr>
              <w:suppressAutoHyphens/>
              <w:snapToGrid w:val="0"/>
              <w:jc w:val="center"/>
              <w:rPr>
                <w:rFonts w:ascii="Arial" w:hAnsi="Arial" w:cs="Arial"/>
                <w:b/>
                <w:lang w:val="sl-SI" w:eastAsia="ar-SA"/>
              </w:rPr>
            </w:pPr>
          </w:p>
        </w:tc>
        <w:tc>
          <w:tcPr>
            <w:tcW w:w="1584" w:type="dxa"/>
            <w:tcBorders>
              <w:left w:val="single" w:sz="4" w:space="0" w:color="000000"/>
            </w:tcBorders>
          </w:tcPr>
          <w:p w14:paraId="3444D044" w14:textId="77777777" w:rsidR="00FF2840" w:rsidRPr="00FF2840" w:rsidRDefault="00FF2840" w:rsidP="00FF2840">
            <w:pPr>
              <w:suppressAutoHyphens/>
              <w:snapToGrid w:val="0"/>
              <w:rPr>
                <w:rFonts w:ascii="Arial" w:hAnsi="Arial" w:cs="Arial"/>
                <w:lang w:val="sl-SI" w:eastAsia="ar-SA"/>
              </w:rPr>
            </w:pPr>
            <w:r w:rsidRPr="00FF2840">
              <w:rPr>
                <w:rFonts w:ascii="Arial" w:hAnsi="Arial" w:cs="Arial"/>
                <w:lang w:val="sl-SI" w:eastAsia="ar-SA"/>
              </w:rPr>
              <w:t>Material</w:t>
            </w:r>
          </w:p>
        </w:tc>
        <w:tc>
          <w:tcPr>
            <w:tcW w:w="284" w:type="dxa"/>
            <w:tcBorders>
              <w:top w:val="single" w:sz="4" w:space="0" w:color="000000"/>
              <w:left w:val="single" w:sz="4" w:space="0" w:color="000000"/>
              <w:bottom w:val="single" w:sz="4" w:space="0" w:color="000000"/>
            </w:tcBorders>
            <w:vAlign w:val="center"/>
          </w:tcPr>
          <w:p w14:paraId="4EF69BD1" w14:textId="77777777" w:rsidR="00FF2840" w:rsidRPr="00FF2840" w:rsidRDefault="00FF2840" w:rsidP="00FF2840">
            <w:pPr>
              <w:suppressAutoHyphens/>
              <w:snapToGrid w:val="0"/>
              <w:jc w:val="center"/>
              <w:rPr>
                <w:rFonts w:ascii="Arial" w:hAnsi="Arial" w:cs="Arial"/>
                <w:b/>
                <w:lang w:val="sl-SI" w:eastAsia="ar-SA"/>
              </w:rPr>
            </w:pPr>
            <w:r w:rsidRPr="00FF2840">
              <w:rPr>
                <w:rFonts w:ascii="Arial" w:hAnsi="Arial" w:cs="Arial"/>
                <w:b/>
                <w:lang w:val="sl-SI" w:eastAsia="ar-SA"/>
              </w:rPr>
              <w:t>x</w:t>
            </w:r>
          </w:p>
        </w:tc>
        <w:tc>
          <w:tcPr>
            <w:tcW w:w="1592" w:type="dxa"/>
            <w:tcBorders>
              <w:left w:val="single" w:sz="4" w:space="0" w:color="000000"/>
            </w:tcBorders>
          </w:tcPr>
          <w:p w14:paraId="65C475F8" w14:textId="77777777" w:rsidR="00FF2840" w:rsidRPr="00FF2840" w:rsidRDefault="00FF2840" w:rsidP="00FF2840">
            <w:pPr>
              <w:suppressAutoHyphens/>
              <w:snapToGrid w:val="0"/>
              <w:rPr>
                <w:rFonts w:ascii="Arial" w:hAnsi="Arial" w:cs="Arial"/>
                <w:lang w:val="sl-SI" w:eastAsia="ar-SA"/>
              </w:rPr>
            </w:pPr>
            <w:r w:rsidRPr="00FF2840">
              <w:rPr>
                <w:rFonts w:ascii="Arial" w:hAnsi="Arial" w:cs="Arial"/>
                <w:lang w:val="sl-SI" w:eastAsia="ar-SA"/>
              </w:rPr>
              <w:t>Oprema</w:t>
            </w:r>
          </w:p>
        </w:tc>
        <w:tc>
          <w:tcPr>
            <w:tcW w:w="284" w:type="dxa"/>
            <w:tcBorders>
              <w:top w:val="single" w:sz="4" w:space="0" w:color="000000"/>
              <w:left w:val="single" w:sz="4" w:space="0" w:color="000000"/>
              <w:bottom w:val="single" w:sz="4" w:space="0" w:color="000000"/>
            </w:tcBorders>
            <w:vAlign w:val="center"/>
          </w:tcPr>
          <w:p w14:paraId="3CEE8B27" w14:textId="77777777" w:rsidR="00FF2840" w:rsidRPr="00FF2840" w:rsidRDefault="00FF2840" w:rsidP="00FF2840">
            <w:pPr>
              <w:suppressAutoHyphens/>
              <w:snapToGrid w:val="0"/>
              <w:jc w:val="center"/>
              <w:rPr>
                <w:rFonts w:ascii="Arial" w:hAnsi="Arial" w:cs="Arial"/>
                <w:b/>
                <w:lang w:val="sl-SI" w:eastAsia="ar-SA"/>
              </w:rPr>
            </w:pPr>
          </w:p>
        </w:tc>
        <w:tc>
          <w:tcPr>
            <w:tcW w:w="1584" w:type="dxa"/>
            <w:tcBorders>
              <w:left w:val="single" w:sz="4" w:space="0" w:color="000000"/>
            </w:tcBorders>
          </w:tcPr>
          <w:p w14:paraId="265D2BC4" w14:textId="77777777" w:rsidR="00FF2840" w:rsidRPr="00FF2840" w:rsidRDefault="00FF2840" w:rsidP="00FF2840">
            <w:pPr>
              <w:suppressAutoHyphens/>
              <w:snapToGrid w:val="0"/>
              <w:rPr>
                <w:rFonts w:ascii="Arial" w:hAnsi="Arial" w:cs="Arial"/>
                <w:lang w:val="sl-SI" w:eastAsia="ar-SA"/>
              </w:rPr>
            </w:pPr>
            <w:r w:rsidRPr="00FF2840">
              <w:rPr>
                <w:rFonts w:ascii="Arial" w:hAnsi="Arial" w:cs="Arial"/>
                <w:lang w:val="sl-SI" w:eastAsia="ar-SA"/>
              </w:rPr>
              <w:t>Gradnja</w:t>
            </w:r>
          </w:p>
        </w:tc>
      </w:tr>
      <w:tr w:rsidR="00FF2840" w:rsidRPr="00FF2840" w14:paraId="4F159F62" w14:textId="77777777" w:rsidTr="00C670DD">
        <w:tc>
          <w:tcPr>
            <w:tcW w:w="1829" w:type="dxa"/>
          </w:tcPr>
          <w:p w14:paraId="356B8D19" w14:textId="77777777" w:rsidR="00FF2840" w:rsidRPr="00FF2840" w:rsidRDefault="00FF2840" w:rsidP="00FF2840">
            <w:pPr>
              <w:suppressAutoHyphens/>
              <w:snapToGrid w:val="0"/>
              <w:rPr>
                <w:rFonts w:ascii="Arial" w:hAnsi="Arial" w:cs="Arial"/>
                <w:sz w:val="22"/>
                <w:lang w:val="sl-SI" w:eastAsia="ar-SA"/>
              </w:rPr>
            </w:pPr>
            <w:r w:rsidRPr="00FF2840">
              <w:rPr>
                <w:rFonts w:ascii="Arial" w:hAnsi="Arial" w:cs="Arial"/>
                <w:sz w:val="22"/>
                <w:lang w:val="sl-SI" w:eastAsia="ar-SA"/>
              </w:rPr>
              <w:t>prevzema</w:t>
            </w:r>
          </w:p>
        </w:tc>
        <w:tc>
          <w:tcPr>
            <w:tcW w:w="284" w:type="dxa"/>
            <w:tcBorders>
              <w:top w:val="single" w:sz="4" w:space="0" w:color="000000"/>
            </w:tcBorders>
            <w:vAlign w:val="center"/>
          </w:tcPr>
          <w:p w14:paraId="7A10D271" w14:textId="77777777" w:rsidR="00FF2840" w:rsidRPr="00FF2840" w:rsidRDefault="00FF2840" w:rsidP="00FF2840">
            <w:pPr>
              <w:suppressAutoHyphens/>
              <w:snapToGrid w:val="0"/>
              <w:jc w:val="center"/>
              <w:rPr>
                <w:rFonts w:ascii="Arial" w:hAnsi="Arial" w:cs="Arial"/>
                <w:b/>
                <w:lang w:val="sl-SI" w:eastAsia="ar-SA"/>
              </w:rPr>
            </w:pPr>
          </w:p>
        </w:tc>
        <w:tc>
          <w:tcPr>
            <w:tcW w:w="1562" w:type="dxa"/>
          </w:tcPr>
          <w:p w14:paraId="72663B80" w14:textId="77777777" w:rsidR="00FF2840" w:rsidRPr="00FF2840" w:rsidRDefault="00FF2840" w:rsidP="00FF2840">
            <w:pPr>
              <w:suppressAutoHyphens/>
              <w:snapToGrid w:val="0"/>
              <w:rPr>
                <w:rFonts w:ascii="Arial" w:hAnsi="Arial" w:cs="Arial"/>
                <w:lang w:val="sl-SI" w:eastAsia="ar-SA"/>
              </w:rPr>
            </w:pPr>
          </w:p>
        </w:tc>
        <w:tc>
          <w:tcPr>
            <w:tcW w:w="284" w:type="dxa"/>
            <w:tcBorders>
              <w:top w:val="single" w:sz="4" w:space="0" w:color="000000"/>
            </w:tcBorders>
            <w:vAlign w:val="center"/>
          </w:tcPr>
          <w:p w14:paraId="5705807B" w14:textId="77777777" w:rsidR="00FF2840" w:rsidRPr="00FF2840" w:rsidRDefault="00FF2840" w:rsidP="00FF2840">
            <w:pPr>
              <w:suppressAutoHyphens/>
              <w:snapToGrid w:val="0"/>
              <w:jc w:val="center"/>
              <w:rPr>
                <w:rFonts w:ascii="Arial" w:hAnsi="Arial" w:cs="Arial"/>
                <w:b/>
                <w:lang w:val="sl-SI" w:eastAsia="ar-SA"/>
              </w:rPr>
            </w:pPr>
          </w:p>
        </w:tc>
        <w:tc>
          <w:tcPr>
            <w:tcW w:w="1584" w:type="dxa"/>
          </w:tcPr>
          <w:p w14:paraId="091EC694" w14:textId="77777777" w:rsidR="00FF2840" w:rsidRPr="00FF2840" w:rsidRDefault="00FF2840" w:rsidP="00FF2840">
            <w:pPr>
              <w:suppressAutoHyphens/>
              <w:snapToGrid w:val="0"/>
              <w:rPr>
                <w:rFonts w:ascii="Arial" w:hAnsi="Arial" w:cs="Arial"/>
                <w:lang w:val="sl-SI" w:eastAsia="ar-SA"/>
              </w:rPr>
            </w:pPr>
          </w:p>
        </w:tc>
        <w:tc>
          <w:tcPr>
            <w:tcW w:w="284" w:type="dxa"/>
            <w:tcBorders>
              <w:top w:val="single" w:sz="4" w:space="0" w:color="000000"/>
            </w:tcBorders>
            <w:vAlign w:val="center"/>
          </w:tcPr>
          <w:p w14:paraId="7CB4D1B6" w14:textId="77777777" w:rsidR="00FF2840" w:rsidRPr="00FF2840" w:rsidRDefault="00FF2840" w:rsidP="00FF2840">
            <w:pPr>
              <w:suppressAutoHyphens/>
              <w:snapToGrid w:val="0"/>
              <w:jc w:val="center"/>
              <w:rPr>
                <w:rFonts w:ascii="Arial" w:hAnsi="Arial" w:cs="Arial"/>
                <w:b/>
                <w:lang w:val="sl-SI" w:eastAsia="ar-SA"/>
              </w:rPr>
            </w:pPr>
          </w:p>
        </w:tc>
        <w:tc>
          <w:tcPr>
            <w:tcW w:w="1592" w:type="dxa"/>
          </w:tcPr>
          <w:p w14:paraId="3FDE2AEE" w14:textId="77777777" w:rsidR="00FF2840" w:rsidRPr="00FF2840" w:rsidRDefault="00FF2840" w:rsidP="00FF2840">
            <w:pPr>
              <w:suppressAutoHyphens/>
              <w:snapToGrid w:val="0"/>
              <w:rPr>
                <w:rFonts w:ascii="Arial" w:hAnsi="Arial" w:cs="Arial"/>
                <w:lang w:val="sl-SI" w:eastAsia="ar-SA"/>
              </w:rPr>
            </w:pPr>
          </w:p>
        </w:tc>
        <w:tc>
          <w:tcPr>
            <w:tcW w:w="284" w:type="dxa"/>
            <w:tcBorders>
              <w:top w:val="single" w:sz="4" w:space="0" w:color="000000"/>
            </w:tcBorders>
            <w:vAlign w:val="center"/>
          </w:tcPr>
          <w:p w14:paraId="4921B105" w14:textId="77777777" w:rsidR="00FF2840" w:rsidRPr="00FF2840" w:rsidRDefault="00FF2840" w:rsidP="00FF2840">
            <w:pPr>
              <w:suppressAutoHyphens/>
              <w:snapToGrid w:val="0"/>
              <w:jc w:val="center"/>
              <w:rPr>
                <w:rFonts w:ascii="Arial" w:hAnsi="Arial" w:cs="Arial"/>
                <w:b/>
                <w:lang w:val="sl-SI" w:eastAsia="ar-SA"/>
              </w:rPr>
            </w:pPr>
          </w:p>
        </w:tc>
        <w:tc>
          <w:tcPr>
            <w:tcW w:w="1584" w:type="dxa"/>
          </w:tcPr>
          <w:p w14:paraId="2C90EE60" w14:textId="77777777" w:rsidR="00FF2840" w:rsidRPr="00FF2840" w:rsidRDefault="00FF2840" w:rsidP="00FF2840">
            <w:pPr>
              <w:suppressAutoHyphens/>
              <w:snapToGrid w:val="0"/>
              <w:rPr>
                <w:rFonts w:ascii="Arial" w:hAnsi="Arial" w:cs="Arial"/>
                <w:lang w:val="sl-SI" w:eastAsia="ar-SA"/>
              </w:rPr>
            </w:pPr>
          </w:p>
        </w:tc>
      </w:tr>
    </w:tbl>
    <w:p w14:paraId="0B904986" w14:textId="77777777" w:rsidR="00FF2840" w:rsidRPr="00FF2840" w:rsidRDefault="00FF2840" w:rsidP="00FF2840">
      <w:pPr>
        <w:suppressAutoHyphens/>
        <w:rPr>
          <w:rFonts w:ascii="Arial" w:hAnsi="Arial" w:cs="Arial"/>
          <w:sz w:val="22"/>
          <w:lang w:val="sl-SI" w:eastAsia="ar-SA"/>
        </w:rPr>
      </w:pPr>
    </w:p>
    <w:tbl>
      <w:tblPr>
        <w:tblW w:w="0" w:type="auto"/>
        <w:tblLayout w:type="fixed"/>
        <w:tblLook w:val="0000" w:firstRow="0" w:lastRow="0" w:firstColumn="0" w:lastColumn="0" w:noHBand="0" w:noVBand="0"/>
      </w:tblPr>
      <w:tblGrid>
        <w:gridCol w:w="1829"/>
        <w:gridCol w:w="284"/>
        <w:gridCol w:w="1562"/>
        <w:gridCol w:w="284"/>
        <w:gridCol w:w="1584"/>
        <w:gridCol w:w="284"/>
        <w:gridCol w:w="1730"/>
        <w:gridCol w:w="1730"/>
      </w:tblGrid>
      <w:tr w:rsidR="00FF2840" w:rsidRPr="00FF2840" w14:paraId="5461E983" w14:textId="77777777" w:rsidTr="00C670DD">
        <w:trPr>
          <w:cantSplit/>
        </w:trPr>
        <w:tc>
          <w:tcPr>
            <w:tcW w:w="1829" w:type="dxa"/>
          </w:tcPr>
          <w:p w14:paraId="396141C4" w14:textId="77777777" w:rsidR="00FF2840" w:rsidRPr="00FF2840" w:rsidRDefault="00FF2840" w:rsidP="00FF2840">
            <w:pPr>
              <w:suppressAutoHyphens/>
              <w:snapToGrid w:val="0"/>
              <w:rPr>
                <w:rFonts w:ascii="Arial" w:hAnsi="Arial" w:cs="Arial"/>
                <w:sz w:val="22"/>
                <w:lang w:val="sl-SI" w:eastAsia="ar-SA"/>
              </w:rPr>
            </w:pPr>
            <w:r w:rsidRPr="00FF2840">
              <w:rPr>
                <w:rFonts w:ascii="Arial" w:hAnsi="Arial" w:cs="Arial"/>
                <w:sz w:val="22"/>
                <w:lang w:val="sl-SI" w:eastAsia="ar-SA"/>
              </w:rPr>
              <w:t>Dostava:</w:t>
            </w:r>
          </w:p>
        </w:tc>
        <w:tc>
          <w:tcPr>
            <w:tcW w:w="284" w:type="dxa"/>
            <w:tcBorders>
              <w:top w:val="single" w:sz="4" w:space="0" w:color="000000"/>
              <w:left w:val="single" w:sz="4" w:space="0" w:color="000000"/>
              <w:bottom w:val="single" w:sz="4" w:space="0" w:color="000000"/>
            </w:tcBorders>
            <w:vAlign w:val="center"/>
          </w:tcPr>
          <w:p w14:paraId="6324DCDC" w14:textId="77777777" w:rsidR="00FF2840" w:rsidRPr="00FF2840" w:rsidRDefault="00FF2840" w:rsidP="00FF2840">
            <w:pPr>
              <w:suppressAutoHyphens/>
              <w:snapToGrid w:val="0"/>
              <w:jc w:val="center"/>
              <w:rPr>
                <w:rFonts w:ascii="Arial" w:hAnsi="Arial" w:cs="Arial"/>
                <w:b/>
                <w:lang w:val="sl-SI" w:eastAsia="ar-SA"/>
              </w:rPr>
            </w:pPr>
            <w:r w:rsidRPr="00FF2840">
              <w:rPr>
                <w:rFonts w:ascii="Arial" w:hAnsi="Arial" w:cs="Arial"/>
                <w:b/>
                <w:lang w:val="sl-SI" w:eastAsia="ar-SA"/>
              </w:rPr>
              <w:t>x</w:t>
            </w:r>
          </w:p>
        </w:tc>
        <w:tc>
          <w:tcPr>
            <w:tcW w:w="1562" w:type="dxa"/>
            <w:tcBorders>
              <w:left w:val="single" w:sz="4" w:space="0" w:color="000000"/>
            </w:tcBorders>
          </w:tcPr>
          <w:p w14:paraId="1839C9E7" w14:textId="77777777" w:rsidR="00FF2840" w:rsidRPr="00FF2840" w:rsidRDefault="00FF2840" w:rsidP="00FF2840">
            <w:pPr>
              <w:suppressAutoHyphens/>
              <w:snapToGrid w:val="0"/>
              <w:rPr>
                <w:rFonts w:ascii="Arial" w:hAnsi="Arial" w:cs="Arial"/>
                <w:sz w:val="22"/>
                <w:lang w:val="sl-SI" w:eastAsia="ar-SA"/>
              </w:rPr>
            </w:pPr>
            <w:r w:rsidRPr="00FF2840">
              <w:rPr>
                <w:rFonts w:ascii="Arial" w:hAnsi="Arial" w:cs="Arial"/>
                <w:sz w:val="22"/>
                <w:lang w:val="sl-SI" w:eastAsia="ar-SA"/>
              </w:rPr>
              <w:t>Dobavitelj</w:t>
            </w:r>
          </w:p>
        </w:tc>
        <w:tc>
          <w:tcPr>
            <w:tcW w:w="284" w:type="dxa"/>
            <w:tcBorders>
              <w:top w:val="single" w:sz="4" w:space="0" w:color="000000"/>
              <w:left w:val="single" w:sz="4" w:space="0" w:color="000000"/>
              <w:bottom w:val="single" w:sz="4" w:space="0" w:color="000000"/>
            </w:tcBorders>
            <w:vAlign w:val="center"/>
          </w:tcPr>
          <w:p w14:paraId="7C035E8F" w14:textId="77777777" w:rsidR="00FF2840" w:rsidRPr="00FF2840" w:rsidRDefault="00FF2840" w:rsidP="00FF2840">
            <w:pPr>
              <w:suppressAutoHyphens/>
              <w:snapToGrid w:val="0"/>
              <w:jc w:val="center"/>
              <w:rPr>
                <w:rFonts w:ascii="Arial" w:hAnsi="Arial" w:cs="Arial"/>
                <w:b/>
                <w:sz w:val="22"/>
                <w:lang w:val="sl-SI" w:eastAsia="ar-SA"/>
              </w:rPr>
            </w:pPr>
          </w:p>
        </w:tc>
        <w:tc>
          <w:tcPr>
            <w:tcW w:w="1584" w:type="dxa"/>
            <w:tcBorders>
              <w:left w:val="single" w:sz="4" w:space="0" w:color="000000"/>
            </w:tcBorders>
          </w:tcPr>
          <w:p w14:paraId="284F8445" w14:textId="77777777" w:rsidR="00FF2840" w:rsidRPr="00FF2840" w:rsidRDefault="00FF2840" w:rsidP="00FF2840">
            <w:pPr>
              <w:suppressAutoHyphens/>
              <w:snapToGrid w:val="0"/>
              <w:rPr>
                <w:rFonts w:ascii="Arial" w:hAnsi="Arial" w:cs="Arial"/>
                <w:sz w:val="22"/>
                <w:lang w:val="sl-SI" w:eastAsia="ar-SA"/>
              </w:rPr>
            </w:pPr>
            <w:r w:rsidRPr="00FF2840">
              <w:rPr>
                <w:rFonts w:ascii="Arial" w:hAnsi="Arial" w:cs="Arial"/>
                <w:sz w:val="22"/>
                <w:lang w:val="sl-SI" w:eastAsia="ar-SA"/>
              </w:rPr>
              <w:t>Prevoz IJS</w:t>
            </w:r>
          </w:p>
        </w:tc>
        <w:tc>
          <w:tcPr>
            <w:tcW w:w="284" w:type="dxa"/>
            <w:tcBorders>
              <w:top w:val="single" w:sz="4" w:space="0" w:color="000000"/>
              <w:left w:val="single" w:sz="4" w:space="0" w:color="000000"/>
              <w:bottom w:val="single" w:sz="4" w:space="0" w:color="000000"/>
            </w:tcBorders>
            <w:vAlign w:val="center"/>
          </w:tcPr>
          <w:p w14:paraId="0D920956" w14:textId="77777777" w:rsidR="00FF2840" w:rsidRPr="00FF2840" w:rsidRDefault="00FF2840" w:rsidP="00FF2840">
            <w:pPr>
              <w:suppressAutoHyphens/>
              <w:snapToGrid w:val="0"/>
              <w:jc w:val="center"/>
              <w:rPr>
                <w:rFonts w:ascii="Arial" w:hAnsi="Arial" w:cs="Arial"/>
                <w:b/>
                <w:sz w:val="22"/>
                <w:lang w:val="sl-SI" w:eastAsia="ar-SA"/>
              </w:rPr>
            </w:pPr>
          </w:p>
        </w:tc>
        <w:tc>
          <w:tcPr>
            <w:tcW w:w="1730" w:type="dxa"/>
            <w:tcBorders>
              <w:left w:val="single" w:sz="4" w:space="0" w:color="000000"/>
            </w:tcBorders>
          </w:tcPr>
          <w:p w14:paraId="367CD98C" w14:textId="77777777" w:rsidR="00FF2840" w:rsidRPr="00FF2840" w:rsidRDefault="00FF2840" w:rsidP="00FF2840">
            <w:pPr>
              <w:suppressAutoHyphens/>
              <w:snapToGrid w:val="0"/>
              <w:rPr>
                <w:rFonts w:ascii="Arial" w:hAnsi="Arial" w:cs="Arial"/>
                <w:sz w:val="22"/>
                <w:lang w:val="sl-SI" w:eastAsia="ar-SA"/>
              </w:rPr>
            </w:pPr>
            <w:r w:rsidRPr="00FF2840">
              <w:rPr>
                <w:rFonts w:ascii="Arial" w:hAnsi="Arial" w:cs="Arial"/>
                <w:sz w:val="22"/>
                <w:lang w:val="sl-SI" w:eastAsia="ar-SA"/>
              </w:rPr>
              <w:t xml:space="preserve">Ostalo, navedi: </w:t>
            </w:r>
          </w:p>
        </w:tc>
        <w:tc>
          <w:tcPr>
            <w:tcW w:w="1730" w:type="dxa"/>
            <w:tcBorders>
              <w:bottom w:val="single" w:sz="4" w:space="0" w:color="000000"/>
            </w:tcBorders>
          </w:tcPr>
          <w:p w14:paraId="6EB29743" w14:textId="77777777" w:rsidR="00FF2840" w:rsidRPr="00FF2840" w:rsidRDefault="00FF2840" w:rsidP="00FF2840">
            <w:pPr>
              <w:suppressAutoHyphens/>
              <w:snapToGrid w:val="0"/>
              <w:rPr>
                <w:rFonts w:ascii="Arial" w:hAnsi="Arial" w:cs="Arial"/>
                <w:sz w:val="22"/>
                <w:lang w:val="sl-SI" w:eastAsia="ar-SA"/>
              </w:rPr>
            </w:pPr>
          </w:p>
        </w:tc>
      </w:tr>
    </w:tbl>
    <w:p w14:paraId="4B483050" w14:textId="77777777" w:rsidR="00FF2840" w:rsidRPr="00FF2840" w:rsidRDefault="00FF2840" w:rsidP="00FF2840">
      <w:pPr>
        <w:suppressAutoHyphens/>
        <w:rPr>
          <w:rFonts w:ascii="Arial" w:hAnsi="Arial" w:cs="Arial"/>
          <w:lang w:val="sl-SI"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FF2840" w:rsidRPr="00FF2840" w14:paraId="46D7FC34" w14:textId="77777777" w:rsidTr="00C670DD">
        <w:trPr>
          <w:cantSplit/>
        </w:trPr>
        <w:tc>
          <w:tcPr>
            <w:tcW w:w="583" w:type="dxa"/>
            <w:tcBorders>
              <w:top w:val="single" w:sz="8" w:space="0" w:color="000000"/>
              <w:left w:val="single" w:sz="8" w:space="0" w:color="000000"/>
              <w:bottom w:val="single" w:sz="8" w:space="0" w:color="000000"/>
            </w:tcBorders>
          </w:tcPr>
          <w:p w14:paraId="2B725238" w14:textId="77777777" w:rsidR="00FF2840" w:rsidRPr="00FF2840" w:rsidRDefault="00FF2840" w:rsidP="00FF2840">
            <w:pPr>
              <w:suppressAutoHyphens/>
              <w:snapToGrid w:val="0"/>
              <w:jc w:val="center"/>
              <w:rPr>
                <w:rFonts w:ascii="Arial" w:hAnsi="Arial" w:cs="Arial"/>
                <w:b/>
                <w:lang w:val="sl-SI" w:eastAsia="ar-SA"/>
              </w:rPr>
            </w:pPr>
            <w:r w:rsidRPr="00FF2840">
              <w:rPr>
                <w:rFonts w:ascii="Arial" w:hAnsi="Arial" w:cs="Arial"/>
                <w:b/>
                <w:lang w:val="sl-SI" w:eastAsia="ar-SA"/>
              </w:rPr>
              <w:t>Št.</w:t>
            </w:r>
          </w:p>
        </w:tc>
        <w:tc>
          <w:tcPr>
            <w:tcW w:w="6233" w:type="dxa"/>
            <w:tcBorders>
              <w:top w:val="single" w:sz="8" w:space="0" w:color="000000"/>
              <w:left w:val="single" w:sz="4" w:space="0" w:color="000000"/>
              <w:bottom w:val="single" w:sz="8" w:space="0" w:color="000000"/>
            </w:tcBorders>
          </w:tcPr>
          <w:p w14:paraId="5BC8EA0F" w14:textId="77777777" w:rsidR="00FF2840" w:rsidRPr="00FF2840" w:rsidRDefault="00FF2840" w:rsidP="00FF2840">
            <w:pPr>
              <w:suppressAutoHyphens/>
              <w:snapToGrid w:val="0"/>
              <w:jc w:val="center"/>
              <w:rPr>
                <w:rFonts w:ascii="Arial" w:hAnsi="Arial" w:cs="Arial"/>
                <w:b/>
                <w:lang w:val="sl-SI" w:eastAsia="ar-SA"/>
              </w:rPr>
            </w:pPr>
            <w:r w:rsidRPr="00FF2840">
              <w:rPr>
                <w:rFonts w:ascii="Arial" w:hAnsi="Arial" w:cs="Arial"/>
                <w:b/>
                <w:lang w:val="sl-SI" w:eastAsia="ar-SA"/>
              </w:rPr>
              <w:t>Ugotovitev</w:t>
            </w:r>
          </w:p>
        </w:tc>
        <w:tc>
          <w:tcPr>
            <w:tcW w:w="288" w:type="dxa"/>
            <w:tcBorders>
              <w:left w:val="single" w:sz="8" w:space="0" w:color="000000"/>
            </w:tcBorders>
          </w:tcPr>
          <w:p w14:paraId="45C838BC" w14:textId="77777777" w:rsidR="00FF2840" w:rsidRPr="00FF2840" w:rsidRDefault="00FF2840" w:rsidP="00FF2840">
            <w:pPr>
              <w:suppressAutoHyphens/>
              <w:snapToGrid w:val="0"/>
              <w:jc w:val="center"/>
              <w:rPr>
                <w:rFonts w:ascii="Arial" w:hAnsi="Arial" w:cs="Arial"/>
                <w:b/>
                <w:lang w:val="sl-SI" w:eastAsia="ar-SA"/>
              </w:rPr>
            </w:pPr>
          </w:p>
        </w:tc>
        <w:tc>
          <w:tcPr>
            <w:tcW w:w="834" w:type="dxa"/>
            <w:tcBorders>
              <w:top w:val="single" w:sz="8" w:space="0" w:color="000000"/>
              <w:left w:val="single" w:sz="8" w:space="0" w:color="000000"/>
              <w:bottom w:val="single" w:sz="8" w:space="0" w:color="000000"/>
            </w:tcBorders>
          </w:tcPr>
          <w:p w14:paraId="2D3564BB" w14:textId="77777777" w:rsidR="00FF2840" w:rsidRPr="00FF2840" w:rsidRDefault="00FF2840" w:rsidP="00FF2840">
            <w:pPr>
              <w:suppressAutoHyphens/>
              <w:snapToGrid w:val="0"/>
              <w:jc w:val="center"/>
              <w:rPr>
                <w:rFonts w:ascii="Arial" w:hAnsi="Arial" w:cs="Arial"/>
                <w:b/>
                <w:lang w:val="sl-SI" w:eastAsia="ar-SA"/>
              </w:rPr>
            </w:pPr>
            <w:r w:rsidRPr="00FF2840">
              <w:rPr>
                <w:rFonts w:ascii="Arial" w:hAnsi="Arial" w:cs="Arial"/>
                <w:b/>
                <w:lang w:val="sl-SI" w:eastAsia="ar-SA"/>
              </w:rPr>
              <w:t>DA</w:t>
            </w:r>
          </w:p>
        </w:tc>
        <w:tc>
          <w:tcPr>
            <w:tcW w:w="284" w:type="dxa"/>
            <w:tcBorders>
              <w:left w:val="single" w:sz="8" w:space="0" w:color="000000"/>
            </w:tcBorders>
          </w:tcPr>
          <w:p w14:paraId="74662B01" w14:textId="77777777" w:rsidR="00FF2840" w:rsidRPr="00FF2840" w:rsidRDefault="00FF2840" w:rsidP="00FF2840">
            <w:pPr>
              <w:suppressAutoHyphens/>
              <w:snapToGrid w:val="0"/>
              <w:jc w:val="center"/>
              <w:rPr>
                <w:rFonts w:ascii="Arial" w:hAnsi="Arial" w:cs="Arial"/>
                <w:b/>
                <w:lang w:val="sl-SI" w:eastAsia="ar-SA"/>
              </w:rPr>
            </w:pPr>
          </w:p>
        </w:tc>
        <w:tc>
          <w:tcPr>
            <w:tcW w:w="880" w:type="dxa"/>
            <w:gridSpan w:val="2"/>
            <w:tcBorders>
              <w:top w:val="single" w:sz="8" w:space="0" w:color="000000"/>
              <w:left w:val="single" w:sz="8" w:space="0" w:color="000000"/>
              <w:bottom w:val="single" w:sz="8" w:space="0" w:color="000000"/>
              <w:right w:val="single" w:sz="8" w:space="0" w:color="000000"/>
            </w:tcBorders>
          </w:tcPr>
          <w:p w14:paraId="0E8CB3BC" w14:textId="77777777" w:rsidR="00FF2840" w:rsidRPr="00FF2840" w:rsidRDefault="00FF2840" w:rsidP="00FF2840">
            <w:pPr>
              <w:suppressAutoHyphens/>
              <w:snapToGrid w:val="0"/>
              <w:jc w:val="center"/>
              <w:rPr>
                <w:rFonts w:ascii="Arial" w:hAnsi="Arial" w:cs="Arial"/>
                <w:b/>
                <w:lang w:val="sl-SI" w:eastAsia="ar-SA"/>
              </w:rPr>
            </w:pPr>
            <w:r w:rsidRPr="00FF2840">
              <w:rPr>
                <w:rFonts w:ascii="Arial" w:hAnsi="Arial" w:cs="Arial"/>
                <w:b/>
                <w:lang w:val="sl-SI" w:eastAsia="ar-SA"/>
              </w:rPr>
              <w:t>NE</w:t>
            </w:r>
          </w:p>
        </w:tc>
      </w:tr>
      <w:tr w:rsidR="00FF2840" w:rsidRPr="00FF2840" w14:paraId="3E6065A8" w14:textId="77777777" w:rsidTr="00C670DD">
        <w:trPr>
          <w:cantSplit/>
        </w:trPr>
        <w:tc>
          <w:tcPr>
            <w:tcW w:w="583" w:type="dxa"/>
            <w:tcBorders>
              <w:top w:val="single" w:sz="8" w:space="0" w:color="000000"/>
              <w:left w:val="single" w:sz="8" w:space="0" w:color="000000"/>
              <w:bottom w:val="single" w:sz="4" w:space="0" w:color="000000"/>
            </w:tcBorders>
          </w:tcPr>
          <w:p w14:paraId="66F3269D" w14:textId="77777777" w:rsidR="00FF2840" w:rsidRPr="00FF2840" w:rsidRDefault="00FF2840" w:rsidP="00FF2840">
            <w:pPr>
              <w:suppressAutoHyphens/>
              <w:snapToGrid w:val="0"/>
              <w:jc w:val="center"/>
              <w:rPr>
                <w:rFonts w:ascii="Arial" w:hAnsi="Arial" w:cs="Arial"/>
                <w:sz w:val="22"/>
                <w:lang w:val="sl-SI" w:eastAsia="ar-SA"/>
              </w:rPr>
            </w:pPr>
            <w:r w:rsidRPr="00FF2840">
              <w:rPr>
                <w:rFonts w:ascii="Arial" w:hAnsi="Arial" w:cs="Arial"/>
                <w:sz w:val="22"/>
                <w:lang w:val="sl-SI" w:eastAsia="ar-SA"/>
              </w:rPr>
              <w:t>1</w:t>
            </w:r>
          </w:p>
        </w:tc>
        <w:tc>
          <w:tcPr>
            <w:tcW w:w="6233" w:type="dxa"/>
            <w:tcBorders>
              <w:top w:val="single" w:sz="8" w:space="0" w:color="000000"/>
              <w:left w:val="single" w:sz="4" w:space="0" w:color="000000"/>
              <w:bottom w:val="single" w:sz="4" w:space="0" w:color="000000"/>
            </w:tcBorders>
            <w:vAlign w:val="center"/>
          </w:tcPr>
          <w:p w14:paraId="191D3911" w14:textId="1AB31973" w:rsidR="00FF2840" w:rsidRPr="00FF2840" w:rsidRDefault="00FF2840" w:rsidP="00FF2840">
            <w:pPr>
              <w:tabs>
                <w:tab w:val="center" w:pos="4153"/>
                <w:tab w:val="right" w:pos="8306"/>
              </w:tabs>
              <w:suppressAutoHyphens/>
              <w:snapToGrid w:val="0"/>
              <w:rPr>
                <w:rFonts w:ascii="Arial" w:hAnsi="Arial" w:cs="Arial"/>
                <w:lang w:val="sl-SI" w:eastAsia="ar-SA"/>
              </w:rPr>
            </w:pPr>
            <w:r w:rsidRPr="00FF2840">
              <w:rPr>
                <w:rFonts w:ascii="Arial" w:hAnsi="Arial" w:cs="Arial"/>
                <w:lang w:val="sl-SI" w:eastAsia="ar-SA"/>
              </w:rPr>
              <w:t>Vse naročene komponente so dobavljen</w:t>
            </w:r>
            <w:r w:rsidR="003E7EE8">
              <w:rPr>
                <w:rFonts w:ascii="Arial" w:hAnsi="Arial" w:cs="Arial"/>
                <w:lang w:val="sl-SI" w:eastAsia="ar-SA"/>
              </w:rPr>
              <w:t>e</w:t>
            </w:r>
          </w:p>
        </w:tc>
        <w:tc>
          <w:tcPr>
            <w:tcW w:w="288" w:type="dxa"/>
            <w:tcBorders>
              <w:left w:val="single" w:sz="8" w:space="0" w:color="000000"/>
            </w:tcBorders>
          </w:tcPr>
          <w:p w14:paraId="11230776" w14:textId="77777777" w:rsidR="00FF2840" w:rsidRPr="00FF2840" w:rsidRDefault="00FF2840" w:rsidP="00FF2840">
            <w:pPr>
              <w:suppressAutoHyphens/>
              <w:snapToGrid w:val="0"/>
              <w:jc w:val="right"/>
              <w:rPr>
                <w:rFonts w:ascii="Arial" w:hAnsi="Arial" w:cs="Arial"/>
                <w:lang w:val="sl-SI" w:eastAsia="ar-SA"/>
              </w:rPr>
            </w:pPr>
          </w:p>
        </w:tc>
        <w:tc>
          <w:tcPr>
            <w:tcW w:w="834" w:type="dxa"/>
            <w:tcBorders>
              <w:top w:val="single" w:sz="8" w:space="0" w:color="000000"/>
              <w:left w:val="single" w:sz="8" w:space="0" w:color="000000"/>
              <w:bottom w:val="single" w:sz="4" w:space="0" w:color="000000"/>
            </w:tcBorders>
            <w:vAlign w:val="center"/>
          </w:tcPr>
          <w:p w14:paraId="07E1FBE2" w14:textId="77777777" w:rsidR="00FF2840" w:rsidRPr="00FF2840" w:rsidRDefault="00FF2840" w:rsidP="00FF2840">
            <w:pPr>
              <w:suppressAutoHyphens/>
              <w:snapToGrid w:val="0"/>
              <w:jc w:val="right"/>
              <w:rPr>
                <w:rFonts w:ascii="Arial" w:hAnsi="Arial" w:cs="Arial"/>
                <w:lang w:val="sl-SI" w:eastAsia="ar-SA"/>
              </w:rPr>
            </w:pPr>
          </w:p>
        </w:tc>
        <w:tc>
          <w:tcPr>
            <w:tcW w:w="284" w:type="dxa"/>
            <w:tcBorders>
              <w:left w:val="single" w:sz="8" w:space="0" w:color="000000"/>
            </w:tcBorders>
            <w:vAlign w:val="center"/>
          </w:tcPr>
          <w:p w14:paraId="0388C18E" w14:textId="77777777" w:rsidR="00FF2840" w:rsidRPr="00FF2840" w:rsidRDefault="00FF2840" w:rsidP="00FF2840">
            <w:pPr>
              <w:suppressAutoHyphens/>
              <w:snapToGrid w:val="0"/>
              <w:jc w:val="center"/>
              <w:rPr>
                <w:rFonts w:ascii="Arial" w:hAnsi="Arial" w:cs="Arial"/>
                <w:lang w:val="sl-SI"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30761DC2" w14:textId="77777777" w:rsidR="00FF2840" w:rsidRPr="00FF2840" w:rsidRDefault="00FF2840" w:rsidP="00FF2840">
            <w:pPr>
              <w:suppressAutoHyphens/>
              <w:snapToGrid w:val="0"/>
              <w:jc w:val="right"/>
              <w:rPr>
                <w:rFonts w:ascii="Arial" w:hAnsi="Arial" w:cs="Arial"/>
                <w:lang w:val="sl-SI" w:eastAsia="ar-SA"/>
              </w:rPr>
            </w:pPr>
          </w:p>
        </w:tc>
      </w:tr>
      <w:tr w:rsidR="00FF2840" w:rsidRPr="00FF2840" w14:paraId="15C19F20" w14:textId="77777777" w:rsidTr="00C670DD">
        <w:trPr>
          <w:cantSplit/>
        </w:trPr>
        <w:tc>
          <w:tcPr>
            <w:tcW w:w="583" w:type="dxa"/>
            <w:tcBorders>
              <w:top w:val="single" w:sz="4" w:space="0" w:color="000000"/>
              <w:left w:val="single" w:sz="8" w:space="0" w:color="000000"/>
              <w:bottom w:val="single" w:sz="4" w:space="0" w:color="000000"/>
            </w:tcBorders>
          </w:tcPr>
          <w:p w14:paraId="1328B121" w14:textId="77777777" w:rsidR="00FF2840" w:rsidRPr="00FF2840" w:rsidRDefault="00FF2840" w:rsidP="00FF2840">
            <w:pPr>
              <w:suppressAutoHyphens/>
              <w:snapToGrid w:val="0"/>
              <w:jc w:val="center"/>
              <w:rPr>
                <w:rFonts w:ascii="Arial" w:hAnsi="Arial" w:cs="Arial"/>
                <w:sz w:val="22"/>
                <w:lang w:val="sl-SI" w:eastAsia="ar-SA"/>
              </w:rPr>
            </w:pPr>
            <w:r w:rsidRPr="00FF2840">
              <w:rPr>
                <w:rFonts w:ascii="Arial" w:hAnsi="Arial" w:cs="Arial"/>
                <w:sz w:val="22"/>
                <w:lang w:val="sl-SI" w:eastAsia="ar-SA"/>
              </w:rPr>
              <w:t>2</w:t>
            </w:r>
          </w:p>
        </w:tc>
        <w:tc>
          <w:tcPr>
            <w:tcW w:w="6233" w:type="dxa"/>
            <w:tcBorders>
              <w:top w:val="single" w:sz="4" w:space="0" w:color="000000"/>
              <w:left w:val="single" w:sz="4" w:space="0" w:color="000000"/>
              <w:bottom w:val="single" w:sz="4" w:space="0" w:color="000000"/>
            </w:tcBorders>
            <w:vAlign w:val="center"/>
          </w:tcPr>
          <w:p w14:paraId="1B200353" w14:textId="77777777" w:rsidR="00FF2840" w:rsidRPr="00FF2840" w:rsidRDefault="00FF2840" w:rsidP="00FF2840">
            <w:pPr>
              <w:tabs>
                <w:tab w:val="center" w:pos="4153"/>
                <w:tab w:val="right" w:pos="8306"/>
              </w:tabs>
              <w:suppressAutoHyphens/>
              <w:snapToGrid w:val="0"/>
              <w:rPr>
                <w:rFonts w:ascii="Arial" w:hAnsi="Arial" w:cs="Arial"/>
                <w:lang w:val="sl-SI" w:eastAsia="ar-SA"/>
              </w:rPr>
            </w:pPr>
            <w:r w:rsidRPr="00FF2840">
              <w:rPr>
                <w:rFonts w:ascii="Arial" w:hAnsi="Arial" w:cs="Arial"/>
                <w:lang w:val="sl-SI" w:eastAsia="ar-SA"/>
              </w:rPr>
              <w:t>Kvaliteta dobavljenih komponent ali del ustreza naročilu</w:t>
            </w:r>
          </w:p>
        </w:tc>
        <w:tc>
          <w:tcPr>
            <w:tcW w:w="288" w:type="dxa"/>
            <w:tcBorders>
              <w:left w:val="single" w:sz="8" w:space="0" w:color="000000"/>
            </w:tcBorders>
          </w:tcPr>
          <w:p w14:paraId="362C53CE" w14:textId="77777777" w:rsidR="00FF2840" w:rsidRPr="00FF2840" w:rsidRDefault="00FF2840" w:rsidP="00FF2840">
            <w:pPr>
              <w:suppressAutoHyphens/>
              <w:snapToGrid w:val="0"/>
              <w:jc w:val="right"/>
              <w:rPr>
                <w:rFonts w:ascii="Arial" w:hAnsi="Arial" w:cs="Arial"/>
                <w:lang w:val="sl-SI" w:eastAsia="ar-SA"/>
              </w:rPr>
            </w:pPr>
          </w:p>
        </w:tc>
        <w:tc>
          <w:tcPr>
            <w:tcW w:w="834" w:type="dxa"/>
            <w:tcBorders>
              <w:top w:val="single" w:sz="4" w:space="0" w:color="000000"/>
              <w:left w:val="single" w:sz="8" w:space="0" w:color="000000"/>
              <w:bottom w:val="single" w:sz="4" w:space="0" w:color="000000"/>
            </w:tcBorders>
            <w:vAlign w:val="center"/>
          </w:tcPr>
          <w:p w14:paraId="5D97D8B5" w14:textId="77777777" w:rsidR="00FF2840" w:rsidRPr="00FF2840" w:rsidRDefault="00FF2840" w:rsidP="00FF2840">
            <w:pPr>
              <w:suppressAutoHyphens/>
              <w:snapToGrid w:val="0"/>
              <w:jc w:val="right"/>
              <w:rPr>
                <w:rFonts w:ascii="Arial" w:hAnsi="Arial" w:cs="Arial"/>
                <w:lang w:val="sl-SI" w:eastAsia="ar-SA"/>
              </w:rPr>
            </w:pPr>
          </w:p>
        </w:tc>
        <w:tc>
          <w:tcPr>
            <w:tcW w:w="284" w:type="dxa"/>
            <w:tcBorders>
              <w:left w:val="single" w:sz="8" w:space="0" w:color="000000"/>
            </w:tcBorders>
            <w:vAlign w:val="center"/>
          </w:tcPr>
          <w:p w14:paraId="25616D8C" w14:textId="77777777" w:rsidR="00FF2840" w:rsidRPr="00FF2840" w:rsidRDefault="00FF2840" w:rsidP="00FF2840">
            <w:pPr>
              <w:suppressAutoHyphens/>
              <w:snapToGrid w:val="0"/>
              <w:jc w:val="center"/>
              <w:rPr>
                <w:rFonts w:ascii="Arial" w:hAnsi="Arial" w:cs="Arial"/>
                <w:lang w:val="sl-SI"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25B46CE0" w14:textId="77777777" w:rsidR="00FF2840" w:rsidRPr="00FF2840" w:rsidRDefault="00FF2840" w:rsidP="00FF2840">
            <w:pPr>
              <w:suppressAutoHyphens/>
              <w:snapToGrid w:val="0"/>
              <w:jc w:val="right"/>
              <w:rPr>
                <w:rFonts w:ascii="Arial" w:hAnsi="Arial" w:cs="Arial"/>
                <w:lang w:val="sl-SI" w:eastAsia="ar-SA"/>
              </w:rPr>
            </w:pPr>
          </w:p>
        </w:tc>
      </w:tr>
      <w:tr w:rsidR="00FF2840" w:rsidRPr="00FF2840" w14:paraId="254FEA39" w14:textId="77777777" w:rsidTr="00C670DD">
        <w:trPr>
          <w:cantSplit/>
        </w:trPr>
        <w:tc>
          <w:tcPr>
            <w:tcW w:w="583" w:type="dxa"/>
            <w:tcBorders>
              <w:top w:val="single" w:sz="4" w:space="0" w:color="000000"/>
              <w:left w:val="single" w:sz="8" w:space="0" w:color="000000"/>
              <w:bottom w:val="single" w:sz="4" w:space="0" w:color="000000"/>
            </w:tcBorders>
          </w:tcPr>
          <w:p w14:paraId="4002489F" w14:textId="77777777" w:rsidR="00FF2840" w:rsidRPr="00FF2840" w:rsidRDefault="00FF2840" w:rsidP="00FF2840">
            <w:pPr>
              <w:suppressAutoHyphens/>
              <w:snapToGrid w:val="0"/>
              <w:jc w:val="center"/>
              <w:rPr>
                <w:rFonts w:ascii="Arial" w:hAnsi="Arial" w:cs="Arial"/>
                <w:sz w:val="22"/>
                <w:lang w:val="sl-SI" w:eastAsia="ar-SA"/>
              </w:rPr>
            </w:pPr>
            <w:r w:rsidRPr="00FF2840">
              <w:rPr>
                <w:rFonts w:ascii="Arial" w:hAnsi="Arial" w:cs="Arial"/>
                <w:sz w:val="22"/>
                <w:lang w:val="sl-SI" w:eastAsia="ar-SA"/>
              </w:rPr>
              <w:t>3</w:t>
            </w:r>
          </w:p>
        </w:tc>
        <w:tc>
          <w:tcPr>
            <w:tcW w:w="6233" w:type="dxa"/>
            <w:tcBorders>
              <w:top w:val="single" w:sz="4" w:space="0" w:color="000000"/>
              <w:left w:val="single" w:sz="4" w:space="0" w:color="000000"/>
              <w:bottom w:val="single" w:sz="4" w:space="0" w:color="000000"/>
            </w:tcBorders>
            <w:vAlign w:val="center"/>
          </w:tcPr>
          <w:p w14:paraId="32A8C5DE" w14:textId="77777777" w:rsidR="00FF2840" w:rsidRPr="00FF2840" w:rsidRDefault="00FF2840" w:rsidP="00FF2840">
            <w:pPr>
              <w:tabs>
                <w:tab w:val="center" w:pos="4153"/>
                <w:tab w:val="right" w:pos="8306"/>
              </w:tabs>
              <w:suppressAutoHyphens/>
              <w:snapToGrid w:val="0"/>
              <w:rPr>
                <w:rFonts w:ascii="Arial" w:hAnsi="Arial" w:cs="Arial"/>
                <w:lang w:val="sl-SI" w:eastAsia="ar-SA"/>
              </w:rPr>
            </w:pPr>
            <w:r w:rsidRPr="00FF2840">
              <w:rPr>
                <w:rFonts w:ascii="Arial" w:hAnsi="Arial" w:cs="Arial"/>
                <w:lang w:val="sl-SI" w:eastAsia="ar-SA"/>
              </w:rPr>
              <w:t>Dobavljena je ustrezna količina posameznih komponent ali delov</w:t>
            </w:r>
          </w:p>
        </w:tc>
        <w:tc>
          <w:tcPr>
            <w:tcW w:w="288" w:type="dxa"/>
            <w:tcBorders>
              <w:left w:val="single" w:sz="8" w:space="0" w:color="000000"/>
            </w:tcBorders>
          </w:tcPr>
          <w:p w14:paraId="0FBBA1C7" w14:textId="77777777" w:rsidR="00FF2840" w:rsidRPr="00FF2840" w:rsidRDefault="00FF2840" w:rsidP="00FF2840">
            <w:pPr>
              <w:suppressAutoHyphens/>
              <w:snapToGrid w:val="0"/>
              <w:jc w:val="right"/>
              <w:rPr>
                <w:rFonts w:ascii="Arial" w:hAnsi="Arial" w:cs="Arial"/>
                <w:lang w:val="sl-SI" w:eastAsia="ar-SA"/>
              </w:rPr>
            </w:pPr>
          </w:p>
        </w:tc>
        <w:tc>
          <w:tcPr>
            <w:tcW w:w="834" w:type="dxa"/>
            <w:tcBorders>
              <w:top w:val="single" w:sz="4" w:space="0" w:color="000000"/>
              <w:left w:val="single" w:sz="8" w:space="0" w:color="000000"/>
              <w:bottom w:val="single" w:sz="4" w:space="0" w:color="000000"/>
            </w:tcBorders>
            <w:vAlign w:val="center"/>
          </w:tcPr>
          <w:p w14:paraId="2C3A17C0" w14:textId="77777777" w:rsidR="00FF2840" w:rsidRPr="00FF2840" w:rsidRDefault="00FF2840" w:rsidP="00FF2840">
            <w:pPr>
              <w:suppressAutoHyphens/>
              <w:snapToGrid w:val="0"/>
              <w:jc w:val="right"/>
              <w:rPr>
                <w:rFonts w:ascii="Arial" w:hAnsi="Arial" w:cs="Arial"/>
                <w:lang w:val="sl-SI" w:eastAsia="ar-SA"/>
              </w:rPr>
            </w:pPr>
          </w:p>
        </w:tc>
        <w:tc>
          <w:tcPr>
            <w:tcW w:w="284" w:type="dxa"/>
            <w:tcBorders>
              <w:left w:val="single" w:sz="8" w:space="0" w:color="000000"/>
            </w:tcBorders>
            <w:vAlign w:val="center"/>
          </w:tcPr>
          <w:p w14:paraId="4BADED07" w14:textId="77777777" w:rsidR="00FF2840" w:rsidRPr="00FF2840" w:rsidRDefault="00FF2840" w:rsidP="00FF2840">
            <w:pPr>
              <w:suppressAutoHyphens/>
              <w:snapToGrid w:val="0"/>
              <w:jc w:val="center"/>
              <w:rPr>
                <w:rFonts w:ascii="Arial" w:hAnsi="Arial" w:cs="Arial"/>
                <w:lang w:val="sl-SI"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6A6AFBEF" w14:textId="77777777" w:rsidR="00FF2840" w:rsidRPr="00FF2840" w:rsidRDefault="00FF2840" w:rsidP="00FF2840">
            <w:pPr>
              <w:suppressAutoHyphens/>
              <w:snapToGrid w:val="0"/>
              <w:jc w:val="right"/>
              <w:rPr>
                <w:rFonts w:ascii="Arial" w:hAnsi="Arial" w:cs="Arial"/>
                <w:lang w:val="sl-SI" w:eastAsia="ar-SA"/>
              </w:rPr>
            </w:pPr>
          </w:p>
        </w:tc>
      </w:tr>
      <w:tr w:rsidR="00FF2840" w:rsidRPr="00FF2840" w14:paraId="6C7D168F" w14:textId="77777777" w:rsidTr="00C670DD">
        <w:trPr>
          <w:cantSplit/>
        </w:trPr>
        <w:tc>
          <w:tcPr>
            <w:tcW w:w="583" w:type="dxa"/>
            <w:tcBorders>
              <w:top w:val="single" w:sz="4" w:space="0" w:color="000000"/>
              <w:left w:val="single" w:sz="8" w:space="0" w:color="000000"/>
              <w:bottom w:val="single" w:sz="4" w:space="0" w:color="000000"/>
            </w:tcBorders>
          </w:tcPr>
          <w:p w14:paraId="05D963DA" w14:textId="77777777" w:rsidR="00FF2840" w:rsidRPr="00FF2840" w:rsidRDefault="00FF2840" w:rsidP="00FF2840">
            <w:pPr>
              <w:suppressAutoHyphens/>
              <w:snapToGrid w:val="0"/>
              <w:jc w:val="center"/>
              <w:rPr>
                <w:rFonts w:ascii="Arial" w:hAnsi="Arial" w:cs="Arial"/>
                <w:sz w:val="22"/>
                <w:lang w:val="sl-SI" w:eastAsia="ar-SA"/>
              </w:rPr>
            </w:pPr>
            <w:r w:rsidRPr="00FF2840">
              <w:rPr>
                <w:rFonts w:ascii="Arial" w:hAnsi="Arial" w:cs="Arial"/>
                <w:sz w:val="22"/>
                <w:lang w:val="sl-SI" w:eastAsia="ar-SA"/>
              </w:rPr>
              <w:t>4</w:t>
            </w:r>
          </w:p>
        </w:tc>
        <w:tc>
          <w:tcPr>
            <w:tcW w:w="6233" w:type="dxa"/>
            <w:tcBorders>
              <w:top w:val="single" w:sz="4" w:space="0" w:color="000000"/>
              <w:left w:val="single" w:sz="4" w:space="0" w:color="000000"/>
              <w:bottom w:val="single" w:sz="4" w:space="0" w:color="000000"/>
            </w:tcBorders>
            <w:vAlign w:val="center"/>
          </w:tcPr>
          <w:p w14:paraId="7FD85F2F" w14:textId="77777777" w:rsidR="00FF2840" w:rsidRPr="00FF2840" w:rsidRDefault="00FF2840" w:rsidP="00FF2840">
            <w:pPr>
              <w:tabs>
                <w:tab w:val="center" w:pos="4153"/>
                <w:tab w:val="right" w:pos="8306"/>
              </w:tabs>
              <w:suppressAutoHyphens/>
              <w:snapToGrid w:val="0"/>
              <w:rPr>
                <w:rFonts w:ascii="Arial" w:hAnsi="Arial" w:cs="Arial"/>
                <w:lang w:val="sl-SI" w:eastAsia="ar-SA"/>
              </w:rPr>
            </w:pPr>
            <w:r w:rsidRPr="00FF2840">
              <w:rPr>
                <w:rFonts w:ascii="Arial" w:hAnsi="Arial" w:cs="Arial"/>
                <w:lang w:val="sl-SI" w:eastAsia="ar-SA"/>
              </w:rPr>
              <w:t>Priložena je vsa zahtevana ali potrebna dokumentacija</w:t>
            </w:r>
          </w:p>
        </w:tc>
        <w:tc>
          <w:tcPr>
            <w:tcW w:w="288" w:type="dxa"/>
            <w:tcBorders>
              <w:left w:val="single" w:sz="8" w:space="0" w:color="000000"/>
            </w:tcBorders>
          </w:tcPr>
          <w:p w14:paraId="2AC888BC" w14:textId="77777777" w:rsidR="00FF2840" w:rsidRPr="00FF2840" w:rsidRDefault="00FF2840" w:rsidP="00FF2840">
            <w:pPr>
              <w:suppressAutoHyphens/>
              <w:snapToGrid w:val="0"/>
              <w:jc w:val="right"/>
              <w:rPr>
                <w:rFonts w:ascii="Arial" w:hAnsi="Arial" w:cs="Arial"/>
                <w:lang w:val="sl-SI" w:eastAsia="ar-SA"/>
              </w:rPr>
            </w:pPr>
          </w:p>
        </w:tc>
        <w:tc>
          <w:tcPr>
            <w:tcW w:w="834" w:type="dxa"/>
            <w:tcBorders>
              <w:top w:val="single" w:sz="4" w:space="0" w:color="000000"/>
              <w:left w:val="single" w:sz="8" w:space="0" w:color="000000"/>
              <w:bottom w:val="single" w:sz="4" w:space="0" w:color="000000"/>
            </w:tcBorders>
            <w:vAlign w:val="center"/>
          </w:tcPr>
          <w:p w14:paraId="6A32551C" w14:textId="77777777" w:rsidR="00FF2840" w:rsidRPr="00FF2840" w:rsidRDefault="00FF2840" w:rsidP="00FF2840">
            <w:pPr>
              <w:suppressAutoHyphens/>
              <w:snapToGrid w:val="0"/>
              <w:jc w:val="right"/>
              <w:rPr>
                <w:rFonts w:ascii="Arial" w:hAnsi="Arial" w:cs="Arial"/>
                <w:lang w:val="sl-SI" w:eastAsia="ar-SA"/>
              </w:rPr>
            </w:pPr>
          </w:p>
        </w:tc>
        <w:tc>
          <w:tcPr>
            <w:tcW w:w="284" w:type="dxa"/>
            <w:tcBorders>
              <w:left w:val="single" w:sz="8" w:space="0" w:color="000000"/>
            </w:tcBorders>
            <w:vAlign w:val="center"/>
          </w:tcPr>
          <w:p w14:paraId="27F7F195" w14:textId="77777777" w:rsidR="00FF2840" w:rsidRPr="00FF2840" w:rsidRDefault="00FF2840" w:rsidP="00FF2840">
            <w:pPr>
              <w:suppressAutoHyphens/>
              <w:snapToGrid w:val="0"/>
              <w:jc w:val="center"/>
              <w:rPr>
                <w:rFonts w:ascii="Arial" w:hAnsi="Arial" w:cs="Arial"/>
                <w:lang w:val="sl-SI"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6DFBB5DF" w14:textId="77777777" w:rsidR="00FF2840" w:rsidRPr="00FF2840" w:rsidRDefault="00FF2840" w:rsidP="00FF2840">
            <w:pPr>
              <w:suppressAutoHyphens/>
              <w:snapToGrid w:val="0"/>
              <w:jc w:val="right"/>
              <w:rPr>
                <w:rFonts w:ascii="Arial" w:hAnsi="Arial" w:cs="Arial"/>
                <w:lang w:val="sl-SI" w:eastAsia="ar-SA"/>
              </w:rPr>
            </w:pPr>
          </w:p>
        </w:tc>
      </w:tr>
      <w:tr w:rsidR="00FF2840" w:rsidRPr="00FF2840" w14:paraId="0206BE5E" w14:textId="77777777" w:rsidTr="00C670DD">
        <w:trPr>
          <w:cantSplit/>
        </w:trPr>
        <w:tc>
          <w:tcPr>
            <w:tcW w:w="583" w:type="dxa"/>
            <w:tcBorders>
              <w:top w:val="single" w:sz="4" w:space="0" w:color="000000"/>
              <w:left w:val="single" w:sz="8" w:space="0" w:color="000000"/>
              <w:bottom w:val="single" w:sz="4" w:space="0" w:color="000000"/>
            </w:tcBorders>
          </w:tcPr>
          <w:p w14:paraId="15D7512E" w14:textId="77777777" w:rsidR="00FF2840" w:rsidRPr="00FF2840" w:rsidRDefault="00FF2840" w:rsidP="00FF2840">
            <w:pPr>
              <w:suppressAutoHyphens/>
              <w:snapToGrid w:val="0"/>
              <w:jc w:val="center"/>
              <w:rPr>
                <w:rFonts w:ascii="Arial" w:hAnsi="Arial" w:cs="Arial"/>
                <w:sz w:val="22"/>
                <w:lang w:eastAsia="ar-SA"/>
              </w:rPr>
            </w:pPr>
            <w:r w:rsidRPr="00FF2840">
              <w:rPr>
                <w:rFonts w:ascii="Arial" w:hAnsi="Arial" w:cs="Arial"/>
                <w:sz w:val="22"/>
                <w:lang w:eastAsia="ar-SA"/>
              </w:rPr>
              <w:t>5</w:t>
            </w:r>
          </w:p>
        </w:tc>
        <w:tc>
          <w:tcPr>
            <w:tcW w:w="6233" w:type="dxa"/>
            <w:tcBorders>
              <w:top w:val="single" w:sz="4" w:space="0" w:color="000000"/>
              <w:left w:val="single" w:sz="4" w:space="0" w:color="000000"/>
              <w:bottom w:val="single" w:sz="4" w:space="0" w:color="000000"/>
            </w:tcBorders>
            <w:vAlign w:val="center"/>
          </w:tcPr>
          <w:p w14:paraId="0052147A" w14:textId="77777777" w:rsidR="00FF2840" w:rsidRPr="00FF2840" w:rsidRDefault="00FF2840" w:rsidP="00FF2840">
            <w:pPr>
              <w:tabs>
                <w:tab w:val="center" w:pos="4153"/>
                <w:tab w:val="right" w:pos="8306"/>
              </w:tabs>
              <w:suppressAutoHyphens/>
              <w:snapToGrid w:val="0"/>
              <w:rPr>
                <w:rFonts w:ascii="Arial" w:hAnsi="Arial" w:cs="Arial"/>
                <w:lang w:val="sl-SI" w:eastAsia="ar-SA"/>
              </w:rPr>
            </w:pPr>
            <w:r w:rsidRPr="00FF2840">
              <w:rPr>
                <w:rFonts w:ascii="Arial" w:hAnsi="Arial" w:cs="Arial"/>
                <w:lang w:val="sl-SI" w:eastAsia="ar-SA"/>
              </w:rPr>
              <w:t>Priloženi so vsi priročniki z navodili za uporabo</w:t>
            </w:r>
          </w:p>
        </w:tc>
        <w:tc>
          <w:tcPr>
            <w:tcW w:w="288" w:type="dxa"/>
            <w:tcBorders>
              <w:left w:val="single" w:sz="8" w:space="0" w:color="000000"/>
            </w:tcBorders>
          </w:tcPr>
          <w:p w14:paraId="67E839BA" w14:textId="77777777" w:rsidR="00FF2840" w:rsidRPr="00FF2840" w:rsidRDefault="00FF2840" w:rsidP="00FF2840">
            <w:pPr>
              <w:suppressAutoHyphens/>
              <w:snapToGrid w:val="0"/>
              <w:jc w:val="right"/>
              <w:rPr>
                <w:rFonts w:ascii="Arial" w:hAnsi="Arial" w:cs="Arial"/>
                <w:lang w:eastAsia="ar-SA"/>
              </w:rPr>
            </w:pPr>
          </w:p>
        </w:tc>
        <w:tc>
          <w:tcPr>
            <w:tcW w:w="834" w:type="dxa"/>
            <w:tcBorders>
              <w:top w:val="single" w:sz="4" w:space="0" w:color="000000"/>
              <w:left w:val="single" w:sz="8" w:space="0" w:color="000000"/>
              <w:bottom w:val="single" w:sz="4" w:space="0" w:color="000000"/>
            </w:tcBorders>
            <w:vAlign w:val="center"/>
          </w:tcPr>
          <w:p w14:paraId="52FB7142" w14:textId="77777777" w:rsidR="00FF2840" w:rsidRPr="00FF2840" w:rsidRDefault="00FF2840" w:rsidP="00FF2840">
            <w:pPr>
              <w:suppressAutoHyphens/>
              <w:snapToGrid w:val="0"/>
              <w:jc w:val="right"/>
              <w:rPr>
                <w:rFonts w:ascii="Arial" w:hAnsi="Arial" w:cs="Arial"/>
                <w:lang w:eastAsia="ar-SA"/>
              </w:rPr>
            </w:pPr>
          </w:p>
        </w:tc>
        <w:tc>
          <w:tcPr>
            <w:tcW w:w="284" w:type="dxa"/>
            <w:tcBorders>
              <w:left w:val="single" w:sz="8" w:space="0" w:color="000000"/>
            </w:tcBorders>
            <w:vAlign w:val="center"/>
          </w:tcPr>
          <w:p w14:paraId="1334CD4B" w14:textId="77777777" w:rsidR="00FF2840" w:rsidRPr="00FF2840" w:rsidRDefault="00FF2840" w:rsidP="00FF2840">
            <w:pPr>
              <w:suppressAutoHyphens/>
              <w:snapToGrid w:val="0"/>
              <w:jc w:val="center"/>
              <w:rPr>
                <w:rFonts w:ascii="Arial" w:hAnsi="Arial"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6BB46154" w14:textId="77777777" w:rsidR="00FF2840" w:rsidRPr="00FF2840" w:rsidRDefault="00FF2840" w:rsidP="00FF2840">
            <w:pPr>
              <w:suppressAutoHyphens/>
              <w:snapToGrid w:val="0"/>
              <w:jc w:val="right"/>
              <w:rPr>
                <w:rFonts w:ascii="Arial" w:hAnsi="Arial" w:cs="Arial"/>
                <w:lang w:eastAsia="ar-SA"/>
              </w:rPr>
            </w:pPr>
          </w:p>
        </w:tc>
      </w:tr>
      <w:tr w:rsidR="00FF2840" w:rsidRPr="00FF2840" w14:paraId="4C6D9701" w14:textId="77777777" w:rsidTr="00C670DD">
        <w:trPr>
          <w:cantSplit/>
        </w:trPr>
        <w:tc>
          <w:tcPr>
            <w:tcW w:w="583" w:type="dxa"/>
            <w:tcBorders>
              <w:top w:val="single" w:sz="4" w:space="0" w:color="000000"/>
              <w:left w:val="single" w:sz="8" w:space="0" w:color="000000"/>
              <w:bottom w:val="single" w:sz="8" w:space="0" w:color="000000"/>
            </w:tcBorders>
          </w:tcPr>
          <w:p w14:paraId="57C1D086" w14:textId="77777777" w:rsidR="00FF2840" w:rsidRPr="00FF2840" w:rsidRDefault="00FF2840" w:rsidP="00FF2840">
            <w:pPr>
              <w:suppressAutoHyphens/>
              <w:snapToGrid w:val="0"/>
              <w:jc w:val="center"/>
              <w:rPr>
                <w:rFonts w:ascii="Arial" w:hAnsi="Arial" w:cs="Arial"/>
                <w:sz w:val="22"/>
                <w:lang w:eastAsia="ar-SA"/>
              </w:rPr>
            </w:pPr>
            <w:r w:rsidRPr="00FF2840">
              <w:rPr>
                <w:rFonts w:ascii="Arial" w:hAnsi="Arial" w:cs="Arial"/>
                <w:sz w:val="22"/>
                <w:lang w:eastAsia="ar-SA"/>
              </w:rPr>
              <w:t>6</w:t>
            </w:r>
          </w:p>
        </w:tc>
        <w:tc>
          <w:tcPr>
            <w:tcW w:w="6233" w:type="dxa"/>
            <w:tcBorders>
              <w:top w:val="single" w:sz="4" w:space="0" w:color="000000"/>
              <w:left w:val="single" w:sz="4" w:space="0" w:color="000000"/>
              <w:bottom w:val="single" w:sz="8" w:space="0" w:color="000000"/>
            </w:tcBorders>
            <w:vAlign w:val="center"/>
          </w:tcPr>
          <w:p w14:paraId="41697D3F" w14:textId="77777777" w:rsidR="00FF2840" w:rsidRPr="00FF2840" w:rsidRDefault="00FF2840" w:rsidP="00FF2840">
            <w:pPr>
              <w:tabs>
                <w:tab w:val="center" w:pos="4153"/>
                <w:tab w:val="right" w:pos="8306"/>
              </w:tabs>
              <w:suppressAutoHyphens/>
              <w:snapToGrid w:val="0"/>
              <w:rPr>
                <w:rFonts w:ascii="Arial" w:hAnsi="Arial" w:cs="Arial"/>
                <w:lang w:val="sl-SI" w:eastAsia="ar-SA"/>
              </w:rPr>
            </w:pPr>
            <w:r w:rsidRPr="00FF2840">
              <w:rPr>
                <w:rFonts w:ascii="Arial" w:hAnsi="Arial" w:cs="Arial"/>
                <w:lang w:val="sl-SI" w:eastAsia="ar-SA"/>
              </w:rPr>
              <w:t>Izvedena so ostala zahtevana preverjanja pri prevzemu (QA)</w:t>
            </w:r>
          </w:p>
        </w:tc>
        <w:tc>
          <w:tcPr>
            <w:tcW w:w="288" w:type="dxa"/>
            <w:tcBorders>
              <w:left w:val="single" w:sz="8" w:space="0" w:color="000000"/>
            </w:tcBorders>
          </w:tcPr>
          <w:p w14:paraId="06F6BF32" w14:textId="77777777" w:rsidR="00FF2840" w:rsidRPr="00FF2840" w:rsidRDefault="00FF2840" w:rsidP="00FF2840">
            <w:pPr>
              <w:suppressAutoHyphens/>
              <w:snapToGrid w:val="0"/>
              <w:jc w:val="right"/>
              <w:rPr>
                <w:rFonts w:ascii="Arial" w:hAnsi="Arial" w:cs="Arial"/>
                <w:lang w:eastAsia="ar-SA"/>
              </w:rPr>
            </w:pPr>
          </w:p>
        </w:tc>
        <w:tc>
          <w:tcPr>
            <w:tcW w:w="834" w:type="dxa"/>
            <w:tcBorders>
              <w:top w:val="single" w:sz="4" w:space="0" w:color="000000"/>
              <w:left w:val="single" w:sz="8" w:space="0" w:color="000000"/>
              <w:bottom w:val="single" w:sz="8" w:space="0" w:color="000000"/>
            </w:tcBorders>
            <w:vAlign w:val="center"/>
          </w:tcPr>
          <w:p w14:paraId="43118475" w14:textId="77777777" w:rsidR="00FF2840" w:rsidRPr="00FF2840" w:rsidRDefault="00FF2840" w:rsidP="00FF2840">
            <w:pPr>
              <w:suppressAutoHyphens/>
              <w:snapToGrid w:val="0"/>
              <w:jc w:val="right"/>
              <w:rPr>
                <w:rFonts w:ascii="Arial" w:hAnsi="Arial" w:cs="Arial"/>
                <w:lang w:eastAsia="ar-SA"/>
              </w:rPr>
            </w:pPr>
          </w:p>
        </w:tc>
        <w:tc>
          <w:tcPr>
            <w:tcW w:w="284" w:type="dxa"/>
            <w:tcBorders>
              <w:left w:val="single" w:sz="8" w:space="0" w:color="000000"/>
            </w:tcBorders>
            <w:vAlign w:val="center"/>
          </w:tcPr>
          <w:p w14:paraId="12134530" w14:textId="77777777" w:rsidR="00FF2840" w:rsidRPr="00FF2840" w:rsidRDefault="00FF2840" w:rsidP="00FF2840">
            <w:pPr>
              <w:suppressAutoHyphens/>
              <w:snapToGrid w:val="0"/>
              <w:jc w:val="center"/>
              <w:rPr>
                <w:rFonts w:ascii="Arial" w:hAnsi="Arial" w:cs="Arial"/>
                <w:lang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0851FD43" w14:textId="77777777" w:rsidR="00FF2840" w:rsidRPr="00FF2840" w:rsidRDefault="00FF2840" w:rsidP="00FF2840">
            <w:pPr>
              <w:suppressAutoHyphens/>
              <w:snapToGrid w:val="0"/>
              <w:jc w:val="right"/>
              <w:rPr>
                <w:rFonts w:ascii="Arial" w:hAnsi="Arial" w:cs="Arial"/>
                <w:lang w:eastAsia="ar-SA"/>
              </w:rPr>
            </w:pPr>
          </w:p>
        </w:tc>
      </w:tr>
      <w:tr w:rsidR="00FF2840" w:rsidRPr="00FF2840" w14:paraId="7C4A250D" w14:textId="77777777" w:rsidTr="00C670DD">
        <w:trPr>
          <w:cantSplit/>
        </w:trPr>
        <w:tc>
          <w:tcPr>
            <w:tcW w:w="583" w:type="dxa"/>
            <w:tcBorders>
              <w:top w:val="single" w:sz="4" w:space="0" w:color="000000"/>
              <w:left w:val="single" w:sz="8" w:space="0" w:color="000000"/>
              <w:bottom w:val="single" w:sz="8" w:space="0" w:color="000000"/>
            </w:tcBorders>
          </w:tcPr>
          <w:p w14:paraId="2346ECE3" w14:textId="77777777" w:rsidR="00FF2840" w:rsidRPr="00FF2840" w:rsidRDefault="00FF2840" w:rsidP="00FF2840">
            <w:pPr>
              <w:suppressAutoHyphens/>
              <w:snapToGrid w:val="0"/>
              <w:jc w:val="center"/>
              <w:rPr>
                <w:rFonts w:ascii="Arial" w:hAnsi="Arial" w:cs="Arial"/>
                <w:sz w:val="22"/>
                <w:lang w:eastAsia="ar-SA"/>
              </w:rPr>
            </w:pPr>
            <w:r w:rsidRPr="00FF2840">
              <w:rPr>
                <w:rFonts w:ascii="Arial" w:hAnsi="Arial" w:cs="Arial"/>
                <w:sz w:val="22"/>
                <w:lang w:eastAsia="ar-SA"/>
              </w:rPr>
              <w:t>7</w:t>
            </w:r>
          </w:p>
        </w:tc>
        <w:tc>
          <w:tcPr>
            <w:tcW w:w="6233" w:type="dxa"/>
            <w:tcBorders>
              <w:top w:val="single" w:sz="4" w:space="0" w:color="000000"/>
              <w:left w:val="single" w:sz="4" w:space="0" w:color="000000"/>
              <w:bottom w:val="single" w:sz="8" w:space="0" w:color="000000"/>
            </w:tcBorders>
            <w:vAlign w:val="center"/>
          </w:tcPr>
          <w:p w14:paraId="72FA8D0A" w14:textId="77777777" w:rsidR="00FF2840" w:rsidRPr="00FF2840" w:rsidRDefault="00FF2840" w:rsidP="00FF2840">
            <w:pPr>
              <w:tabs>
                <w:tab w:val="center" w:pos="4153"/>
                <w:tab w:val="right" w:pos="8306"/>
              </w:tabs>
              <w:suppressAutoHyphens/>
              <w:snapToGrid w:val="0"/>
              <w:rPr>
                <w:rFonts w:ascii="Arial" w:hAnsi="Arial" w:cs="Arial"/>
                <w:lang w:val="sl-SI" w:eastAsia="ar-SA"/>
              </w:rPr>
            </w:pPr>
            <w:r w:rsidRPr="00FF2840">
              <w:rPr>
                <w:rFonts w:ascii="Arial" w:hAnsi="Arial" w:cs="Arial"/>
                <w:lang w:val="sl-SI" w:eastAsia="ar-SA"/>
              </w:rPr>
              <w:t>Izobraževanje osebja zaključeno.</w:t>
            </w:r>
          </w:p>
        </w:tc>
        <w:tc>
          <w:tcPr>
            <w:tcW w:w="288" w:type="dxa"/>
            <w:tcBorders>
              <w:left w:val="single" w:sz="8" w:space="0" w:color="000000"/>
            </w:tcBorders>
          </w:tcPr>
          <w:p w14:paraId="1101AAE7" w14:textId="77777777" w:rsidR="00FF2840" w:rsidRPr="00FF2840" w:rsidRDefault="00FF2840" w:rsidP="00FF2840">
            <w:pPr>
              <w:suppressAutoHyphens/>
              <w:snapToGrid w:val="0"/>
              <w:jc w:val="right"/>
              <w:rPr>
                <w:rFonts w:ascii="Arial" w:hAnsi="Arial" w:cs="Arial"/>
                <w:lang w:eastAsia="ar-SA"/>
              </w:rPr>
            </w:pPr>
          </w:p>
        </w:tc>
        <w:tc>
          <w:tcPr>
            <w:tcW w:w="834" w:type="dxa"/>
            <w:tcBorders>
              <w:top w:val="single" w:sz="4" w:space="0" w:color="000000"/>
              <w:left w:val="single" w:sz="8" w:space="0" w:color="000000"/>
              <w:bottom w:val="single" w:sz="8" w:space="0" w:color="000000"/>
            </w:tcBorders>
            <w:vAlign w:val="center"/>
          </w:tcPr>
          <w:p w14:paraId="0806138C" w14:textId="77777777" w:rsidR="00FF2840" w:rsidRPr="00FF2840" w:rsidRDefault="00FF2840" w:rsidP="00FF2840">
            <w:pPr>
              <w:suppressAutoHyphens/>
              <w:snapToGrid w:val="0"/>
              <w:jc w:val="right"/>
              <w:rPr>
                <w:rFonts w:ascii="Arial" w:hAnsi="Arial" w:cs="Arial"/>
                <w:lang w:eastAsia="ar-SA"/>
              </w:rPr>
            </w:pPr>
          </w:p>
        </w:tc>
        <w:tc>
          <w:tcPr>
            <w:tcW w:w="284" w:type="dxa"/>
            <w:tcBorders>
              <w:left w:val="single" w:sz="8" w:space="0" w:color="000000"/>
            </w:tcBorders>
            <w:vAlign w:val="center"/>
          </w:tcPr>
          <w:p w14:paraId="6C289B1A" w14:textId="77777777" w:rsidR="00FF2840" w:rsidRPr="00FF2840" w:rsidRDefault="00FF2840" w:rsidP="00FF2840">
            <w:pPr>
              <w:suppressAutoHyphens/>
              <w:snapToGrid w:val="0"/>
              <w:jc w:val="center"/>
              <w:rPr>
                <w:rFonts w:ascii="Arial" w:hAnsi="Arial" w:cs="Arial"/>
                <w:lang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6CD32BF4" w14:textId="77777777" w:rsidR="00FF2840" w:rsidRPr="00FF2840" w:rsidRDefault="00FF2840" w:rsidP="00FF2840">
            <w:pPr>
              <w:suppressAutoHyphens/>
              <w:snapToGrid w:val="0"/>
              <w:jc w:val="right"/>
              <w:rPr>
                <w:rFonts w:ascii="Arial" w:hAnsi="Arial" w:cs="Arial"/>
                <w:lang w:eastAsia="ar-SA"/>
              </w:rPr>
            </w:pPr>
          </w:p>
        </w:tc>
      </w:tr>
      <w:tr w:rsidR="00FF2840" w:rsidRPr="00FF2840" w14:paraId="7F738041" w14:textId="77777777" w:rsidTr="00C670DD">
        <w:trPr>
          <w:gridAfter w:val="1"/>
          <w:wAfter w:w="30" w:type="dxa"/>
          <w:cantSplit/>
          <w:trHeight w:hRule="exact" w:val="170"/>
        </w:trPr>
        <w:tc>
          <w:tcPr>
            <w:tcW w:w="583" w:type="dxa"/>
            <w:tcBorders>
              <w:top w:val="single" w:sz="8" w:space="0" w:color="000000"/>
              <w:bottom w:val="single" w:sz="8" w:space="0" w:color="000000"/>
            </w:tcBorders>
          </w:tcPr>
          <w:p w14:paraId="437C55D7" w14:textId="77777777" w:rsidR="00FF2840" w:rsidRPr="00FF2840" w:rsidRDefault="00FF2840" w:rsidP="00FF2840">
            <w:pPr>
              <w:suppressAutoHyphens/>
              <w:snapToGrid w:val="0"/>
              <w:jc w:val="center"/>
              <w:rPr>
                <w:rFonts w:ascii="Arial" w:hAnsi="Arial" w:cs="Arial"/>
                <w:sz w:val="22"/>
                <w:lang w:eastAsia="ar-SA"/>
              </w:rPr>
            </w:pPr>
          </w:p>
        </w:tc>
        <w:tc>
          <w:tcPr>
            <w:tcW w:w="6233" w:type="dxa"/>
            <w:tcBorders>
              <w:top w:val="single" w:sz="8" w:space="0" w:color="000000"/>
              <w:bottom w:val="single" w:sz="8" w:space="0" w:color="000000"/>
            </w:tcBorders>
            <w:vAlign w:val="center"/>
          </w:tcPr>
          <w:p w14:paraId="13F5E529" w14:textId="77777777" w:rsidR="00FF2840" w:rsidRPr="00FF2840" w:rsidRDefault="00FF2840" w:rsidP="00FF2840">
            <w:pPr>
              <w:tabs>
                <w:tab w:val="center" w:pos="4153"/>
                <w:tab w:val="right" w:pos="8306"/>
              </w:tabs>
              <w:suppressAutoHyphens/>
              <w:snapToGrid w:val="0"/>
              <w:rPr>
                <w:rFonts w:ascii="Arial" w:hAnsi="Arial" w:cs="Arial"/>
                <w:lang w:val="sl-SI" w:eastAsia="ar-SA"/>
              </w:rPr>
            </w:pPr>
          </w:p>
        </w:tc>
        <w:tc>
          <w:tcPr>
            <w:tcW w:w="288" w:type="dxa"/>
          </w:tcPr>
          <w:p w14:paraId="5B651761" w14:textId="77777777" w:rsidR="00FF2840" w:rsidRPr="00FF2840" w:rsidRDefault="00FF2840" w:rsidP="00FF2840">
            <w:pPr>
              <w:suppressAutoHyphens/>
              <w:snapToGrid w:val="0"/>
              <w:jc w:val="right"/>
              <w:rPr>
                <w:rFonts w:ascii="Arial" w:hAnsi="Arial" w:cs="Arial"/>
                <w:lang w:eastAsia="ar-SA"/>
              </w:rPr>
            </w:pPr>
          </w:p>
        </w:tc>
        <w:tc>
          <w:tcPr>
            <w:tcW w:w="834" w:type="dxa"/>
            <w:tcBorders>
              <w:top w:val="single" w:sz="8" w:space="0" w:color="000000"/>
              <w:bottom w:val="single" w:sz="8" w:space="0" w:color="000000"/>
            </w:tcBorders>
            <w:vAlign w:val="center"/>
          </w:tcPr>
          <w:p w14:paraId="503EDB00" w14:textId="77777777" w:rsidR="00FF2840" w:rsidRPr="00FF2840" w:rsidRDefault="00FF2840" w:rsidP="00FF2840">
            <w:pPr>
              <w:suppressAutoHyphens/>
              <w:snapToGrid w:val="0"/>
              <w:jc w:val="right"/>
              <w:rPr>
                <w:rFonts w:ascii="Arial" w:hAnsi="Arial" w:cs="Arial"/>
                <w:lang w:eastAsia="ar-SA"/>
              </w:rPr>
            </w:pPr>
          </w:p>
        </w:tc>
        <w:tc>
          <w:tcPr>
            <w:tcW w:w="284" w:type="dxa"/>
            <w:vAlign w:val="center"/>
          </w:tcPr>
          <w:p w14:paraId="16646505" w14:textId="77777777" w:rsidR="00FF2840" w:rsidRPr="00FF2840" w:rsidRDefault="00FF2840" w:rsidP="00FF2840">
            <w:pPr>
              <w:suppressAutoHyphens/>
              <w:snapToGrid w:val="0"/>
              <w:jc w:val="center"/>
              <w:rPr>
                <w:rFonts w:ascii="Arial" w:hAnsi="Arial" w:cs="Arial"/>
                <w:lang w:eastAsia="ar-SA"/>
              </w:rPr>
            </w:pPr>
          </w:p>
        </w:tc>
        <w:tc>
          <w:tcPr>
            <w:tcW w:w="850" w:type="dxa"/>
            <w:tcBorders>
              <w:top w:val="single" w:sz="8" w:space="0" w:color="000000"/>
              <w:bottom w:val="single" w:sz="8" w:space="0" w:color="000000"/>
            </w:tcBorders>
            <w:vAlign w:val="center"/>
          </w:tcPr>
          <w:p w14:paraId="24843860" w14:textId="77777777" w:rsidR="00FF2840" w:rsidRPr="00FF2840" w:rsidRDefault="00FF2840" w:rsidP="00FF2840">
            <w:pPr>
              <w:suppressAutoHyphens/>
              <w:snapToGrid w:val="0"/>
              <w:jc w:val="right"/>
              <w:rPr>
                <w:rFonts w:ascii="Arial" w:hAnsi="Arial" w:cs="Arial"/>
                <w:lang w:eastAsia="ar-SA"/>
              </w:rPr>
            </w:pPr>
          </w:p>
        </w:tc>
      </w:tr>
      <w:tr w:rsidR="00FF2840" w:rsidRPr="00FF2840" w14:paraId="63842B51" w14:textId="77777777" w:rsidTr="00C670DD">
        <w:trPr>
          <w:cantSplit/>
        </w:trPr>
        <w:tc>
          <w:tcPr>
            <w:tcW w:w="6816" w:type="dxa"/>
            <w:gridSpan w:val="2"/>
            <w:tcBorders>
              <w:top w:val="single" w:sz="8" w:space="0" w:color="000000"/>
              <w:left w:val="single" w:sz="8" w:space="0" w:color="000000"/>
              <w:bottom w:val="single" w:sz="8" w:space="0" w:color="000000"/>
            </w:tcBorders>
          </w:tcPr>
          <w:p w14:paraId="0D0C4576" w14:textId="77777777" w:rsidR="00FF2840" w:rsidRPr="00FF2840" w:rsidRDefault="00FF2840" w:rsidP="00FF2840">
            <w:pPr>
              <w:tabs>
                <w:tab w:val="center" w:pos="4153"/>
                <w:tab w:val="right" w:pos="8306"/>
              </w:tabs>
              <w:suppressAutoHyphens/>
              <w:snapToGrid w:val="0"/>
              <w:jc w:val="center"/>
              <w:rPr>
                <w:rFonts w:ascii="Arial" w:hAnsi="Arial" w:cs="Arial"/>
                <w:b/>
                <w:sz w:val="22"/>
                <w:lang w:val="sl-SI" w:eastAsia="ar-SA"/>
              </w:rPr>
            </w:pPr>
            <w:r w:rsidRPr="00FF2840">
              <w:rPr>
                <w:rFonts w:ascii="Arial" w:hAnsi="Arial" w:cs="Arial"/>
                <w:b/>
                <w:sz w:val="22"/>
                <w:lang w:val="sl-SI" w:eastAsia="ar-SA"/>
              </w:rPr>
              <w:t>Glede na zgoraj naštete ugotovitve, je prevzem opravljen:</w:t>
            </w:r>
          </w:p>
        </w:tc>
        <w:tc>
          <w:tcPr>
            <w:tcW w:w="288" w:type="dxa"/>
            <w:tcBorders>
              <w:left w:val="single" w:sz="8" w:space="0" w:color="000000"/>
            </w:tcBorders>
          </w:tcPr>
          <w:p w14:paraId="2AD17F7C" w14:textId="77777777" w:rsidR="00FF2840" w:rsidRPr="00FF2840" w:rsidRDefault="00FF2840" w:rsidP="00FF2840">
            <w:pPr>
              <w:suppressAutoHyphens/>
              <w:snapToGrid w:val="0"/>
              <w:jc w:val="right"/>
              <w:rPr>
                <w:rFonts w:ascii="Arial" w:hAnsi="Arial" w:cs="Arial"/>
                <w:lang w:val="sl-SI" w:eastAsia="ar-SA"/>
              </w:rPr>
            </w:pPr>
          </w:p>
        </w:tc>
        <w:tc>
          <w:tcPr>
            <w:tcW w:w="834" w:type="dxa"/>
            <w:tcBorders>
              <w:top w:val="single" w:sz="8" w:space="0" w:color="000000"/>
              <w:left w:val="single" w:sz="8" w:space="0" w:color="000000"/>
              <w:bottom w:val="single" w:sz="8" w:space="0" w:color="000000"/>
            </w:tcBorders>
            <w:vAlign w:val="center"/>
          </w:tcPr>
          <w:p w14:paraId="421473B1" w14:textId="77777777" w:rsidR="00FF2840" w:rsidRPr="00FF2840" w:rsidRDefault="00FF2840" w:rsidP="00FF2840">
            <w:pPr>
              <w:suppressAutoHyphens/>
              <w:snapToGrid w:val="0"/>
              <w:jc w:val="center"/>
              <w:rPr>
                <w:rFonts w:ascii="Arial" w:hAnsi="Arial" w:cs="Arial"/>
                <w:lang w:val="sl-SI" w:eastAsia="ar-SA"/>
              </w:rPr>
            </w:pPr>
          </w:p>
        </w:tc>
        <w:tc>
          <w:tcPr>
            <w:tcW w:w="284" w:type="dxa"/>
            <w:tcBorders>
              <w:left w:val="single" w:sz="8" w:space="0" w:color="000000"/>
            </w:tcBorders>
            <w:vAlign w:val="center"/>
          </w:tcPr>
          <w:p w14:paraId="25A71742" w14:textId="77777777" w:rsidR="00FF2840" w:rsidRPr="00FF2840" w:rsidRDefault="00FF2840" w:rsidP="00FF2840">
            <w:pPr>
              <w:suppressAutoHyphens/>
              <w:snapToGrid w:val="0"/>
              <w:jc w:val="center"/>
              <w:rPr>
                <w:rFonts w:ascii="Arial" w:hAnsi="Arial" w:cs="Arial"/>
                <w:lang w:val="sl-SI"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1633FD2C" w14:textId="77777777" w:rsidR="00FF2840" w:rsidRPr="00FF2840" w:rsidRDefault="00FF2840" w:rsidP="00FF2840">
            <w:pPr>
              <w:suppressAutoHyphens/>
              <w:snapToGrid w:val="0"/>
              <w:jc w:val="center"/>
              <w:rPr>
                <w:rFonts w:ascii="Arial" w:hAnsi="Arial" w:cs="Arial"/>
                <w:lang w:val="sl-SI" w:eastAsia="ar-SA"/>
              </w:rPr>
            </w:pPr>
          </w:p>
        </w:tc>
      </w:tr>
    </w:tbl>
    <w:p w14:paraId="607EB451" w14:textId="77777777" w:rsidR="00FF2840" w:rsidRPr="00FF2840" w:rsidRDefault="00FF2840" w:rsidP="00FF2840">
      <w:pPr>
        <w:suppressAutoHyphens/>
        <w:rPr>
          <w:rFonts w:ascii="Arial" w:hAnsi="Arial" w:cs="Arial"/>
          <w:lang w:val="sl-SI" w:eastAsia="ar-SA"/>
        </w:rPr>
      </w:pPr>
    </w:p>
    <w:p w14:paraId="77D864DC" w14:textId="77777777" w:rsidR="00FF2840" w:rsidRPr="00FF2840" w:rsidRDefault="00FF2840" w:rsidP="00FF2840">
      <w:pPr>
        <w:rPr>
          <w:rFonts w:ascii="Arial" w:hAnsi="Arial"/>
          <w:lang w:val="sl-SI"/>
        </w:rPr>
      </w:pPr>
      <w:r w:rsidRPr="00FF2840">
        <w:rPr>
          <w:rFonts w:ascii="Arial" w:hAnsi="Arial"/>
          <w:lang w:val="sl-SI"/>
        </w:rPr>
        <w:t>Dodaten komentar:</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FF2840" w:rsidRPr="00FF2840" w14:paraId="4177FA2B" w14:textId="77777777" w:rsidTr="00C670DD">
        <w:trPr>
          <w:trHeight w:hRule="exact" w:val="284"/>
        </w:trPr>
        <w:tc>
          <w:tcPr>
            <w:tcW w:w="9180" w:type="dxa"/>
            <w:vAlign w:val="center"/>
          </w:tcPr>
          <w:p w14:paraId="43A2392B" w14:textId="77777777" w:rsidR="00FF2840" w:rsidRPr="00FF2840" w:rsidRDefault="00FF2840" w:rsidP="00FF2840">
            <w:pPr>
              <w:tabs>
                <w:tab w:val="center" w:pos="4153"/>
                <w:tab w:val="right" w:pos="8306"/>
              </w:tabs>
              <w:rPr>
                <w:rFonts w:ascii="Arial" w:hAnsi="Arial"/>
                <w:lang w:val="sl-SI" w:eastAsia="sl-SI"/>
              </w:rPr>
            </w:pPr>
          </w:p>
        </w:tc>
      </w:tr>
      <w:tr w:rsidR="00FF2840" w:rsidRPr="00FF2840" w14:paraId="4C5348B5" w14:textId="77777777" w:rsidTr="00C670DD">
        <w:trPr>
          <w:trHeight w:hRule="exact" w:val="284"/>
        </w:trPr>
        <w:tc>
          <w:tcPr>
            <w:tcW w:w="9180" w:type="dxa"/>
            <w:vAlign w:val="center"/>
          </w:tcPr>
          <w:p w14:paraId="32C50B67" w14:textId="77777777" w:rsidR="00FF2840" w:rsidRPr="00FF2840" w:rsidRDefault="00FF2840" w:rsidP="00FF2840">
            <w:pPr>
              <w:rPr>
                <w:rFonts w:ascii="Arial" w:hAnsi="Arial"/>
                <w:lang w:val="sl-SI"/>
              </w:rPr>
            </w:pPr>
          </w:p>
        </w:tc>
      </w:tr>
      <w:tr w:rsidR="00FF2840" w:rsidRPr="00FF2840" w14:paraId="08757E0B" w14:textId="77777777" w:rsidTr="00C670DD">
        <w:trPr>
          <w:trHeight w:hRule="exact" w:val="284"/>
        </w:trPr>
        <w:tc>
          <w:tcPr>
            <w:tcW w:w="9180" w:type="dxa"/>
            <w:vAlign w:val="center"/>
          </w:tcPr>
          <w:p w14:paraId="32191CE0" w14:textId="77777777" w:rsidR="00FF2840" w:rsidRPr="00FF2840" w:rsidRDefault="00FF2840" w:rsidP="00FF2840">
            <w:pPr>
              <w:rPr>
                <w:rFonts w:ascii="Arial" w:hAnsi="Arial"/>
                <w:lang w:val="sl-SI"/>
              </w:rPr>
            </w:pPr>
          </w:p>
        </w:tc>
      </w:tr>
    </w:tbl>
    <w:p w14:paraId="1E71161C" w14:textId="77777777" w:rsidR="00FF2840" w:rsidRPr="00FF2840" w:rsidRDefault="00FF2840" w:rsidP="00FF2840">
      <w:pPr>
        <w:rPr>
          <w:rFonts w:ascii="Arial" w:hAnsi="Arial"/>
          <w:sz w:val="22"/>
          <w:lang w:val="sl-SI"/>
        </w:rPr>
      </w:pPr>
    </w:p>
    <w:p w14:paraId="7369E6CB" w14:textId="77777777" w:rsidR="00FF2840" w:rsidRPr="00FF2840" w:rsidRDefault="00FF2840" w:rsidP="00FF2840">
      <w:pPr>
        <w:rPr>
          <w:rFonts w:ascii="Arial" w:hAnsi="Arial"/>
          <w:sz w:val="22"/>
          <w:lang w:val="sl-SI"/>
        </w:rPr>
      </w:pPr>
      <w:r w:rsidRPr="00FF2840">
        <w:rPr>
          <w:rFonts w:ascii="Arial" w:hAnsi="Arial"/>
          <w:sz w:val="22"/>
          <w:lang w:val="sl-SI"/>
        </w:rPr>
        <w:t>Dobavitelj prejme kopijo podpisanega obrazca o prevzemu.</w:t>
      </w:r>
    </w:p>
    <w:p w14:paraId="40C7E38C" w14:textId="77777777" w:rsidR="00FF2840" w:rsidRPr="00FF2840" w:rsidRDefault="00FF2840" w:rsidP="00FF2840">
      <w:pPr>
        <w:rPr>
          <w:rFonts w:ascii="Arial" w:hAnsi="Arial"/>
          <w:sz w:val="22"/>
          <w:lang w:val="sl-SI"/>
        </w:rPr>
      </w:pPr>
    </w:p>
    <w:p w14:paraId="4F71379E" w14:textId="77777777" w:rsidR="00FF2840" w:rsidRPr="00FF2840" w:rsidRDefault="00FF2840" w:rsidP="00FF2840">
      <w:pPr>
        <w:rPr>
          <w:rFonts w:ascii="Arial" w:hAnsi="Arial"/>
          <w:sz w:val="22"/>
          <w:lang w:val="sl-SI"/>
        </w:rPr>
      </w:pPr>
    </w:p>
    <w:tbl>
      <w:tblPr>
        <w:tblW w:w="0" w:type="auto"/>
        <w:tblLayout w:type="fixed"/>
        <w:tblLook w:val="0000" w:firstRow="0" w:lastRow="0" w:firstColumn="0" w:lastColumn="0" w:noHBand="0" w:noVBand="0"/>
      </w:tblPr>
      <w:tblGrid>
        <w:gridCol w:w="3794"/>
        <w:gridCol w:w="1701"/>
        <w:gridCol w:w="142"/>
        <w:gridCol w:w="3650"/>
        <w:gridCol w:w="139"/>
      </w:tblGrid>
      <w:tr w:rsidR="00FF2840" w:rsidRPr="00FF2840" w14:paraId="38C6A9F2" w14:textId="77777777" w:rsidTr="00C670DD">
        <w:trPr>
          <w:gridAfter w:val="1"/>
          <w:wAfter w:w="139" w:type="dxa"/>
        </w:trPr>
        <w:tc>
          <w:tcPr>
            <w:tcW w:w="3794" w:type="dxa"/>
          </w:tcPr>
          <w:p w14:paraId="456F865C" w14:textId="77777777" w:rsidR="00FF2840" w:rsidRPr="00FF2840" w:rsidRDefault="00FF2840" w:rsidP="00FF2840">
            <w:pPr>
              <w:jc w:val="center"/>
              <w:rPr>
                <w:rFonts w:ascii="Arial" w:hAnsi="Arial"/>
                <w:sz w:val="22"/>
                <w:lang w:val="sl-SI"/>
              </w:rPr>
            </w:pPr>
            <w:r w:rsidRPr="00FF2840">
              <w:rPr>
                <w:rFonts w:ascii="Arial" w:hAnsi="Arial"/>
                <w:sz w:val="22"/>
                <w:lang w:val="sl-SI"/>
              </w:rPr>
              <w:t>Dobavitelj:</w:t>
            </w:r>
          </w:p>
        </w:tc>
        <w:tc>
          <w:tcPr>
            <w:tcW w:w="1843" w:type="dxa"/>
            <w:gridSpan w:val="2"/>
          </w:tcPr>
          <w:p w14:paraId="628248B8" w14:textId="77777777" w:rsidR="00FF2840" w:rsidRPr="00FF2840" w:rsidRDefault="00FF2840" w:rsidP="00FF2840">
            <w:pPr>
              <w:rPr>
                <w:rFonts w:ascii="Arial" w:hAnsi="Arial"/>
                <w:sz w:val="22"/>
                <w:lang w:val="sl-SI"/>
              </w:rPr>
            </w:pPr>
          </w:p>
        </w:tc>
        <w:tc>
          <w:tcPr>
            <w:tcW w:w="3650" w:type="dxa"/>
          </w:tcPr>
          <w:p w14:paraId="3B2C97C1" w14:textId="77777777" w:rsidR="00FF2840" w:rsidRPr="00FF2840" w:rsidRDefault="00FF2840" w:rsidP="00FF2840">
            <w:pPr>
              <w:jc w:val="center"/>
              <w:rPr>
                <w:rFonts w:ascii="Arial" w:hAnsi="Arial"/>
                <w:sz w:val="22"/>
                <w:lang w:val="sl-SI"/>
              </w:rPr>
            </w:pPr>
            <w:r w:rsidRPr="00FF2840">
              <w:rPr>
                <w:rFonts w:ascii="Arial" w:hAnsi="Arial"/>
                <w:sz w:val="22"/>
                <w:lang w:val="sl-SI"/>
              </w:rPr>
              <w:t>Institut “Jožef Stefan”</w:t>
            </w:r>
          </w:p>
        </w:tc>
      </w:tr>
      <w:tr w:rsidR="00FF2840" w:rsidRPr="00FF2840" w14:paraId="5A7D12C2" w14:textId="77777777" w:rsidTr="00C670DD">
        <w:trPr>
          <w:gridAfter w:val="1"/>
          <w:wAfter w:w="139" w:type="dxa"/>
          <w:trHeight w:val="421"/>
        </w:trPr>
        <w:tc>
          <w:tcPr>
            <w:tcW w:w="3794" w:type="dxa"/>
            <w:tcBorders>
              <w:bottom w:val="dashed" w:sz="4" w:space="0" w:color="auto"/>
            </w:tcBorders>
          </w:tcPr>
          <w:p w14:paraId="387272CB" w14:textId="77777777" w:rsidR="00FF2840" w:rsidRPr="00FF2840" w:rsidRDefault="00FF2840" w:rsidP="00FF2840">
            <w:pPr>
              <w:jc w:val="center"/>
              <w:rPr>
                <w:rFonts w:ascii="Arial" w:hAnsi="Arial"/>
                <w:sz w:val="22"/>
                <w:lang w:val="sl-SI"/>
              </w:rPr>
            </w:pPr>
          </w:p>
          <w:p w14:paraId="19AAB356" w14:textId="77777777" w:rsidR="00FF2840" w:rsidRPr="00FF2840" w:rsidRDefault="00FF2840" w:rsidP="00FF2840">
            <w:pPr>
              <w:jc w:val="center"/>
              <w:rPr>
                <w:rFonts w:ascii="Arial" w:hAnsi="Arial"/>
                <w:sz w:val="22"/>
                <w:lang w:val="sl-SI"/>
              </w:rPr>
            </w:pPr>
          </w:p>
          <w:p w14:paraId="44AE98B3" w14:textId="77777777" w:rsidR="00FF2840" w:rsidRPr="00FF2840" w:rsidRDefault="00FF2840" w:rsidP="00FF2840">
            <w:pPr>
              <w:jc w:val="center"/>
              <w:rPr>
                <w:rFonts w:ascii="Arial" w:hAnsi="Arial"/>
                <w:sz w:val="22"/>
                <w:lang w:val="sl-SI"/>
              </w:rPr>
            </w:pPr>
          </w:p>
        </w:tc>
        <w:tc>
          <w:tcPr>
            <w:tcW w:w="1843" w:type="dxa"/>
            <w:gridSpan w:val="2"/>
          </w:tcPr>
          <w:p w14:paraId="7924D62D" w14:textId="77777777" w:rsidR="00FF2840" w:rsidRPr="00FF2840" w:rsidRDefault="00FF2840" w:rsidP="00FF2840">
            <w:pPr>
              <w:rPr>
                <w:rFonts w:ascii="Arial" w:hAnsi="Arial"/>
                <w:sz w:val="22"/>
                <w:lang w:val="sl-SI"/>
              </w:rPr>
            </w:pPr>
          </w:p>
        </w:tc>
        <w:tc>
          <w:tcPr>
            <w:tcW w:w="3650" w:type="dxa"/>
            <w:tcBorders>
              <w:bottom w:val="dashed" w:sz="4" w:space="0" w:color="auto"/>
            </w:tcBorders>
          </w:tcPr>
          <w:p w14:paraId="153983AC" w14:textId="77777777" w:rsidR="00FF2840" w:rsidRPr="00FF2840" w:rsidRDefault="00FF2840" w:rsidP="00FF2840">
            <w:pPr>
              <w:rPr>
                <w:rFonts w:ascii="Arial" w:hAnsi="Arial"/>
                <w:sz w:val="22"/>
                <w:lang w:val="sl-SI"/>
              </w:rPr>
            </w:pPr>
          </w:p>
        </w:tc>
      </w:tr>
      <w:tr w:rsidR="00FF2840" w:rsidRPr="00FF2840" w14:paraId="48E6B1BD" w14:textId="77777777" w:rsidTr="00C670DD">
        <w:tc>
          <w:tcPr>
            <w:tcW w:w="3794" w:type="dxa"/>
            <w:tcBorders>
              <w:top w:val="dashed" w:sz="4" w:space="0" w:color="auto"/>
            </w:tcBorders>
          </w:tcPr>
          <w:p w14:paraId="0B457BF0" w14:textId="77777777" w:rsidR="00FF2840" w:rsidRPr="00FF2840" w:rsidRDefault="00FF2840" w:rsidP="00FF2840">
            <w:pPr>
              <w:jc w:val="center"/>
              <w:rPr>
                <w:rFonts w:ascii="Arial" w:hAnsi="Arial"/>
                <w:i/>
                <w:sz w:val="22"/>
                <w:vertAlign w:val="superscript"/>
              </w:rPr>
            </w:pPr>
            <w:r w:rsidRPr="00FF2840">
              <w:rPr>
                <w:rFonts w:ascii="Arial" w:hAnsi="Arial"/>
                <w:i/>
                <w:sz w:val="22"/>
                <w:vertAlign w:val="superscript"/>
              </w:rPr>
              <w:t>(</w:t>
            </w:r>
            <w:proofErr w:type="spellStart"/>
            <w:proofErr w:type="gramStart"/>
            <w:r w:rsidRPr="00FF2840">
              <w:rPr>
                <w:rFonts w:ascii="Arial" w:hAnsi="Arial"/>
                <w:i/>
                <w:sz w:val="22"/>
                <w:vertAlign w:val="superscript"/>
              </w:rPr>
              <w:t>ime</w:t>
            </w:r>
            <w:proofErr w:type="spellEnd"/>
            <w:proofErr w:type="gramEnd"/>
            <w:r w:rsidRPr="00FF2840">
              <w:rPr>
                <w:rFonts w:ascii="Arial" w:hAnsi="Arial"/>
                <w:i/>
                <w:sz w:val="22"/>
                <w:vertAlign w:val="superscript"/>
              </w:rPr>
              <w:t xml:space="preserve"> in </w:t>
            </w:r>
            <w:proofErr w:type="spellStart"/>
            <w:r w:rsidRPr="00FF2840">
              <w:rPr>
                <w:rFonts w:ascii="Arial" w:hAnsi="Arial"/>
                <w:i/>
                <w:sz w:val="22"/>
                <w:vertAlign w:val="superscript"/>
              </w:rPr>
              <w:t>priimek</w:t>
            </w:r>
            <w:proofErr w:type="spellEnd"/>
            <w:r w:rsidRPr="00FF2840">
              <w:rPr>
                <w:rFonts w:ascii="Arial" w:hAnsi="Arial"/>
                <w:i/>
                <w:sz w:val="22"/>
                <w:vertAlign w:val="superscript"/>
              </w:rPr>
              <w:t>)</w:t>
            </w:r>
          </w:p>
          <w:p w14:paraId="03B06967" w14:textId="77777777" w:rsidR="00FF2840" w:rsidRPr="00FF2840" w:rsidRDefault="00FF2840" w:rsidP="00FF2840">
            <w:pPr>
              <w:jc w:val="center"/>
              <w:rPr>
                <w:rFonts w:ascii="Arial" w:hAnsi="Arial"/>
                <w:i/>
                <w:sz w:val="22"/>
                <w:vertAlign w:val="superscript"/>
              </w:rPr>
            </w:pPr>
            <w:proofErr w:type="spellStart"/>
            <w:r w:rsidRPr="00FF2840">
              <w:rPr>
                <w:rFonts w:ascii="Arial" w:hAnsi="Arial"/>
                <w:i/>
                <w:sz w:val="22"/>
                <w:vertAlign w:val="superscript"/>
              </w:rPr>
              <w:t>Predstavnik</w:t>
            </w:r>
            <w:proofErr w:type="spellEnd"/>
            <w:r w:rsidRPr="00FF2840">
              <w:rPr>
                <w:rFonts w:ascii="Arial" w:hAnsi="Arial"/>
                <w:i/>
                <w:sz w:val="22"/>
                <w:vertAlign w:val="superscript"/>
              </w:rPr>
              <w:t xml:space="preserve"> </w:t>
            </w:r>
            <w:proofErr w:type="spellStart"/>
            <w:r w:rsidRPr="00FF2840">
              <w:rPr>
                <w:rFonts w:ascii="Arial" w:hAnsi="Arial"/>
                <w:i/>
                <w:sz w:val="22"/>
                <w:vertAlign w:val="superscript"/>
              </w:rPr>
              <w:t>dobavitelja</w:t>
            </w:r>
            <w:proofErr w:type="spellEnd"/>
          </w:p>
        </w:tc>
        <w:tc>
          <w:tcPr>
            <w:tcW w:w="1701" w:type="dxa"/>
          </w:tcPr>
          <w:p w14:paraId="21C84546" w14:textId="77777777" w:rsidR="00FF2840" w:rsidRPr="00FF2840" w:rsidRDefault="00FF2840" w:rsidP="00FF2840">
            <w:pPr>
              <w:rPr>
                <w:rFonts w:ascii="Arial" w:hAnsi="Arial"/>
                <w:sz w:val="22"/>
              </w:rPr>
            </w:pPr>
          </w:p>
          <w:p w14:paraId="1B165264" w14:textId="77777777" w:rsidR="00FF2840" w:rsidRPr="00FF2840" w:rsidRDefault="00FF2840" w:rsidP="00FF2840">
            <w:pPr>
              <w:rPr>
                <w:rFonts w:ascii="Arial" w:hAnsi="Arial"/>
                <w:sz w:val="22"/>
              </w:rPr>
            </w:pPr>
          </w:p>
        </w:tc>
        <w:tc>
          <w:tcPr>
            <w:tcW w:w="3931" w:type="dxa"/>
            <w:gridSpan w:val="3"/>
            <w:tcBorders>
              <w:top w:val="dashed" w:sz="4" w:space="0" w:color="auto"/>
            </w:tcBorders>
          </w:tcPr>
          <w:p w14:paraId="42639680" w14:textId="77777777" w:rsidR="00FF2840" w:rsidRPr="00FF2840" w:rsidRDefault="00FF2840" w:rsidP="00FF2840">
            <w:pPr>
              <w:jc w:val="center"/>
              <w:rPr>
                <w:rFonts w:ascii="Arial" w:hAnsi="Arial"/>
                <w:i/>
                <w:sz w:val="22"/>
                <w:vertAlign w:val="superscript"/>
              </w:rPr>
            </w:pPr>
            <w:r w:rsidRPr="00FF2840">
              <w:rPr>
                <w:rFonts w:ascii="Arial" w:hAnsi="Arial"/>
                <w:i/>
                <w:sz w:val="22"/>
                <w:vertAlign w:val="superscript"/>
              </w:rPr>
              <w:t xml:space="preserve"> (</w:t>
            </w:r>
            <w:proofErr w:type="spellStart"/>
            <w:proofErr w:type="gramStart"/>
            <w:r w:rsidRPr="00FF2840">
              <w:rPr>
                <w:rFonts w:ascii="Arial" w:hAnsi="Arial"/>
                <w:i/>
                <w:sz w:val="22"/>
                <w:vertAlign w:val="superscript"/>
              </w:rPr>
              <w:t>ime</w:t>
            </w:r>
            <w:proofErr w:type="spellEnd"/>
            <w:proofErr w:type="gramEnd"/>
            <w:r w:rsidRPr="00FF2840">
              <w:rPr>
                <w:rFonts w:ascii="Arial" w:hAnsi="Arial"/>
                <w:i/>
                <w:sz w:val="22"/>
                <w:vertAlign w:val="superscript"/>
              </w:rPr>
              <w:t xml:space="preserve"> in </w:t>
            </w:r>
            <w:proofErr w:type="spellStart"/>
            <w:r w:rsidRPr="00FF2840">
              <w:rPr>
                <w:rFonts w:ascii="Arial" w:hAnsi="Arial"/>
                <w:i/>
                <w:sz w:val="22"/>
                <w:vertAlign w:val="superscript"/>
              </w:rPr>
              <w:t>priimek</w:t>
            </w:r>
            <w:proofErr w:type="spellEnd"/>
            <w:r w:rsidRPr="00FF2840">
              <w:rPr>
                <w:rFonts w:ascii="Arial" w:hAnsi="Arial"/>
                <w:i/>
                <w:sz w:val="22"/>
                <w:vertAlign w:val="superscript"/>
              </w:rPr>
              <w:t>)</w:t>
            </w:r>
          </w:p>
          <w:p w14:paraId="019193FB" w14:textId="77777777" w:rsidR="00FF2840" w:rsidRPr="00FF2840" w:rsidRDefault="00FF2840" w:rsidP="00FF2840">
            <w:pPr>
              <w:jc w:val="center"/>
              <w:rPr>
                <w:rFonts w:ascii="Arial" w:hAnsi="Arial"/>
                <w:i/>
                <w:sz w:val="22"/>
                <w:vertAlign w:val="superscript"/>
              </w:rPr>
            </w:pPr>
            <w:proofErr w:type="spellStart"/>
            <w:r w:rsidRPr="00FF2840">
              <w:rPr>
                <w:rFonts w:ascii="Arial" w:hAnsi="Arial"/>
                <w:i/>
                <w:sz w:val="22"/>
                <w:vertAlign w:val="superscript"/>
              </w:rPr>
              <w:t>Oseba</w:t>
            </w:r>
            <w:proofErr w:type="spellEnd"/>
            <w:r w:rsidRPr="00FF2840">
              <w:rPr>
                <w:rFonts w:ascii="Arial" w:hAnsi="Arial"/>
                <w:i/>
                <w:sz w:val="22"/>
                <w:vertAlign w:val="superscript"/>
              </w:rPr>
              <w:t xml:space="preserve">, </w:t>
            </w:r>
            <w:proofErr w:type="spellStart"/>
            <w:r w:rsidRPr="00FF2840">
              <w:rPr>
                <w:rFonts w:ascii="Arial" w:hAnsi="Arial"/>
                <w:i/>
                <w:sz w:val="22"/>
                <w:vertAlign w:val="superscript"/>
              </w:rPr>
              <w:t>zadolžena</w:t>
            </w:r>
            <w:proofErr w:type="spellEnd"/>
            <w:r w:rsidRPr="00FF2840">
              <w:rPr>
                <w:rFonts w:ascii="Arial" w:hAnsi="Arial"/>
                <w:i/>
                <w:sz w:val="22"/>
                <w:vertAlign w:val="superscript"/>
              </w:rPr>
              <w:t xml:space="preserve"> za </w:t>
            </w:r>
            <w:proofErr w:type="spellStart"/>
            <w:r w:rsidRPr="00FF2840">
              <w:rPr>
                <w:rFonts w:ascii="Arial" w:hAnsi="Arial"/>
                <w:i/>
                <w:sz w:val="22"/>
                <w:vertAlign w:val="superscript"/>
              </w:rPr>
              <w:t>nabavo</w:t>
            </w:r>
            <w:proofErr w:type="spellEnd"/>
          </w:p>
        </w:tc>
      </w:tr>
    </w:tbl>
    <w:p w14:paraId="34EEE3AB" w14:textId="77777777" w:rsidR="00FF2840" w:rsidRPr="00FF2840" w:rsidRDefault="00FF2840" w:rsidP="00FF2840">
      <w:pPr>
        <w:jc w:val="both"/>
        <w:rPr>
          <w:rFonts w:ascii="Arial" w:hAnsi="Arial" w:cs="Arial"/>
          <w:b/>
          <w:sz w:val="28"/>
          <w:szCs w:val="28"/>
          <w:lang w:val="sl-SI" w:eastAsia="sl-SI"/>
        </w:rPr>
      </w:pPr>
    </w:p>
    <w:p w14:paraId="4BA0E618" w14:textId="77777777" w:rsidR="00FF2840" w:rsidRPr="00FF2840" w:rsidRDefault="00FF2840" w:rsidP="00FF2840">
      <w:pPr>
        <w:jc w:val="both"/>
        <w:rPr>
          <w:rFonts w:ascii="Arial" w:hAnsi="Arial" w:cs="Arial"/>
          <w:b/>
          <w:sz w:val="28"/>
          <w:szCs w:val="28"/>
          <w:lang w:val="sl-SI" w:eastAsia="sl-SI"/>
        </w:rPr>
      </w:pPr>
    </w:p>
    <w:p w14:paraId="76A811CA" w14:textId="77777777" w:rsidR="00FF2840" w:rsidRPr="00FF2840" w:rsidRDefault="00FF2840" w:rsidP="00FF2840">
      <w:pPr>
        <w:jc w:val="both"/>
        <w:rPr>
          <w:rFonts w:ascii="Arial" w:hAnsi="Arial" w:cs="Arial"/>
          <w:b/>
          <w:sz w:val="22"/>
          <w:szCs w:val="22"/>
          <w:lang w:val="sl-SI" w:eastAsia="sl-SI"/>
        </w:rPr>
      </w:pPr>
      <w:r w:rsidRPr="00FF2840">
        <w:rPr>
          <w:rFonts w:ascii="Arial" w:hAnsi="Arial" w:cs="Arial"/>
          <w:b/>
          <w:sz w:val="28"/>
          <w:szCs w:val="28"/>
          <w:lang w:val="sl-SI" w:eastAsia="sl-SI"/>
        </w:rPr>
        <w:t xml:space="preserve">PRILOGA 2: </w:t>
      </w:r>
      <w:r w:rsidRPr="00FF2840">
        <w:rPr>
          <w:rFonts w:ascii="Arial" w:hAnsi="Arial" w:cs="Arial"/>
          <w:b/>
          <w:sz w:val="28"/>
          <w:szCs w:val="28"/>
          <w:lang w:val="sl-SI"/>
        </w:rPr>
        <w:t>IZJAVA  S PODATKI O  UDELEŽBI FIZIČNIH  IN PRAVNIH OSEB V LASTNIŠTVU PONUDNIKA</w:t>
      </w:r>
      <w:r w:rsidRPr="00FF2840">
        <w:rPr>
          <w:rFonts w:ascii="Arial" w:hAnsi="Arial" w:cs="Arial"/>
          <w:sz w:val="22"/>
          <w:szCs w:val="22"/>
          <w:lang w:val="sl-SI"/>
        </w:rPr>
        <w:t xml:space="preserve">, ter o gospodarskih subjektih, za katere se glede na določbe zakona, ki ureja gospodarske družbe, šteje, da so povezane družbe s ponudnikom </w:t>
      </w:r>
    </w:p>
    <w:p w14:paraId="28BF61E1" w14:textId="77777777" w:rsidR="00FF2840" w:rsidRPr="00FF2840" w:rsidRDefault="00FF2840" w:rsidP="00FF2840">
      <w:pPr>
        <w:rPr>
          <w:rFonts w:ascii="Arial" w:hAnsi="Arial" w:cs="Arial"/>
          <w:b/>
          <w:sz w:val="22"/>
          <w:szCs w:val="22"/>
          <w:lang w:val="sl-SI"/>
        </w:rPr>
      </w:pPr>
    </w:p>
    <w:p w14:paraId="511AB301" w14:textId="77777777" w:rsidR="00FF2840" w:rsidRPr="00FF2840" w:rsidRDefault="00FF2840" w:rsidP="00FF2840">
      <w:pPr>
        <w:rPr>
          <w:rFonts w:ascii="Arial" w:hAnsi="Arial" w:cs="Arial"/>
          <w:b/>
          <w:sz w:val="22"/>
          <w:szCs w:val="22"/>
          <w:lang w:val="sl-SI"/>
        </w:rPr>
      </w:pPr>
    </w:p>
    <w:p w14:paraId="08520508" w14:textId="77777777" w:rsidR="00FF2840" w:rsidRPr="00FF2840" w:rsidRDefault="00FF2840" w:rsidP="00FF2840">
      <w:pPr>
        <w:rPr>
          <w:rFonts w:ascii="Arial" w:hAnsi="Arial" w:cs="Arial"/>
          <w:b/>
          <w:sz w:val="22"/>
          <w:szCs w:val="22"/>
          <w:lang w:val="sl-SI"/>
        </w:rPr>
      </w:pPr>
    </w:p>
    <w:p w14:paraId="4D97CB50" w14:textId="77777777" w:rsidR="00FF2840" w:rsidRPr="00FF2840" w:rsidRDefault="00FF2840" w:rsidP="00FF2840">
      <w:pPr>
        <w:rPr>
          <w:rFonts w:ascii="Arial" w:hAnsi="Arial" w:cs="Arial"/>
          <w:b/>
          <w:sz w:val="22"/>
          <w:szCs w:val="22"/>
          <w:lang w:val="sl-SI"/>
        </w:rPr>
      </w:pPr>
      <w:r w:rsidRPr="00FF2840">
        <w:rPr>
          <w:rFonts w:ascii="Arial" w:hAnsi="Arial" w:cs="Arial"/>
          <w:b/>
          <w:sz w:val="22"/>
          <w:szCs w:val="22"/>
          <w:lang w:val="sl-SI"/>
        </w:rPr>
        <w:t>Podatki o naročniku/naročilu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6379"/>
      </w:tblGrid>
      <w:tr w:rsidR="00FF2840" w:rsidRPr="00FF2840" w14:paraId="5E5A37D8" w14:textId="77777777" w:rsidTr="00FF2840">
        <w:tc>
          <w:tcPr>
            <w:tcW w:w="3402" w:type="dxa"/>
            <w:shd w:val="clear" w:color="auto" w:fill="DEEAF6"/>
          </w:tcPr>
          <w:p w14:paraId="535F99DF"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Naročnik</w:t>
            </w:r>
          </w:p>
        </w:tc>
        <w:tc>
          <w:tcPr>
            <w:tcW w:w="6379" w:type="dxa"/>
            <w:shd w:val="clear" w:color="auto" w:fill="DEEAF6"/>
          </w:tcPr>
          <w:p w14:paraId="159EE9BD" w14:textId="77777777" w:rsidR="00FF2840" w:rsidRPr="00FF2840" w:rsidRDefault="00FF2840" w:rsidP="00FF2840">
            <w:pPr>
              <w:rPr>
                <w:rFonts w:ascii="Arial" w:eastAsia="Calibri" w:hAnsi="Arial" w:cs="Arial"/>
                <w:color w:val="000000"/>
                <w:sz w:val="22"/>
                <w:szCs w:val="22"/>
                <w:lang w:val="sl-SI"/>
              </w:rPr>
            </w:pPr>
            <w:r w:rsidRPr="00FF2840">
              <w:rPr>
                <w:rFonts w:ascii="Arial" w:eastAsia="Calibri" w:hAnsi="Arial" w:cs="Arial"/>
                <w:b/>
                <w:caps/>
                <w:color w:val="000000"/>
                <w:sz w:val="22"/>
                <w:szCs w:val="22"/>
                <w:lang w:val="sl-SI"/>
              </w:rPr>
              <w:t>Institut »Jožef Stefan«</w:t>
            </w:r>
            <w:r w:rsidRPr="00FF2840">
              <w:rPr>
                <w:rFonts w:ascii="Arial" w:eastAsia="Calibri" w:hAnsi="Arial" w:cs="Arial"/>
                <w:color w:val="000000"/>
                <w:sz w:val="22"/>
                <w:szCs w:val="22"/>
                <w:lang w:val="sl-SI"/>
              </w:rPr>
              <w:t xml:space="preserve">, </w:t>
            </w:r>
          </w:p>
          <w:p w14:paraId="0C79B674" w14:textId="77777777" w:rsidR="00FF2840" w:rsidRPr="00FF2840" w:rsidRDefault="00FF2840" w:rsidP="00FF2840">
            <w:pPr>
              <w:rPr>
                <w:rFonts w:ascii="Arial" w:eastAsia="Calibri" w:hAnsi="Arial" w:cs="Arial"/>
                <w:color w:val="000000"/>
                <w:sz w:val="22"/>
                <w:szCs w:val="22"/>
                <w:lang w:val="sl-SI"/>
              </w:rPr>
            </w:pPr>
            <w:r w:rsidRPr="00FF2840">
              <w:rPr>
                <w:rFonts w:ascii="Arial" w:eastAsia="Calibri" w:hAnsi="Arial" w:cs="Arial"/>
                <w:color w:val="000000"/>
                <w:sz w:val="22"/>
                <w:szCs w:val="22"/>
                <w:lang w:val="sl-SI"/>
              </w:rPr>
              <w:t xml:space="preserve">Jamova cesta 39, </w:t>
            </w:r>
          </w:p>
          <w:p w14:paraId="34593BDC" w14:textId="77777777" w:rsidR="00FF2840" w:rsidRPr="00FF2840" w:rsidRDefault="00FF2840" w:rsidP="00FF2840">
            <w:pPr>
              <w:rPr>
                <w:rFonts w:ascii="Arial" w:hAnsi="Arial" w:cs="Arial"/>
                <w:b/>
                <w:sz w:val="22"/>
                <w:szCs w:val="22"/>
                <w:lang w:val="sl-SI"/>
              </w:rPr>
            </w:pPr>
            <w:r w:rsidRPr="00FF2840">
              <w:rPr>
                <w:rFonts w:ascii="Arial" w:eastAsia="Calibri" w:hAnsi="Arial" w:cs="Arial"/>
                <w:color w:val="000000"/>
                <w:sz w:val="22"/>
                <w:szCs w:val="22"/>
                <w:lang w:val="sl-SI"/>
              </w:rPr>
              <w:t>1000 Ljubljana</w:t>
            </w:r>
          </w:p>
        </w:tc>
      </w:tr>
      <w:tr w:rsidR="00FF2840" w:rsidRPr="00FF2840" w14:paraId="2CC88F48" w14:textId="77777777" w:rsidTr="00FF2840">
        <w:tc>
          <w:tcPr>
            <w:tcW w:w="3402" w:type="dxa"/>
            <w:shd w:val="clear" w:color="auto" w:fill="DEEAF6"/>
          </w:tcPr>
          <w:p w14:paraId="461D39E7"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Oznaka naročila</w:t>
            </w:r>
          </w:p>
        </w:tc>
        <w:tc>
          <w:tcPr>
            <w:tcW w:w="6379" w:type="dxa"/>
            <w:shd w:val="clear" w:color="auto" w:fill="auto"/>
          </w:tcPr>
          <w:p w14:paraId="6A4323FD" w14:textId="34AF89AC" w:rsidR="00FF2840" w:rsidRPr="00FF2840" w:rsidRDefault="00FF2840" w:rsidP="00FF2840">
            <w:pPr>
              <w:rPr>
                <w:rFonts w:ascii="Arial" w:hAnsi="Arial" w:cs="Arial"/>
                <w:b/>
                <w:sz w:val="22"/>
                <w:szCs w:val="22"/>
                <w:lang w:val="sl-SI"/>
              </w:rPr>
            </w:pPr>
            <w:r w:rsidRPr="00FF2840">
              <w:rPr>
                <w:rFonts w:ascii="Arial" w:hAnsi="Arial" w:cs="Arial"/>
                <w:b/>
                <w:color w:val="000000"/>
                <w:sz w:val="22"/>
                <w:szCs w:val="22"/>
              </w:rPr>
              <w:t>JN</w:t>
            </w:r>
            <w:r w:rsidR="00C53224">
              <w:rPr>
                <w:rFonts w:ascii="Arial" w:hAnsi="Arial" w:cs="Arial"/>
                <w:b/>
                <w:color w:val="000000"/>
                <w:sz w:val="22"/>
                <w:szCs w:val="22"/>
              </w:rPr>
              <w:t>30</w:t>
            </w:r>
            <w:r w:rsidRPr="00FF2840">
              <w:rPr>
                <w:rFonts w:ascii="Arial" w:hAnsi="Arial" w:cs="Arial"/>
                <w:b/>
                <w:color w:val="000000"/>
                <w:sz w:val="22"/>
                <w:szCs w:val="22"/>
              </w:rPr>
              <w:t>/2023</w:t>
            </w:r>
          </w:p>
        </w:tc>
      </w:tr>
      <w:tr w:rsidR="00FF2840" w:rsidRPr="00FF2840" w14:paraId="09EB78E9" w14:textId="77777777" w:rsidTr="00FF2840">
        <w:tc>
          <w:tcPr>
            <w:tcW w:w="3402" w:type="dxa"/>
            <w:shd w:val="clear" w:color="auto" w:fill="DEEAF6"/>
          </w:tcPr>
          <w:p w14:paraId="252D85FD"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Predmet naročila</w:t>
            </w:r>
          </w:p>
        </w:tc>
        <w:tc>
          <w:tcPr>
            <w:tcW w:w="6379" w:type="dxa"/>
            <w:shd w:val="clear" w:color="auto" w:fill="auto"/>
          </w:tcPr>
          <w:p w14:paraId="5E7A03AA" w14:textId="50A248C2" w:rsidR="00FF2840" w:rsidRPr="00FF2840" w:rsidRDefault="00C53224" w:rsidP="00FF2840">
            <w:pPr>
              <w:tabs>
                <w:tab w:val="left" w:pos="792"/>
              </w:tabs>
              <w:rPr>
                <w:rFonts w:ascii="Arial" w:hAnsi="Arial" w:cs="Arial"/>
                <w:b/>
                <w:sz w:val="22"/>
                <w:szCs w:val="22"/>
                <w:lang w:val="sl-SI" w:eastAsia="sl-SI"/>
              </w:rPr>
            </w:pPr>
            <w:r w:rsidRPr="00C53224">
              <w:rPr>
                <w:rFonts w:ascii="Arial" w:hAnsi="Arial" w:cs="Arial"/>
                <w:b/>
                <w:sz w:val="22"/>
                <w:szCs w:val="22"/>
                <w:lang w:val="sl-SI" w:eastAsia="sl-SI"/>
              </w:rPr>
              <w:t>NAKUP IN INSTALACIJA SISTEMA ZA DETEKCIJO POSAMEZNIH FOTONOV NA OSNOVI SUPERPREVODNE NANOŽICE</w:t>
            </w:r>
          </w:p>
        </w:tc>
      </w:tr>
    </w:tbl>
    <w:p w14:paraId="298A488E" w14:textId="77777777" w:rsidR="00FF2840" w:rsidRPr="00FF2840" w:rsidRDefault="00FF2840" w:rsidP="00FF2840">
      <w:pPr>
        <w:rPr>
          <w:rFonts w:ascii="Arial" w:hAnsi="Arial" w:cs="Arial"/>
          <w:b/>
          <w:sz w:val="22"/>
          <w:szCs w:val="22"/>
          <w:lang w:val="sl-SI"/>
        </w:rPr>
      </w:pPr>
    </w:p>
    <w:p w14:paraId="390E351F" w14:textId="77777777" w:rsidR="00FF2840" w:rsidRPr="00FF2840" w:rsidRDefault="00FF2840" w:rsidP="00FF2840">
      <w:pPr>
        <w:rPr>
          <w:rFonts w:ascii="Arial" w:hAnsi="Arial" w:cs="Arial"/>
          <w:b/>
          <w:sz w:val="22"/>
          <w:szCs w:val="22"/>
          <w:lang w:val="sl-SI"/>
        </w:rPr>
      </w:pPr>
      <w:r w:rsidRPr="00FF2840">
        <w:rPr>
          <w:rFonts w:ascii="Arial" w:hAnsi="Arial" w:cs="Arial"/>
          <w:b/>
          <w:sz w:val="22"/>
          <w:szCs w:val="22"/>
          <w:lang w:val="sl-SI"/>
        </w:rPr>
        <w:t>Podatki o ponudniku</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6379"/>
      </w:tblGrid>
      <w:tr w:rsidR="00FF2840" w:rsidRPr="00FF2840" w14:paraId="7AE3FB0C" w14:textId="77777777" w:rsidTr="00FF2840">
        <w:tc>
          <w:tcPr>
            <w:tcW w:w="3402" w:type="dxa"/>
            <w:shd w:val="clear" w:color="auto" w:fill="DEEAF6"/>
            <w:hideMark/>
          </w:tcPr>
          <w:p w14:paraId="7118AF50" w14:textId="77777777" w:rsidR="00FF2840" w:rsidRPr="00FF2840" w:rsidRDefault="00FF2840" w:rsidP="00FF2840">
            <w:pPr>
              <w:jc w:val="both"/>
              <w:rPr>
                <w:rFonts w:ascii="Arial" w:hAnsi="Arial" w:cs="Arial"/>
                <w:color w:val="000000"/>
                <w:sz w:val="22"/>
                <w:szCs w:val="22"/>
                <w:lang w:val="sl-SI"/>
              </w:rPr>
            </w:pPr>
            <w:r w:rsidRPr="00FF2840">
              <w:rPr>
                <w:rFonts w:ascii="Arial" w:hAnsi="Arial" w:cs="Arial"/>
                <w:color w:val="000000"/>
                <w:sz w:val="22"/>
                <w:szCs w:val="22"/>
                <w:lang w:val="sl-SI"/>
              </w:rPr>
              <w:t>Naziv ponudnika:</w:t>
            </w:r>
          </w:p>
        </w:tc>
        <w:tc>
          <w:tcPr>
            <w:tcW w:w="6379" w:type="dxa"/>
          </w:tcPr>
          <w:p w14:paraId="5B0A9416" w14:textId="77777777" w:rsidR="00FF2840" w:rsidRPr="00FF2840" w:rsidRDefault="00FF2840" w:rsidP="00FF2840">
            <w:pPr>
              <w:rPr>
                <w:rFonts w:ascii="Arial" w:hAnsi="Arial" w:cs="Arial"/>
                <w:b/>
                <w:color w:val="000000"/>
                <w:sz w:val="22"/>
                <w:szCs w:val="22"/>
                <w:lang w:val="sl-SI"/>
              </w:rPr>
            </w:pPr>
          </w:p>
          <w:p w14:paraId="3FDFEBEE" w14:textId="77777777" w:rsidR="00FF2840" w:rsidRPr="00FF2840" w:rsidRDefault="00FF2840" w:rsidP="00FF2840">
            <w:pPr>
              <w:rPr>
                <w:rFonts w:ascii="Arial" w:hAnsi="Arial" w:cs="Arial"/>
                <w:b/>
                <w:color w:val="000000"/>
                <w:sz w:val="22"/>
                <w:szCs w:val="22"/>
                <w:lang w:val="sl-SI"/>
              </w:rPr>
            </w:pPr>
          </w:p>
          <w:p w14:paraId="0C6ADE6F" w14:textId="77777777" w:rsidR="00FF2840" w:rsidRPr="00FF2840" w:rsidRDefault="00FF2840" w:rsidP="00FF2840">
            <w:pPr>
              <w:rPr>
                <w:rFonts w:ascii="Arial" w:hAnsi="Arial" w:cs="Arial"/>
                <w:b/>
                <w:color w:val="000000"/>
                <w:sz w:val="22"/>
                <w:szCs w:val="22"/>
                <w:lang w:val="sl-SI"/>
              </w:rPr>
            </w:pPr>
          </w:p>
        </w:tc>
      </w:tr>
      <w:tr w:rsidR="00FF2840" w:rsidRPr="00FF2840" w14:paraId="5E552C93" w14:textId="77777777" w:rsidTr="00FF2840">
        <w:tc>
          <w:tcPr>
            <w:tcW w:w="3402" w:type="dxa"/>
            <w:shd w:val="clear" w:color="auto" w:fill="DEEAF6"/>
            <w:hideMark/>
          </w:tcPr>
          <w:p w14:paraId="1722FA71" w14:textId="77777777" w:rsidR="00FF2840" w:rsidRPr="00FF2840" w:rsidRDefault="00FF2840" w:rsidP="00FF2840">
            <w:pPr>
              <w:jc w:val="both"/>
              <w:rPr>
                <w:rFonts w:ascii="Arial" w:hAnsi="Arial" w:cs="Arial"/>
                <w:color w:val="000000"/>
                <w:sz w:val="22"/>
                <w:szCs w:val="22"/>
                <w:lang w:val="sl-SI"/>
              </w:rPr>
            </w:pPr>
            <w:r w:rsidRPr="00FF2840">
              <w:rPr>
                <w:rFonts w:ascii="Arial" w:hAnsi="Arial" w:cs="Arial"/>
                <w:color w:val="000000"/>
                <w:sz w:val="22"/>
                <w:szCs w:val="22"/>
                <w:lang w:val="sl-SI"/>
              </w:rPr>
              <w:t>Matična številka:</w:t>
            </w:r>
          </w:p>
        </w:tc>
        <w:tc>
          <w:tcPr>
            <w:tcW w:w="6379" w:type="dxa"/>
          </w:tcPr>
          <w:p w14:paraId="33EE76ED" w14:textId="77777777" w:rsidR="00FF2840" w:rsidRPr="00FF2840" w:rsidRDefault="00FF2840" w:rsidP="00FF2840">
            <w:pPr>
              <w:rPr>
                <w:rFonts w:ascii="Arial" w:hAnsi="Arial" w:cs="Arial"/>
                <w:b/>
                <w:color w:val="000000"/>
                <w:sz w:val="22"/>
                <w:szCs w:val="22"/>
                <w:lang w:val="sl-SI"/>
              </w:rPr>
            </w:pPr>
          </w:p>
        </w:tc>
      </w:tr>
      <w:tr w:rsidR="00FF2840" w:rsidRPr="00FF2840" w14:paraId="475EADB8" w14:textId="77777777" w:rsidTr="00FF2840">
        <w:tc>
          <w:tcPr>
            <w:tcW w:w="3402" w:type="dxa"/>
            <w:shd w:val="clear" w:color="auto" w:fill="DEEAF6"/>
            <w:hideMark/>
          </w:tcPr>
          <w:p w14:paraId="049BF260" w14:textId="77777777" w:rsidR="00FF2840" w:rsidRPr="00FF2840" w:rsidRDefault="00FF2840" w:rsidP="00FF2840">
            <w:pPr>
              <w:jc w:val="both"/>
              <w:rPr>
                <w:rFonts w:ascii="Arial" w:hAnsi="Arial" w:cs="Arial"/>
                <w:color w:val="000000"/>
                <w:sz w:val="22"/>
                <w:szCs w:val="22"/>
                <w:lang w:val="sl-SI"/>
              </w:rPr>
            </w:pPr>
            <w:r w:rsidRPr="00FF2840">
              <w:rPr>
                <w:rFonts w:ascii="Arial" w:hAnsi="Arial" w:cs="Arial"/>
                <w:color w:val="000000"/>
                <w:sz w:val="22"/>
                <w:szCs w:val="22"/>
                <w:lang w:val="sl-SI"/>
              </w:rPr>
              <w:t>Davčna številka:</w:t>
            </w:r>
          </w:p>
        </w:tc>
        <w:tc>
          <w:tcPr>
            <w:tcW w:w="6379" w:type="dxa"/>
          </w:tcPr>
          <w:p w14:paraId="6DAE00B9" w14:textId="77777777" w:rsidR="00FF2840" w:rsidRPr="00FF2840" w:rsidRDefault="00FF2840" w:rsidP="00FF2840">
            <w:pPr>
              <w:rPr>
                <w:rFonts w:ascii="Arial" w:hAnsi="Arial" w:cs="Arial"/>
                <w:b/>
                <w:color w:val="000000"/>
                <w:sz w:val="22"/>
                <w:szCs w:val="22"/>
                <w:lang w:val="sl-SI"/>
              </w:rPr>
            </w:pPr>
          </w:p>
        </w:tc>
      </w:tr>
      <w:tr w:rsidR="00FF2840" w:rsidRPr="00FF2840" w14:paraId="65316CE8" w14:textId="77777777" w:rsidTr="00FF2840">
        <w:tc>
          <w:tcPr>
            <w:tcW w:w="3402" w:type="dxa"/>
            <w:shd w:val="clear" w:color="auto" w:fill="DEEAF6"/>
            <w:hideMark/>
          </w:tcPr>
          <w:p w14:paraId="163B5712" w14:textId="77777777" w:rsidR="00FF2840" w:rsidRPr="00FF2840" w:rsidRDefault="00FF2840" w:rsidP="00FF2840">
            <w:pPr>
              <w:jc w:val="both"/>
              <w:rPr>
                <w:rFonts w:ascii="Arial" w:hAnsi="Arial" w:cs="Arial"/>
                <w:color w:val="000000"/>
                <w:sz w:val="22"/>
                <w:szCs w:val="22"/>
                <w:lang w:val="sl-SI"/>
              </w:rPr>
            </w:pPr>
            <w:r w:rsidRPr="00FF2840">
              <w:rPr>
                <w:rFonts w:ascii="Arial" w:hAnsi="Arial" w:cs="Arial"/>
                <w:color w:val="000000"/>
                <w:sz w:val="22"/>
                <w:szCs w:val="22"/>
                <w:lang w:val="sl-SI"/>
              </w:rPr>
              <w:t>Zakoniti zastopnik ponudnika:</w:t>
            </w:r>
          </w:p>
        </w:tc>
        <w:tc>
          <w:tcPr>
            <w:tcW w:w="6379" w:type="dxa"/>
          </w:tcPr>
          <w:p w14:paraId="7D87FE3D" w14:textId="77777777" w:rsidR="00FF2840" w:rsidRPr="00FF2840" w:rsidRDefault="00FF2840" w:rsidP="00FF2840">
            <w:pPr>
              <w:rPr>
                <w:rFonts w:ascii="Arial" w:hAnsi="Arial" w:cs="Arial"/>
                <w:b/>
                <w:color w:val="000000"/>
                <w:sz w:val="22"/>
                <w:szCs w:val="22"/>
                <w:lang w:val="sl-SI"/>
              </w:rPr>
            </w:pPr>
          </w:p>
        </w:tc>
      </w:tr>
    </w:tbl>
    <w:p w14:paraId="342BFF23" w14:textId="77777777" w:rsidR="00FF2840" w:rsidRPr="00FF2840" w:rsidRDefault="00FF2840" w:rsidP="00FF2840">
      <w:pPr>
        <w:rPr>
          <w:rFonts w:ascii="Arial" w:hAnsi="Arial" w:cs="Arial"/>
          <w:b/>
          <w:sz w:val="22"/>
          <w:szCs w:val="22"/>
          <w:lang w:val="sl-SI"/>
        </w:rPr>
      </w:pPr>
    </w:p>
    <w:p w14:paraId="16E7A90D"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 xml:space="preserve">Zaradi namena iz šestega odstavka 14. člena Zakona o integriteti in preprečevanju korupcije (Ur. l. RS, št.  69/11 – uradno prečiščeno besedilo in 158/20) </w:t>
      </w:r>
      <w:proofErr w:type="spellStart"/>
      <w:r w:rsidRPr="00FF2840">
        <w:rPr>
          <w:rFonts w:ascii="Arial" w:hAnsi="Arial" w:cs="Arial"/>
          <w:sz w:val="22"/>
          <w:szCs w:val="22"/>
          <w:lang w:val="sl-SI"/>
        </w:rPr>
        <w:t>t.j</w:t>
      </w:r>
      <w:proofErr w:type="spellEnd"/>
      <w:r w:rsidRPr="00FF2840">
        <w:rPr>
          <w:rFonts w:ascii="Arial" w:hAnsi="Arial" w:cs="Arial"/>
          <w:sz w:val="22"/>
          <w:szCs w:val="22"/>
          <w:lang w:val="sl-SI"/>
        </w:rPr>
        <w:t xml:space="preserve">. zaradi zagotovitve transparentnosti posla in preprečitve korupcijskih tveganj pri sklepanju pravnih poslov, spodaj podpisani zakoniti zastopnik ponudnika izjavljam, </w:t>
      </w:r>
    </w:p>
    <w:p w14:paraId="504D0833" w14:textId="77777777" w:rsidR="00FF2840" w:rsidRPr="00FF2840" w:rsidRDefault="00FF2840" w:rsidP="00FF2840">
      <w:pPr>
        <w:jc w:val="both"/>
        <w:rPr>
          <w:rFonts w:ascii="Arial" w:hAnsi="Arial" w:cs="Arial"/>
          <w:sz w:val="22"/>
          <w:szCs w:val="22"/>
          <w:lang w:val="sl-SI"/>
        </w:rPr>
      </w:pPr>
    </w:p>
    <w:p w14:paraId="36407A60"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1.1. da so pri lastništvu zgoraj navedenega ponudnika udeležene naslednje 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551"/>
        <w:gridCol w:w="3827"/>
        <w:gridCol w:w="2920"/>
      </w:tblGrid>
      <w:tr w:rsidR="00FF2840" w:rsidRPr="00FF2840" w14:paraId="56B38A32" w14:textId="77777777" w:rsidTr="00FF2840">
        <w:tc>
          <w:tcPr>
            <w:tcW w:w="483" w:type="dxa"/>
            <w:shd w:val="clear" w:color="auto" w:fill="DEEAF6"/>
          </w:tcPr>
          <w:p w14:paraId="62A3734A"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Št.</w:t>
            </w:r>
          </w:p>
        </w:tc>
        <w:tc>
          <w:tcPr>
            <w:tcW w:w="2551" w:type="dxa"/>
            <w:shd w:val="clear" w:color="auto" w:fill="DEEAF6"/>
          </w:tcPr>
          <w:p w14:paraId="338AC37D"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Ime in priimek</w:t>
            </w:r>
          </w:p>
        </w:tc>
        <w:tc>
          <w:tcPr>
            <w:tcW w:w="3827" w:type="dxa"/>
            <w:shd w:val="clear" w:color="auto" w:fill="DEEAF6"/>
          </w:tcPr>
          <w:p w14:paraId="6D7A5192"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Naslov stalnega prebivališča</w:t>
            </w:r>
          </w:p>
        </w:tc>
        <w:tc>
          <w:tcPr>
            <w:tcW w:w="2920" w:type="dxa"/>
            <w:shd w:val="clear" w:color="auto" w:fill="DEEAF6"/>
          </w:tcPr>
          <w:p w14:paraId="089852F7"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Delež lastništva v %</w:t>
            </w:r>
          </w:p>
        </w:tc>
      </w:tr>
      <w:tr w:rsidR="00FF2840" w:rsidRPr="00FF2840" w14:paraId="2B62DBD8" w14:textId="77777777" w:rsidTr="00C670DD">
        <w:tc>
          <w:tcPr>
            <w:tcW w:w="483" w:type="dxa"/>
            <w:shd w:val="clear" w:color="auto" w:fill="auto"/>
          </w:tcPr>
          <w:p w14:paraId="40C99068"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1</w:t>
            </w:r>
          </w:p>
        </w:tc>
        <w:tc>
          <w:tcPr>
            <w:tcW w:w="2551" w:type="dxa"/>
            <w:shd w:val="clear" w:color="auto" w:fill="auto"/>
          </w:tcPr>
          <w:p w14:paraId="0FB5C35F" w14:textId="77777777" w:rsidR="00FF2840" w:rsidRPr="00FF2840" w:rsidRDefault="00FF2840" w:rsidP="00FF2840">
            <w:pPr>
              <w:jc w:val="both"/>
              <w:rPr>
                <w:rFonts w:ascii="Arial" w:hAnsi="Arial" w:cs="Arial"/>
                <w:sz w:val="22"/>
                <w:szCs w:val="22"/>
                <w:lang w:val="sl-SI"/>
              </w:rPr>
            </w:pPr>
          </w:p>
        </w:tc>
        <w:tc>
          <w:tcPr>
            <w:tcW w:w="3827" w:type="dxa"/>
            <w:shd w:val="clear" w:color="auto" w:fill="auto"/>
          </w:tcPr>
          <w:p w14:paraId="4B14C1F8" w14:textId="77777777" w:rsidR="00FF2840" w:rsidRPr="00FF2840" w:rsidRDefault="00FF2840" w:rsidP="00FF2840">
            <w:pPr>
              <w:jc w:val="both"/>
              <w:rPr>
                <w:rFonts w:ascii="Arial" w:hAnsi="Arial" w:cs="Arial"/>
                <w:sz w:val="22"/>
                <w:szCs w:val="22"/>
                <w:lang w:val="sl-SI"/>
              </w:rPr>
            </w:pPr>
          </w:p>
        </w:tc>
        <w:tc>
          <w:tcPr>
            <w:tcW w:w="2920" w:type="dxa"/>
            <w:shd w:val="clear" w:color="auto" w:fill="auto"/>
          </w:tcPr>
          <w:p w14:paraId="7662123E" w14:textId="77777777" w:rsidR="00FF2840" w:rsidRPr="00FF2840" w:rsidRDefault="00FF2840" w:rsidP="00FF2840">
            <w:pPr>
              <w:jc w:val="both"/>
              <w:rPr>
                <w:rFonts w:ascii="Arial" w:hAnsi="Arial" w:cs="Arial"/>
                <w:sz w:val="22"/>
                <w:szCs w:val="22"/>
                <w:lang w:val="sl-SI"/>
              </w:rPr>
            </w:pPr>
          </w:p>
        </w:tc>
      </w:tr>
      <w:tr w:rsidR="00FF2840" w:rsidRPr="00FF2840" w14:paraId="57B4000C" w14:textId="77777777" w:rsidTr="00C670DD">
        <w:tc>
          <w:tcPr>
            <w:tcW w:w="483" w:type="dxa"/>
            <w:shd w:val="clear" w:color="auto" w:fill="auto"/>
          </w:tcPr>
          <w:p w14:paraId="0A98C91C"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2</w:t>
            </w:r>
          </w:p>
        </w:tc>
        <w:tc>
          <w:tcPr>
            <w:tcW w:w="2551" w:type="dxa"/>
            <w:shd w:val="clear" w:color="auto" w:fill="auto"/>
          </w:tcPr>
          <w:p w14:paraId="2267F045" w14:textId="77777777" w:rsidR="00FF2840" w:rsidRPr="00FF2840" w:rsidRDefault="00FF2840" w:rsidP="00FF2840">
            <w:pPr>
              <w:jc w:val="both"/>
              <w:rPr>
                <w:rFonts w:ascii="Arial" w:hAnsi="Arial" w:cs="Arial"/>
                <w:sz w:val="22"/>
                <w:szCs w:val="22"/>
                <w:lang w:val="sl-SI"/>
              </w:rPr>
            </w:pPr>
          </w:p>
        </w:tc>
        <w:tc>
          <w:tcPr>
            <w:tcW w:w="3827" w:type="dxa"/>
            <w:shd w:val="clear" w:color="auto" w:fill="auto"/>
          </w:tcPr>
          <w:p w14:paraId="08794A48" w14:textId="77777777" w:rsidR="00FF2840" w:rsidRPr="00FF2840" w:rsidRDefault="00FF2840" w:rsidP="00FF2840">
            <w:pPr>
              <w:jc w:val="both"/>
              <w:rPr>
                <w:rFonts w:ascii="Arial" w:hAnsi="Arial" w:cs="Arial"/>
                <w:sz w:val="22"/>
                <w:szCs w:val="22"/>
                <w:lang w:val="sl-SI"/>
              </w:rPr>
            </w:pPr>
          </w:p>
        </w:tc>
        <w:tc>
          <w:tcPr>
            <w:tcW w:w="2920" w:type="dxa"/>
            <w:shd w:val="clear" w:color="auto" w:fill="auto"/>
          </w:tcPr>
          <w:p w14:paraId="30235D03" w14:textId="77777777" w:rsidR="00FF2840" w:rsidRPr="00FF2840" w:rsidRDefault="00FF2840" w:rsidP="00FF2840">
            <w:pPr>
              <w:jc w:val="both"/>
              <w:rPr>
                <w:rFonts w:ascii="Arial" w:hAnsi="Arial" w:cs="Arial"/>
                <w:sz w:val="22"/>
                <w:szCs w:val="22"/>
                <w:lang w:val="sl-SI"/>
              </w:rPr>
            </w:pPr>
          </w:p>
        </w:tc>
      </w:tr>
      <w:tr w:rsidR="00FF2840" w:rsidRPr="00FF2840" w14:paraId="104EB9AA" w14:textId="77777777" w:rsidTr="00C670DD">
        <w:tc>
          <w:tcPr>
            <w:tcW w:w="483" w:type="dxa"/>
            <w:shd w:val="clear" w:color="auto" w:fill="auto"/>
          </w:tcPr>
          <w:p w14:paraId="2F72C2E6"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3</w:t>
            </w:r>
          </w:p>
        </w:tc>
        <w:tc>
          <w:tcPr>
            <w:tcW w:w="2551" w:type="dxa"/>
            <w:shd w:val="clear" w:color="auto" w:fill="auto"/>
          </w:tcPr>
          <w:p w14:paraId="60ABB2AA" w14:textId="77777777" w:rsidR="00FF2840" w:rsidRPr="00FF2840" w:rsidRDefault="00FF2840" w:rsidP="00FF2840">
            <w:pPr>
              <w:jc w:val="both"/>
              <w:rPr>
                <w:rFonts w:ascii="Arial" w:hAnsi="Arial" w:cs="Arial"/>
                <w:sz w:val="22"/>
                <w:szCs w:val="22"/>
                <w:lang w:val="sl-SI"/>
              </w:rPr>
            </w:pPr>
          </w:p>
        </w:tc>
        <w:tc>
          <w:tcPr>
            <w:tcW w:w="3827" w:type="dxa"/>
            <w:shd w:val="clear" w:color="auto" w:fill="auto"/>
          </w:tcPr>
          <w:p w14:paraId="35F21E0B" w14:textId="77777777" w:rsidR="00FF2840" w:rsidRPr="00FF2840" w:rsidRDefault="00FF2840" w:rsidP="00FF2840">
            <w:pPr>
              <w:jc w:val="both"/>
              <w:rPr>
                <w:rFonts w:ascii="Arial" w:hAnsi="Arial" w:cs="Arial"/>
                <w:sz w:val="22"/>
                <w:szCs w:val="22"/>
                <w:lang w:val="sl-SI"/>
              </w:rPr>
            </w:pPr>
          </w:p>
        </w:tc>
        <w:tc>
          <w:tcPr>
            <w:tcW w:w="2920" w:type="dxa"/>
            <w:shd w:val="clear" w:color="auto" w:fill="auto"/>
          </w:tcPr>
          <w:p w14:paraId="24775042" w14:textId="77777777" w:rsidR="00FF2840" w:rsidRPr="00FF2840" w:rsidRDefault="00FF2840" w:rsidP="00FF2840">
            <w:pPr>
              <w:jc w:val="both"/>
              <w:rPr>
                <w:rFonts w:ascii="Arial" w:hAnsi="Arial" w:cs="Arial"/>
                <w:sz w:val="22"/>
                <w:szCs w:val="22"/>
                <w:lang w:val="sl-SI"/>
              </w:rPr>
            </w:pPr>
          </w:p>
        </w:tc>
      </w:tr>
      <w:tr w:rsidR="00FF2840" w:rsidRPr="00FF2840" w14:paraId="370FADA9" w14:textId="77777777" w:rsidTr="00C670DD">
        <w:tc>
          <w:tcPr>
            <w:tcW w:w="483" w:type="dxa"/>
            <w:shd w:val="clear" w:color="auto" w:fill="auto"/>
          </w:tcPr>
          <w:p w14:paraId="37355F63"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w:t>
            </w:r>
          </w:p>
        </w:tc>
        <w:tc>
          <w:tcPr>
            <w:tcW w:w="2551" w:type="dxa"/>
            <w:shd w:val="clear" w:color="auto" w:fill="auto"/>
          </w:tcPr>
          <w:p w14:paraId="15992E63" w14:textId="77777777" w:rsidR="00FF2840" w:rsidRPr="00FF2840" w:rsidRDefault="00FF2840" w:rsidP="00FF2840">
            <w:pPr>
              <w:jc w:val="both"/>
              <w:rPr>
                <w:rFonts w:ascii="Arial" w:hAnsi="Arial" w:cs="Arial"/>
                <w:sz w:val="22"/>
                <w:szCs w:val="22"/>
                <w:lang w:val="sl-SI"/>
              </w:rPr>
            </w:pPr>
          </w:p>
        </w:tc>
        <w:tc>
          <w:tcPr>
            <w:tcW w:w="3827" w:type="dxa"/>
            <w:shd w:val="clear" w:color="auto" w:fill="auto"/>
          </w:tcPr>
          <w:p w14:paraId="30954224" w14:textId="77777777" w:rsidR="00FF2840" w:rsidRPr="00FF2840" w:rsidRDefault="00FF2840" w:rsidP="00FF2840">
            <w:pPr>
              <w:jc w:val="both"/>
              <w:rPr>
                <w:rFonts w:ascii="Arial" w:hAnsi="Arial" w:cs="Arial"/>
                <w:sz w:val="22"/>
                <w:szCs w:val="22"/>
                <w:lang w:val="sl-SI"/>
              </w:rPr>
            </w:pPr>
          </w:p>
        </w:tc>
        <w:tc>
          <w:tcPr>
            <w:tcW w:w="2920" w:type="dxa"/>
            <w:shd w:val="clear" w:color="auto" w:fill="auto"/>
          </w:tcPr>
          <w:p w14:paraId="69171F11" w14:textId="77777777" w:rsidR="00FF2840" w:rsidRPr="00FF2840" w:rsidRDefault="00FF2840" w:rsidP="00FF2840">
            <w:pPr>
              <w:jc w:val="both"/>
              <w:rPr>
                <w:rFonts w:ascii="Arial" w:hAnsi="Arial" w:cs="Arial"/>
                <w:sz w:val="22"/>
                <w:szCs w:val="22"/>
                <w:lang w:val="sl-SI"/>
              </w:rPr>
            </w:pPr>
          </w:p>
        </w:tc>
      </w:tr>
    </w:tbl>
    <w:p w14:paraId="6F86081B" w14:textId="77777777" w:rsidR="00FF2840" w:rsidRPr="00FF2840" w:rsidRDefault="00FF2840" w:rsidP="00FF2840">
      <w:pPr>
        <w:jc w:val="both"/>
        <w:rPr>
          <w:rFonts w:ascii="Arial" w:hAnsi="Arial" w:cs="Arial"/>
          <w:sz w:val="22"/>
          <w:szCs w:val="22"/>
          <w:lang w:val="sl-SI"/>
        </w:rPr>
      </w:pPr>
    </w:p>
    <w:p w14:paraId="03F1DA3D"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 xml:space="preserve">1.2. da so pri lastništvu zgoraj navedenega ponudnika udeležene naslednje pravne osebe: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3628"/>
        <w:gridCol w:w="2693"/>
        <w:gridCol w:w="2977"/>
      </w:tblGrid>
      <w:tr w:rsidR="00FF2840" w:rsidRPr="00FF2840" w14:paraId="6A5DB2FC" w14:textId="77777777" w:rsidTr="00FF2840">
        <w:tc>
          <w:tcPr>
            <w:tcW w:w="483" w:type="dxa"/>
            <w:shd w:val="clear" w:color="auto" w:fill="DEEAF6"/>
          </w:tcPr>
          <w:p w14:paraId="704E1552"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Št.</w:t>
            </w:r>
          </w:p>
        </w:tc>
        <w:tc>
          <w:tcPr>
            <w:tcW w:w="3628" w:type="dxa"/>
            <w:shd w:val="clear" w:color="auto" w:fill="DEEAF6"/>
          </w:tcPr>
          <w:p w14:paraId="7E94EFB5"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Naziv in sedež pravne osebe</w:t>
            </w:r>
          </w:p>
        </w:tc>
        <w:tc>
          <w:tcPr>
            <w:tcW w:w="2693" w:type="dxa"/>
            <w:shd w:val="clear" w:color="auto" w:fill="DEEAF6"/>
          </w:tcPr>
          <w:p w14:paraId="32BCFBF3"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Matična številka</w:t>
            </w:r>
          </w:p>
        </w:tc>
        <w:tc>
          <w:tcPr>
            <w:tcW w:w="2977" w:type="dxa"/>
            <w:shd w:val="clear" w:color="auto" w:fill="DEEAF6"/>
          </w:tcPr>
          <w:p w14:paraId="171A633C"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Delež lastništva v %</w:t>
            </w:r>
          </w:p>
        </w:tc>
      </w:tr>
      <w:tr w:rsidR="00FF2840" w:rsidRPr="00FF2840" w14:paraId="34579C6F" w14:textId="77777777" w:rsidTr="00C670DD">
        <w:tc>
          <w:tcPr>
            <w:tcW w:w="483" w:type="dxa"/>
            <w:shd w:val="clear" w:color="auto" w:fill="auto"/>
          </w:tcPr>
          <w:p w14:paraId="27A8649C"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1</w:t>
            </w:r>
          </w:p>
        </w:tc>
        <w:tc>
          <w:tcPr>
            <w:tcW w:w="3628" w:type="dxa"/>
            <w:shd w:val="clear" w:color="auto" w:fill="auto"/>
          </w:tcPr>
          <w:p w14:paraId="02288034" w14:textId="77777777" w:rsidR="00FF2840" w:rsidRPr="00FF2840" w:rsidRDefault="00FF2840" w:rsidP="00FF2840">
            <w:pPr>
              <w:jc w:val="both"/>
              <w:rPr>
                <w:rFonts w:ascii="Arial" w:hAnsi="Arial" w:cs="Arial"/>
                <w:sz w:val="22"/>
                <w:szCs w:val="22"/>
                <w:lang w:val="sl-SI"/>
              </w:rPr>
            </w:pPr>
          </w:p>
        </w:tc>
        <w:tc>
          <w:tcPr>
            <w:tcW w:w="2693" w:type="dxa"/>
            <w:shd w:val="clear" w:color="auto" w:fill="auto"/>
          </w:tcPr>
          <w:p w14:paraId="66CB01F6" w14:textId="77777777" w:rsidR="00FF2840" w:rsidRPr="00FF2840" w:rsidRDefault="00FF2840" w:rsidP="00FF2840">
            <w:pPr>
              <w:jc w:val="both"/>
              <w:rPr>
                <w:rFonts w:ascii="Arial" w:hAnsi="Arial" w:cs="Arial"/>
                <w:sz w:val="22"/>
                <w:szCs w:val="22"/>
                <w:lang w:val="sl-SI"/>
              </w:rPr>
            </w:pPr>
          </w:p>
        </w:tc>
        <w:tc>
          <w:tcPr>
            <w:tcW w:w="2977" w:type="dxa"/>
            <w:shd w:val="clear" w:color="auto" w:fill="auto"/>
          </w:tcPr>
          <w:p w14:paraId="1517279E" w14:textId="77777777" w:rsidR="00FF2840" w:rsidRPr="00FF2840" w:rsidRDefault="00FF2840" w:rsidP="00FF2840">
            <w:pPr>
              <w:jc w:val="both"/>
              <w:rPr>
                <w:rFonts w:ascii="Arial" w:hAnsi="Arial" w:cs="Arial"/>
                <w:sz w:val="22"/>
                <w:szCs w:val="22"/>
                <w:lang w:val="sl-SI"/>
              </w:rPr>
            </w:pPr>
          </w:p>
        </w:tc>
      </w:tr>
      <w:tr w:rsidR="00FF2840" w:rsidRPr="00FF2840" w14:paraId="0FAB9594" w14:textId="77777777" w:rsidTr="00C670DD">
        <w:tc>
          <w:tcPr>
            <w:tcW w:w="483" w:type="dxa"/>
            <w:shd w:val="clear" w:color="auto" w:fill="auto"/>
          </w:tcPr>
          <w:p w14:paraId="20192578"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2</w:t>
            </w:r>
          </w:p>
        </w:tc>
        <w:tc>
          <w:tcPr>
            <w:tcW w:w="3628" w:type="dxa"/>
            <w:shd w:val="clear" w:color="auto" w:fill="auto"/>
          </w:tcPr>
          <w:p w14:paraId="7FBF2995" w14:textId="77777777" w:rsidR="00FF2840" w:rsidRPr="00FF2840" w:rsidRDefault="00FF2840" w:rsidP="00FF2840">
            <w:pPr>
              <w:jc w:val="both"/>
              <w:rPr>
                <w:rFonts w:ascii="Arial" w:hAnsi="Arial" w:cs="Arial"/>
                <w:sz w:val="22"/>
                <w:szCs w:val="22"/>
                <w:lang w:val="sl-SI"/>
              </w:rPr>
            </w:pPr>
          </w:p>
        </w:tc>
        <w:tc>
          <w:tcPr>
            <w:tcW w:w="2693" w:type="dxa"/>
            <w:shd w:val="clear" w:color="auto" w:fill="auto"/>
          </w:tcPr>
          <w:p w14:paraId="63AB33C9" w14:textId="77777777" w:rsidR="00FF2840" w:rsidRPr="00FF2840" w:rsidRDefault="00FF2840" w:rsidP="00FF2840">
            <w:pPr>
              <w:jc w:val="both"/>
              <w:rPr>
                <w:rFonts w:ascii="Arial" w:hAnsi="Arial" w:cs="Arial"/>
                <w:sz w:val="22"/>
                <w:szCs w:val="22"/>
                <w:lang w:val="sl-SI"/>
              </w:rPr>
            </w:pPr>
          </w:p>
        </w:tc>
        <w:tc>
          <w:tcPr>
            <w:tcW w:w="2977" w:type="dxa"/>
            <w:shd w:val="clear" w:color="auto" w:fill="auto"/>
          </w:tcPr>
          <w:p w14:paraId="39EE8D32" w14:textId="77777777" w:rsidR="00FF2840" w:rsidRPr="00FF2840" w:rsidRDefault="00FF2840" w:rsidP="00FF2840">
            <w:pPr>
              <w:jc w:val="both"/>
              <w:rPr>
                <w:rFonts w:ascii="Arial" w:hAnsi="Arial" w:cs="Arial"/>
                <w:sz w:val="22"/>
                <w:szCs w:val="22"/>
                <w:lang w:val="sl-SI"/>
              </w:rPr>
            </w:pPr>
          </w:p>
        </w:tc>
      </w:tr>
      <w:tr w:rsidR="00FF2840" w:rsidRPr="00FF2840" w14:paraId="6DB9E039" w14:textId="77777777" w:rsidTr="00C670DD">
        <w:tc>
          <w:tcPr>
            <w:tcW w:w="483" w:type="dxa"/>
            <w:shd w:val="clear" w:color="auto" w:fill="auto"/>
          </w:tcPr>
          <w:p w14:paraId="4495FD25"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3</w:t>
            </w:r>
          </w:p>
        </w:tc>
        <w:tc>
          <w:tcPr>
            <w:tcW w:w="3628" w:type="dxa"/>
            <w:shd w:val="clear" w:color="auto" w:fill="auto"/>
          </w:tcPr>
          <w:p w14:paraId="491D5EFD" w14:textId="77777777" w:rsidR="00FF2840" w:rsidRPr="00FF2840" w:rsidRDefault="00FF2840" w:rsidP="00FF2840">
            <w:pPr>
              <w:jc w:val="both"/>
              <w:rPr>
                <w:rFonts w:ascii="Arial" w:hAnsi="Arial" w:cs="Arial"/>
                <w:sz w:val="22"/>
                <w:szCs w:val="22"/>
                <w:lang w:val="sl-SI"/>
              </w:rPr>
            </w:pPr>
          </w:p>
        </w:tc>
        <w:tc>
          <w:tcPr>
            <w:tcW w:w="2693" w:type="dxa"/>
            <w:shd w:val="clear" w:color="auto" w:fill="auto"/>
          </w:tcPr>
          <w:p w14:paraId="06D1F4FE" w14:textId="77777777" w:rsidR="00FF2840" w:rsidRPr="00FF2840" w:rsidRDefault="00FF2840" w:rsidP="00FF2840">
            <w:pPr>
              <w:jc w:val="both"/>
              <w:rPr>
                <w:rFonts w:ascii="Arial" w:hAnsi="Arial" w:cs="Arial"/>
                <w:sz w:val="22"/>
                <w:szCs w:val="22"/>
                <w:lang w:val="sl-SI"/>
              </w:rPr>
            </w:pPr>
          </w:p>
        </w:tc>
        <w:tc>
          <w:tcPr>
            <w:tcW w:w="2977" w:type="dxa"/>
            <w:shd w:val="clear" w:color="auto" w:fill="auto"/>
          </w:tcPr>
          <w:p w14:paraId="3FB06906" w14:textId="77777777" w:rsidR="00FF2840" w:rsidRPr="00FF2840" w:rsidRDefault="00FF2840" w:rsidP="00FF2840">
            <w:pPr>
              <w:jc w:val="both"/>
              <w:rPr>
                <w:rFonts w:ascii="Arial" w:hAnsi="Arial" w:cs="Arial"/>
                <w:sz w:val="22"/>
                <w:szCs w:val="22"/>
                <w:lang w:val="sl-SI"/>
              </w:rPr>
            </w:pPr>
          </w:p>
        </w:tc>
      </w:tr>
      <w:tr w:rsidR="00FF2840" w:rsidRPr="00FF2840" w14:paraId="52128D07" w14:textId="77777777" w:rsidTr="00C670DD">
        <w:tc>
          <w:tcPr>
            <w:tcW w:w="483" w:type="dxa"/>
            <w:shd w:val="clear" w:color="auto" w:fill="auto"/>
          </w:tcPr>
          <w:p w14:paraId="0EDBCAC5"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w:t>
            </w:r>
          </w:p>
        </w:tc>
        <w:tc>
          <w:tcPr>
            <w:tcW w:w="3628" w:type="dxa"/>
            <w:shd w:val="clear" w:color="auto" w:fill="auto"/>
          </w:tcPr>
          <w:p w14:paraId="20FE95F3" w14:textId="77777777" w:rsidR="00FF2840" w:rsidRPr="00FF2840" w:rsidRDefault="00FF2840" w:rsidP="00FF2840">
            <w:pPr>
              <w:jc w:val="both"/>
              <w:rPr>
                <w:rFonts w:ascii="Arial" w:hAnsi="Arial" w:cs="Arial"/>
                <w:sz w:val="22"/>
                <w:szCs w:val="22"/>
                <w:lang w:val="sl-SI"/>
              </w:rPr>
            </w:pPr>
          </w:p>
        </w:tc>
        <w:tc>
          <w:tcPr>
            <w:tcW w:w="2693" w:type="dxa"/>
            <w:shd w:val="clear" w:color="auto" w:fill="auto"/>
          </w:tcPr>
          <w:p w14:paraId="61CB4F76" w14:textId="77777777" w:rsidR="00FF2840" w:rsidRPr="00FF2840" w:rsidRDefault="00FF2840" w:rsidP="00FF2840">
            <w:pPr>
              <w:jc w:val="both"/>
              <w:rPr>
                <w:rFonts w:ascii="Arial" w:hAnsi="Arial" w:cs="Arial"/>
                <w:sz w:val="22"/>
                <w:szCs w:val="22"/>
                <w:lang w:val="sl-SI"/>
              </w:rPr>
            </w:pPr>
          </w:p>
        </w:tc>
        <w:tc>
          <w:tcPr>
            <w:tcW w:w="2977" w:type="dxa"/>
            <w:shd w:val="clear" w:color="auto" w:fill="auto"/>
          </w:tcPr>
          <w:p w14:paraId="4FB446F2" w14:textId="77777777" w:rsidR="00FF2840" w:rsidRPr="00FF2840" w:rsidRDefault="00FF2840" w:rsidP="00FF2840">
            <w:pPr>
              <w:jc w:val="both"/>
              <w:rPr>
                <w:rFonts w:ascii="Arial" w:hAnsi="Arial" w:cs="Arial"/>
                <w:sz w:val="22"/>
                <w:szCs w:val="22"/>
                <w:lang w:val="sl-SI"/>
              </w:rPr>
            </w:pPr>
          </w:p>
        </w:tc>
      </w:tr>
    </w:tbl>
    <w:p w14:paraId="2CB91A97" w14:textId="77777777" w:rsidR="00FF2840" w:rsidRPr="00FF2840" w:rsidRDefault="00FF2840" w:rsidP="00FF2840">
      <w:pPr>
        <w:jc w:val="both"/>
        <w:rPr>
          <w:rFonts w:ascii="Arial" w:hAnsi="Arial" w:cs="Arial"/>
          <w:sz w:val="22"/>
          <w:szCs w:val="22"/>
          <w:lang w:val="sl-SI"/>
        </w:rPr>
      </w:pPr>
    </w:p>
    <w:p w14:paraId="543DCC8D" w14:textId="77777777" w:rsidR="00FF2840" w:rsidRPr="00FF2840" w:rsidRDefault="00FF2840" w:rsidP="00FF2840">
      <w:pPr>
        <w:tabs>
          <w:tab w:val="num" w:pos="426"/>
        </w:tabs>
        <w:rPr>
          <w:rFonts w:ascii="Arial" w:hAnsi="Arial" w:cs="Arial"/>
          <w:sz w:val="22"/>
          <w:szCs w:val="22"/>
          <w:lang w:val="sl-SI"/>
        </w:rPr>
      </w:pPr>
      <w:r w:rsidRPr="00FF2840">
        <w:rPr>
          <w:rFonts w:ascii="Arial" w:hAnsi="Arial" w:cs="Arial"/>
          <w:sz w:val="22"/>
          <w:szCs w:val="22"/>
          <w:lang w:val="sl-SI"/>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551"/>
        <w:gridCol w:w="3827"/>
        <w:gridCol w:w="2920"/>
      </w:tblGrid>
      <w:tr w:rsidR="00FF2840" w:rsidRPr="00FF2840" w14:paraId="14238ECE" w14:textId="77777777" w:rsidTr="00FF2840">
        <w:tc>
          <w:tcPr>
            <w:tcW w:w="483" w:type="dxa"/>
            <w:shd w:val="clear" w:color="auto" w:fill="DEEAF6"/>
          </w:tcPr>
          <w:p w14:paraId="61DD11D1"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Št.</w:t>
            </w:r>
          </w:p>
        </w:tc>
        <w:tc>
          <w:tcPr>
            <w:tcW w:w="2551" w:type="dxa"/>
            <w:shd w:val="clear" w:color="auto" w:fill="DEEAF6"/>
          </w:tcPr>
          <w:p w14:paraId="79015B89"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Ime in priimek</w:t>
            </w:r>
          </w:p>
        </w:tc>
        <w:tc>
          <w:tcPr>
            <w:tcW w:w="3827" w:type="dxa"/>
            <w:shd w:val="clear" w:color="auto" w:fill="DEEAF6"/>
          </w:tcPr>
          <w:p w14:paraId="44218417"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Naslov stalnega prebivališča</w:t>
            </w:r>
          </w:p>
        </w:tc>
        <w:tc>
          <w:tcPr>
            <w:tcW w:w="2920" w:type="dxa"/>
            <w:shd w:val="clear" w:color="auto" w:fill="DEEAF6"/>
          </w:tcPr>
          <w:p w14:paraId="54D540CB"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Delež lastništva v %</w:t>
            </w:r>
          </w:p>
        </w:tc>
      </w:tr>
      <w:tr w:rsidR="00FF2840" w:rsidRPr="00FF2840" w14:paraId="4371CE3C" w14:textId="77777777" w:rsidTr="00C670DD">
        <w:tc>
          <w:tcPr>
            <w:tcW w:w="483" w:type="dxa"/>
            <w:shd w:val="clear" w:color="auto" w:fill="auto"/>
          </w:tcPr>
          <w:p w14:paraId="332A2D42"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1</w:t>
            </w:r>
          </w:p>
        </w:tc>
        <w:tc>
          <w:tcPr>
            <w:tcW w:w="2551" w:type="dxa"/>
            <w:shd w:val="clear" w:color="auto" w:fill="auto"/>
          </w:tcPr>
          <w:p w14:paraId="74170E32" w14:textId="77777777" w:rsidR="00FF2840" w:rsidRPr="00FF2840" w:rsidRDefault="00FF2840" w:rsidP="00FF2840">
            <w:pPr>
              <w:jc w:val="both"/>
              <w:rPr>
                <w:rFonts w:ascii="Arial" w:hAnsi="Arial" w:cs="Arial"/>
                <w:sz w:val="22"/>
                <w:szCs w:val="22"/>
                <w:lang w:val="sl-SI"/>
              </w:rPr>
            </w:pPr>
          </w:p>
        </w:tc>
        <w:tc>
          <w:tcPr>
            <w:tcW w:w="3827" w:type="dxa"/>
            <w:shd w:val="clear" w:color="auto" w:fill="auto"/>
          </w:tcPr>
          <w:p w14:paraId="33889079" w14:textId="77777777" w:rsidR="00FF2840" w:rsidRPr="00FF2840" w:rsidRDefault="00FF2840" w:rsidP="00FF2840">
            <w:pPr>
              <w:jc w:val="both"/>
              <w:rPr>
                <w:rFonts w:ascii="Arial" w:hAnsi="Arial" w:cs="Arial"/>
                <w:sz w:val="22"/>
                <w:szCs w:val="22"/>
                <w:lang w:val="sl-SI"/>
              </w:rPr>
            </w:pPr>
          </w:p>
        </w:tc>
        <w:tc>
          <w:tcPr>
            <w:tcW w:w="2920" w:type="dxa"/>
            <w:shd w:val="clear" w:color="auto" w:fill="auto"/>
          </w:tcPr>
          <w:p w14:paraId="191B329F" w14:textId="77777777" w:rsidR="00FF2840" w:rsidRPr="00FF2840" w:rsidRDefault="00FF2840" w:rsidP="00FF2840">
            <w:pPr>
              <w:jc w:val="both"/>
              <w:rPr>
                <w:rFonts w:ascii="Arial" w:hAnsi="Arial" w:cs="Arial"/>
                <w:sz w:val="22"/>
                <w:szCs w:val="22"/>
                <w:lang w:val="sl-SI"/>
              </w:rPr>
            </w:pPr>
          </w:p>
        </w:tc>
      </w:tr>
      <w:tr w:rsidR="00FF2840" w:rsidRPr="00FF2840" w14:paraId="34E6C358" w14:textId="77777777" w:rsidTr="00C670DD">
        <w:tc>
          <w:tcPr>
            <w:tcW w:w="483" w:type="dxa"/>
            <w:shd w:val="clear" w:color="auto" w:fill="auto"/>
          </w:tcPr>
          <w:p w14:paraId="0001B0CA"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2</w:t>
            </w:r>
          </w:p>
        </w:tc>
        <w:tc>
          <w:tcPr>
            <w:tcW w:w="2551" w:type="dxa"/>
            <w:shd w:val="clear" w:color="auto" w:fill="auto"/>
          </w:tcPr>
          <w:p w14:paraId="5BE7D274" w14:textId="77777777" w:rsidR="00FF2840" w:rsidRPr="00FF2840" w:rsidRDefault="00FF2840" w:rsidP="00FF2840">
            <w:pPr>
              <w:jc w:val="both"/>
              <w:rPr>
                <w:rFonts w:ascii="Arial" w:hAnsi="Arial" w:cs="Arial"/>
                <w:sz w:val="22"/>
                <w:szCs w:val="22"/>
                <w:lang w:val="sl-SI"/>
              </w:rPr>
            </w:pPr>
          </w:p>
        </w:tc>
        <w:tc>
          <w:tcPr>
            <w:tcW w:w="3827" w:type="dxa"/>
            <w:shd w:val="clear" w:color="auto" w:fill="auto"/>
          </w:tcPr>
          <w:p w14:paraId="67819843" w14:textId="77777777" w:rsidR="00FF2840" w:rsidRPr="00FF2840" w:rsidRDefault="00FF2840" w:rsidP="00FF2840">
            <w:pPr>
              <w:jc w:val="both"/>
              <w:rPr>
                <w:rFonts w:ascii="Arial" w:hAnsi="Arial" w:cs="Arial"/>
                <w:sz w:val="22"/>
                <w:szCs w:val="22"/>
                <w:lang w:val="sl-SI"/>
              </w:rPr>
            </w:pPr>
          </w:p>
        </w:tc>
        <w:tc>
          <w:tcPr>
            <w:tcW w:w="2920" w:type="dxa"/>
            <w:shd w:val="clear" w:color="auto" w:fill="auto"/>
          </w:tcPr>
          <w:p w14:paraId="71BB2E29" w14:textId="77777777" w:rsidR="00FF2840" w:rsidRPr="00FF2840" w:rsidRDefault="00FF2840" w:rsidP="00FF2840">
            <w:pPr>
              <w:jc w:val="both"/>
              <w:rPr>
                <w:rFonts w:ascii="Arial" w:hAnsi="Arial" w:cs="Arial"/>
                <w:sz w:val="22"/>
                <w:szCs w:val="22"/>
                <w:lang w:val="sl-SI"/>
              </w:rPr>
            </w:pPr>
          </w:p>
        </w:tc>
      </w:tr>
      <w:tr w:rsidR="00FF2840" w:rsidRPr="00FF2840" w14:paraId="0A99FC8D" w14:textId="77777777" w:rsidTr="00C670DD">
        <w:tc>
          <w:tcPr>
            <w:tcW w:w="483" w:type="dxa"/>
            <w:shd w:val="clear" w:color="auto" w:fill="auto"/>
          </w:tcPr>
          <w:p w14:paraId="13E0E8E7"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3</w:t>
            </w:r>
          </w:p>
        </w:tc>
        <w:tc>
          <w:tcPr>
            <w:tcW w:w="2551" w:type="dxa"/>
            <w:shd w:val="clear" w:color="auto" w:fill="auto"/>
          </w:tcPr>
          <w:p w14:paraId="3653A8E8" w14:textId="77777777" w:rsidR="00FF2840" w:rsidRPr="00FF2840" w:rsidRDefault="00FF2840" w:rsidP="00FF2840">
            <w:pPr>
              <w:jc w:val="both"/>
              <w:rPr>
                <w:rFonts w:ascii="Arial" w:hAnsi="Arial" w:cs="Arial"/>
                <w:sz w:val="22"/>
                <w:szCs w:val="22"/>
                <w:lang w:val="sl-SI"/>
              </w:rPr>
            </w:pPr>
          </w:p>
        </w:tc>
        <w:tc>
          <w:tcPr>
            <w:tcW w:w="3827" w:type="dxa"/>
            <w:shd w:val="clear" w:color="auto" w:fill="auto"/>
          </w:tcPr>
          <w:p w14:paraId="42838E98" w14:textId="77777777" w:rsidR="00FF2840" w:rsidRPr="00FF2840" w:rsidRDefault="00FF2840" w:rsidP="00FF2840">
            <w:pPr>
              <w:jc w:val="both"/>
              <w:rPr>
                <w:rFonts w:ascii="Arial" w:hAnsi="Arial" w:cs="Arial"/>
                <w:sz w:val="22"/>
                <w:szCs w:val="22"/>
                <w:lang w:val="sl-SI"/>
              </w:rPr>
            </w:pPr>
          </w:p>
        </w:tc>
        <w:tc>
          <w:tcPr>
            <w:tcW w:w="2920" w:type="dxa"/>
            <w:shd w:val="clear" w:color="auto" w:fill="auto"/>
          </w:tcPr>
          <w:p w14:paraId="4C022D8B" w14:textId="77777777" w:rsidR="00FF2840" w:rsidRPr="00FF2840" w:rsidRDefault="00FF2840" w:rsidP="00FF2840">
            <w:pPr>
              <w:jc w:val="both"/>
              <w:rPr>
                <w:rFonts w:ascii="Arial" w:hAnsi="Arial" w:cs="Arial"/>
                <w:sz w:val="22"/>
                <w:szCs w:val="22"/>
                <w:lang w:val="sl-SI"/>
              </w:rPr>
            </w:pPr>
          </w:p>
        </w:tc>
      </w:tr>
      <w:tr w:rsidR="00FF2840" w:rsidRPr="00FF2840" w14:paraId="64464518" w14:textId="77777777" w:rsidTr="00C670DD">
        <w:tc>
          <w:tcPr>
            <w:tcW w:w="483" w:type="dxa"/>
            <w:shd w:val="clear" w:color="auto" w:fill="auto"/>
          </w:tcPr>
          <w:p w14:paraId="507A5289"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w:t>
            </w:r>
          </w:p>
        </w:tc>
        <w:tc>
          <w:tcPr>
            <w:tcW w:w="2551" w:type="dxa"/>
            <w:shd w:val="clear" w:color="auto" w:fill="auto"/>
          </w:tcPr>
          <w:p w14:paraId="7FBD3D23" w14:textId="77777777" w:rsidR="00FF2840" w:rsidRPr="00FF2840" w:rsidRDefault="00FF2840" w:rsidP="00FF2840">
            <w:pPr>
              <w:jc w:val="both"/>
              <w:rPr>
                <w:rFonts w:ascii="Arial" w:hAnsi="Arial" w:cs="Arial"/>
                <w:sz w:val="22"/>
                <w:szCs w:val="22"/>
                <w:lang w:val="sl-SI"/>
              </w:rPr>
            </w:pPr>
          </w:p>
        </w:tc>
        <w:tc>
          <w:tcPr>
            <w:tcW w:w="3827" w:type="dxa"/>
            <w:shd w:val="clear" w:color="auto" w:fill="auto"/>
          </w:tcPr>
          <w:p w14:paraId="19DF7316" w14:textId="77777777" w:rsidR="00FF2840" w:rsidRPr="00FF2840" w:rsidRDefault="00FF2840" w:rsidP="00FF2840">
            <w:pPr>
              <w:jc w:val="both"/>
              <w:rPr>
                <w:rFonts w:ascii="Arial" w:hAnsi="Arial" w:cs="Arial"/>
                <w:sz w:val="22"/>
                <w:szCs w:val="22"/>
                <w:lang w:val="sl-SI"/>
              </w:rPr>
            </w:pPr>
          </w:p>
        </w:tc>
        <w:tc>
          <w:tcPr>
            <w:tcW w:w="2920" w:type="dxa"/>
            <w:shd w:val="clear" w:color="auto" w:fill="auto"/>
          </w:tcPr>
          <w:p w14:paraId="2C4EC0C6" w14:textId="77777777" w:rsidR="00FF2840" w:rsidRPr="00FF2840" w:rsidRDefault="00FF2840" w:rsidP="00FF2840">
            <w:pPr>
              <w:jc w:val="both"/>
              <w:rPr>
                <w:rFonts w:ascii="Arial" w:hAnsi="Arial" w:cs="Arial"/>
                <w:sz w:val="22"/>
                <w:szCs w:val="22"/>
                <w:lang w:val="sl-SI"/>
              </w:rPr>
            </w:pPr>
          </w:p>
        </w:tc>
      </w:tr>
    </w:tbl>
    <w:p w14:paraId="76D58966" w14:textId="77777777" w:rsidR="00FF2840" w:rsidRPr="00FF2840" w:rsidRDefault="00FF2840" w:rsidP="00FF2840">
      <w:pPr>
        <w:jc w:val="both"/>
        <w:rPr>
          <w:rFonts w:ascii="Arial" w:hAnsi="Arial" w:cs="Arial"/>
          <w:sz w:val="22"/>
          <w:szCs w:val="22"/>
          <w:lang w:val="sl-SI"/>
        </w:rPr>
      </w:pPr>
    </w:p>
    <w:p w14:paraId="79050C88" w14:textId="77777777" w:rsidR="00FF2840" w:rsidRPr="00FF2840" w:rsidRDefault="00FF2840" w:rsidP="00FF2840">
      <w:pPr>
        <w:jc w:val="both"/>
        <w:rPr>
          <w:rFonts w:ascii="Arial" w:hAnsi="Arial" w:cs="Arial"/>
          <w:sz w:val="22"/>
          <w:szCs w:val="22"/>
          <w:lang w:val="sl-SI"/>
        </w:rPr>
      </w:pPr>
    </w:p>
    <w:p w14:paraId="51BEAE9F" w14:textId="77777777" w:rsidR="00FF2840" w:rsidRPr="00FF2840" w:rsidRDefault="00FF2840" w:rsidP="00FF2840">
      <w:pPr>
        <w:jc w:val="both"/>
        <w:rPr>
          <w:rFonts w:ascii="Arial" w:hAnsi="Arial" w:cs="Arial"/>
          <w:sz w:val="22"/>
          <w:szCs w:val="22"/>
          <w:lang w:val="sl-SI"/>
        </w:rPr>
      </w:pPr>
    </w:p>
    <w:p w14:paraId="654490FC" w14:textId="77777777" w:rsidR="00FF2840" w:rsidRPr="00FF2840" w:rsidRDefault="00FF2840" w:rsidP="00FF2840">
      <w:pPr>
        <w:jc w:val="both"/>
        <w:rPr>
          <w:rFonts w:ascii="Arial" w:hAnsi="Arial" w:cs="Arial"/>
          <w:sz w:val="22"/>
          <w:szCs w:val="22"/>
          <w:lang w:val="sl-SI"/>
        </w:rPr>
      </w:pPr>
    </w:p>
    <w:p w14:paraId="127AED77" w14:textId="77777777" w:rsidR="00FF2840" w:rsidRPr="00FF2840" w:rsidRDefault="00FF2840" w:rsidP="00FF2840">
      <w:pPr>
        <w:jc w:val="both"/>
        <w:rPr>
          <w:rFonts w:ascii="Arial" w:hAnsi="Arial" w:cs="Arial"/>
          <w:sz w:val="22"/>
          <w:szCs w:val="22"/>
          <w:lang w:val="sl-SI"/>
        </w:rPr>
      </w:pPr>
    </w:p>
    <w:p w14:paraId="10F4A083"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1.3. da so skladno z določbami zakona, ki ureja gospodarske družbe, povezane družbe z zgoraj navedenim ponudnikom, naslednji gospodarski subjekti: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FF2840" w:rsidRPr="00FF2840" w14:paraId="042EB091" w14:textId="77777777" w:rsidTr="00FF2840">
        <w:tc>
          <w:tcPr>
            <w:tcW w:w="993" w:type="dxa"/>
            <w:shd w:val="clear" w:color="auto" w:fill="DEEAF6"/>
          </w:tcPr>
          <w:p w14:paraId="13BE707F" w14:textId="77777777" w:rsidR="00FF2840" w:rsidRPr="00FF2840" w:rsidRDefault="00FF2840" w:rsidP="00FF2840">
            <w:pPr>
              <w:jc w:val="both"/>
              <w:rPr>
                <w:rFonts w:ascii="Arial" w:hAnsi="Arial" w:cs="Arial"/>
                <w:sz w:val="22"/>
                <w:szCs w:val="22"/>
                <w:lang w:val="sl-SI"/>
              </w:rPr>
            </w:pPr>
            <w:proofErr w:type="spellStart"/>
            <w:r w:rsidRPr="00FF2840">
              <w:rPr>
                <w:rFonts w:ascii="Arial" w:hAnsi="Arial" w:cs="Arial"/>
                <w:b/>
                <w:sz w:val="22"/>
                <w:szCs w:val="22"/>
                <w:lang w:val="sl-SI"/>
              </w:rPr>
              <w:t>Zap</w:t>
            </w:r>
            <w:proofErr w:type="spellEnd"/>
            <w:r w:rsidRPr="00FF2840">
              <w:rPr>
                <w:rFonts w:ascii="Arial" w:hAnsi="Arial" w:cs="Arial"/>
                <w:b/>
                <w:sz w:val="22"/>
                <w:szCs w:val="22"/>
                <w:lang w:val="sl-SI"/>
              </w:rPr>
              <w:t>. št.</w:t>
            </w:r>
          </w:p>
        </w:tc>
        <w:tc>
          <w:tcPr>
            <w:tcW w:w="5811" w:type="dxa"/>
            <w:shd w:val="clear" w:color="auto" w:fill="DEEAF6"/>
          </w:tcPr>
          <w:p w14:paraId="0BEE86BD" w14:textId="77777777" w:rsidR="00FF2840" w:rsidRPr="00FF2840" w:rsidRDefault="00FF2840" w:rsidP="00FF2840">
            <w:pPr>
              <w:jc w:val="both"/>
              <w:rPr>
                <w:rFonts w:ascii="Arial" w:hAnsi="Arial" w:cs="Arial"/>
                <w:sz w:val="22"/>
                <w:szCs w:val="22"/>
                <w:lang w:val="sl-SI"/>
              </w:rPr>
            </w:pPr>
            <w:r w:rsidRPr="00FF2840">
              <w:rPr>
                <w:rFonts w:ascii="Arial" w:hAnsi="Arial" w:cs="Arial"/>
                <w:b/>
                <w:sz w:val="22"/>
                <w:szCs w:val="22"/>
                <w:lang w:val="sl-SI"/>
              </w:rPr>
              <w:t>Naziv in sedež gospodarskega subjekta</w:t>
            </w:r>
          </w:p>
        </w:tc>
        <w:tc>
          <w:tcPr>
            <w:tcW w:w="2977" w:type="dxa"/>
            <w:shd w:val="clear" w:color="auto" w:fill="DEEAF6"/>
          </w:tcPr>
          <w:p w14:paraId="58B3C8E4"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Matična številka</w:t>
            </w:r>
          </w:p>
        </w:tc>
      </w:tr>
      <w:tr w:rsidR="00FF2840" w:rsidRPr="00FF2840" w14:paraId="1D73D27E" w14:textId="77777777" w:rsidTr="00C670DD">
        <w:tc>
          <w:tcPr>
            <w:tcW w:w="993" w:type="dxa"/>
            <w:shd w:val="clear" w:color="auto" w:fill="auto"/>
          </w:tcPr>
          <w:p w14:paraId="0E386712"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1</w:t>
            </w:r>
          </w:p>
        </w:tc>
        <w:tc>
          <w:tcPr>
            <w:tcW w:w="5811" w:type="dxa"/>
            <w:shd w:val="clear" w:color="auto" w:fill="auto"/>
          </w:tcPr>
          <w:p w14:paraId="24D6E074" w14:textId="77777777" w:rsidR="00FF2840" w:rsidRPr="00FF2840" w:rsidRDefault="00FF2840" w:rsidP="00FF2840">
            <w:pPr>
              <w:jc w:val="both"/>
              <w:rPr>
                <w:rFonts w:ascii="Arial" w:hAnsi="Arial" w:cs="Arial"/>
                <w:sz w:val="22"/>
                <w:szCs w:val="22"/>
                <w:lang w:val="sl-SI"/>
              </w:rPr>
            </w:pPr>
          </w:p>
        </w:tc>
        <w:tc>
          <w:tcPr>
            <w:tcW w:w="2977" w:type="dxa"/>
            <w:shd w:val="clear" w:color="auto" w:fill="auto"/>
          </w:tcPr>
          <w:p w14:paraId="626D7D7B" w14:textId="77777777" w:rsidR="00FF2840" w:rsidRPr="00FF2840" w:rsidRDefault="00FF2840" w:rsidP="00FF2840">
            <w:pPr>
              <w:jc w:val="both"/>
              <w:rPr>
                <w:rFonts w:ascii="Arial" w:hAnsi="Arial" w:cs="Arial"/>
                <w:sz w:val="22"/>
                <w:szCs w:val="22"/>
                <w:lang w:val="sl-SI"/>
              </w:rPr>
            </w:pPr>
          </w:p>
        </w:tc>
      </w:tr>
      <w:tr w:rsidR="00FF2840" w:rsidRPr="00FF2840" w14:paraId="206A3167" w14:textId="77777777" w:rsidTr="00C670DD">
        <w:tc>
          <w:tcPr>
            <w:tcW w:w="993" w:type="dxa"/>
            <w:shd w:val="clear" w:color="auto" w:fill="auto"/>
          </w:tcPr>
          <w:p w14:paraId="7F5EFA72"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2</w:t>
            </w:r>
          </w:p>
        </w:tc>
        <w:tc>
          <w:tcPr>
            <w:tcW w:w="5811" w:type="dxa"/>
            <w:shd w:val="clear" w:color="auto" w:fill="auto"/>
          </w:tcPr>
          <w:p w14:paraId="79BADCF9" w14:textId="77777777" w:rsidR="00FF2840" w:rsidRPr="00FF2840" w:rsidRDefault="00FF2840" w:rsidP="00FF2840">
            <w:pPr>
              <w:jc w:val="both"/>
              <w:rPr>
                <w:rFonts w:ascii="Arial" w:hAnsi="Arial" w:cs="Arial"/>
                <w:sz w:val="22"/>
                <w:szCs w:val="22"/>
                <w:lang w:val="sl-SI"/>
              </w:rPr>
            </w:pPr>
          </w:p>
        </w:tc>
        <w:tc>
          <w:tcPr>
            <w:tcW w:w="2977" w:type="dxa"/>
            <w:shd w:val="clear" w:color="auto" w:fill="auto"/>
          </w:tcPr>
          <w:p w14:paraId="10BC3C83" w14:textId="77777777" w:rsidR="00FF2840" w:rsidRPr="00FF2840" w:rsidRDefault="00FF2840" w:rsidP="00FF2840">
            <w:pPr>
              <w:jc w:val="both"/>
              <w:rPr>
                <w:rFonts w:ascii="Arial" w:hAnsi="Arial" w:cs="Arial"/>
                <w:sz w:val="22"/>
                <w:szCs w:val="22"/>
                <w:lang w:val="sl-SI"/>
              </w:rPr>
            </w:pPr>
          </w:p>
        </w:tc>
      </w:tr>
      <w:tr w:rsidR="00FF2840" w:rsidRPr="00FF2840" w14:paraId="31DE8B05" w14:textId="77777777" w:rsidTr="00C670DD">
        <w:tc>
          <w:tcPr>
            <w:tcW w:w="993" w:type="dxa"/>
            <w:shd w:val="clear" w:color="auto" w:fill="auto"/>
          </w:tcPr>
          <w:p w14:paraId="24F5FEA8"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3</w:t>
            </w:r>
          </w:p>
        </w:tc>
        <w:tc>
          <w:tcPr>
            <w:tcW w:w="5811" w:type="dxa"/>
            <w:shd w:val="clear" w:color="auto" w:fill="auto"/>
          </w:tcPr>
          <w:p w14:paraId="0C373C64" w14:textId="77777777" w:rsidR="00FF2840" w:rsidRPr="00FF2840" w:rsidRDefault="00FF2840" w:rsidP="00FF2840">
            <w:pPr>
              <w:jc w:val="both"/>
              <w:rPr>
                <w:rFonts w:ascii="Arial" w:hAnsi="Arial" w:cs="Arial"/>
                <w:sz w:val="22"/>
                <w:szCs w:val="22"/>
                <w:lang w:val="sl-SI"/>
              </w:rPr>
            </w:pPr>
          </w:p>
        </w:tc>
        <w:tc>
          <w:tcPr>
            <w:tcW w:w="2977" w:type="dxa"/>
            <w:shd w:val="clear" w:color="auto" w:fill="auto"/>
          </w:tcPr>
          <w:p w14:paraId="3E147523" w14:textId="77777777" w:rsidR="00FF2840" w:rsidRPr="00FF2840" w:rsidRDefault="00FF2840" w:rsidP="00FF2840">
            <w:pPr>
              <w:jc w:val="both"/>
              <w:rPr>
                <w:rFonts w:ascii="Arial" w:hAnsi="Arial" w:cs="Arial"/>
                <w:sz w:val="22"/>
                <w:szCs w:val="22"/>
                <w:lang w:val="sl-SI"/>
              </w:rPr>
            </w:pPr>
          </w:p>
        </w:tc>
      </w:tr>
      <w:tr w:rsidR="00FF2840" w:rsidRPr="00FF2840" w14:paraId="29B4980B" w14:textId="77777777" w:rsidTr="00C670DD">
        <w:tc>
          <w:tcPr>
            <w:tcW w:w="993" w:type="dxa"/>
            <w:shd w:val="clear" w:color="auto" w:fill="auto"/>
          </w:tcPr>
          <w:p w14:paraId="41880759"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w:t>
            </w:r>
          </w:p>
        </w:tc>
        <w:tc>
          <w:tcPr>
            <w:tcW w:w="5811" w:type="dxa"/>
            <w:shd w:val="clear" w:color="auto" w:fill="auto"/>
          </w:tcPr>
          <w:p w14:paraId="1A8EB494" w14:textId="77777777" w:rsidR="00FF2840" w:rsidRPr="00FF2840" w:rsidRDefault="00FF2840" w:rsidP="00FF2840">
            <w:pPr>
              <w:jc w:val="both"/>
              <w:rPr>
                <w:rFonts w:ascii="Arial" w:hAnsi="Arial" w:cs="Arial"/>
                <w:sz w:val="22"/>
                <w:szCs w:val="22"/>
                <w:lang w:val="sl-SI"/>
              </w:rPr>
            </w:pPr>
          </w:p>
        </w:tc>
        <w:tc>
          <w:tcPr>
            <w:tcW w:w="2977" w:type="dxa"/>
            <w:shd w:val="clear" w:color="auto" w:fill="auto"/>
          </w:tcPr>
          <w:p w14:paraId="6FB26409" w14:textId="77777777" w:rsidR="00FF2840" w:rsidRPr="00FF2840" w:rsidRDefault="00FF2840" w:rsidP="00FF2840">
            <w:pPr>
              <w:jc w:val="both"/>
              <w:rPr>
                <w:rFonts w:ascii="Arial" w:hAnsi="Arial" w:cs="Arial"/>
                <w:sz w:val="22"/>
                <w:szCs w:val="22"/>
                <w:lang w:val="sl-SI"/>
              </w:rPr>
            </w:pPr>
          </w:p>
        </w:tc>
      </w:tr>
    </w:tbl>
    <w:p w14:paraId="1039B1B2" w14:textId="77777777" w:rsidR="00FF2840" w:rsidRPr="00FF2840" w:rsidRDefault="00FF2840" w:rsidP="00FF2840">
      <w:pPr>
        <w:jc w:val="both"/>
        <w:rPr>
          <w:rFonts w:ascii="Arial" w:hAnsi="Arial" w:cs="Arial"/>
          <w:sz w:val="22"/>
          <w:szCs w:val="22"/>
          <w:lang w:val="sl-SI"/>
        </w:rPr>
      </w:pPr>
    </w:p>
    <w:p w14:paraId="1062A906" w14:textId="77777777" w:rsidR="00FF2840" w:rsidRPr="00FF2840" w:rsidRDefault="00FF2840" w:rsidP="00FF2840">
      <w:pPr>
        <w:tabs>
          <w:tab w:val="num" w:pos="426"/>
        </w:tabs>
        <w:rPr>
          <w:rFonts w:ascii="Arial" w:hAnsi="Arial" w:cs="Arial"/>
          <w:sz w:val="22"/>
          <w:szCs w:val="22"/>
          <w:lang w:val="sl-SI"/>
        </w:rPr>
      </w:pPr>
      <w:r w:rsidRPr="00FF2840">
        <w:rPr>
          <w:rFonts w:ascii="Arial" w:hAnsi="Arial" w:cs="Arial"/>
          <w:sz w:val="22"/>
          <w:szCs w:val="22"/>
          <w:lang w:val="sl-SI"/>
        </w:rPr>
        <w:t>pri čemer je v medsebojnem razmerju z naslednjo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3628"/>
        <w:gridCol w:w="2693"/>
        <w:gridCol w:w="2977"/>
      </w:tblGrid>
      <w:tr w:rsidR="00FF2840" w:rsidRPr="00FF2840" w14:paraId="445C4F7B" w14:textId="77777777" w:rsidTr="00FF2840">
        <w:tc>
          <w:tcPr>
            <w:tcW w:w="483" w:type="dxa"/>
            <w:shd w:val="clear" w:color="auto" w:fill="DEEAF6"/>
          </w:tcPr>
          <w:p w14:paraId="33FAF6DD"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Št.</w:t>
            </w:r>
          </w:p>
        </w:tc>
        <w:tc>
          <w:tcPr>
            <w:tcW w:w="3628" w:type="dxa"/>
            <w:shd w:val="clear" w:color="auto" w:fill="DEEAF6"/>
          </w:tcPr>
          <w:p w14:paraId="3DDD5227"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Naziv in sedež pravne osebe</w:t>
            </w:r>
          </w:p>
        </w:tc>
        <w:tc>
          <w:tcPr>
            <w:tcW w:w="2693" w:type="dxa"/>
            <w:shd w:val="clear" w:color="auto" w:fill="DEEAF6"/>
          </w:tcPr>
          <w:p w14:paraId="6EA58226"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Matična številka</w:t>
            </w:r>
          </w:p>
        </w:tc>
        <w:tc>
          <w:tcPr>
            <w:tcW w:w="2977" w:type="dxa"/>
            <w:shd w:val="clear" w:color="auto" w:fill="DEEAF6"/>
          </w:tcPr>
          <w:p w14:paraId="5E7EDFCB" w14:textId="77777777" w:rsidR="00FF2840" w:rsidRPr="00FF2840" w:rsidRDefault="00FF2840" w:rsidP="00FF2840">
            <w:pPr>
              <w:jc w:val="both"/>
              <w:rPr>
                <w:rFonts w:ascii="Arial" w:hAnsi="Arial" w:cs="Arial"/>
                <w:b/>
                <w:sz w:val="22"/>
                <w:szCs w:val="22"/>
                <w:lang w:val="sl-SI"/>
              </w:rPr>
            </w:pPr>
            <w:r w:rsidRPr="00FF2840">
              <w:rPr>
                <w:rFonts w:ascii="Arial" w:hAnsi="Arial" w:cs="Arial"/>
                <w:b/>
                <w:sz w:val="22"/>
                <w:szCs w:val="22"/>
                <w:lang w:val="sl-SI"/>
              </w:rPr>
              <w:t>Povezana na način</w:t>
            </w:r>
          </w:p>
        </w:tc>
      </w:tr>
      <w:tr w:rsidR="00FF2840" w:rsidRPr="00FF2840" w14:paraId="5CCD5B43" w14:textId="77777777" w:rsidTr="00C670DD">
        <w:tc>
          <w:tcPr>
            <w:tcW w:w="483" w:type="dxa"/>
            <w:shd w:val="clear" w:color="auto" w:fill="auto"/>
          </w:tcPr>
          <w:p w14:paraId="2461E845"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1</w:t>
            </w:r>
          </w:p>
        </w:tc>
        <w:tc>
          <w:tcPr>
            <w:tcW w:w="3628" w:type="dxa"/>
            <w:shd w:val="clear" w:color="auto" w:fill="auto"/>
          </w:tcPr>
          <w:p w14:paraId="5B185696" w14:textId="77777777" w:rsidR="00FF2840" w:rsidRPr="00FF2840" w:rsidRDefault="00FF2840" w:rsidP="00FF2840">
            <w:pPr>
              <w:jc w:val="both"/>
              <w:rPr>
                <w:rFonts w:ascii="Arial" w:hAnsi="Arial" w:cs="Arial"/>
                <w:sz w:val="22"/>
                <w:szCs w:val="22"/>
                <w:lang w:val="sl-SI"/>
              </w:rPr>
            </w:pPr>
          </w:p>
        </w:tc>
        <w:tc>
          <w:tcPr>
            <w:tcW w:w="2693" w:type="dxa"/>
            <w:shd w:val="clear" w:color="auto" w:fill="auto"/>
          </w:tcPr>
          <w:p w14:paraId="4FBEA92F" w14:textId="77777777" w:rsidR="00FF2840" w:rsidRPr="00FF2840" w:rsidRDefault="00FF2840" w:rsidP="00FF2840">
            <w:pPr>
              <w:jc w:val="both"/>
              <w:rPr>
                <w:rFonts w:ascii="Arial" w:hAnsi="Arial" w:cs="Arial"/>
                <w:sz w:val="22"/>
                <w:szCs w:val="22"/>
                <w:lang w:val="sl-SI"/>
              </w:rPr>
            </w:pPr>
          </w:p>
        </w:tc>
        <w:tc>
          <w:tcPr>
            <w:tcW w:w="2977" w:type="dxa"/>
            <w:shd w:val="clear" w:color="auto" w:fill="auto"/>
          </w:tcPr>
          <w:p w14:paraId="606D511B" w14:textId="77777777" w:rsidR="00FF2840" w:rsidRPr="00FF2840" w:rsidRDefault="00FF2840" w:rsidP="00FF2840">
            <w:pPr>
              <w:jc w:val="both"/>
              <w:rPr>
                <w:rFonts w:ascii="Arial" w:hAnsi="Arial" w:cs="Arial"/>
                <w:sz w:val="22"/>
                <w:szCs w:val="22"/>
                <w:lang w:val="sl-SI"/>
              </w:rPr>
            </w:pPr>
          </w:p>
        </w:tc>
      </w:tr>
      <w:tr w:rsidR="00FF2840" w:rsidRPr="00FF2840" w14:paraId="68E76F13" w14:textId="77777777" w:rsidTr="00C670DD">
        <w:tc>
          <w:tcPr>
            <w:tcW w:w="483" w:type="dxa"/>
            <w:shd w:val="clear" w:color="auto" w:fill="auto"/>
          </w:tcPr>
          <w:p w14:paraId="4D330D1B"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2</w:t>
            </w:r>
          </w:p>
        </w:tc>
        <w:tc>
          <w:tcPr>
            <w:tcW w:w="3628" w:type="dxa"/>
            <w:shd w:val="clear" w:color="auto" w:fill="auto"/>
          </w:tcPr>
          <w:p w14:paraId="3A8A90A3" w14:textId="77777777" w:rsidR="00FF2840" w:rsidRPr="00FF2840" w:rsidRDefault="00FF2840" w:rsidP="00FF2840">
            <w:pPr>
              <w:jc w:val="both"/>
              <w:rPr>
                <w:rFonts w:ascii="Arial" w:hAnsi="Arial" w:cs="Arial"/>
                <w:sz w:val="22"/>
                <w:szCs w:val="22"/>
                <w:lang w:val="sl-SI"/>
              </w:rPr>
            </w:pPr>
          </w:p>
        </w:tc>
        <w:tc>
          <w:tcPr>
            <w:tcW w:w="2693" w:type="dxa"/>
            <w:shd w:val="clear" w:color="auto" w:fill="auto"/>
          </w:tcPr>
          <w:p w14:paraId="70DB9028" w14:textId="77777777" w:rsidR="00FF2840" w:rsidRPr="00FF2840" w:rsidRDefault="00FF2840" w:rsidP="00FF2840">
            <w:pPr>
              <w:jc w:val="both"/>
              <w:rPr>
                <w:rFonts w:ascii="Arial" w:hAnsi="Arial" w:cs="Arial"/>
                <w:sz w:val="22"/>
                <w:szCs w:val="22"/>
                <w:lang w:val="sl-SI"/>
              </w:rPr>
            </w:pPr>
          </w:p>
        </w:tc>
        <w:tc>
          <w:tcPr>
            <w:tcW w:w="2977" w:type="dxa"/>
            <w:shd w:val="clear" w:color="auto" w:fill="auto"/>
          </w:tcPr>
          <w:p w14:paraId="323651A8" w14:textId="77777777" w:rsidR="00FF2840" w:rsidRPr="00FF2840" w:rsidRDefault="00FF2840" w:rsidP="00FF2840">
            <w:pPr>
              <w:jc w:val="both"/>
              <w:rPr>
                <w:rFonts w:ascii="Arial" w:hAnsi="Arial" w:cs="Arial"/>
                <w:sz w:val="22"/>
                <w:szCs w:val="22"/>
                <w:lang w:val="sl-SI"/>
              </w:rPr>
            </w:pPr>
          </w:p>
        </w:tc>
      </w:tr>
      <w:tr w:rsidR="00FF2840" w:rsidRPr="00FF2840" w14:paraId="3BBB4471" w14:textId="77777777" w:rsidTr="00C670DD">
        <w:tc>
          <w:tcPr>
            <w:tcW w:w="483" w:type="dxa"/>
            <w:shd w:val="clear" w:color="auto" w:fill="auto"/>
          </w:tcPr>
          <w:p w14:paraId="119D0BF7"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3</w:t>
            </w:r>
          </w:p>
        </w:tc>
        <w:tc>
          <w:tcPr>
            <w:tcW w:w="3628" w:type="dxa"/>
            <w:shd w:val="clear" w:color="auto" w:fill="auto"/>
          </w:tcPr>
          <w:p w14:paraId="50E0B0F6" w14:textId="77777777" w:rsidR="00FF2840" w:rsidRPr="00FF2840" w:rsidRDefault="00FF2840" w:rsidP="00FF2840">
            <w:pPr>
              <w:jc w:val="both"/>
              <w:rPr>
                <w:rFonts w:ascii="Arial" w:hAnsi="Arial" w:cs="Arial"/>
                <w:sz w:val="22"/>
                <w:szCs w:val="22"/>
                <w:lang w:val="sl-SI"/>
              </w:rPr>
            </w:pPr>
          </w:p>
        </w:tc>
        <w:tc>
          <w:tcPr>
            <w:tcW w:w="2693" w:type="dxa"/>
            <w:shd w:val="clear" w:color="auto" w:fill="auto"/>
          </w:tcPr>
          <w:p w14:paraId="56F1A9FA" w14:textId="77777777" w:rsidR="00FF2840" w:rsidRPr="00FF2840" w:rsidRDefault="00FF2840" w:rsidP="00FF2840">
            <w:pPr>
              <w:jc w:val="both"/>
              <w:rPr>
                <w:rFonts w:ascii="Arial" w:hAnsi="Arial" w:cs="Arial"/>
                <w:sz w:val="22"/>
                <w:szCs w:val="22"/>
                <w:lang w:val="sl-SI"/>
              </w:rPr>
            </w:pPr>
          </w:p>
        </w:tc>
        <w:tc>
          <w:tcPr>
            <w:tcW w:w="2977" w:type="dxa"/>
            <w:shd w:val="clear" w:color="auto" w:fill="auto"/>
          </w:tcPr>
          <w:p w14:paraId="1012C925" w14:textId="77777777" w:rsidR="00FF2840" w:rsidRPr="00FF2840" w:rsidRDefault="00FF2840" w:rsidP="00FF2840">
            <w:pPr>
              <w:jc w:val="both"/>
              <w:rPr>
                <w:rFonts w:ascii="Arial" w:hAnsi="Arial" w:cs="Arial"/>
                <w:sz w:val="22"/>
                <w:szCs w:val="22"/>
                <w:lang w:val="sl-SI"/>
              </w:rPr>
            </w:pPr>
          </w:p>
        </w:tc>
      </w:tr>
      <w:tr w:rsidR="00FF2840" w:rsidRPr="00FF2840" w14:paraId="7F203DE8" w14:textId="77777777" w:rsidTr="00C670DD">
        <w:tc>
          <w:tcPr>
            <w:tcW w:w="483" w:type="dxa"/>
            <w:shd w:val="clear" w:color="auto" w:fill="auto"/>
          </w:tcPr>
          <w:p w14:paraId="1A3D7F24"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w:t>
            </w:r>
          </w:p>
        </w:tc>
        <w:tc>
          <w:tcPr>
            <w:tcW w:w="3628" w:type="dxa"/>
            <w:shd w:val="clear" w:color="auto" w:fill="auto"/>
          </w:tcPr>
          <w:p w14:paraId="4443449F" w14:textId="77777777" w:rsidR="00FF2840" w:rsidRPr="00FF2840" w:rsidRDefault="00FF2840" w:rsidP="00FF2840">
            <w:pPr>
              <w:jc w:val="both"/>
              <w:rPr>
                <w:rFonts w:ascii="Arial" w:hAnsi="Arial" w:cs="Arial"/>
                <w:sz w:val="22"/>
                <w:szCs w:val="22"/>
                <w:lang w:val="sl-SI"/>
              </w:rPr>
            </w:pPr>
          </w:p>
        </w:tc>
        <w:tc>
          <w:tcPr>
            <w:tcW w:w="2693" w:type="dxa"/>
            <w:shd w:val="clear" w:color="auto" w:fill="auto"/>
          </w:tcPr>
          <w:p w14:paraId="63AC589C" w14:textId="77777777" w:rsidR="00FF2840" w:rsidRPr="00FF2840" w:rsidRDefault="00FF2840" w:rsidP="00FF2840">
            <w:pPr>
              <w:jc w:val="both"/>
              <w:rPr>
                <w:rFonts w:ascii="Arial" w:hAnsi="Arial" w:cs="Arial"/>
                <w:sz w:val="22"/>
                <w:szCs w:val="22"/>
                <w:lang w:val="sl-SI"/>
              </w:rPr>
            </w:pPr>
          </w:p>
        </w:tc>
        <w:tc>
          <w:tcPr>
            <w:tcW w:w="2977" w:type="dxa"/>
            <w:shd w:val="clear" w:color="auto" w:fill="auto"/>
          </w:tcPr>
          <w:p w14:paraId="65D03222" w14:textId="77777777" w:rsidR="00FF2840" w:rsidRPr="00FF2840" w:rsidRDefault="00FF2840" w:rsidP="00FF2840">
            <w:pPr>
              <w:jc w:val="both"/>
              <w:rPr>
                <w:rFonts w:ascii="Arial" w:hAnsi="Arial" w:cs="Arial"/>
                <w:sz w:val="22"/>
                <w:szCs w:val="22"/>
                <w:lang w:val="sl-SI"/>
              </w:rPr>
            </w:pPr>
          </w:p>
        </w:tc>
      </w:tr>
    </w:tbl>
    <w:p w14:paraId="12F3DB47" w14:textId="77777777" w:rsidR="00FF2840" w:rsidRPr="00FF2840" w:rsidRDefault="00FF2840" w:rsidP="00FF2840">
      <w:pPr>
        <w:tabs>
          <w:tab w:val="num" w:pos="426"/>
        </w:tabs>
        <w:rPr>
          <w:rFonts w:ascii="Arial" w:hAnsi="Arial" w:cs="Arial"/>
          <w:sz w:val="22"/>
          <w:szCs w:val="22"/>
          <w:lang w:val="sl-SI"/>
        </w:rPr>
      </w:pPr>
    </w:p>
    <w:p w14:paraId="302FFF25" w14:textId="77777777" w:rsidR="00FF2840" w:rsidRPr="00FF2840" w:rsidRDefault="00FF2840" w:rsidP="00FF2840">
      <w:pPr>
        <w:rPr>
          <w:rFonts w:ascii="Arial" w:hAnsi="Arial" w:cs="Arial"/>
          <w:sz w:val="22"/>
          <w:szCs w:val="22"/>
          <w:lang w:val="sl-SI"/>
        </w:rPr>
      </w:pPr>
    </w:p>
    <w:p w14:paraId="3C5C0BCD" w14:textId="77777777" w:rsidR="00FF2840" w:rsidRPr="00FF2840" w:rsidRDefault="00FF2840" w:rsidP="00FF2840">
      <w:pPr>
        <w:rPr>
          <w:rFonts w:ascii="Arial" w:hAnsi="Arial" w:cs="Arial"/>
          <w:sz w:val="22"/>
          <w:szCs w:val="22"/>
          <w:lang w:val="sl-SI"/>
        </w:rPr>
      </w:pPr>
      <w:r w:rsidRPr="00FF2840">
        <w:rPr>
          <w:rFonts w:ascii="Arial" w:hAnsi="Arial" w:cs="Arial"/>
          <w:sz w:val="22"/>
          <w:szCs w:val="22"/>
          <w:lang w:val="sl-SI"/>
        </w:rPr>
        <w:t>Izjavljam, da sem kot fizične osebe – udeležence v lastništvu ponudnika navedel:</w:t>
      </w:r>
    </w:p>
    <w:p w14:paraId="323D9DC0" w14:textId="77777777" w:rsidR="00FF2840" w:rsidRPr="00FF2840" w:rsidRDefault="00FF2840" w:rsidP="00FF2840">
      <w:pPr>
        <w:numPr>
          <w:ilvl w:val="0"/>
          <w:numId w:val="14"/>
        </w:numPr>
        <w:ind w:left="227" w:hanging="227"/>
        <w:jc w:val="both"/>
        <w:rPr>
          <w:rFonts w:ascii="Arial" w:hAnsi="Arial" w:cs="Arial"/>
          <w:sz w:val="22"/>
          <w:szCs w:val="22"/>
          <w:lang w:val="sl-SI"/>
        </w:rPr>
      </w:pPr>
      <w:r w:rsidRPr="00FF2840">
        <w:rPr>
          <w:rFonts w:ascii="Arial" w:hAnsi="Arial" w:cs="Arial"/>
          <w:sz w:val="22"/>
          <w:szCs w:val="22"/>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0D9A645" w14:textId="77777777" w:rsidR="00FF2840" w:rsidRPr="00FF2840" w:rsidRDefault="00FF2840" w:rsidP="00FF2840">
      <w:pPr>
        <w:numPr>
          <w:ilvl w:val="0"/>
          <w:numId w:val="14"/>
        </w:numPr>
        <w:ind w:left="227" w:hanging="227"/>
        <w:jc w:val="both"/>
        <w:rPr>
          <w:rFonts w:ascii="Arial" w:hAnsi="Arial" w:cs="Arial"/>
          <w:sz w:val="22"/>
          <w:szCs w:val="22"/>
          <w:lang w:val="sl-SI"/>
        </w:rPr>
      </w:pPr>
      <w:r w:rsidRPr="00FF2840">
        <w:rPr>
          <w:rFonts w:ascii="Arial" w:hAnsi="Arial" w:cs="Arial"/>
          <w:sz w:val="22"/>
          <w:szCs w:val="22"/>
          <w:lang w:val="sl-SI"/>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38CC5E8A" w14:textId="77777777" w:rsidR="00FF2840" w:rsidRPr="00FF2840" w:rsidRDefault="00FF2840" w:rsidP="00FF2840">
      <w:pPr>
        <w:jc w:val="both"/>
        <w:rPr>
          <w:rFonts w:ascii="Arial" w:hAnsi="Arial" w:cs="Arial"/>
          <w:sz w:val="22"/>
          <w:szCs w:val="22"/>
          <w:lang w:val="sl-SI"/>
        </w:rPr>
      </w:pPr>
    </w:p>
    <w:p w14:paraId="135393D3"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085AD3BB" w14:textId="77777777" w:rsidR="00FF2840" w:rsidRPr="00FF2840" w:rsidRDefault="00FF2840" w:rsidP="00FF2840">
      <w:pPr>
        <w:jc w:val="both"/>
        <w:rPr>
          <w:rFonts w:ascii="Arial" w:hAnsi="Arial" w:cs="Arial"/>
          <w:sz w:val="22"/>
          <w:szCs w:val="22"/>
          <w:lang w:val="sl-SI"/>
        </w:rPr>
      </w:pPr>
    </w:p>
    <w:p w14:paraId="1F796AC0" w14:textId="77777777" w:rsidR="00FF2840" w:rsidRPr="00FF2840" w:rsidRDefault="00FF2840" w:rsidP="00FF2840">
      <w:pPr>
        <w:jc w:val="both"/>
        <w:rPr>
          <w:rFonts w:ascii="Arial" w:hAnsi="Arial" w:cs="Arial"/>
          <w:sz w:val="22"/>
          <w:szCs w:val="22"/>
          <w:lang w:val="sl-SI"/>
        </w:rPr>
      </w:pPr>
      <w:r w:rsidRPr="00FF2840">
        <w:rPr>
          <w:rFonts w:ascii="Arial" w:hAnsi="Arial" w:cs="Arial"/>
          <w:sz w:val="22"/>
          <w:szCs w:val="22"/>
          <w:lang w:val="sl-SI"/>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10011BF9" w14:textId="77777777" w:rsidR="00FF2840" w:rsidRPr="00FF2840" w:rsidRDefault="00FF2840" w:rsidP="00FF2840">
      <w:pPr>
        <w:jc w:val="both"/>
        <w:rPr>
          <w:rFonts w:ascii="Arial" w:hAnsi="Arial" w:cs="Arial"/>
          <w:b/>
          <w:sz w:val="22"/>
          <w:szCs w:val="22"/>
          <w:lang w:val="sl-SI"/>
        </w:rPr>
      </w:pPr>
    </w:p>
    <w:p w14:paraId="159AD93B" w14:textId="77777777" w:rsidR="00FF2840" w:rsidRPr="00FF2840" w:rsidRDefault="00FF2840" w:rsidP="00FF2840">
      <w:pPr>
        <w:tabs>
          <w:tab w:val="num" w:pos="426"/>
        </w:tabs>
        <w:rPr>
          <w:rFonts w:ascii="Arial" w:hAnsi="Arial" w:cs="Arial"/>
          <w:sz w:val="18"/>
          <w:szCs w:val="18"/>
          <w:lang w:val="sl-SI"/>
        </w:rPr>
      </w:pPr>
    </w:p>
    <w:p w14:paraId="708C61A1" w14:textId="77777777" w:rsidR="00FF2840" w:rsidRPr="00FF2840" w:rsidRDefault="00FF2840" w:rsidP="00FF2840">
      <w:pPr>
        <w:tabs>
          <w:tab w:val="num" w:pos="426"/>
        </w:tabs>
        <w:jc w:val="both"/>
        <w:rPr>
          <w:rFonts w:ascii="Arial" w:hAnsi="Arial" w:cs="Arial"/>
          <w:i/>
          <w:sz w:val="18"/>
          <w:szCs w:val="18"/>
          <w:lang w:val="sl-SI"/>
        </w:rPr>
      </w:pPr>
    </w:p>
    <w:p w14:paraId="548A5C57" w14:textId="77777777" w:rsidR="00FF2840" w:rsidRPr="00FF2840" w:rsidRDefault="00FF2840" w:rsidP="00FF2840">
      <w:pPr>
        <w:tabs>
          <w:tab w:val="num" w:pos="426"/>
        </w:tabs>
        <w:jc w:val="both"/>
        <w:rPr>
          <w:rFonts w:ascii="Arial" w:hAnsi="Arial" w:cs="Arial"/>
          <w:i/>
          <w:sz w:val="18"/>
          <w:szCs w:val="18"/>
          <w:lang w:val="sl-SI"/>
        </w:rPr>
      </w:pPr>
    </w:p>
    <w:p w14:paraId="5B056360" w14:textId="77777777" w:rsidR="00FF2840" w:rsidRPr="00FF2840" w:rsidRDefault="00FF2840" w:rsidP="00FF2840">
      <w:pPr>
        <w:tabs>
          <w:tab w:val="num" w:pos="426"/>
        </w:tabs>
        <w:jc w:val="both"/>
        <w:rPr>
          <w:rFonts w:ascii="Arial" w:hAnsi="Arial" w:cs="Arial"/>
          <w:i/>
          <w:sz w:val="18"/>
          <w:szCs w:val="18"/>
          <w:lang w:val="sl-SI"/>
        </w:rPr>
      </w:pPr>
    </w:p>
    <w:p w14:paraId="78C237AF" w14:textId="77777777" w:rsidR="00FF2840" w:rsidRPr="00FF2840" w:rsidRDefault="00FF2840" w:rsidP="00FF2840">
      <w:pPr>
        <w:tabs>
          <w:tab w:val="num" w:pos="426"/>
        </w:tabs>
        <w:jc w:val="both"/>
        <w:rPr>
          <w:rFonts w:ascii="Arial" w:hAnsi="Arial" w:cs="Arial"/>
          <w:i/>
          <w:sz w:val="18"/>
          <w:szCs w:val="18"/>
          <w:lang w:val="sl-SI"/>
        </w:rPr>
      </w:pPr>
    </w:p>
    <w:p w14:paraId="4DDF1E4C" w14:textId="77777777" w:rsidR="00FF2840" w:rsidRPr="00FF2840" w:rsidRDefault="00FF2840" w:rsidP="00FF2840">
      <w:pPr>
        <w:tabs>
          <w:tab w:val="num" w:pos="426"/>
        </w:tabs>
        <w:jc w:val="both"/>
        <w:rPr>
          <w:rFonts w:ascii="Arial" w:hAnsi="Arial" w:cs="Arial"/>
          <w:i/>
          <w:sz w:val="18"/>
          <w:szCs w:val="18"/>
          <w:lang w:val="sl-SI"/>
        </w:rPr>
      </w:pPr>
    </w:p>
    <w:tbl>
      <w:tblPr>
        <w:tblW w:w="0" w:type="auto"/>
        <w:tblLayout w:type="fixed"/>
        <w:tblLook w:val="04A0" w:firstRow="1" w:lastRow="0" w:firstColumn="1" w:lastColumn="0" w:noHBand="0" w:noVBand="1"/>
      </w:tblPr>
      <w:tblGrid>
        <w:gridCol w:w="3190"/>
        <w:gridCol w:w="2588"/>
        <w:gridCol w:w="3544"/>
      </w:tblGrid>
      <w:tr w:rsidR="00FF2840" w:rsidRPr="00FF2840" w14:paraId="65BF061A" w14:textId="77777777" w:rsidTr="00C670DD">
        <w:tc>
          <w:tcPr>
            <w:tcW w:w="3190" w:type="dxa"/>
          </w:tcPr>
          <w:p w14:paraId="039A2ED7" w14:textId="77777777" w:rsidR="00FF2840" w:rsidRPr="00FF2840" w:rsidRDefault="00FF2840" w:rsidP="00FF2840">
            <w:pPr>
              <w:jc w:val="both"/>
              <w:rPr>
                <w:rFonts w:ascii="Arial" w:hAnsi="Arial" w:cs="Arial"/>
                <w:lang w:val="sl-SI"/>
              </w:rPr>
            </w:pPr>
          </w:p>
        </w:tc>
        <w:tc>
          <w:tcPr>
            <w:tcW w:w="2588" w:type="dxa"/>
          </w:tcPr>
          <w:p w14:paraId="4D03B0CB" w14:textId="77777777" w:rsidR="00FF2840" w:rsidRPr="00FF2840" w:rsidRDefault="00FF2840" w:rsidP="00FF2840">
            <w:pPr>
              <w:jc w:val="both"/>
              <w:rPr>
                <w:rFonts w:ascii="Arial" w:hAnsi="Arial" w:cs="Arial"/>
                <w:lang w:val="sl-SI"/>
              </w:rPr>
            </w:pPr>
          </w:p>
        </w:tc>
        <w:tc>
          <w:tcPr>
            <w:tcW w:w="3544" w:type="dxa"/>
            <w:hideMark/>
          </w:tcPr>
          <w:p w14:paraId="21A2288D" w14:textId="77777777" w:rsidR="00FF2840" w:rsidRPr="00FF2840" w:rsidRDefault="00FF2840" w:rsidP="00FF2840">
            <w:pPr>
              <w:jc w:val="center"/>
              <w:rPr>
                <w:rFonts w:ascii="Arial" w:hAnsi="Arial" w:cs="Arial"/>
                <w:sz w:val="22"/>
                <w:szCs w:val="22"/>
                <w:lang w:val="sl-SI"/>
              </w:rPr>
            </w:pPr>
            <w:r w:rsidRPr="00FF2840">
              <w:rPr>
                <w:rFonts w:ascii="Arial" w:hAnsi="Arial" w:cs="Arial"/>
                <w:sz w:val="22"/>
                <w:szCs w:val="22"/>
                <w:lang w:val="sl-SI"/>
              </w:rPr>
              <w:t>Ime in priimek zakonitega zastopnika ponudnika:</w:t>
            </w:r>
          </w:p>
          <w:p w14:paraId="64FA63AA" w14:textId="77777777" w:rsidR="00FF2840" w:rsidRPr="00FF2840" w:rsidRDefault="00FF2840" w:rsidP="00FF2840">
            <w:pPr>
              <w:jc w:val="center"/>
              <w:rPr>
                <w:rFonts w:ascii="Arial" w:hAnsi="Arial" w:cs="Arial"/>
                <w:sz w:val="22"/>
                <w:szCs w:val="22"/>
                <w:lang w:val="sl-SI"/>
              </w:rPr>
            </w:pPr>
          </w:p>
          <w:p w14:paraId="74CE64AB" w14:textId="77777777" w:rsidR="00FF2840" w:rsidRPr="00FF2840" w:rsidRDefault="00FF2840" w:rsidP="00FF2840">
            <w:pPr>
              <w:jc w:val="center"/>
              <w:rPr>
                <w:rFonts w:ascii="Arial" w:hAnsi="Arial" w:cs="Arial"/>
                <w:sz w:val="22"/>
                <w:szCs w:val="22"/>
                <w:lang w:val="sl-SI"/>
              </w:rPr>
            </w:pPr>
          </w:p>
          <w:p w14:paraId="2CF8F440" w14:textId="77777777" w:rsidR="00FF2840" w:rsidRPr="00FF2840" w:rsidRDefault="00FF2840" w:rsidP="00FF2840">
            <w:pPr>
              <w:jc w:val="center"/>
              <w:rPr>
                <w:rFonts w:ascii="Arial" w:hAnsi="Arial" w:cs="Arial"/>
                <w:sz w:val="22"/>
                <w:szCs w:val="22"/>
                <w:lang w:val="sl-SI"/>
              </w:rPr>
            </w:pPr>
          </w:p>
        </w:tc>
      </w:tr>
      <w:tr w:rsidR="00FF2840" w:rsidRPr="00FF2840" w14:paraId="02D9EAFA" w14:textId="77777777" w:rsidTr="00C670DD">
        <w:trPr>
          <w:trHeight w:hRule="exact" w:val="500"/>
        </w:trPr>
        <w:tc>
          <w:tcPr>
            <w:tcW w:w="3190" w:type="dxa"/>
          </w:tcPr>
          <w:p w14:paraId="6C59FEE4" w14:textId="77777777" w:rsidR="00FF2840" w:rsidRPr="00FF2840" w:rsidRDefault="00FF2840" w:rsidP="00FF2840">
            <w:pPr>
              <w:jc w:val="center"/>
              <w:rPr>
                <w:rFonts w:ascii="Arial" w:hAnsi="Arial" w:cs="Arial"/>
                <w:i/>
                <w:vertAlign w:val="superscript"/>
                <w:lang w:val="sl-SI"/>
              </w:rPr>
            </w:pPr>
          </w:p>
        </w:tc>
        <w:tc>
          <w:tcPr>
            <w:tcW w:w="2588" w:type="dxa"/>
          </w:tcPr>
          <w:p w14:paraId="53945CCD" w14:textId="77777777" w:rsidR="00FF2840" w:rsidRPr="00FF2840" w:rsidRDefault="00FF2840" w:rsidP="00FF2840">
            <w:pPr>
              <w:jc w:val="center"/>
              <w:rPr>
                <w:rFonts w:ascii="Arial" w:hAnsi="Arial" w:cs="Arial"/>
                <w:i/>
                <w:vertAlign w:val="superscript"/>
                <w:lang w:val="sl-SI"/>
              </w:rPr>
            </w:pPr>
          </w:p>
        </w:tc>
        <w:tc>
          <w:tcPr>
            <w:tcW w:w="3544" w:type="dxa"/>
          </w:tcPr>
          <w:p w14:paraId="7DB8F491" w14:textId="77777777" w:rsidR="00FF2840" w:rsidRPr="00FF2840" w:rsidRDefault="00FF2840" w:rsidP="00FF2840">
            <w:pPr>
              <w:jc w:val="center"/>
              <w:rPr>
                <w:rFonts w:ascii="Arial" w:hAnsi="Arial" w:cs="Arial"/>
                <w:i/>
                <w:vertAlign w:val="superscript"/>
                <w:lang w:val="sl-SI"/>
              </w:rPr>
            </w:pPr>
          </w:p>
          <w:p w14:paraId="3B8B658C" w14:textId="77777777" w:rsidR="00FF2840" w:rsidRPr="00FF2840" w:rsidRDefault="00FF2840" w:rsidP="00FF2840">
            <w:pPr>
              <w:jc w:val="center"/>
              <w:rPr>
                <w:rFonts w:ascii="Arial" w:hAnsi="Arial" w:cs="Arial"/>
                <w:i/>
                <w:vertAlign w:val="superscript"/>
                <w:lang w:val="sl-SI"/>
              </w:rPr>
            </w:pPr>
          </w:p>
          <w:p w14:paraId="6DC383E6" w14:textId="77777777" w:rsidR="00FF2840" w:rsidRPr="00FF2840" w:rsidRDefault="00FF2840" w:rsidP="00FF2840">
            <w:pPr>
              <w:jc w:val="center"/>
              <w:rPr>
                <w:rFonts w:ascii="Arial" w:hAnsi="Arial" w:cs="Arial"/>
                <w:i/>
                <w:vertAlign w:val="superscript"/>
                <w:lang w:val="sl-SI"/>
              </w:rPr>
            </w:pPr>
          </w:p>
          <w:p w14:paraId="00A7F8CF" w14:textId="77777777" w:rsidR="00FF2840" w:rsidRPr="00FF2840" w:rsidRDefault="00FF2840" w:rsidP="00FF2840">
            <w:pPr>
              <w:jc w:val="center"/>
              <w:rPr>
                <w:rFonts w:ascii="Arial" w:hAnsi="Arial" w:cs="Arial"/>
                <w:i/>
                <w:vertAlign w:val="superscript"/>
                <w:lang w:val="sl-SI"/>
              </w:rPr>
            </w:pPr>
          </w:p>
          <w:p w14:paraId="4700C031" w14:textId="77777777" w:rsidR="00FF2840" w:rsidRPr="00FF2840" w:rsidRDefault="00FF2840" w:rsidP="00FF2840">
            <w:pPr>
              <w:jc w:val="center"/>
              <w:rPr>
                <w:rFonts w:ascii="Arial" w:hAnsi="Arial" w:cs="Arial"/>
                <w:i/>
                <w:vertAlign w:val="superscript"/>
                <w:lang w:val="sl-SI"/>
              </w:rPr>
            </w:pPr>
          </w:p>
        </w:tc>
      </w:tr>
      <w:tr w:rsidR="00FF2840" w:rsidRPr="00FF2840" w14:paraId="391F1912" w14:textId="77777777" w:rsidTr="00C670DD">
        <w:trPr>
          <w:trHeight w:val="381"/>
        </w:trPr>
        <w:tc>
          <w:tcPr>
            <w:tcW w:w="3190" w:type="dxa"/>
            <w:tcBorders>
              <w:top w:val="dashed" w:sz="4" w:space="0" w:color="auto"/>
              <w:left w:val="nil"/>
              <w:bottom w:val="nil"/>
              <w:right w:val="nil"/>
            </w:tcBorders>
            <w:hideMark/>
          </w:tcPr>
          <w:p w14:paraId="7D182938" w14:textId="77777777" w:rsidR="00FF2840" w:rsidRPr="00FF2840" w:rsidRDefault="00FF2840" w:rsidP="00FF2840">
            <w:pPr>
              <w:jc w:val="center"/>
              <w:rPr>
                <w:rFonts w:ascii="Arial" w:hAnsi="Arial" w:cs="Arial"/>
                <w:i/>
                <w:sz w:val="18"/>
                <w:szCs w:val="18"/>
                <w:lang w:val="sl-SI"/>
              </w:rPr>
            </w:pPr>
            <w:r w:rsidRPr="00FF2840">
              <w:rPr>
                <w:rFonts w:ascii="Arial" w:hAnsi="Arial" w:cs="Arial"/>
                <w:i/>
                <w:sz w:val="18"/>
                <w:szCs w:val="18"/>
                <w:lang w:val="sl-SI"/>
              </w:rPr>
              <w:t>(kraj, datum)</w:t>
            </w:r>
          </w:p>
        </w:tc>
        <w:tc>
          <w:tcPr>
            <w:tcW w:w="2588" w:type="dxa"/>
            <w:hideMark/>
          </w:tcPr>
          <w:p w14:paraId="22F25697" w14:textId="77777777" w:rsidR="00FF2840" w:rsidRPr="00FF2840" w:rsidRDefault="00FF2840" w:rsidP="00FF2840">
            <w:pPr>
              <w:jc w:val="center"/>
              <w:rPr>
                <w:rFonts w:ascii="Arial" w:hAnsi="Arial" w:cs="Arial"/>
                <w:i/>
                <w:sz w:val="18"/>
                <w:szCs w:val="18"/>
                <w:lang w:val="sl-SI"/>
              </w:rPr>
            </w:pPr>
            <w:r w:rsidRPr="00FF2840">
              <w:rPr>
                <w:rFonts w:ascii="Arial" w:hAnsi="Arial" w:cs="Arial"/>
                <w:i/>
                <w:sz w:val="18"/>
                <w:szCs w:val="18"/>
                <w:lang w:val="sl-SI"/>
              </w:rPr>
              <w:t>(žig)</w:t>
            </w:r>
          </w:p>
        </w:tc>
        <w:tc>
          <w:tcPr>
            <w:tcW w:w="3544" w:type="dxa"/>
            <w:tcBorders>
              <w:top w:val="dashed" w:sz="4" w:space="0" w:color="auto"/>
              <w:left w:val="nil"/>
              <w:bottom w:val="nil"/>
              <w:right w:val="nil"/>
            </w:tcBorders>
            <w:hideMark/>
          </w:tcPr>
          <w:p w14:paraId="45F09208" w14:textId="77777777" w:rsidR="00FF2840" w:rsidRPr="00FF2840" w:rsidRDefault="00FF2840" w:rsidP="00FF2840">
            <w:pPr>
              <w:jc w:val="center"/>
              <w:rPr>
                <w:rFonts w:ascii="Arial" w:hAnsi="Arial" w:cs="Arial"/>
                <w:i/>
                <w:sz w:val="18"/>
                <w:szCs w:val="18"/>
                <w:lang w:val="sl-SI"/>
              </w:rPr>
            </w:pPr>
            <w:r w:rsidRPr="00FF2840">
              <w:rPr>
                <w:rFonts w:ascii="Arial" w:hAnsi="Arial" w:cs="Arial"/>
                <w:i/>
                <w:sz w:val="18"/>
                <w:szCs w:val="18"/>
                <w:lang w:val="sl-SI"/>
              </w:rPr>
              <w:t>(podpis zakonitega zastopnika ponudnika)</w:t>
            </w:r>
          </w:p>
        </w:tc>
      </w:tr>
    </w:tbl>
    <w:p w14:paraId="79118B0C" w14:textId="77777777" w:rsidR="00FF2840" w:rsidRPr="00FF2840" w:rsidRDefault="00FF2840" w:rsidP="00FF2840">
      <w:pPr>
        <w:jc w:val="both"/>
        <w:rPr>
          <w:b/>
          <w:sz w:val="24"/>
          <w:lang w:val="sl-SI" w:eastAsia="sl-SI"/>
        </w:rPr>
      </w:pPr>
    </w:p>
    <w:p w14:paraId="31103E73" w14:textId="77777777" w:rsidR="00FF2840" w:rsidRPr="00FF2840" w:rsidRDefault="00FF2840" w:rsidP="00FF2840">
      <w:pPr>
        <w:jc w:val="both"/>
        <w:rPr>
          <w:b/>
          <w:sz w:val="24"/>
          <w:lang w:val="sl-SI" w:eastAsia="sl-SI"/>
        </w:rPr>
      </w:pPr>
    </w:p>
    <w:p w14:paraId="31B6CE12" w14:textId="77777777" w:rsidR="00FF2840" w:rsidRPr="00FF2840" w:rsidRDefault="00FF2840" w:rsidP="00FF2840">
      <w:pPr>
        <w:rPr>
          <w:rFonts w:ascii="Arial" w:hAnsi="Arial" w:cs="Arial"/>
          <w:sz w:val="24"/>
          <w:lang w:val="sl-SI" w:eastAsia="sl-SI"/>
        </w:rPr>
      </w:pPr>
    </w:p>
    <w:p w14:paraId="4D0C61EE" w14:textId="77777777" w:rsidR="00FF2840" w:rsidRPr="00FF2840" w:rsidRDefault="00FF2840" w:rsidP="00FF2840">
      <w:pPr>
        <w:rPr>
          <w:rFonts w:ascii="Arial" w:hAnsi="Arial" w:cs="Arial"/>
          <w:sz w:val="24"/>
          <w:lang w:val="sl-SI" w:eastAsia="sl-SI"/>
        </w:rPr>
      </w:pPr>
      <w:r w:rsidRPr="00FF2840">
        <w:rPr>
          <w:rFonts w:ascii="Arial" w:hAnsi="Arial" w:cs="Arial"/>
          <w:sz w:val="24"/>
          <w:lang w:val="sl-SI" w:eastAsia="sl-SI"/>
        </w:rPr>
        <w:t xml:space="preserve">  </w:t>
      </w:r>
    </w:p>
    <w:p w14:paraId="6F15B5AF" w14:textId="77777777" w:rsidR="00FF2840" w:rsidRPr="00FF2840" w:rsidRDefault="00FF2840" w:rsidP="00FF2840">
      <w:pPr>
        <w:rPr>
          <w:rFonts w:ascii="Arial" w:hAnsi="Arial" w:cs="Arial"/>
          <w:sz w:val="24"/>
          <w:lang w:val="sl-SI" w:eastAsia="sl-SI"/>
        </w:rPr>
      </w:pPr>
    </w:p>
    <w:p w14:paraId="0ADE65E0" w14:textId="77777777" w:rsidR="00262AB0" w:rsidRPr="00262AB0" w:rsidRDefault="00262AB0" w:rsidP="00262AB0">
      <w:pPr>
        <w:rPr>
          <w:rFonts w:ascii="Arial" w:hAnsi="Arial" w:cs="Arial"/>
          <w:b/>
          <w:sz w:val="28"/>
          <w:szCs w:val="28"/>
          <w:lang w:val="sl-SI" w:eastAsia="sl-SI"/>
        </w:rPr>
      </w:pPr>
    </w:p>
    <w:sectPr w:rsidR="00262AB0" w:rsidRPr="00262AB0" w:rsidSect="00571682">
      <w:headerReference w:type="default" r:id="rId15"/>
      <w:footerReference w:type="default" r:id="rId16"/>
      <w:type w:val="continuous"/>
      <w:pgSz w:w="11907" w:h="16840" w:code="9"/>
      <w:pgMar w:top="101" w:right="567" w:bottom="851" w:left="1134" w:header="566" w:footer="381"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50AFB" w14:textId="77777777" w:rsidR="00676FBA" w:rsidRDefault="00676FBA">
      <w:r>
        <w:separator/>
      </w:r>
    </w:p>
  </w:endnote>
  <w:endnote w:type="continuationSeparator" w:id="0">
    <w:p w14:paraId="485D4F94" w14:textId="77777777" w:rsidR="00676FBA" w:rsidRDefault="00676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73" w:type="dxa"/>
      <w:tblBorders>
        <w:top w:val="single" w:sz="4" w:space="0" w:color="auto"/>
      </w:tblBorders>
      <w:tblLayout w:type="fixed"/>
      <w:tblLook w:val="0000" w:firstRow="0" w:lastRow="0" w:firstColumn="0" w:lastColumn="0" w:noHBand="0" w:noVBand="0"/>
    </w:tblPr>
    <w:tblGrid>
      <w:gridCol w:w="9039"/>
      <w:gridCol w:w="1134"/>
    </w:tblGrid>
    <w:tr w:rsidR="003C37E5" w14:paraId="737C6C16" w14:textId="77777777" w:rsidTr="00F71812">
      <w:trPr>
        <w:trHeight w:val="274"/>
      </w:trPr>
      <w:tc>
        <w:tcPr>
          <w:tcW w:w="9039" w:type="dxa"/>
        </w:tcPr>
        <w:p w14:paraId="24C415ED" w14:textId="64E08325" w:rsidR="003C37E5" w:rsidRPr="004B67C4" w:rsidRDefault="00175652" w:rsidP="001F2874">
          <w:pPr>
            <w:pStyle w:val="Footer"/>
            <w:rPr>
              <w:rStyle w:val="PageNumber"/>
              <w:rFonts w:ascii="Arial" w:hAnsi="Arial" w:cs="Arial"/>
              <w:sz w:val="18"/>
              <w:szCs w:val="18"/>
              <w:lang w:val="pt-PT"/>
            </w:rPr>
          </w:pPr>
          <w:r w:rsidRPr="00175652">
            <w:rPr>
              <w:rStyle w:val="PageNumber"/>
              <w:rFonts w:ascii="Arial" w:hAnsi="Arial" w:cs="Arial"/>
              <w:sz w:val="18"/>
              <w:szCs w:val="18"/>
            </w:rPr>
            <w:t xml:space="preserve">  </w:t>
          </w:r>
          <w:r w:rsidR="002D3323" w:rsidRPr="007A57FF">
            <w:rPr>
              <w:rStyle w:val="PageNumber"/>
              <w:rFonts w:ascii="Arial" w:hAnsi="Arial" w:cs="Arial"/>
              <w:sz w:val="18"/>
              <w:szCs w:val="18"/>
            </w:rPr>
            <w:t>JN</w:t>
          </w:r>
          <w:r w:rsidR="00AB37E6">
            <w:rPr>
              <w:rStyle w:val="PageNumber"/>
              <w:rFonts w:ascii="Arial" w:hAnsi="Arial" w:cs="Arial"/>
              <w:sz w:val="18"/>
              <w:szCs w:val="18"/>
            </w:rPr>
            <w:t>30</w:t>
          </w:r>
          <w:r w:rsidR="002D3323" w:rsidRPr="007A57FF">
            <w:rPr>
              <w:rStyle w:val="PageNumber"/>
              <w:rFonts w:ascii="Arial" w:hAnsi="Arial" w:cs="Arial"/>
              <w:sz w:val="18"/>
              <w:szCs w:val="18"/>
            </w:rPr>
            <w:t>/</w:t>
          </w:r>
          <w:proofErr w:type="gramStart"/>
          <w:r w:rsidR="002D3323" w:rsidRPr="007A57FF">
            <w:rPr>
              <w:rStyle w:val="PageNumber"/>
              <w:rFonts w:ascii="Arial" w:hAnsi="Arial" w:cs="Arial"/>
              <w:sz w:val="18"/>
              <w:szCs w:val="18"/>
            </w:rPr>
            <w:t>2</w:t>
          </w:r>
          <w:r w:rsidR="002D3323">
            <w:rPr>
              <w:rStyle w:val="PageNumber"/>
              <w:rFonts w:ascii="Arial" w:hAnsi="Arial" w:cs="Arial"/>
              <w:sz w:val="18"/>
              <w:szCs w:val="18"/>
            </w:rPr>
            <w:t>3</w:t>
          </w:r>
          <w:r w:rsidR="002D3323" w:rsidRPr="007A57FF">
            <w:rPr>
              <w:rStyle w:val="PageNumber"/>
              <w:rFonts w:ascii="Arial" w:hAnsi="Arial" w:cs="Arial"/>
              <w:sz w:val="18"/>
              <w:szCs w:val="18"/>
            </w:rPr>
            <w:t xml:space="preserve"> </w:t>
          </w:r>
          <w:r w:rsidR="002D3323" w:rsidRPr="007A57FF">
            <w:rPr>
              <w:sz w:val="18"/>
              <w:szCs w:val="18"/>
              <w:lang w:val="pt-BR"/>
            </w:rPr>
            <w:t xml:space="preserve"> </w:t>
          </w:r>
          <w:r w:rsidR="00F71812" w:rsidRPr="00F71812">
            <w:rPr>
              <w:rFonts w:ascii="Arial" w:hAnsi="Arial" w:cs="Arial"/>
              <w:sz w:val="18"/>
              <w:szCs w:val="18"/>
              <w:lang w:val="pt-BR"/>
            </w:rPr>
            <w:t>SISTEM</w:t>
          </w:r>
          <w:proofErr w:type="gramEnd"/>
          <w:r w:rsidR="00F71812" w:rsidRPr="00F71812">
            <w:rPr>
              <w:rFonts w:ascii="Arial" w:hAnsi="Arial" w:cs="Arial"/>
              <w:sz w:val="18"/>
              <w:szCs w:val="18"/>
              <w:lang w:val="pt-BR"/>
            </w:rPr>
            <w:t xml:space="preserve"> ZA DETEKCIJO POSAMEZNIH FOTONOV NA OSNOVI SUPERPREVODNE NANOŽICE</w:t>
          </w:r>
        </w:p>
      </w:tc>
      <w:tc>
        <w:tcPr>
          <w:tcW w:w="1134" w:type="dxa"/>
        </w:tcPr>
        <w:p w14:paraId="1189EE02" w14:textId="77777777" w:rsidR="003C37E5" w:rsidRPr="005E093E" w:rsidRDefault="003C37E5" w:rsidP="008A6E86">
          <w:pPr>
            <w:pStyle w:val="Footer"/>
            <w:ind w:hanging="105"/>
            <w:jc w:val="center"/>
            <w:rPr>
              <w:rStyle w:val="PageNumber"/>
              <w:rFonts w:ascii="Cambria" w:hAnsi="Cambria"/>
            </w:rPr>
          </w:pPr>
          <w:r>
            <w:rPr>
              <w:rStyle w:val="PageNumber"/>
              <w:rFonts w:ascii="Arial" w:hAnsi="Arial"/>
            </w:rPr>
            <w:t xml:space="preserve">         </w:t>
          </w:r>
          <w:r w:rsidRPr="00BB37D5">
            <w:rPr>
              <w:rStyle w:val="PageNumber"/>
              <w:rFonts w:ascii="Arial" w:hAnsi="Arial"/>
              <w:sz w:val="18"/>
              <w:szCs w:val="18"/>
            </w:rPr>
            <w:fldChar w:fldCharType="begin"/>
          </w:r>
          <w:r w:rsidRPr="00BB37D5">
            <w:rPr>
              <w:rStyle w:val="PageNumber"/>
              <w:rFonts w:ascii="Arial" w:hAnsi="Arial"/>
              <w:sz w:val="18"/>
              <w:szCs w:val="18"/>
            </w:rPr>
            <w:instrText xml:space="preserve"> PAGE </w:instrText>
          </w:r>
          <w:r w:rsidRPr="00BB37D5">
            <w:rPr>
              <w:rStyle w:val="PageNumber"/>
              <w:rFonts w:ascii="Arial" w:hAnsi="Arial"/>
              <w:sz w:val="18"/>
              <w:szCs w:val="18"/>
            </w:rPr>
            <w:fldChar w:fldCharType="separate"/>
          </w:r>
          <w:r>
            <w:rPr>
              <w:rStyle w:val="PageNumber"/>
              <w:rFonts w:ascii="Arial" w:hAnsi="Arial"/>
              <w:noProof/>
              <w:sz w:val="18"/>
              <w:szCs w:val="18"/>
            </w:rPr>
            <w:t>4</w:t>
          </w:r>
          <w:r w:rsidRPr="00BB37D5">
            <w:rPr>
              <w:rStyle w:val="PageNumber"/>
              <w:rFonts w:ascii="Arial" w:hAnsi="Arial"/>
              <w:sz w:val="18"/>
              <w:szCs w:val="18"/>
            </w:rPr>
            <w:fldChar w:fldCharType="end"/>
          </w:r>
          <w:r w:rsidRPr="00BB37D5">
            <w:rPr>
              <w:rStyle w:val="PageNumber"/>
              <w:rFonts w:ascii="Arial" w:hAnsi="Arial"/>
              <w:sz w:val="18"/>
              <w:szCs w:val="18"/>
            </w:rPr>
            <w:t>/</w:t>
          </w:r>
          <w:r w:rsidRPr="00BB37D5">
            <w:rPr>
              <w:rStyle w:val="PageNumber"/>
              <w:rFonts w:ascii="Arial" w:hAnsi="Arial"/>
              <w:sz w:val="18"/>
              <w:szCs w:val="18"/>
            </w:rPr>
            <w:fldChar w:fldCharType="begin"/>
          </w:r>
          <w:r w:rsidRPr="00BB37D5">
            <w:rPr>
              <w:rStyle w:val="PageNumber"/>
              <w:rFonts w:ascii="Arial" w:hAnsi="Arial"/>
              <w:sz w:val="18"/>
              <w:szCs w:val="18"/>
            </w:rPr>
            <w:instrText xml:space="preserve"> NUMPAGES </w:instrText>
          </w:r>
          <w:r w:rsidRPr="00BB37D5">
            <w:rPr>
              <w:rStyle w:val="PageNumber"/>
              <w:rFonts w:ascii="Arial" w:hAnsi="Arial"/>
              <w:sz w:val="18"/>
              <w:szCs w:val="18"/>
            </w:rPr>
            <w:fldChar w:fldCharType="separate"/>
          </w:r>
          <w:r>
            <w:rPr>
              <w:rStyle w:val="PageNumber"/>
              <w:rFonts w:ascii="Arial" w:hAnsi="Arial"/>
              <w:noProof/>
              <w:sz w:val="18"/>
              <w:szCs w:val="18"/>
            </w:rPr>
            <w:t>37</w:t>
          </w:r>
          <w:r w:rsidRPr="00BB37D5">
            <w:rPr>
              <w:rStyle w:val="PageNumber"/>
              <w:rFonts w:ascii="Arial" w:hAnsi="Arial"/>
              <w:sz w:val="18"/>
              <w:szCs w:val="18"/>
            </w:rPr>
            <w:fldChar w:fldCharType="end"/>
          </w:r>
          <w:r>
            <w:rPr>
              <w:rStyle w:val="PageNumber"/>
              <w:rFonts w:ascii="Arial" w:hAnsi="Arial"/>
            </w:rPr>
            <w:t xml:space="preserve">           </w:t>
          </w:r>
        </w:p>
      </w:tc>
    </w:tr>
  </w:tbl>
  <w:p w14:paraId="074B6C06" w14:textId="77777777" w:rsidR="003C37E5" w:rsidRDefault="003C37E5" w:rsidP="00357180">
    <w:pPr>
      <w:jc w:val="center"/>
      <w:rPr>
        <w:rFonts w:ascii="Cambria" w:hAnsi="Cambria" w:cs="Arial"/>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83888" w14:textId="77777777" w:rsidR="00676FBA" w:rsidRDefault="00676FBA">
      <w:r>
        <w:separator/>
      </w:r>
    </w:p>
  </w:footnote>
  <w:footnote w:type="continuationSeparator" w:id="0">
    <w:p w14:paraId="2D9ADF5C" w14:textId="77777777" w:rsidR="00676FBA" w:rsidRDefault="00676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540EB" w14:textId="634E1CBA" w:rsidR="00175652" w:rsidRDefault="00B14AB5" w:rsidP="00571682">
    <w:pPr>
      <w:tabs>
        <w:tab w:val="left" w:pos="2244"/>
        <w:tab w:val="left" w:pos="3588"/>
        <w:tab w:val="right" w:pos="9923"/>
      </w:tabs>
      <w:rPr>
        <w:color w:val="284E99"/>
        <w:sz w:val="48"/>
        <w:szCs w:val="48"/>
      </w:rPr>
    </w:pPr>
    <w:bookmarkStart w:id="10" w:name="_Hlk74677761"/>
    <w:r>
      <w:rPr>
        <w:noProof/>
        <w:lang w:val="sl-SI" w:eastAsia="sl-SI"/>
      </w:rPr>
      <w:pict w14:anchorId="3D047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3" type="#_x0000_t75" style="position:absolute;margin-left:285.6pt;margin-top:3.75pt;width:125.1pt;height:22.65pt;z-index:251662336;mso-wrap-edited:f;mso-wrap-distance-left:0;mso-wrap-distance-right:9.05pt" filled="t">
          <v:fill opacity="0" color2="black"/>
          <v:imagedata r:id="rId1" o:title="" croptop="-49f" cropbottom="-49f" cropleft="-8f" cropright="-8f"/>
          <w10:wrap type="square"/>
        </v:shape>
      </w:pict>
    </w:r>
    <w:r>
      <w:rPr>
        <w:noProof/>
        <w:lang w:val="sl-SI" w:eastAsia="sl-SI"/>
      </w:rPr>
      <w:pict w14:anchorId="64C036D5">
        <v:shape id="_x0000_s2074" type="#_x0000_t75" style="position:absolute;margin-left:417.3pt;margin-top:.5pt;width:105.2pt;height:32.45pt;z-index:251663360;mso-wrap-edited:f;mso-wrap-distance-left:9.05pt;mso-wrap-distance-right:0" filled="t">
          <v:fill opacity="0" color2="black"/>
          <v:imagedata r:id="rId2" o:title="" croptop="-13f" cropbottom="-13f" cropleft="-4f" cropright="-4f"/>
          <w10:wrap type="square"/>
        </v:shape>
      </w:pict>
    </w:r>
    <w:r w:rsidR="00175652" w:rsidRPr="00175652">
      <w:rPr>
        <w:noProof/>
        <w:lang w:val="sl-SI" w:eastAsia="sl-SI"/>
      </w:rPr>
      <w:t xml:space="preserve"> </w:t>
    </w:r>
    <w:r w:rsidR="00A87BDC">
      <w:rPr>
        <w:noProof/>
      </w:rPr>
      <w:pict w14:anchorId="3C93D275">
        <v:shape id="_x0000_i1025" type="#_x0000_t75" style="width:112.2pt;height:29.4pt;visibility:visible;mso-wrap-style:square">
          <v:imagedata r:id="rId3" o:title=""/>
        </v:shape>
      </w:pict>
    </w:r>
    <w:r w:rsidR="00A87BDC">
      <w:rPr>
        <w:rFonts w:ascii="Arial" w:hAnsi="Arial" w:cs="Arial"/>
        <w:b/>
        <w:sz w:val="36"/>
        <w:szCs w:val="36"/>
        <w:lang w:val="sl-SI" w:eastAsia="sl-SI"/>
      </w:rPr>
      <w:pict w14:anchorId="180A7B5A">
        <v:shape id="_x0000_i1026" type="#_x0000_t75" style="width:157.8pt;height:27.6pt;mso-left-percent:-10001;mso-top-percent:-10001;mso-position-horizontal:absolute;mso-position-horizontal-relative:char;mso-position-vertical:absolute;mso-position-vertical-relative:line;mso-left-percent:-10001;mso-top-percent:-10001">
          <v:imagedata r:id="rId4" o:title=""/>
        </v:shape>
      </w:pict>
    </w:r>
    <w:r w:rsidR="003C37E5">
      <w:rPr>
        <w:noProof/>
        <w:lang w:val="sl-SI" w:eastAsia="sl-SI"/>
      </w:rPr>
      <w:t xml:space="preserve"> </w:t>
    </w:r>
    <w:r w:rsidR="00571682">
      <w:rPr>
        <w:noProof/>
        <w:lang w:val="sl-SI" w:eastAsia="sl-SI"/>
      </w:rPr>
      <w:tab/>
    </w:r>
    <w:r w:rsidR="002D5727">
      <w:rPr>
        <w:noProof/>
        <w:lang w:val="sl-SI" w:eastAsia="sl-SI"/>
      </w:rPr>
      <w:t xml:space="preserve">            </w:t>
    </w:r>
    <w:r w:rsidR="00AF7850">
      <w:rPr>
        <w:noProof/>
        <w:lang w:val="sl-SI" w:eastAsia="sl-SI"/>
      </w:rPr>
      <w:t xml:space="preserve">                          </w:t>
    </w:r>
    <w:r w:rsidR="002D5727">
      <w:rPr>
        <w:noProof/>
        <w:lang w:val="sl-SI" w:eastAsia="sl-SI"/>
      </w:rPr>
      <w:t xml:space="preserve"> </w:t>
    </w:r>
    <w:r w:rsidR="00571682">
      <w:rPr>
        <w:noProof/>
        <w:lang w:val="sl-SI" w:eastAsia="sl-SI"/>
      </w:rPr>
      <w:tab/>
    </w:r>
  </w:p>
  <w:p w14:paraId="6445875A" w14:textId="5A19F913" w:rsidR="003C37E5" w:rsidRPr="00005B35" w:rsidRDefault="003C37E5" w:rsidP="002557A2">
    <w:pPr>
      <w:tabs>
        <w:tab w:val="left" w:pos="-720"/>
      </w:tabs>
      <w:suppressAutoHyphens/>
      <w:jc w:val="center"/>
      <w:rPr>
        <w:rFonts w:ascii="Cambria" w:hAnsi="Cambria" w:cs="Calibri"/>
        <w:snapToGrid w:val="0"/>
        <w:color w:val="000000"/>
        <w:sz w:val="16"/>
        <w:szCs w:val="22"/>
        <w:lang w:val="sl-SI" w:eastAsia="ar-SA"/>
      </w:rPr>
    </w:pPr>
    <w:r>
      <w:rPr>
        <w:noProof/>
        <w:lang w:val="sl-SI" w:eastAsia="sl-SI"/>
      </w:rPr>
      <w:t xml:space="preserve"> </w:t>
    </w:r>
    <w:r w:rsidR="00175652" w:rsidRPr="00175652">
      <w:rPr>
        <w:noProof/>
        <w:lang w:val="sl-SI" w:eastAsia="sl-SI"/>
      </w:rPr>
      <w:t xml:space="preserve">  </w:t>
    </w:r>
    <w:r>
      <w:rPr>
        <w:noProof/>
        <w:lang w:val="sl-SI" w:eastAsia="sl-SI"/>
      </w:rPr>
      <w:t xml:space="preserve">           </w:t>
    </w:r>
    <w:bookmarkEnd w:id="10"/>
    <w:r w:rsidR="00175652" w:rsidRPr="00175652">
      <w:rPr>
        <w:noProof/>
        <w:lang w:val="sl-SI" w:eastAsia="sl-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singleLevel"/>
    <w:tmpl w:val="00000008"/>
    <w:name w:val="WW8Num16"/>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C"/>
    <w:multiLevelType w:val="singleLevel"/>
    <w:tmpl w:val="0000000C"/>
    <w:name w:val="WW8Num50"/>
    <w:lvl w:ilvl="0">
      <w:start w:val="1"/>
      <w:numFmt w:val="bullet"/>
      <w:lvlText w:val=""/>
      <w:lvlJc w:val="left"/>
      <w:pPr>
        <w:tabs>
          <w:tab w:val="num" w:pos="0"/>
        </w:tabs>
        <w:ind w:left="360" w:hanging="360"/>
      </w:pPr>
      <w:rPr>
        <w:rFonts w:ascii="Symbol" w:hAnsi="Symbol"/>
      </w:rPr>
    </w:lvl>
  </w:abstractNum>
  <w:abstractNum w:abstractNumId="3"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474C30"/>
    <w:multiLevelType w:val="hybridMultilevel"/>
    <w:tmpl w:val="2D940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54676"/>
    <w:multiLevelType w:val="hybridMultilevel"/>
    <w:tmpl w:val="E5FA3CC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9F1359"/>
    <w:multiLevelType w:val="hybridMultilevel"/>
    <w:tmpl w:val="5AEA1BB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36182A"/>
    <w:multiLevelType w:val="multilevel"/>
    <w:tmpl w:val="6234BCC4"/>
    <w:styleLink w:val="CurrentList1"/>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362508"/>
    <w:multiLevelType w:val="hybridMultilevel"/>
    <w:tmpl w:val="B7ACEA4A"/>
    <w:lvl w:ilvl="0" w:tplc="0409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A5402C5"/>
    <w:multiLevelType w:val="hybridMultilevel"/>
    <w:tmpl w:val="F56E2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A178BB"/>
    <w:multiLevelType w:val="multilevel"/>
    <w:tmpl w:val="F7F8A1E0"/>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403CC8"/>
    <w:multiLevelType w:val="multilevel"/>
    <w:tmpl w:val="EDC671C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332B3E"/>
    <w:multiLevelType w:val="hybridMultilevel"/>
    <w:tmpl w:val="58866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E09A2"/>
    <w:multiLevelType w:val="multilevel"/>
    <w:tmpl w:val="1BE0B21A"/>
    <w:lvl w:ilvl="0">
      <w:start w:val="1"/>
      <w:numFmt w:val="decimal"/>
      <w:lvlText w:val="%1."/>
      <w:lvlJc w:val="left"/>
      <w:pPr>
        <w:tabs>
          <w:tab w:val="num" w:pos="360"/>
        </w:tabs>
        <w:ind w:left="360" w:hanging="360"/>
      </w:pPr>
      <w:rPr>
        <w:rFonts w:hint="default"/>
      </w:rPr>
    </w:lvl>
    <w:lvl w:ilvl="1">
      <w:start w:val="11"/>
      <w:numFmt w:val="decimal"/>
      <w:isLgl/>
      <w:lvlText w:val="%1.%2"/>
      <w:lvlJc w:val="left"/>
      <w:pPr>
        <w:ind w:left="492" w:hanging="49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5D7FC5"/>
    <w:multiLevelType w:val="hybridMultilevel"/>
    <w:tmpl w:val="EAEC1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77713E"/>
    <w:multiLevelType w:val="hybridMultilevel"/>
    <w:tmpl w:val="60261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322B7A"/>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040DE4"/>
    <w:multiLevelType w:val="hybridMultilevel"/>
    <w:tmpl w:val="6F243BFA"/>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A032F4"/>
    <w:multiLevelType w:val="hybridMultilevel"/>
    <w:tmpl w:val="CD608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1B7DA6"/>
    <w:multiLevelType w:val="hybridMultilevel"/>
    <w:tmpl w:val="4A981BB8"/>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511571"/>
    <w:multiLevelType w:val="multilevel"/>
    <w:tmpl w:val="8D8E1F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590CBE"/>
    <w:multiLevelType w:val="hybridMultilevel"/>
    <w:tmpl w:val="30BE40A8"/>
    <w:lvl w:ilvl="0" w:tplc="04240001">
      <w:start w:val="1"/>
      <w:numFmt w:val="bullet"/>
      <w:lvlText w:val=""/>
      <w:lvlJc w:val="left"/>
      <w:pPr>
        <w:ind w:left="1476" w:hanging="360"/>
      </w:pPr>
      <w:rPr>
        <w:rFonts w:ascii="Symbol" w:hAnsi="Symbol" w:hint="default"/>
      </w:rPr>
    </w:lvl>
    <w:lvl w:ilvl="1" w:tplc="04240003" w:tentative="1">
      <w:start w:val="1"/>
      <w:numFmt w:val="bullet"/>
      <w:lvlText w:val="o"/>
      <w:lvlJc w:val="left"/>
      <w:pPr>
        <w:ind w:left="2196" w:hanging="360"/>
      </w:pPr>
      <w:rPr>
        <w:rFonts w:ascii="Courier New" w:hAnsi="Courier New" w:cs="Courier New" w:hint="default"/>
      </w:rPr>
    </w:lvl>
    <w:lvl w:ilvl="2" w:tplc="04240005" w:tentative="1">
      <w:start w:val="1"/>
      <w:numFmt w:val="bullet"/>
      <w:lvlText w:val=""/>
      <w:lvlJc w:val="left"/>
      <w:pPr>
        <w:ind w:left="2916" w:hanging="360"/>
      </w:pPr>
      <w:rPr>
        <w:rFonts w:ascii="Wingdings" w:hAnsi="Wingdings" w:hint="default"/>
      </w:rPr>
    </w:lvl>
    <w:lvl w:ilvl="3" w:tplc="04240001" w:tentative="1">
      <w:start w:val="1"/>
      <w:numFmt w:val="bullet"/>
      <w:lvlText w:val=""/>
      <w:lvlJc w:val="left"/>
      <w:pPr>
        <w:ind w:left="3636" w:hanging="360"/>
      </w:pPr>
      <w:rPr>
        <w:rFonts w:ascii="Symbol" w:hAnsi="Symbol" w:hint="default"/>
      </w:rPr>
    </w:lvl>
    <w:lvl w:ilvl="4" w:tplc="04240003" w:tentative="1">
      <w:start w:val="1"/>
      <w:numFmt w:val="bullet"/>
      <w:lvlText w:val="o"/>
      <w:lvlJc w:val="left"/>
      <w:pPr>
        <w:ind w:left="4356" w:hanging="360"/>
      </w:pPr>
      <w:rPr>
        <w:rFonts w:ascii="Courier New" w:hAnsi="Courier New" w:cs="Courier New" w:hint="default"/>
      </w:rPr>
    </w:lvl>
    <w:lvl w:ilvl="5" w:tplc="04240005" w:tentative="1">
      <w:start w:val="1"/>
      <w:numFmt w:val="bullet"/>
      <w:lvlText w:val=""/>
      <w:lvlJc w:val="left"/>
      <w:pPr>
        <w:ind w:left="5076" w:hanging="360"/>
      </w:pPr>
      <w:rPr>
        <w:rFonts w:ascii="Wingdings" w:hAnsi="Wingdings" w:hint="default"/>
      </w:rPr>
    </w:lvl>
    <w:lvl w:ilvl="6" w:tplc="04240001" w:tentative="1">
      <w:start w:val="1"/>
      <w:numFmt w:val="bullet"/>
      <w:lvlText w:val=""/>
      <w:lvlJc w:val="left"/>
      <w:pPr>
        <w:ind w:left="5796" w:hanging="360"/>
      </w:pPr>
      <w:rPr>
        <w:rFonts w:ascii="Symbol" w:hAnsi="Symbol" w:hint="default"/>
      </w:rPr>
    </w:lvl>
    <w:lvl w:ilvl="7" w:tplc="04240003" w:tentative="1">
      <w:start w:val="1"/>
      <w:numFmt w:val="bullet"/>
      <w:lvlText w:val="o"/>
      <w:lvlJc w:val="left"/>
      <w:pPr>
        <w:ind w:left="6516" w:hanging="360"/>
      </w:pPr>
      <w:rPr>
        <w:rFonts w:ascii="Courier New" w:hAnsi="Courier New" w:cs="Courier New" w:hint="default"/>
      </w:rPr>
    </w:lvl>
    <w:lvl w:ilvl="8" w:tplc="04240005" w:tentative="1">
      <w:start w:val="1"/>
      <w:numFmt w:val="bullet"/>
      <w:lvlText w:val=""/>
      <w:lvlJc w:val="left"/>
      <w:pPr>
        <w:ind w:left="7236" w:hanging="360"/>
      </w:pPr>
      <w:rPr>
        <w:rFonts w:ascii="Wingdings" w:hAnsi="Wingdings" w:hint="default"/>
      </w:rPr>
    </w:lvl>
  </w:abstractNum>
  <w:abstractNum w:abstractNumId="34" w15:restartNumberingAfterBreak="0">
    <w:nsid w:val="731A7D03"/>
    <w:multiLevelType w:val="hybridMultilevel"/>
    <w:tmpl w:val="5CACA1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3E56EEA"/>
    <w:multiLevelType w:val="hybridMultilevel"/>
    <w:tmpl w:val="4F168610"/>
    <w:lvl w:ilvl="0" w:tplc="04240003">
      <w:start w:val="1"/>
      <w:numFmt w:val="bullet"/>
      <w:lvlText w:val="o"/>
      <w:lvlJc w:val="left"/>
      <w:pPr>
        <w:ind w:left="2424" w:hanging="360"/>
      </w:pPr>
      <w:rPr>
        <w:rFonts w:ascii="Courier New" w:hAnsi="Courier New" w:cs="Courier New" w:hint="default"/>
      </w:rPr>
    </w:lvl>
    <w:lvl w:ilvl="1" w:tplc="04240003" w:tentative="1">
      <w:start w:val="1"/>
      <w:numFmt w:val="bullet"/>
      <w:lvlText w:val="o"/>
      <w:lvlJc w:val="left"/>
      <w:pPr>
        <w:ind w:left="3144" w:hanging="360"/>
      </w:pPr>
      <w:rPr>
        <w:rFonts w:ascii="Courier New" w:hAnsi="Courier New" w:cs="Courier New" w:hint="default"/>
      </w:rPr>
    </w:lvl>
    <w:lvl w:ilvl="2" w:tplc="04240005" w:tentative="1">
      <w:start w:val="1"/>
      <w:numFmt w:val="bullet"/>
      <w:lvlText w:val=""/>
      <w:lvlJc w:val="left"/>
      <w:pPr>
        <w:ind w:left="3864" w:hanging="360"/>
      </w:pPr>
      <w:rPr>
        <w:rFonts w:ascii="Wingdings" w:hAnsi="Wingdings" w:hint="default"/>
      </w:rPr>
    </w:lvl>
    <w:lvl w:ilvl="3" w:tplc="04240001" w:tentative="1">
      <w:start w:val="1"/>
      <w:numFmt w:val="bullet"/>
      <w:lvlText w:val=""/>
      <w:lvlJc w:val="left"/>
      <w:pPr>
        <w:ind w:left="4584" w:hanging="360"/>
      </w:pPr>
      <w:rPr>
        <w:rFonts w:ascii="Symbol" w:hAnsi="Symbol" w:hint="default"/>
      </w:rPr>
    </w:lvl>
    <w:lvl w:ilvl="4" w:tplc="04240003" w:tentative="1">
      <w:start w:val="1"/>
      <w:numFmt w:val="bullet"/>
      <w:lvlText w:val="o"/>
      <w:lvlJc w:val="left"/>
      <w:pPr>
        <w:ind w:left="5304" w:hanging="360"/>
      </w:pPr>
      <w:rPr>
        <w:rFonts w:ascii="Courier New" w:hAnsi="Courier New" w:cs="Courier New" w:hint="default"/>
      </w:rPr>
    </w:lvl>
    <w:lvl w:ilvl="5" w:tplc="04240005" w:tentative="1">
      <w:start w:val="1"/>
      <w:numFmt w:val="bullet"/>
      <w:lvlText w:val=""/>
      <w:lvlJc w:val="left"/>
      <w:pPr>
        <w:ind w:left="6024" w:hanging="360"/>
      </w:pPr>
      <w:rPr>
        <w:rFonts w:ascii="Wingdings" w:hAnsi="Wingdings" w:hint="default"/>
      </w:rPr>
    </w:lvl>
    <w:lvl w:ilvl="6" w:tplc="04240001" w:tentative="1">
      <w:start w:val="1"/>
      <w:numFmt w:val="bullet"/>
      <w:lvlText w:val=""/>
      <w:lvlJc w:val="left"/>
      <w:pPr>
        <w:ind w:left="6744" w:hanging="360"/>
      </w:pPr>
      <w:rPr>
        <w:rFonts w:ascii="Symbol" w:hAnsi="Symbol" w:hint="default"/>
      </w:rPr>
    </w:lvl>
    <w:lvl w:ilvl="7" w:tplc="04240003" w:tentative="1">
      <w:start w:val="1"/>
      <w:numFmt w:val="bullet"/>
      <w:lvlText w:val="o"/>
      <w:lvlJc w:val="left"/>
      <w:pPr>
        <w:ind w:left="7464" w:hanging="360"/>
      </w:pPr>
      <w:rPr>
        <w:rFonts w:ascii="Courier New" w:hAnsi="Courier New" w:cs="Courier New" w:hint="default"/>
      </w:rPr>
    </w:lvl>
    <w:lvl w:ilvl="8" w:tplc="04240005" w:tentative="1">
      <w:start w:val="1"/>
      <w:numFmt w:val="bullet"/>
      <w:lvlText w:val=""/>
      <w:lvlJc w:val="left"/>
      <w:pPr>
        <w:ind w:left="8184"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D11958"/>
    <w:multiLevelType w:val="hybridMultilevel"/>
    <w:tmpl w:val="46C67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17"/>
  </w:num>
  <w:num w:numId="3">
    <w:abstractNumId w:val="28"/>
  </w:num>
  <w:num w:numId="4">
    <w:abstractNumId w:val="21"/>
  </w:num>
  <w:num w:numId="5">
    <w:abstractNumId w:val="26"/>
  </w:num>
  <w:num w:numId="6">
    <w:abstractNumId w:val="30"/>
  </w:num>
  <w:num w:numId="7">
    <w:abstractNumId w:val="19"/>
  </w:num>
  <w:num w:numId="8">
    <w:abstractNumId w:val="16"/>
  </w:num>
  <w:num w:numId="9">
    <w:abstractNumId w:val="34"/>
  </w:num>
  <w:num w:numId="10">
    <w:abstractNumId w:val="9"/>
  </w:num>
  <w:num w:numId="11">
    <w:abstractNumId w:val="36"/>
  </w:num>
  <w:num w:numId="12">
    <w:abstractNumId w:val="22"/>
  </w:num>
  <w:num w:numId="13">
    <w:abstractNumId w:val="3"/>
  </w:num>
  <w:num w:numId="14">
    <w:abstractNumId w:val="24"/>
  </w:num>
  <w:num w:numId="15">
    <w:abstractNumId w:val="27"/>
  </w:num>
  <w:num w:numId="16">
    <w:abstractNumId w:val="35"/>
  </w:num>
  <w:num w:numId="17">
    <w:abstractNumId w:val="8"/>
  </w:num>
  <w:num w:numId="18">
    <w:abstractNumId w:val="29"/>
  </w:num>
  <w:num w:numId="19">
    <w:abstractNumId w:val="23"/>
  </w:num>
  <w:num w:numId="20">
    <w:abstractNumId w:val="14"/>
  </w:num>
  <w:num w:numId="21">
    <w:abstractNumId w:val="4"/>
  </w:num>
  <w:num w:numId="22">
    <w:abstractNumId w:val="10"/>
  </w:num>
  <w:num w:numId="23">
    <w:abstractNumId w:val="18"/>
  </w:num>
  <w:num w:numId="24">
    <w:abstractNumId w:val="25"/>
  </w:num>
  <w:num w:numId="25">
    <w:abstractNumId w:val="7"/>
  </w:num>
  <w:num w:numId="26">
    <w:abstractNumId w:val="12"/>
  </w:num>
  <w:num w:numId="27">
    <w:abstractNumId w:val="11"/>
  </w:num>
  <w:num w:numId="28">
    <w:abstractNumId w:val="37"/>
  </w:num>
  <w:num w:numId="29">
    <w:abstractNumId w:val="13"/>
  </w:num>
  <w:num w:numId="30">
    <w:abstractNumId w:val="15"/>
  </w:num>
  <w:num w:numId="31">
    <w:abstractNumId w:val="32"/>
  </w:num>
  <w:num w:numId="32">
    <w:abstractNumId w:val="6"/>
  </w:num>
  <w:num w:numId="33">
    <w:abstractNumId w:val="5"/>
  </w:num>
  <w:num w:numId="34">
    <w:abstractNumId w:val="33"/>
  </w:num>
  <w:num w:numId="35">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0323"/>
    <w:rsid w:val="00000D56"/>
    <w:rsid w:val="000014F1"/>
    <w:rsid w:val="000024CA"/>
    <w:rsid w:val="0000309B"/>
    <w:rsid w:val="000035A0"/>
    <w:rsid w:val="00003BB1"/>
    <w:rsid w:val="0000403F"/>
    <w:rsid w:val="00005B35"/>
    <w:rsid w:val="00007547"/>
    <w:rsid w:val="000119DC"/>
    <w:rsid w:val="00011A13"/>
    <w:rsid w:val="00012A9E"/>
    <w:rsid w:val="00013312"/>
    <w:rsid w:val="0001683E"/>
    <w:rsid w:val="000168F1"/>
    <w:rsid w:val="00016D36"/>
    <w:rsid w:val="0001763D"/>
    <w:rsid w:val="000176EA"/>
    <w:rsid w:val="00017AEF"/>
    <w:rsid w:val="00020892"/>
    <w:rsid w:val="00021493"/>
    <w:rsid w:val="0002185F"/>
    <w:rsid w:val="00023755"/>
    <w:rsid w:val="00026E37"/>
    <w:rsid w:val="00027E1B"/>
    <w:rsid w:val="00031758"/>
    <w:rsid w:val="000327BE"/>
    <w:rsid w:val="00034872"/>
    <w:rsid w:val="00034BEE"/>
    <w:rsid w:val="00034C1C"/>
    <w:rsid w:val="00036665"/>
    <w:rsid w:val="0003782A"/>
    <w:rsid w:val="00041484"/>
    <w:rsid w:val="00041FAC"/>
    <w:rsid w:val="000426EE"/>
    <w:rsid w:val="00043182"/>
    <w:rsid w:val="000453D2"/>
    <w:rsid w:val="00047E76"/>
    <w:rsid w:val="00050223"/>
    <w:rsid w:val="000517D4"/>
    <w:rsid w:val="00052CFE"/>
    <w:rsid w:val="00053D00"/>
    <w:rsid w:val="00053FCF"/>
    <w:rsid w:val="00055BC8"/>
    <w:rsid w:val="00056125"/>
    <w:rsid w:val="00060C5A"/>
    <w:rsid w:val="000611A4"/>
    <w:rsid w:val="00061CD6"/>
    <w:rsid w:val="00062FA7"/>
    <w:rsid w:val="000640BF"/>
    <w:rsid w:val="00064C05"/>
    <w:rsid w:val="000656CF"/>
    <w:rsid w:val="00066AB9"/>
    <w:rsid w:val="00066BEC"/>
    <w:rsid w:val="00066FC2"/>
    <w:rsid w:val="00070CCD"/>
    <w:rsid w:val="00071961"/>
    <w:rsid w:val="00072B24"/>
    <w:rsid w:val="00073061"/>
    <w:rsid w:val="00073B72"/>
    <w:rsid w:val="00076A6F"/>
    <w:rsid w:val="00077208"/>
    <w:rsid w:val="0007723B"/>
    <w:rsid w:val="0008000C"/>
    <w:rsid w:val="00083778"/>
    <w:rsid w:val="00084A2A"/>
    <w:rsid w:val="0008565B"/>
    <w:rsid w:val="00085CC7"/>
    <w:rsid w:val="000861B5"/>
    <w:rsid w:val="000862F9"/>
    <w:rsid w:val="000875DB"/>
    <w:rsid w:val="000877B2"/>
    <w:rsid w:val="000916A8"/>
    <w:rsid w:val="00091BDC"/>
    <w:rsid w:val="00092707"/>
    <w:rsid w:val="0009498D"/>
    <w:rsid w:val="00094ED6"/>
    <w:rsid w:val="00095B2C"/>
    <w:rsid w:val="00095F45"/>
    <w:rsid w:val="00096326"/>
    <w:rsid w:val="00097F95"/>
    <w:rsid w:val="000A06AD"/>
    <w:rsid w:val="000A23E0"/>
    <w:rsid w:val="000A2A3B"/>
    <w:rsid w:val="000A2AF5"/>
    <w:rsid w:val="000A33A7"/>
    <w:rsid w:val="000A4409"/>
    <w:rsid w:val="000A53C0"/>
    <w:rsid w:val="000A73AB"/>
    <w:rsid w:val="000A75C5"/>
    <w:rsid w:val="000B0605"/>
    <w:rsid w:val="000B1407"/>
    <w:rsid w:val="000B17A2"/>
    <w:rsid w:val="000B27D7"/>
    <w:rsid w:val="000B2854"/>
    <w:rsid w:val="000B37C3"/>
    <w:rsid w:val="000B39E2"/>
    <w:rsid w:val="000B4C75"/>
    <w:rsid w:val="000B6711"/>
    <w:rsid w:val="000B7CF6"/>
    <w:rsid w:val="000B7E48"/>
    <w:rsid w:val="000B7EFE"/>
    <w:rsid w:val="000C0323"/>
    <w:rsid w:val="000C298C"/>
    <w:rsid w:val="000C3078"/>
    <w:rsid w:val="000C59C2"/>
    <w:rsid w:val="000C7CF4"/>
    <w:rsid w:val="000D0831"/>
    <w:rsid w:val="000D0839"/>
    <w:rsid w:val="000D29E1"/>
    <w:rsid w:val="000D2E25"/>
    <w:rsid w:val="000D3E6F"/>
    <w:rsid w:val="000D5655"/>
    <w:rsid w:val="000D5EA1"/>
    <w:rsid w:val="000D6306"/>
    <w:rsid w:val="000D6B35"/>
    <w:rsid w:val="000E0A53"/>
    <w:rsid w:val="000E215C"/>
    <w:rsid w:val="000E3497"/>
    <w:rsid w:val="000E3E9C"/>
    <w:rsid w:val="000E3FC8"/>
    <w:rsid w:val="000E6F87"/>
    <w:rsid w:val="000E73ED"/>
    <w:rsid w:val="000F0C8F"/>
    <w:rsid w:val="000F1612"/>
    <w:rsid w:val="000F188E"/>
    <w:rsid w:val="000F28F3"/>
    <w:rsid w:val="000F3378"/>
    <w:rsid w:val="000F38D2"/>
    <w:rsid w:val="000F4C62"/>
    <w:rsid w:val="000F4F49"/>
    <w:rsid w:val="000F6294"/>
    <w:rsid w:val="000F752B"/>
    <w:rsid w:val="00100BB4"/>
    <w:rsid w:val="00103D61"/>
    <w:rsid w:val="001051F2"/>
    <w:rsid w:val="0010585C"/>
    <w:rsid w:val="001058F7"/>
    <w:rsid w:val="00105C50"/>
    <w:rsid w:val="00110243"/>
    <w:rsid w:val="00111442"/>
    <w:rsid w:val="0011183D"/>
    <w:rsid w:val="001121B6"/>
    <w:rsid w:val="00112505"/>
    <w:rsid w:val="00113737"/>
    <w:rsid w:val="001144CD"/>
    <w:rsid w:val="00115F66"/>
    <w:rsid w:val="00120261"/>
    <w:rsid w:val="0012089E"/>
    <w:rsid w:val="00124509"/>
    <w:rsid w:val="00125A96"/>
    <w:rsid w:val="00125D1B"/>
    <w:rsid w:val="00125FE3"/>
    <w:rsid w:val="00130D77"/>
    <w:rsid w:val="00132915"/>
    <w:rsid w:val="00133F36"/>
    <w:rsid w:val="00136248"/>
    <w:rsid w:val="00136A2A"/>
    <w:rsid w:val="00140937"/>
    <w:rsid w:val="00140CFA"/>
    <w:rsid w:val="00142960"/>
    <w:rsid w:val="00147C8C"/>
    <w:rsid w:val="001520B6"/>
    <w:rsid w:val="001521E9"/>
    <w:rsid w:val="0015230C"/>
    <w:rsid w:val="001525AE"/>
    <w:rsid w:val="00153D82"/>
    <w:rsid w:val="001553B7"/>
    <w:rsid w:val="00156163"/>
    <w:rsid w:val="001562D7"/>
    <w:rsid w:val="00157160"/>
    <w:rsid w:val="00160EBC"/>
    <w:rsid w:val="001624AD"/>
    <w:rsid w:val="00166213"/>
    <w:rsid w:val="00170755"/>
    <w:rsid w:val="001726ED"/>
    <w:rsid w:val="00172A4E"/>
    <w:rsid w:val="00172D34"/>
    <w:rsid w:val="00174469"/>
    <w:rsid w:val="00174923"/>
    <w:rsid w:val="00175166"/>
    <w:rsid w:val="00175423"/>
    <w:rsid w:val="00175652"/>
    <w:rsid w:val="00175CCD"/>
    <w:rsid w:val="00176295"/>
    <w:rsid w:val="00176CB7"/>
    <w:rsid w:val="00176EE0"/>
    <w:rsid w:val="00177297"/>
    <w:rsid w:val="00177755"/>
    <w:rsid w:val="0018299E"/>
    <w:rsid w:val="00183FF6"/>
    <w:rsid w:val="001863C5"/>
    <w:rsid w:val="00187002"/>
    <w:rsid w:val="001875B3"/>
    <w:rsid w:val="0019313D"/>
    <w:rsid w:val="001939C8"/>
    <w:rsid w:val="00193AC9"/>
    <w:rsid w:val="00193B28"/>
    <w:rsid w:val="00193F92"/>
    <w:rsid w:val="00195946"/>
    <w:rsid w:val="00195E50"/>
    <w:rsid w:val="00196892"/>
    <w:rsid w:val="001968AD"/>
    <w:rsid w:val="001977C1"/>
    <w:rsid w:val="00197A33"/>
    <w:rsid w:val="001A0EA0"/>
    <w:rsid w:val="001A12A1"/>
    <w:rsid w:val="001A158A"/>
    <w:rsid w:val="001A16C8"/>
    <w:rsid w:val="001A198F"/>
    <w:rsid w:val="001A1D4E"/>
    <w:rsid w:val="001A31DD"/>
    <w:rsid w:val="001A455F"/>
    <w:rsid w:val="001A482F"/>
    <w:rsid w:val="001A4D41"/>
    <w:rsid w:val="001A5C8A"/>
    <w:rsid w:val="001A5D2D"/>
    <w:rsid w:val="001A662D"/>
    <w:rsid w:val="001A713B"/>
    <w:rsid w:val="001B160B"/>
    <w:rsid w:val="001B53A3"/>
    <w:rsid w:val="001B699F"/>
    <w:rsid w:val="001C051E"/>
    <w:rsid w:val="001C0B86"/>
    <w:rsid w:val="001C412F"/>
    <w:rsid w:val="001C482D"/>
    <w:rsid w:val="001C6FBC"/>
    <w:rsid w:val="001D030A"/>
    <w:rsid w:val="001D1840"/>
    <w:rsid w:val="001D2CFD"/>
    <w:rsid w:val="001D3374"/>
    <w:rsid w:val="001D5085"/>
    <w:rsid w:val="001D5AAB"/>
    <w:rsid w:val="001D7CAF"/>
    <w:rsid w:val="001E04E3"/>
    <w:rsid w:val="001E1FAB"/>
    <w:rsid w:val="001E3A4C"/>
    <w:rsid w:val="001E40E5"/>
    <w:rsid w:val="001E507C"/>
    <w:rsid w:val="001E58CB"/>
    <w:rsid w:val="001F0167"/>
    <w:rsid w:val="001F0393"/>
    <w:rsid w:val="001F041C"/>
    <w:rsid w:val="001F0939"/>
    <w:rsid w:val="001F205E"/>
    <w:rsid w:val="001F2874"/>
    <w:rsid w:val="001F3F5B"/>
    <w:rsid w:val="001F4EDD"/>
    <w:rsid w:val="001F606E"/>
    <w:rsid w:val="002001BB"/>
    <w:rsid w:val="00201759"/>
    <w:rsid w:val="00201CF2"/>
    <w:rsid w:val="00203164"/>
    <w:rsid w:val="00203AAF"/>
    <w:rsid w:val="00206A79"/>
    <w:rsid w:val="00207740"/>
    <w:rsid w:val="002123F4"/>
    <w:rsid w:val="002172BB"/>
    <w:rsid w:val="0022574F"/>
    <w:rsid w:val="002272FB"/>
    <w:rsid w:val="00230D9F"/>
    <w:rsid w:val="00231141"/>
    <w:rsid w:val="0023164B"/>
    <w:rsid w:val="00231A69"/>
    <w:rsid w:val="0023239B"/>
    <w:rsid w:val="00232C89"/>
    <w:rsid w:val="00232EE7"/>
    <w:rsid w:val="00233C88"/>
    <w:rsid w:val="002343C1"/>
    <w:rsid w:val="002353B1"/>
    <w:rsid w:val="002353CF"/>
    <w:rsid w:val="00236A64"/>
    <w:rsid w:val="00237D88"/>
    <w:rsid w:val="002405DB"/>
    <w:rsid w:val="00242113"/>
    <w:rsid w:val="002425E0"/>
    <w:rsid w:val="00243F86"/>
    <w:rsid w:val="00244427"/>
    <w:rsid w:val="00245484"/>
    <w:rsid w:val="002457AD"/>
    <w:rsid w:val="002461FF"/>
    <w:rsid w:val="0024657C"/>
    <w:rsid w:val="00247182"/>
    <w:rsid w:val="00247C14"/>
    <w:rsid w:val="002501BC"/>
    <w:rsid w:val="00251CC4"/>
    <w:rsid w:val="00253E60"/>
    <w:rsid w:val="002557A2"/>
    <w:rsid w:val="0025645B"/>
    <w:rsid w:val="00256F9C"/>
    <w:rsid w:val="002578A7"/>
    <w:rsid w:val="00257D7D"/>
    <w:rsid w:val="00260105"/>
    <w:rsid w:val="002608E6"/>
    <w:rsid w:val="00260D1F"/>
    <w:rsid w:val="00260E20"/>
    <w:rsid w:val="002615BC"/>
    <w:rsid w:val="00262AB0"/>
    <w:rsid w:val="002630DC"/>
    <w:rsid w:val="00264077"/>
    <w:rsid w:val="0026577C"/>
    <w:rsid w:val="00266472"/>
    <w:rsid w:val="0026687A"/>
    <w:rsid w:val="00266B55"/>
    <w:rsid w:val="002708CF"/>
    <w:rsid w:val="0027143C"/>
    <w:rsid w:val="002717C6"/>
    <w:rsid w:val="002722EB"/>
    <w:rsid w:val="00272CC4"/>
    <w:rsid w:val="00272EB2"/>
    <w:rsid w:val="0027417A"/>
    <w:rsid w:val="002744AF"/>
    <w:rsid w:val="0027506E"/>
    <w:rsid w:val="0027516D"/>
    <w:rsid w:val="0027519C"/>
    <w:rsid w:val="00275748"/>
    <w:rsid w:val="002826F6"/>
    <w:rsid w:val="00283049"/>
    <w:rsid w:val="002834FE"/>
    <w:rsid w:val="00284FD8"/>
    <w:rsid w:val="00286CC5"/>
    <w:rsid w:val="002872BF"/>
    <w:rsid w:val="00290276"/>
    <w:rsid w:val="00290FAA"/>
    <w:rsid w:val="00291767"/>
    <w:rsid w:val="0029215A"/>
    <w:rsid w:val="002922A1"/>
    <w:rsid w:val="002927AE"/>
    <w:rsid w:val="00292D24"/>
    <w:rsid w:val="00294CBA"/>
    <w:rsid w:val="00295328"/>
    <w:rsid w:val="0029698A"/>
    <w:rsid w:val="00296B62"/>
    <w:rsid w:val="00297A30"/>
    <w:rsid w:val="002A07B7"/>
    <w:rsid w:val="002A0C34"/>
    <w:rsid w:val="002A1B32"/>
    <w:rsid w:val="002A204A"/>
    <w:rsid w:val="002A3848"/>
    <w:rsid w:val="002B093C"/>
    <w:rsid w:val="002B1199"/>
    <w:rsid w:val="002B1229"/>
    <w:rsid w:val="002B2EFD"/>
    <w:rsid w:val="002B3454"/>
    <w:rsid w:val="002B4D7A"/>
    <w:rsid w:val="002B4D86"/>
    <w:rsid w:val="002C08B2"/>
    <w:rsid w:val="002C1CC8"/>
    <w:rsid w:val="002C2533"/>
    <w:rsid w:val="002C295A"/>
    <w:rsid w:val="002C30BD"/>
    <w:rsid w:val="002C379C"/>
    <w:rsid w:val="002C47D7"/>
    <w:rsid w:val="002D009D"/>
    <w:rsid w:val="002D0F50"/>
    <w:rsid w:val="002D2F31"/>
    <w:rsid w:val="002D30F1"/>
    <w:rsid w:val="002D3323"/>
    <w:rsid w:val="002D3769"/>
    <w:rsid w:val="002D442A"/>
    <w:rsid w:val="002D5727"/>
    <w:rsid w:val="002D6B92"/>
    <w:rsid w:val="002D7519"/>
    <w:rsid w:val="002D76FB"/>
    <w:rsid w:val="002E1620"/>
    <w:rsid w:val="002E2451"/>
    <w:rsid w:val="002E4423"/>
    <w:rsid w:val="002E4562"/>
    <w:rsid w:val="002E495D"/>
    <w:rsid w:val="002E6821"/>
    <w:rsid w:val="002F0A7D"/>
    <w:rsid w:val="002F0E26"/>
    <w:rsid w:val="002F1CD6"/>
    <w:rsid w:val="002F2FF1"/>
    <w:rsid w:val="002F458E"/>
    <w:rsid w:val="002F66EB"/>
    <w:rsid w:val="002F6ABA"/>
    <w:rsid w:val="0030007C"/>
    <w:rsid w:val="0030072C"/>
    <w:rsid w:val="00300E83"/>
    <w:rsid w:val="00301256"/>
    <w:rsid w:val="003033AA"/>
    <w:rsid w:val="0030593C"/>
    <w:rsid w:val="00306473"/>
    <w:rsid w:val="00306629"/>
    <w:rsid w:val="00307A7A"/>
    <w:rsid w:val="00310CCE"/>
    <w:rsid w:val="00311E42"/>
    <w:rsid w:val="00312CB3"/>
    <w:rsid w:val="00313232"/>
    <w:rsid w:val="003135AC"/>
    <w:rsid w:val="00313D64"/>
    <w:rsid w:val="00313E77"/>
    <w:rsid w:val="00315627"/>
    <w:rsid w:val="00315FA3"/>
    <w:rsid w:val="00316115"/>
    <w:rsid w:val="00316E41"/>
    <w:rsid w:val="003178C6"/>
    <w:rsid w:val="00320AE7"/>
    <w:rsid w:val="00322475"/>
    <w:rsid w:val="003226CA"/>
    <w:rsid w:val="00322A2C"/>
    <w:rsid w:val="00323116"/>
    <w:rsid w:val="00323755"/>
    <w:rsid w:val="00323BFD"/>
    <w:rsid w:val="00324944"/>
    <w:rsid w:val="00325AAD"/>
    <w:rsid w:val="0032710B"/>
    <w:rsid w:val="00331043"/>
    <w:rsid w:val="00331BE9"/>
    <w:rsid w:val="0033247A"/>
    <w:rsid w:val="0033367E"/>
    <w:rsid w:val="0033429A"/>
    <w:rsid w:val="00334E08"/>
    <w:rsid w:val="003366C1"/>
    <w:rsid w:val="00336BAB"/>
    <w:rsid w:val="00336BFA"/>
    <w:rsid w:val="00336C2C"/>
    <w:rsid w:val="00342398"/>
    <w:rsid w:val="00344085"/>
    <w:rsid w:val="00345A82"/>
    <w:rsid w:val="00347689"/>
    <w:rsid w:val="00347874"/>
    <w:rsid w:val="00347C2E"/>
    <w:rsid w:val="00351B2C"/>
    <w:rsid w:val="003553D1"/>
    <w:rsid w:val="00355DE7"/>
    <w:rsid w:val="00357180"/>
    <w:rsid w:val="00360F9D"/>
    <w:rsid w:val="0036488C"/>
    <w:rsid w:val="00364DF6"/>
    <w:rsid w:val="00365F3A"/>
    <w:rsid w:val="00366464"/>
    <w:rsid w:val="003707A0"/>
    <w:rsid w:val="003709FC"/>
    <w:rsid w:val="00370CE5"/>
    <w:rsid w:val="003714D1"/>
    <w:rsid w:val="003735E6"/>
    <w:rsid w:val="0037372E"/>
    <w:rsid w:val="00373733"/>
    <w:rsid w:val="00377B79"/>
    <w:rsid w:val="00377DB5"/>
    <w:rsid w:val="0038078B"/>
    <w:rsid w:val="003821FF"/>
    <w:rsid w:val="00382AFB"/>
    <w:rsid w:val="00383C05"/>
    <w:rsid w:val="00384A93"/>
    <w:rsid w:val="00386074"/>
    <w:rsid w:val="003862B6"/>
    <w:rsid w:val="0038658A"/>
    <w:rsid w:val="00387BE7"/>
    <w:rsid w:val="00387D2E"/>
    <w:rsid w:val="0039143E"/>
    <w:rsid w:val="00392609"/>
    <w:rsid w:val="003941FE"/>
    <w:rsid w:val="003950B0"/>
    <w:rsid w:val="003962C9"/>
    <w:rsid w:val="00396365"/>
    <w:rsid w:val="00397004"/>
    <w:rsid w:val="003A0D8B"/>
    <w:rsid w:val="003A0FEB"/>
    <w:rsid w:val="003A15E8"/>
    <w:rsid w:val="003A25F3"/>
    <w:rsid w:val="003A2A9A"/>
    <w:rsid w:val="003A4681"/>
    <w:rsid w:val="003A4823"/>
    <w:rsid w:val="003A4CA0"/>
    <w:rsid w:val="003A75E8"/>
    <w:rsid w:val="003B010A"/>
    <w:rsid w:val="003B0D42"/>
    <w:rsid w:val="003B14F6"/>
    <w:rsid w:val="003B672C"/>
    <w:rsid w:val="003B6D02"/>
    <w:rsid w:val="003B6E99"/>
    <w:rsid w:val="003B6F01"/>
    <w:rsid w:val="003C1749"/>
    <w:rsid w:val="003C234C"/>
    <w:rsid w:val="003C3136"/>
    <w:rsid w:val="003C37E5"/>
    <w:rsid w:val="003C3F6F"/>
    <w:rsid w:val="003C4459"/>
    <w:rsid w:val="003D1A23"/>
    <w:rsid w:val="003D207E"/>
    <w:rsid w:val="003D4C36"/>
    <w:rsid w:val="003D4D71"/>
    <w:rsid w:val="003D5EE5"/>
    <w:rsid w:val="003D7217"/>
    <w:rsid w:val="003E006A"/>
    <w:rsid w:val="003E1227"/>
    <w:rsid w:val="003E17CB"/>
    <w:rsid w:val="003E192B"/>
    <w:rsid w:val="003E1BFA"/>
    <w:rsid w:val="003E1CA3"/>
    <w:rsid w:val="003E2B03"/>
    <w:rsid w:val="003E3B15"/>
    <w:rsid w:val="003E3DB6"/>
    <w:rsid w:val="003E6429"/>
    <w:rsid w:val="003E6AF5"/>
    <w:rsid w:val="003E7D1F"/>
    <w:rsid w:val="003E7EE8"/>
    <w:rsid w:val="003F1036"/>
    <w:rsid w:val="003F11C7"/>
    <w:rsid w:val="003F12BE"/>
    <w:rsid w:val="003F2544"/>
    <w:rsid w:val="003F3680"/>
    <w:rsid w:val="003F412C"/>
    <w:rsid w:val="003F5D97"/>
    <w:rsid w:val="003F5F6D"/>
    <w:rsid w:val="003F5FB3"/>
    <w:rsid w:val="003F6B98"/>
    <w:rsid w:val="003F73AA"/>
    <w:rsid w:val="00400F57"/>
    <w:rsid w:val="00402087"/>
    <w:rsid w:val="00403C61"/>
    <w:rsid w:val="00404688"/>
    <w:rsid w:val="004047E5"/>
    <w:rsid w:val="0040543C"/>
    <w:rsid w:val="004060CA"/>
    <w:rsid w:val="00406364"/>
    <w:rsid w:val="00406F98"/>
    <w:rsid w:val="004070F3"/>
    <w:rsid w:val="00410668"/>
    <w:rsid w:val="00410754"/>
    <w:rsid w:val="00410CB4"/>
    <w:rsid w:val="0041135E"/>
    <w:rsid w:val="00411483"/>
    <w:rsid w:val="00411F87"/>
    <w:rsid w:val="00413F85"/>
    <w:rsid w:val="00413FF6"/>
    <w:rsid w:val="00414517"/>
    <w:rsid w:val="00414889"/>
    <w:rsid w:val="00415F67"/>
    <w:rsid w:val="00416B11"/>
    <w:rsid w:val="00420D2C"/>
    <w:rsid w:val="004210D2"/>
    <w:rsid w:val="0042153E"/>
    <w:rsid w:val="00422337"/>
    <w:rsid w:val="004236D2"/>
    <w:rsid w:val="00425E98"/>
    <w:rsid w:val="004261F6"/>
    <w:rsid w:val="004309AB"/>
    <w:rsid w:val="004314D5"/>
    <w:rsid w:val="00431A56"/>
    <w:rsid w:val="00435470"/>
    <w:rsid w:val="004361A2"/>
    <w:rsid w:val="00436851"/>
    <w:rsid w:val="00436FE1"/>
    <w:rsid w:val="00437F9A"/>
    <w:rsid w:val="0044087E"/>
    <w:rsid w:val="00440938"/>
    <w:rsid w:val="004416AA"/>
    <w:rsid w:val="00442681"/>
    <w:rsid w:val="00443102"/>
    <w:rsid w:val="00443325"/>
    <w:rsid w:val="004440B7"/>
    <w:rsid w:val="0044463F"/>
    <w:rsid w:val="00444946"/>
    <w:rsid w:val="00445EC4"/>
    <w:rsid w:val="00446729"/>
    <w:rsid w:val="00447BAC"/>
    <w:rsid w:val="004509F2"/>
    <w:rsid w:val="00452D8C"/>
    <w:rsid w:val="00454922"/>
    <w:rsid w:val="00455033"/>
    <w:rsid w:val="004550B5"/>
    <w:rsid w:val="004550EF"/>
    <w:rsid w:val="00456988"/>
    <w:rsid w:val="00457C2B"/>
    <w:rsid w:val="00460AFC"/>
    <w:rsid w:val="00460EA5"/>
    <w:rsid w:val="0046189B"/>
    <w:rsid w:val="00462591"/>
    <w:rsid w:val="00462B00"/>
    <w:rsid w:val="00462DD2"/>
    <w:rsid w:val="00462EEA"/>
    <w:rsid w:val="004653E2"/>
    <w:rsid w:val="00465DC6"/>
    <w:rsid w:val="00470B19"/>
    <w:rsid w:val="00472E4D"/>
    <w:rsid w:val="004733CA"/>
    <w:rsid w:val="004733E8"/>
    <w:rsid w:val="00473F5D"/>
    <w:rsid w:val="00474940"/>
    <w:rsid w:val="0047552C"/>
    <w:rsid w:val="00475CC8"/>
    <w:rsid w:val="00476CAC"/>
    <w:rsid w:val="00480213"/>
    <w:rsid w:val="004806F5"/>
    <w:rsid w:val="00480C43"/>
    <w:rsid w:val="00482C50"/>
    <w:rsid w:val="004832A6"/>
    <w:rsid w:val="004832E5"/>
    <w:rsid w:val="00483493"/>
    <w:rsid w:val="00485D73"/>
    <w:rsid w:val="00485F95"/>
    <w:rsid w:val="00486955"/>
    <w:rsid w:val="0048755C"/>
    <w:rsid w:val="00487C3D"/>
    <w:rsid w:val="00487FC8"/>
    <w:rsid w:val="00491D65"/>
    <w:rsid w:val="00494735"/>
    <w:rsid w:val="0049710A"/>
    <w:rsid w:val="00497301"/>
    <w:rsid w:val="00497A13"/>
    <w:rsid w:val="004A0A58"/>
    <w:rsid w:val="004A3FED"/>
    <w:rsid w:val="004A64BA"/>
    <w:rsid w:val="004A6625"/>
    <w:rsid w:val="004A74A9"/>
    <w:rsid w:val="004B3FF2"/>
    <w:rsid w:val="004B47CB"/>
    <w:rsid w:val="004B4D8A"/>
    <w:rsid w:val="004B6434"/>
    <w:rsid w:val="004B64B3"/>
    <w:rsid w:val="004B67C4"/>
    <w:rsid w:val="004B69E3"/>
    <w:rsid w:val="004B6A79"/>
    <w:rsid w:val="004C1957"/>
    <w:rsid w:val="004C4ED4"/>
    <w:rsid w:val="004C5752"/>
    <w:rsid w:val="004C6D2B"/>
    <w:rsid w:val="004C6DE3"/>
    <w:rsid w:val="004D09C6"/>
    <w:rsid w:val="004D09FA"/>
    <w:rsid w:val="004D1F80"/>
    <w:rsid w:val="004D26B1"/>
    <w:rsid w:val="004D2724"/>
    <w:rsid w:val="004D2D7B"/>
    <w:rsid w:val="004D437B"/>
    <w:rsid w:val="004D4634"/>
    <w:rsid w:val="004D61E4"/>
    <w:rsid w:val="004E15BF"/>
    <w:rsid w:val="004E2B8E"/>
    <w:rsid w:val="004E413E"/>
    <w:rsid w:val="004E4188"/>
    <w:rsid w:val="004E56B2"/>
    <w:rsid w:val="004E5742"/>
    <w:rsid w:val="004E5C80"/>
    <w:rsid w:val="004E62F8"/>
    <w:rsid w:val="004F0E1C"/>
    <w:rsid w:val="004F15B8"/>
    <w:rsid w:val="004F1D04"/>
    <w:rsid w:val="004F346B"/>
    <w:rsid w:val="004F4050"/>
    <w:rsid w:val="004F4823"/>
    <w:rsid w:val="004F6513"/>
    <w:rsid w:val="004F681C"/>
    <w:rsid w:val="004F70D7"/>
    <w:rsid w:val="004F76EF"/>
    <w:rsid w:val="004F78DA"/>
    <w:rsid w:val="00500605"/>
    <w:rsid w:val="00501E33"/>
    <w:rsid w:val="00502F36"/>
    <w:rsid w:val="0050524A"/>
    <w:rsid w:val="005054D7"/>
    <w:rsid w:val="00506C67"/>
    <w:rsid w:val="0051002A"/>
    <w:rsid w:val="0051148F"/>
    <w:rsid w:val="00513329"/>
    <w:rsid w:val="005133B8"/>
    <w:rsid w:val="00513752"/>
    <w:rsid w:val="00514B40"/>
    <w:rsid w:val="00515FD5"/>
    <w:rsid w:val="00520077"/>
    <w:rsid w:val="00521EC9"/>
    <w:rsid w:val="0052234A"/>
    <w:rsid w:val="005223EE"/>
    <w:rsid w:val="00524B65"/>
    <w:rsid w:val="00525BB7"/>
    <w:rsid w:val="00527F61"/>
    <w:rsid w:val="00531797"/>
    <w:rsid w:val="00536E08"/>
    <w:rsid w:val="0054191A"/>
    <w:rsid w:val="00541F7A"/>
    <w:rsid w:val="00542738"/>
    <w:rsid w:val="0054357C"/>
    <w:rsid w:val="00545230"/>
    <w:rsid w:val="005458B5"/>
    <w:rsid w:val="00546468"/>
    <w:rsid w:val="005474D2"/>
    <w:rsid w:val="005510C4"/>
    <w:rsid w:val="00554713"/>
    <w:rsid w:val="0055678A"/>
    <w:rsid w:val="00557624"/>
    <w:rsid w:val="0056131F"/>
    <w:rsid w:val="00561FE6"/>
    <w:rsid w:val="005628AE"/>
    <w:rsid w:val="00563359"/>
    <w:rsid w:val="00563442"/>
    <w:rsid w:val="0056371C"/>
    <w:rsid w:val="00563D3A"/>
    <w:rsid w:val="00564107"/>
    <w:rsid w:val="005645A4"/>
    <w:rsid w:val="005657CA"/>
    <w:rsid w:val="005664C4"/>
    <w:rsid w:val="005678D5"/>
    <w:rsid w:val="005704FA"/>
    <w:rsid w:val="00571682"/>
    <w:rsid w:val="0057207B"/>
    <w:rsid w:val="00573FDA"/>
    <w:rsid w:val="005740DF"/>
    <w:rsid w:val="005748D0"/>
    <w:rsid w:val="00575BFF"/>
    <w:rsid w:val="00576188"/>
    <w:rsid w:val="0058017F"/>
    <w:rsid w:val="005806C9"/>
    <w:rsid w:val="00580AEF"/>
    <w:rsid w:val="00580BD6"/>
    <w:rsid w:val="00580F68"/>
    <w:rsid w:val="005812AF"/>
    <w:rsid w:val="00582627"/>
    <w:rsid w:val="005830CC"/>
    <w:rsid w:val="005854DD"/>
    <w:rsid w:val="00586AC2"/>
    <w:rsid w:val="00587390"/>
    <w:rsid w:val="005908E7"/>
    <w:rsid w:val="00592FFF"/>
    <w:rsid w:val="00593E6E"/>
    <w:rsid w:val="0059476D"/>
    <w:rsid w:val="00595126"/>
    <w:rsid w:val="00596910"/>
    <w:rsid w:val="00596E0E"/>
    <w:rsid w:val="0059770A"/>
    <w:rsid w:val="00597CDF"/>
    <w:rsid w:val="005A046B"/>
    <w:rsid w:val="005A368D"/>
    <w:rsid w:val="005A372E"/>
    <w:rsid w:val="005A3895"/>
    <w:rsid w:val="005A390C"/>
    <w:rsid w:val="005A3A2E"/>
    <w:rsid w:val="005A3B72"/>
    <w:rsid w:val="005A5EC6"/>
    <w:rsid w:val="005A612C"/>
    <w:rsid w:val="005A69E8"/>
    <w:rsid w:val="005A7377"/>
    <w:rsid w:val="005A7FA5"/>
    <w:rsid w:val="005B10F4"/>
    <w:rsid w:val="005B2050"/>
    <w:rsid w:val="005B2DE3"/>
    <w:rsid w:val="005B30CD"/>
    <w:rsid w:val="005B49C7"/>
    <w:rsid w:val="005B5845"/>
    <w:rsid w:val="005B5C94"/>
    <w:rsid w:val="005B63CB"/>
    <w:rsid w:val="005C157F"/>
    <w:rsid w:val="005C1E89"/>
    <w:rsid w:val="005C43B5"/>
    <w:rsid w:val="005C4D62"/>
    <w:rsid w:val="005C5592"/>
    <w:rsid w:val="005C6448"/>
    <w:rsid w:val="005C6BF7"/>
    <w:rsid w:val="005C7889"/>
    <w:rsid w:val="005D0C03"/>
    <w:rsid w:val="005D2CD3"/>
    <w:rsid w:val="005D34A2"/>
    <w:rsid w:val="005D3F7E"/>
    <w:rsid w:val="005D4BE6"/>
    <w:rsid w:val="005D4C8E"/>
    <w:rsid w:val="005D632A"/>
    <w:rsid w:val="005D648E"/>
    <w:rsid w:val="005D70F2"/>
    <w:rsid w:val="005D76E4"/>
    <w:rsid w:val="005E093E"/>
    <w:rsid w:val="005E21FE"/>
    <w:rsid w:val="005E220E"/>
    <w:rsid w:val="005E2636"/>
    <w:rsid w:val="005E2A2B"/>
    <w:rsid w:val="005E2E2B"/>
    <w:rsid w:val="005E3B87"/>
    <w:rsid w:val="005E5B76"/>
    <w:rsid w:val="005E671D"/>
    <w:rsid w:val="005F0508"/>
    <w:rsid w:val="005F1C0B"/>
    <w:rsid w:val="005F47AA"/>
    <w:rsid w:val="005F4D73"/>
    <w:rsid w:val="005F4F42"/>
    <w:rsid w:val="005F53E0"/>
    <w:rsid w:val="005F6767"/>
    <w:rsid w:val="005F6873"/>
    <w:rsid w:val="005F6AA4"/>
    <w:rsid w:val="005F73A4"/>
    <w:rsid w:val="0060041A"/>
    <w:rsid w:val="00600EC5"/>
    <w:rsid w:val="00601739"/>
    <w:rsid w:val="00601778"/>
    <w:rsid w:val="00601944"/>
    <w:rsid w:val="006026B4"/>
    <w:rsid w:val="00602BF5"/>
    <w:rsid w:val="006046D8"/>
    <w:rsid w:val="0060713A"/>
    <w:rsid w:val="00607636"/>
    <w:rsid w:val="00607FA0"/>
    <w:rsid w:val="006103E1"/>
    <w:rsid w:val="00611AC0"/>
    <w:rsid w:val="0061263C"/>
    <w:rsid w:val="00616049"/>
    <w:rsid w:val="0061721B"/>
    <w:rsid w:val="00617ADC"/>
    <w:rsid w:val="0062215E"/>
    <w:rsid w:val="00622FD5"/>
    <w:rsid w:val="0062302D"/>
    <w:rsid w:val="00623189"/>
    <w:rsid w:val="0062384B"/>
    <w:rsid w:val="00623953"/>
    <w:rsid w:val="00623CDD"/>
    <w:rsid w:val="00624A33"/>
    <w:rsid w:val="00624DC9"/>
    <w:rsid w:val="00625968"/>
    <w:rsid w:val="00633155"/>
    <w:rsid w:val="006334BE"/>
    <w:rsid w:val="006341BD"/>
    <w:rsid w:val="006343B1"/>
    <w:rsid w:val="00635E49"/>
    <w:rsid w:val="00636E6E"/>
    <w:rsid w:val="00641245"/>
    <w:rsid w:val="00641C10"/>
    <w:rsid w:val="00641D60"/>
    <w:rsid w:val="006423CB"/>
    <w:rsid w:val="00642FE9"/>
    <w:rsid w:val="00646118"/>
    <w:rsid w:val="00646470"/>
    <w:rsid w:val="006467F2"/>
    <w:rsid w:val="00646E1E"/>
    <w:rsid w:val="00653180"/>
    <w:rsid w:val="00654057"/>
    <w:rsid w:val="006558AA"/>
    <w:rsid w:val="0065668F"/>
    <w:rsid w:val="006566EA"/>
    <w:rsid w:val="00656E29"/>
    <w:rsid w:val="00656F15"/>
    <w:rsid w:val="0066289D"/>
    <w:rsid w:val="00664EED"/>
    <w:rsid w:val="00665D17"/>
    <w:rsid w:val="0066663D"/>
    <w:rsid w:val="00666A9F"/>
    <w:rsid w:val="006672B3"/>
    <w:rsid w:val="00670D11"/>
    <w:rsid w:val="00671B49"/>
    <w:rsid w:val="00672BA6"/>
    <w:rsid w:val="00674358"/>
    <w:rsid w:val="0067435C"/>
    <w:rsid w:val="00675F2B"/>
    <w:rsid w:val="00675F4F"/>
    <w:rsid w:val="00676421"/>
    <w:rsid w:val="00676FBA"/>
    <w:rsid w:val="0067762F"/>
    <w:rsid w:val="00683196"/>
    <w:rsid w:val="006857FA"/>
    <w:rsid w:val="0068620F"/>
    <w:rsid w:val="00691B2C"/>
    <w:rsid w:val="00693536"/>
    <w:rsid w:val="006937A8"/>
    <w:rsid w:val="00693978"/>
    <w:rsid w:val="006939D2"/>
    <w:rsid w:val="00693FAA"/>
    <w:rsid w:val="00694711"/>
    <w:rsid w:val="00697669"/>
    <w:rsid w:val="006A066F"/>
    <w:rsid w:val="006A0D3F"/>
    <w:rsid w:val="006A135B"/>
    <w:rsid w:val="006A530D"/>
    <w:rsid w:val="006A543B"/>
    <w:rsid w:val="006A6B10"/>
    <w:rsid w:val="006A6BFE"/>
    <w:rsid w:val="006A7729"/>
    <w:rsid w:val="006B0104"/>
    <w:rsid w:val="006B32D7"/>
    <w:rsid w:val="006B3E30"/>
    <w:rsid w:val="006B4BEA"/>
    <w:rsid w:val="006C255E"/>
    <w:rsid w:val="006C3347"/>
    <w:rsid w:val="006C3565"/>
    <w:rsid w:val="006C3887"/>
    <w:rsid w:val="006C58E9"/>
    <w:rsid w:val="006C5BEA"/>
    <w:rsid w:val="006C5C4A"/>
    <w:rsid w:val="006D0319"/>
    <w:rsid w:val="006D0576"/>
    <w:rsid w:val="006D14E9"/>
    <w:rsid w:val="006D2354"/>
    <w:rsid w:val="006D2722"/>
    <w:rsid w:val="006D3432"/>
    <w:rsid w:val="006D4239"/>
    <w:rsid w:val="006D4E69"/>
    <w:rsid w:val="006D517D"/>
    <w:rsid w:val="006D5507"/>
    <w:rsid w:val="006D64B1"/>
    <w:rsid w:val="006D69B0"/>
    <w:rsid w:val="006D76B7"/>
    <w:rsid w:val="006E2FC3"/>
    <w:rsid w:val="006E3794"/>
    <w:rsid w:val="006E5D2E"/>
    <w:rsid w:val="006E6AAE"/>
    <w:rsid w:val="006E7C46"/>
    <w:rsid w:val="006F4199"/>
    <w:rsid w:val="006F5F79"/>
    <w:rsid w:val="006F66FC"/>
    <w:rsid w:val="006F7761"/>
    <w:rsid w:val="006F7AD6"/>
    <w:rsid w:val="00700028"/>
    <w:rsid w:val="00702F18"/>
    <w:rsid w:val="00703415"/>
    <w:rsid w:val="00703506"/>
    <w:rsid w:val="0070418D"/>
    <w:rsid w:val="0070464B"/>
    <w:rsid w:val="00705598"/>
    <w:rsid w:val="00706B4F"/>
    <w:rsid w:val="00707482"/>
    <w:rsid w:val="00707A9A"/>
    <w:rsid w:val="00707D6F"/>
    <w:rsid w:val="007105F6"/>
    <w:rsid w:val="007123CA"/>
    <w:rsid w:val="00713A90"/>
    <w:rsid w:val="00713E11"/>
    <w:rsid w:val="00715CE3"/>
    <w:rsid w:val="00717DF3"/>
    <w:rsid w:val="00720995"/>
    <w:rsid w:val="007214B4"/>
    <w:rsid w:val="007215CB"/>
    <w:rsid w:val="00721A4C"/>
    <w:rsid w:val="007233A1"/>
    <w:rsid w:val="00723994"/>
    <w:rsid w:val="00723AD8"/>
    <w:rsid w:val="00724977"/>
    <w:rsid w:val="007265EF"/>
    <w:rsid w:val="00726916"/>
    <w:rsid w:val="00726B7E"/>
    <w:rsid w:val="007305A7"/>
    <w:rsid w:val="007329CE"/>
    <w:rsid w:val="0073349B"/>
    <w:rsid w:val="007358EF"/>
    <w:rsid w:val="00736659"/>
    <w:rsid w:val="007369B1"/>
    <w:rsid w:val="00737287"/>
    <w:rsid w:val="007412DE"/>
    <w:rsid w:val="007418FA"/>
    <w:rsid w:val="00743921"/>
    <w:rsid w:val="00743A1D"/>
    <w:rsid w:val="007459B9"/>
    <w:rsid w:val="007468FA"/>
    <w:rsid w:val="00751E13"/>
    <w:rsid w:val="00753AA2"/>
    <w:rsid w:val="00753BEA"/>
    <w:rsid w:val="007540F4"/>
    <w:rsid w:val="00754D4B"/>
    <w:rsid w:val="0075570D"/>
    <w:rsid w:val="007559AC"/>
    <w:rsid w:val="00756EA3"/>
    <w:rsid w:val="0076183F"/>
    <w:rsid w:val="00761BD2"/>
    <w:rsid w:val="00762144"/>
    <w:rsid w:val="007627C2"/>
    <w:rsid w:val="00762C11"/>
    <w:rsid w:val="007630AA"/>
    <w:rsid w:val="007632D2"/>
    <w:rsid w:val="00764EC0"/>
    <w:rsid w:val="007652B9"/>
    <w:rsid w:val="00765E04"/>
    <w:rsid w:val="00766885"/>
    <w:rsid w:val="00766B63"/>
    <w:rsid w:val="00771A4E"/>
    <w:rsid w:val="007721A9"/>
    <w:rsid w:val="0077231D"/>
    <w:rsid w:val="0077243F"/>
    <w:rsid w:val="007726AB"/>
    <w:rsid w:val="00772B23"/>
    <w:rsid w:val="00773059"/>
    <w:rsid w:val="0077352F"/>
    <w:rsid w:val="00774CDD"/>
    <w:rsid w:val="00775100"/>
    <w:rsid w:val="0077544C"/>
    <w:rsid w:val="007761A5"/>
    <w:rsid w:val="007800DF"/>
    <w:rsid w:val="007805BA"/>
    <w:rsid w:val="00781885"/>
    <w:rsid w:val="00782035"/>
    <w:rsid w:val="0078254D"/>
    <w:rsid w:val="0078271E"/>
    <w:rsid w:val="00782A0E"/>
    <w:rsid w:val="0078371A"/>
    <w:rsid w:val="00784706"/>
    <w:rsid w:val="00785B0E"/>
    <w:rsid w:val="007867A1"/>
    <w:rsid w:val="00787966"/>
    <w:rsid w:val="00787BD8"/>
    <w:rsid w:val="00791451"/>
    <w:rsid w:val="00791DAF"/>
    <w:rsid w:val="00792F1C"/>
    <w:rsid w:val="00793363"/>
    <w:rsid w:val="0079341D"/>
    <w:rsid w:val="00795FA3"/>
    <w:rsid w:val="00796E49"/>
    <w:rsid w:val="007970F0"/>
    <w:rsid w:val="00797E67"/>
    <w:rsid w:val="007A3D7E"/>
    <w:rsid w:val="007A4BAA"/>
    <w:rsid w:val="007A5A20"/>
    <w:rsid w:val="007A6878"/>
    <w:rsid w:val="007A6A0A"/>
    <w:rsid w:val="007A7AB4"/>
    <w:rsid w:val="007A7E39"/>
    <w:rsid w:val="007B13EC"/>
    <w:rsid w:val="007B18E5"/>
    <w:rsid w:val="007B22D5"/>
    <w:rsid w:val="007B299F"/>
    <w:rsid w:val="007B4C8A"/>
    <w:rsid w:val="007B583F"/>
    <w:rsid w:val="007B601C"/>
    <w:rsid w:val="007B663A"/>
    <w:rsid w:val="007B6CFE"/>
    <w:rsid w:val="007B7099"/>
    <w:rsid w:val="007B7489"/>
    <w:rsid w:val="007B780A"/>
    <w:rsid w:val="007B7F89"/>
    <w:rsid w:val="007C058C"/>
    <w:rsid w:val="007C146C"/>
    <w:rsid w:val="007C22BA"/>
    <w:rsid w:val="007C2909"/>
    <w:rsid w:val="007C3033"/>
    <w:rsid w:val="007C40A8"/>
    <w:rsid w:val="007C4C6D"/>
    <w:rsid w:val="007C5A08"/>
    <w:rsid w:val="007C6B75"/>
    <w:rsid w:val="007D0090"/>
    <w:rsid w:val="007D03D1"/>
    <w:rsid w:val="007D0D09"/>
    <w:rsid w:val="007D1327"/>
    <w:rsid w:val="007D167C"/>
    <w:rsid w:val="007D278F"/>
    <w:rsid w:val="007D314A"/>
    <w:rsid w:val="007D4945"/>
    <w:rsid w:val="007D5886"/>
    <w:rsid w:val="007D5F4D"/>
    <w:rsid w:val="007D6969"/>
    <w:rsid w:val="007E06CB"/>
    <w:rsid w:val="007E0BF6"/>
    <w:rsid w:val="007E2331"/>
    <w:rsid w:val="007E298C"/>
    <w:rsid w:val="007E30CB"/>
    <w:rsid w:val="007E4889"/>
    <w:rsid w:val="007E5114"/>
    <w:rsid w:val="007F0B54"/>
    <w:rsid w:val="007F1B67"/>
    <w:rsid w:val="007F26E7"/>
    <w:rsid w:val="007F5D25"/>
    <w:rsid w:val="007F627C"/>
    <w:rsid w:val="008003AD"/>
    <w:rsid w:val="00800B91"/>
    <w:rsid w:val="0080169E"/>
    <w:rsid w:val="00801B3C"/>
    <w:rsid w:val="00802F32"/>
    <w:rsid w:val="00803DBF"/>
    <w:rsid w:val="0080424B"/>
    <w:rsid w:val="00804507"/>
    <w:rsid w:val="008057CF"/>
    <w:rsid w:val="0080634E"/>
    <w:rsid w:val="0080691E"/>
    <w:rsid w:val="00806B82"/>
    <w:rsid w:val="00806C50"/>
    <w:rsid w:val="00810C4D"/>
    <w:rsid w:val="00810FD0"/>
    <w:rsid w:val="00811029"/>
    <w:rsid w:val="00811862"/>
    <w:rsid w:val="008126A5"/>
    <w:rsid w:val="00812FBE"/>
    <w:rsid w:val="00813BCA"/>
    <w:rsid w:val="00815A71"/>
    <w:rsid w:val="00816B2E"/>
    <w:rsid w:val="008207C6"/>
    <w:rsid w:val="00821021"/>
    <w:rsid w:val="008216CA"/>
    <w:rsid w:val="00822D7E"/>
    <w:rsid w:val="00823123"/>
    <w:rsid w:val="0082327E"/>
    <w:rsid w:val="00823854"/>
    <w:rsid w:val="00824067"/>
    <w:rsid w:val="00825060"/>
    <w:rsid w:val="00825138"/>
    <w:rsid w:val="00825BA9"/>
    <w:rsid w:val="00825DC1"/>
    <w:rsid w:val="00825FF3"/>
    <w:rsid w:val="008300C7"/>
    <w:rsid w:val="0083078F"/>
    <w:rsid w:val="00831D30"/>
    <w:rsid w:val="00833076"/>
    <w:rsid w:val="00834736"/>
    <w:rsid w:val="00834738"/>
    <w:rsid w:val="00835640"/>
    <w:rsid w:val="008358FD"/>
    <w:rsid w:val="00840F0C"/>
    <w:rsid w:val="008421DC"/>
    <w:rsid w:val="00843257"/>
    <w:rsid w:val="00844A88"/>
    <w:rsid w:val="008455A7"/>
    <w:rsid w:val="00845F3F"/>
    <w:rsid w:val="008512C6"/>
    <w:rsid w:val="008524D8"/>
    <w:rsid w:val="00852FBA"/>
    <w:rsid w:val="008539EF"/>
    <w:rsid w:val="00853A4B"/>
    <w:rsid w:val="00853A80"/>
    <w:rsid w:val="00855682"/>
    <w:rsid w:val="00855834"/>
    <w:rsid w:val="0085607C"/>
    <w:rsid w:val="00861FE3"/>
    <w:rsid w:val="0086395B"/>
    <w:rsid w:val="00865D03"/>
    <w:rsid w:val="0086645A"/>
    <w:rsid w:val="00866D15"/>
    <w:rsid w:val="00867FA7"/>
    <w:rsid w:val="0087025D"/>
    <w:rsid w:val="008737B4"/>
    <w:rsid w:val="00873C95"/>
    <w:rsid w:val="00874361"/>
    <w:rsid w:val="00874804"/>
    <w:rsid w:val="0087557D"/>
    <w:rsid w:val="00876BD4"/>
    <w:rsid w:val="00877286"/>
    <w:rsid w:val="00882272"/>
    <w:rsid w:val="00882691"/>
    <w:rsid w:val="008833E4"/>
    <w:rsid w:val="008849D0"/>
    <w:rsid w:val="008873F9"/>
    <w:rsid w:val="0089075E"/>
    <w:rsid w:val="00890DE1"/>
    <w:rsid w:val="00890E97"/>
    <w:rsid w:val="008912AE"/>
    <w:rsid w:val="00891FD4"/>
    <w:rsid w:val="008922C4"/>
    <w:rsid w:val="008926CD"/>
    <w:rsid w:val="00893512"/>
    <w:rsid w:val="00893AB1"/>
    <w:rsid w:val="00893CA4"/>
    <w:rsid w:val="0089525D"/>
    <w:rsid w:val="008964F5"/>
    <w:rsid w:val="00896C22"/>
    <w:rsid w:val="00896FE0"/>
    <w:rsid w:val="008977D4"/>
    <w:rsid w:val="008A318B"/>
    <w:rsid w:val="008A34C7"/>
    <w:rsid w:val="008A3E35"/>
    <w:rsid w:val="008A6E86"/>
    <w:rsid w:val="008B1CCB"/>
    <w:rsid w:val="008B441A"/>
    <w:rsid w:val="008B477A"/>
    <w:rsid w:val="008B48C9"/>
    <w:rsid w:val="008B48F0"/>
    <w:rsid w:val="008B5129"/>
    <w:rsid w:val="008B58CD"/>
    <w:rsid w:val="008C3C3A"/>
    <w:rsid w:val="008C6E18"/>
    <w:rsid w:val="008C7D69"/>
    <w:rsid w:val="008D00A2"/>
    <w:rsid w:val="008D01F4"/>
    <w:rsid w:val="008D0248"/>
    <w:rsid w:val="008D1817"/>
    <w:rsid w:val="008D27FD"/>
    <w:rsid w:val="008D5011"/>
    <w:rsid w:val="008D5486"/>
    <w:rsid w:val="008D593A"/>
    <w:rsid w:val="008D5CBF"/>
    <w:rsid w:val="008E021F"/>
    <w:rsid w:val="008E0C92"/>
    <w:rsid w:val="008E32B3"/>
    <w:rsid w:val="008E32C9"/>
    <w:rsid w:val="008E534B"/>
    <w:rsid w:val="008E53D9"/>
    <w:rsid w:val="008E6228"/>
    <w:rsid w:val="008E6524"/>
    <w:rsid w:val="008E797C"/>
    <w:rsid w:val="008F14EF"/>
    <w:rsid w:val="008F1691"/>
    <w:rsid w:val="008F2AE0"/>
    <w:rsid w:val="008F2CE7"/>
    <w:rsid w:val="008F35CD"/>
    <w:rsid w:val="008F56F2"/>
    <w:rsid w:val="008F67E2"/>
    <w:rsid w:val="008F6C53"/>
    <w:rsid w:val="008F7268"/>
    <w:rsid w:val="008F7494"/>
    <w:rsid w:val="008F74AB"/>
    <w:rsid w:val="008F7A88"/>
    <w:rsid w:val="00900E32"/>
    <w:rsid w:val="0090136E"/>
    <w:rsid w:val="00903350"/>
    <w:rsid w:val="00904879"/>
    <w:rsid w:val="00904F60"/>
    <w:rsid w:val="00906586"/>
    <w:rsid w:val="009070A2"/>
    <w:rsid w:val="00907A73"/>
    <w:rsid w:val="00910997"/>
    <w:rsid w:val="00911125"/>
    <w:rsid w:val="0091229D"/>
    <w:rsid w:val="00912BDC"/>
    <w:rsid w:val="009149A1"/>
    <w:rsid w:val="00914CD1"/>
    <w:rsid w:val="00916C61"/>
    <w:rsid w:val="00916DBC"/>
    <w:rsid w:val="00920020"/>
    <w:rsid w:val="00921F78"/>
    <w:rsid w:val="009234FB"/>
    <w:rsid w:val="00925831"/>
    <w:rsid w:val="0093133E"/>
    <w:rsid w:val="009322FC"/>
    <w:rsid w:val="0093251D"/>
    <w:rsid w:val="00932524"/>
    <w:rsid w:val="009325B3"/>
    <w:rsid w:val="00932B58"/>
    <w:rsid w:val="00933772"/>
    <w:rsid w:val="00933E78"/>
    <w:rsid w:val="009357F0"/>
    <w:rsid w:val="00936558"/>
    <w:rsid w:val="009376DA"/>
    <w:rsid w:val="00940881"/>
    <w:rsid w:val="00941317"/>
    <w:rsid w:val="009413E0"/>
    <w:rsid w:val="00941A3F"/>
    <w:rsid w:val="00941BAE"/>
    <w:rsid w:val="00942008"/>
    <w:rsid w:val="009443ED"/>
    <w:rsid w:val="00945532"/>
    <w:rsid w:val="009465D0"/>
    <w:rsid w:val="00947701"/>
    <w:rsid w:val="00947DB4"/>
    <w:rsid w:val="00950E0D"/>
    <w:rsid w:val="009518AF"/>
    <w:rsid w:val="0095234F"/>
    <w:rsid w:val="0095245A"/>
    <w:rsid w:val="00953625"/>
    <w:rsid w:val="0095444B"/>
    <w:rsid w:val="00954DF7"/>
    <w:rsid w:val="00956692"/>
    <w:rsid w:val="00960300"/>
    <w:rsid w:val="00960800"/>
    <w:rsid w:val="00960D4A"/>
    <w:rsid w:val="00961896"/>
    <w:rsid w:val="009621E4"/>
    <w:rsid w:val="00962696"/>
    <w:rsid w:val="00962907"/>
    <w:rsid w:val="0096316B"/>
    <w:rsid w:val="00963452"/>
    <w:rsid w:val="00963EA8"/>
    <w:rsid w:val="00964E8B"/>
    <w:rsid w:val="009664DB"/>
    <w:rsid w:val="00966523"/>
    <w:rsid w:val="009716D5"/>
    <w:rsid w:val="0097374C"/>
    <w:rsid w:val="00973932"/>
    <w:rsid w:val="009746FE"/>
    <w:rsid w:val="00975FD6"/>
    <w:rsid w:val="009760FE"/>
    <w:rsid w:val="009778A5"/>
    <w:rsid w:val="00981792"/>
    <w:rsid w:val="00981D9B"/>
    <w:rsid w:val="0098321F"/>
    <w:rsid w:val="00984811"/>
    <w:rsid w:val="0098530D"/>
    <w:rsid w:val="00985C3B"/>
    <w:rsid w:val="0098612C"/>
    <w:rsid w:val="00990469"/>
    <w:rsid w:val="00995CAC"/>
    <w:rsid w:val="0099625F"/>
    <w:rsid w:val="00996467"/>
    <w:rsid w:val="009A0693"/>
    <w:rsid w:val="009A28E4"/>
    <w:rsid w:val="009A493B"/>
    <w:rsid w:val="009A5242"/>
    <w:rsid w:val="009A6B0D"/>
    <w:rsid w:val="009A7621"/>
    <w:rsid w:val="009B1093"/>
    <w:rsid w:val="009B1AFB"/>
    <w:rsid w:val="009B28BE"/>
    <w:rsid w:val="009B37AC"/>
    <w:rsid w:val="009B50C2"/>
    <w:rsid w:val="009B5405"/>
    <w:rsid w:val="009B5961"/>
    <w:rsid w:val="009B600C"/>
    <w:rsid w:val="009B65D8"/>
    <w:rsid w:val="009B6E22"/>
    <w:rsid w:val="009B7917"/>
    <w:rsid w:val="009C0100"/>
    <w:rsid w:val="009C0CDD"/>
    <w:rsid w:val="009C1429"/>
    <w:rsid w:val="009C1D4C"/>
    <w:rsid w:val="009C3095"/>
    <w:rsid w:val="009C3E12"/>
    <w:rsid w:val="009C440D"/>
    <w:rsid w:val="009C4A66"/>
    <w:rsid w:val="009C4F8D"/>
    <w:rsid w:val="009C501C"/>
    <w:rsid w:val="009C6C80"/>
    <w:rsid w:val="009D3FFF"/>
    <w:rsid w:val="009D50B3"/>
    <w:rsid w:val="009D52DD"/>
    <w:rsid w:val="009D5A1B"/>
    <w:rsid w:val="009D63B4"/>
    <w:rsid w:val="009E0239"/>
    <w:rsid w:val="009E0E26"/>
    <w:rsid w:val="009E1D51"/>
    <w:rsid w:val="009E4A7C"/>
    <w:rsid w:val="009E6111"/>
    <w:rsid w:val="009F0499"/>
    <w:rsid w:val="009F0538"/>
    <w:rsid w:val="009F1594"/>
    <w:rsid w:val="009F30A0"/>
    <w:rsid w:val="009F4705"/>
    <w:rsid w:val="009F53F2"/>
    <w:rsid w:val="009F5A03"/>
    <w:rsid w:val="009F68A5"/>
    <w:rsid w:val="009F6D2C"/>
    <w:rsid w:val="00A0020E"/>
    <w:rsid w:val="00A01149"/>
    <w:rsid w:val="00A0120B"/>
    <w:rsid w:val="00A02B7A"/>
    <w:rsid w:val="00A040FD"/>
    <w:rsid w:val="00A046DE"/>
    <w:rsid w:val="00A04E12"/>
    <w:rsid w:val="00A058CD"/>
    <w:rsid w:val="00A10231"/>
    <w:rsid w:val="00A103B1"/>
    <w:rsid w:val="00A113A5"/>
    <w:rsid w:val="00A1165B"/>
    <w:rsid w:val="00A11DA0"/>
    <w:rsid w:val="00A12168"/>
    <w:rsid w:val="00A12E3F"/>
    <w:rsid w:val="00A15C89"/>
    <w:rsid w:val="00A16407"/>
    <w:rsid w:val="00A1789A"/>
    <w:rsid w:val="00A179A6"/>
    <w:rsid w:val="00A20078"/>
    <w:rsid w:val="00A206FF"/>
    <w:rsid w:val="00A22C3E"/>
    <w:rsid w:val="00A22FE9"/>
    <w:rsid w:val="00A23D18"/>
    <w:rsid w:val="00A24035"/>
    <w:rsid w:val="00A26AF4"/>
    <w:rsid w:val="00A273B5"/>
    <w:rsid w:val="00A27465"/>
    <w:rsid w:val="00A304FC"/>
    <w:rsid w:val="00A3084C"/>
    <w:rsid w:val="00A30ACE"/>
    <w:rsid w:val="00A30E4F"/>
    <w:rsid w:val="00A31F60"/>
    <w:rsid w:val="00A32A53"/>
    <w:rsid w:val="00A33D1C"/>
    <w:rsid w:val="00A348D4"/>
    <w:rsid w:val="00A34F27"/>
    <w:rsid w:val="00A36106"/>
    <w:rsid w:val="00A36450"/>
    <w:rsid w:val="00A40A05"/>
    <w:rsid w:val="00A41542"/>
    <w:rsid w:val="00A434A0"/>
    <w:rsid w:val="00A45ADA"/>
    <w:rsid w:val="00A476C9"/>
    <w:rsid w:val="00A47C5D"/>
    <w:rsid w:val="00A506AF"/>
    <w:rsid w:val="00A52F9E"/>
    <w:rsid w:val="00A56769"/>
    <w:rsid w:val="00A56C98"/>
    <w:rsid w:val="00A602E5"/>
    <w:rsid w:val="00A63C52"/>
    <w:rsid w:val="00A6426C"/>
    <w:rsid w:val="00A65128"/>
    <w:rsid w:val="00A651C7"/>
    <w:rsid w:val="00A66661"/>
    <w:rsid w:val="00A6693E"/>
    <w:rsid w:val="00A66F38"/>
    <w:rsid w:val="00A67044"/>
    <w:rsid w:val="00A71092"/>
    <w:rsid w:val="00A7146F"/>
    <w:rsid w:val="00A728EC"/>
    <w:rsid w:val="00A72B34"/>
    <w:rsid w:val="00A72BD9"/>
    <w:rsid w:val="00A72DAF"/>
    <w:rsid w:val="00A742E4"/>
    <w:rsid w:val="00A747B6"/>
    <w:rsid w:val="00A75501"/>
    <w:rsid w:val="00A75CA6"/>
    <w:rsid w:val="00A81EDA"/>
    <w:rsid w:val="00A821D8"/>
    <w:rsid w:val="00A83259"/>
    <w:rsid w:val="00A83DBC"/>
    <w:rsid w:val="00A840C4"/>
    <w:rsid w:val="00A843E0"/>
    <w:rsid w:val="00A859BC"/>
    <w:rsid w:val="00A872DF"/>
    <w:rsid w:val="00A87BDC"/>
    <w:rsid w:val="00A9005A"/>
    <w:rsid w:val="00A910B1"/>
    <w:rsid w:val="00A926B0"/>
    <w:rsid w:val="00A9316C"/>
    <w:rsid w:val="00A95834"/>
    <w:rsid w:val="00A96964"/>
    <w:rsid w:val="00A972B5"/>
    <w:rsid w:val="00A97413"/>
    <w:rsid w:val="00AA0634"/>
    <w:rsid w:val="00AA080E"/>
    <w:rsid w:val="00AA2C48"/>
    <w:rsid w:val="00AA2FEE"/>
    <w:rsid w:val="00AA4F98"/>
    <w:rsid w:val="00AA6DEA"/>
    <w:rsid w:val="00AA75FE"/>
    <w:rsid w:val="00AA7AA5"/>
    <w:rsid w:val="00AB132F"/>
    <w:rsid w:val="00AB1C99"/>
    <w:rsid w:val="00AB1F9B"/>
    <w:rsid w:val="00AB25B1"/>
    <w:rsid w:val="00AB32BD"/>
    <w:rsid w:val="00AB37E6"/>
    <w:rsid w:val="00AB3E66"/>
    <w:rsid w:val="00AB4C4E"/>
    <w:rsid w:val="00AB5A15"/>
    <w:rsid w:val="00AB5D6A"/>
    <w:rsid w:val="00AC2655"/>
    <w:rsid w:val="00AC3A88"/>
    <w:rsid w:val="00AC3F09"/>
    <w:rsid w:val="00AC502A"/>
    <w:rsid w:val="00AC5DED"/>
    <w:rsid w:val="00AC679C"/>
    <w:rsid w:val="00AC6CE0"/>
    <w:rsid w:val="00AC6D24"/>
    <w:rsid w:val="00AC7336"/>
    <w:rsid w:val="00AC7733"/>
    <w:rsid w:val="00AD0749"/>
    <w:rsid w:val="00AD27D9"/>
    <w:rsid w:val="00AD2AAB"/>
    <w:rsid w:val="00AD2C06"/>
    <w:rsid w:val="00AD36A1"/>
    <w:rsid w:val="00AD393A"/>
    <w:rsid w:val="00AD5424"/>
    <w:rsid w:val="00AD57F0"/>
    <w:rsid w:val="00AD72FA"/>
    <w:rsid w:val="00AD7668"/>
    <w:rsid w:val="00AE085E"/>
    <w:rsid w:val="00AE141B"/>
    <w:rsid w:val="00AE1932"/>
    <w:rsid w:val="00AE235F"/>
    <w:rsid w:val="00AE3614"/>
    <w:rsid w:val="00AE48DB"/>
    <w:rsid w:val="00AE5113"/>
    <w:rsid w:val="00AE626C"/>
    <w:rsid w:val="00AE7656"/>
    <w:rsid w:val="00AF1523"/>
    <w:rsid w:val="00AF21DB"/>
    <w:rsid w:val="00AF23AB"/>
    <w:rsid w:val="00AF38E0"/>
    <w:rsid w:val="00AF4360"/>
    <w:rsid w:val="00AF48EA"/>
    <w:rsid w:val="00AF4F0D"/>
    <w:rsid w:val="00AF60C2"/>
    <w:rsid w:val="00AF6490"/>
    <w:rsid w:val="00AF651C"/>
    <w:rsid w:val="00AF7850"/>
    <w:rsid w:val="00B0030E"/>
    <w:rsid w:val="00B00C6E"/>
    <w:rsid w:val="00B017DB"/>
    <w:rsid w:val="00B02553"/>
    <w:rsid w:val="00B030C2"/>
    <w:rsid w:val="00B04170"/>
    <w:rsid w:val="00B04DDD"/>
    <w:rsid w:val="00B0529F"/>
    <w:rsid w:val="00B05A87"/>
    <w:rsid w:val="00B06343"/>
    <w:rsid w:val="00B06748"/>
    <w:rsid w:val="00B071A5"/>
    <w:rsid w:val="00B1079B"/>
    <w:rsid w:val="00B10B88"/>
    <w:rsid w:val="00B10C56"/>
    <w:rsid w:val="00B11407"/>
    <w:rsid w:val="00B11DDD"/>
    <w:rsid w:val="00B14219"/>
    <w:rsid w:val="00B14AB5"/>
    <w:rsid w:val="00B158E3"/>
    <w:rsid w:val="00B15902"/>
    <w:rsid w:val="00B1610A"/>
    <w:rsid w:val="00B173C9"/>
    <w:rsid w:val="00B174BD"/>
    <w:rsid w:val="00B175D8"/>
    <w:rsid w:val="00B17AFB"/>
    <w:rsid w:val="00B17F2C"/>
    <w:rsid w:val="00B201E0"/>
    <w:rsid w:val="00B21CAB"/>
    <w:rsid w:val="00B2344F"/>
    <w:rsid w:val="00B24044"/>
    <w:rsid w:val="00B24521"/>
    <w:rsid w:val="00B24D82"/>
    <w:rsid w:val="00B253AD"/>
    <w:rsid w:val="00B25524"/>
    <w:rsid w:val="00B259C5"/>
    <w:rsid w:val="00B25D19"/>
    <w:rsid w:val="00B26031"/>
    <w:rsid w:val="00B271E9"/>
    <w:rsid w:val="00B27A36"/>
    <w:rsid w:val="00B30E4F"/>
    <w:rsid w:val="00B31497"/>
    <w:rsid w:val="00B32099"/>
    <w:rsid w:val="00B3314B"/>
    <w:rsid w:val="00B34132"/>
    <w:rsid w:val="00B347C3"/>
    <w:rsid w:val="00B3594D"/>
    <w:rsid w:val="00B37278"/>
    <w:rsid w:val="00B400DE"/>
    <w:rsid w:val="00B40F05"/>
    <w:rsid w:val="00B41E49"/>
    <w:rsid w:val="00B42BF0"/>
    <w:rsid w:val="00B432DE"/>
    <w:rsid w:val="00B439BD"/>
    <w:rsid w:val="00B453EE"/>
    <w:rsid w:val="00B45ADA"/>
    <w:rsid w:val="00B46D6F"/>
    <w:rsid w:val="00B47981"/>
    <w:rsid w:val="00B47F28"/>
    <w:rsid w:val="00B501C2"/>
    <w:rsid w:val="00B51F62"/>
    <w:rsid w:val="00B5250A"/>
    <w:rsid w:val="00B531A4"/>
    <w:rsid w:val="00B54434"/>
    <w:rsid w:val="00B545BA"/>
    <w:rsid w:val="00B561F6"/>
    <w:rsid w:val="00B57004"/>
    <w:rsid w:val="00B577FD"/>
    <w:rsid w:val="00B60350"/>
    <w:rsid w:val="00B615CD"/>
    <w:rsid w:val="00B61DC3"/>
    <w:rsid w:val="00B63038"/>
    <w:rsid w:val="00B638A7"/>
    <w:rsid w:val="00B63D66"/>
    <w:rsid w:val="00B65943"/>
    <w:rsid w:val="00B6656C"/>
    <w:rsid w:val="00B66948"/>
    <w:rsid w:val="00B670D7"/>
    <w:rsid w:val="00B67F9D"/>
    <w:rsid w:val="00B70E3B"/>
    <w:rsid w:val="00B71206"/>
    <w:rsid w:val="00B73380"/>
    <w:rsid w:val="00B75696"/>
    <w:rsid w:val="00B768B9"/>
    <w:rsid w:val="00B76C9F"/>
    <w:rsid w:val="00B8105D"/>
    <w:rsid w:val="00B818EE"/>
    <w:rsid w:val="00B83210"/>
    <w:rsid w:val="00B83CE3"/>
    <w:rsid w:val="00B84A4A"/>
    <w:rsid w:val="00B854F2"/>
    <w:rsid w:val="00B85671"/>
    <w:rsid w:val="00B864B8"/>
    <w:rsid w:val="00B86CEC"/>
    <w:rsid w:val="00B86E78"/>
    <w:rsid w:val="00B8729E"/>
    <w:rsid w:val="00B92BC2"/>
    <w:rsid w:val="00B944D1"/>
    <w:rsid w:val="00B9518E"/>
    <w:rsid w:val="00B959DF"/>
    <w:rsid w:val="00B95E86"/>
    <w:rsid w:val="00B96661"/>
    <w:rsid w:val="00B96F65"/>
    <w:rsid w:val="00BA0140"/>
    <w:rsid w:val="00BA0BE2"/>
    <w:rsid w:val="00BA2408"/>
    <w:rsid w:val="00BA32CF"/>
    <w:rsid w:val="00BA3434"/>
    <w:rsid w:val="00BA3BB7"/>
    <w:rsid w:val="00BA44EB"/>
    <w:rsid w:val="00BA526F"/>
    <w:rsid w:val="00BA71A9"/>
    <w:rsid w:val="00BA7C88"/>
    <w:rsid w:val="00BB0A3B"/>
    <w:rsid w:val="00BB0AB1"/>
    <w:rsid w:val="00BB3DB4"/>
    <w:rsid w:val="00BB4B5C"/>
    <w:rsid w:val="00BB66D3"/>
    <w:rsid w:val="00BB70CB"/>
    <w:rsid w:val="00BC0CC5"/>
    <w:rsid w:val="00BC12A7"/>
    <w:rsid w:val="00BC1C40"/>
    <w:rsid w:val="00BC2A46"/>
    <w:rsid w:val="00BC2F7E"/>
    <w:rsid w:val="00BC337E"/>
    <w:rsid w:val="00BC3B4B"/>
    <w:rsid w:val="00BC4552"/>
    <w:rsid w:val="00BC5467"/>
    <w:rsid w:val="00BC5CED"/>
    <w:rsid w:val="00BC6D81"/>
    <w:rsid w:val="00BC6E20"/>
    <w:rsid w:val="00BC72ED"/>
    <w:rsid w:val="00BC741C"/>
    <w:rsid w:val="00BD0DF9"/>
    <w:rsid w:val="00BD1A27"/>
    <w:rsid w:val="00BD354F"/>
    <w:rsid w:val="00BD43CA"/>
    <w:rsid w:val="00BD7AA2"/>
    <w:rsid w:val="00BE1DBD"/>
    <w:rsid w:val="00BE2403"/>
    <w:rsid w:val="00BE3D1A"/>
    <w:rsid w:val="00BE40CD"/>
    <w:rsid w:val="00BE4EFE"/>
    <w:rsid w:val="00BE4FBC"/>
    <w:rsid w:val="00BE6ADC"/>
    <w:rsid w:val="00BF0182"/>
    <w:rsid w:val="00BF33C0"/>
    <w:rsid w:val="00BF3B9D"/>
    <w:rsid w:val="00BF3F6B"/>
    <w:rsid w:val="00BF4B80"/>
    <w:rsid w:val="00BF5739"/>
    <w:rsid w:val="00BF62C1"/>
    <w:rsid w:val="00C00333"/>
    <w:rsid w:val="00C013E5"/>
    <w:rsid w:val="00C01D49"/>
    <w:rsid w:val="00C0212F"/>
    <w:rsid w:val="00C02448"/>
    <w:rsid w:val="00C03C71"/>
    <w:rsid w:val="00C04F14"/>
    <w:rsid w:val="00C055E1"/>
    <w:rsid w:val="00C06182"/>
    <w:rsid w:val="00C06F01"/>
    <w:rsid w:val="00C07922"/>
    <w:rsid w:val="00C11473"/>
    <w:rsid w:val="00C11A74"/>
    <w:rsid w:val="00C12310"/>
    <w:rsid w:val="00C12534"/>
    <w:rsid w:val="00C12B69"/>
    <w:rsid w:val="00C131B3"/>
    <w:rsid w:val="00C13813"/>
    <w:rsid w:val="00C13ECD"/>
    <w:rsid w:val="00C14809"/>
    <w:rsid w:val="00C15009"/>
    <w:rsid w:val="00C17683"/>
    <w:rsid w:val="00C20216"/>
    <w:rsid w:val="00C21C82"/>
    <w:rsid w:val="00C226D1"/>
    <w:rsid w:val="00C22C6B"/>
    <w:rsid w:val="00C2376F"/>
    <w:rsid w:val="00C237CF"/>
    <w:rsid w:val="00C23DFD"/>
    <w:rsid w:val="00C300F5"/>
    <w:rsid w:val="00C3011C"/>
    <w:rsid w:val="00C30E50"/>
    <w:rsid w:val="00C31706"/>
    <w:rsid w:val="00C32388"/>
    <w:rsid w:val="00C34AA2"/>
    <w:rsid w:val="00C34C70"/>
    <w:rsid w:val="00C3519D"/>
    <w:rsid w:val="00C3567E"/>
    <w:rsid w:val="00C40172"/>
    <w:rsid w:val="00C40A15"/>
    <w:rsid w:val="00C415E7"/>
    <w:rsid w:val="00C43EF1"/>
    <w:rsid w:val="00C44389"/>
    <w:rsid w:val="00C44E6D"/>
    <w:rsid w:val="00C451B2"/>
    <w:rsid w:val="00C459B9"/>
    <w:rsid w:val="00C47E5E"/>
    <w:rsid w:val="00C51614"/>
    <w:rsid w:val="00C51C2B"/>
    <w:rsid w:val="00C51C42"/>
    <w:rsid w:val="00C523C8"/>
    <w:rsid w:val="00C52440"/>
    <w:rsid w:val="00C53224"/>
    <w:rsid w:val="00C56F4B"/>
    <w:rsid w:val="00C5774D"/>
    <w:rsid w:val="00C578FB"/>
    <w:rsid w:val="00C57F6D"/>
    <w:rsid w:val="00C60408"/>
    <w:rsid w:val="00C6111E"/>
    <w:rsid w:val="00C61175"/>
    <w:rsid w:val="00C61774"/>
    <w:rsid w:val="00C61D16"/>
    <w:rsid w:val="00C62F1B"/>
    <w:rsid w:val="00C6335F"/>
    <w:rsid w:val="00C64AEE"/>
    <w:rsid w:val="00C6500A"/>
    <w:rsid w:val="00C65C3B"/>
    <w:rsid w:val="00C65DB9"/>
    <w:rsid w:val="00C6659F"/>
    <w:rsid w:val="00C673D4"/>
    <w:rsid w:val="00C71012"/>
    <w:rsid w:val="00C72995"/>
    <w:rsid w:val="00C72B4E"/>
    <w:rsid w:val="00C732DE"/>
    <w:rsid w:val="00C7538C"/>
    <w:rsid w:val="00C75A42"/>
    <w:rsid w:val="00C76F55"/>
    <w:rsid w:val="00C77CE9"/>
    <w:rsid w:val="00C820C7"/>
    <w:rsid w:val="00C82493"/>
    <w:rsid w:val="00C83E95"/>
    <w:rsid w:val="00C858C2"/>
    <w:rsid w:val="00C861E2"/>
    <w:rsid w:val="00C86F15"/>
    <w:rsid w:val="00C870AF"/>
    <w:rsid w:val="00C873B3"/>
    <w:rsid w:val="00C90CF4"/>
    <w:rsid w:val="00C91A22"/>
    <w:rsid w:val="00C91A8C"/>
    <w:rsid w:val="00C91DDA"/>
    <w:rsid w:val="00C92C9E"/>
    <w:rsid w:val="00C93EE3"/>
    <w:rsid w:val="00C953EA"/>
    <w:rsid w:val="00C95BDC"/>
    <w:rsid w:val="00C96690"/>
    <w:rsid w:val="00C96A37"/>
    <w:rsid w:val="00C97D29"/>
    <w:rsid w:val="00CA138C"/>
    <w:rsid w:val="00CA2D8D"/>
    <w:rsid w:val="00CA2DA9"/>
    <w:rsid w:val="00CA433A"/>
    <w:rsid w:val="00CA5494"/>
    <w:rsid w:val="00CA5C01"/>
    <w:rsid w:val="00CB197C"/>
    <w:rsid w:val="00CB2EF2"/>
    <w:rsid w:val="00CB3685"/>
    <w:rsid w:val="00CB5020"/>
    <w:rsid w:val="00CB611E"/>
    <w:rsid w:val="00CB650A"/>
    <w:rsid w:val="00CC1765"/>
    <w:rsid w:val="00CC3D73"/>
    <w:rsid w:val="00CC4E80"/>
    <w:rsid w:val="00CC5061"/>
    <w:rsid w:val="00CC5D8F"/>
    <w:rsid w:val="00CC650F"/>
    <w:rsid w:val="00CC6E8E"/>
    <w:rsid w:val="00CC7F0D"/>
    <w:rsid w:val="00CD02FE"/>
    <w:rsid w:val="00CD0754"/>
    <w:rsid w:val="00CD090B"/>
    <w:rsid w:val="00CD18A4"/>
    <w:rsid w:val="00CD2066"/>
    <w:rsid w:val="00CD20F3"/>
    <w:rsid w:val="00CD247E"/>
    <w:rsid w:val="00CD4116"/>
    <w:rsid w:val="00CD52CC"/>
    <w:rsid w:val="00CD609F"/>
    <w:rsid w:val="00CD6417"/>
    <w:rsid w:val="00CD665B"/>
    <w:rsid w:val="00CE0960"/>
    <w:rsid w:val="00CE1C82"/>
    <w:rsid w:val="00CE31FB"/>
    <w:rsid w:val="00CE5E0B"/>
    <w:rsid w:val="00CE7703"/>
    <w:rsid w:val="00CF1DD2"/>
    <w:rsid w:val="00CF1F64"/>
    <w:rsid w:val="00CF2A79"/>
    <w:rsid w:val="00CF386A"/>
    <w:rsid w:val="00CF3A24"/>
    <w:rsid w:val="00CF4938"/>
    <w:rsid w:val="00CF4CED"/>
    <w:rsid w:val="00CF6E0E"/>
    <w:rsid w:val="00D0060D"/>
    <w:rsid w:val="00D03835"/>
    <w:rsid w:val="00D03B1F"/>
    <w:rsid w:val="00D03F4A"/>
    <w:rsid w:val="00D04C04"/>
    <w:rsid w:val="00D04F68"/>
    <w:rsid w:val="00D064EA"/>
    <w:rsid w:val="00D06B69"/>
    <w:rsid w:val="00D0756F"/>
    <w:rsid w:val="00D10388"/>
    <w:rsid w:val="00D10831"/>
    <w:rsid w:val="00D11B97"/>
    <w:rsid w:val="00D12C14"/>
    <w:rsid w:val="00D1488B"/>
    <w:rsid w:val="00D15C49"/>
    <w:rsid w:val="00D15DB9"/>
    <w:rsid w:val="00D15FF2"/>
    <w:rsid w:val="00D16ABA"/>
    <w:rsid w:val="00D17371"/>
    <w:rsid w:val="00D17E15"/>
    <w:rsid w:val="00D2009B"/>
    <w:rsid w:val="00D213E1"/>
    <w:rsid w:val="00D237DE"/>
    <w:rsid w:val="00D2392D"/>
    <w:rsid w:val="00D239A0"/>
    <w:rsid w:val="00D24E30"/>
    <w:rsid w:val="00D25468"/>
    <w:rsid w:val="00D315A0"/>
    <w:rsid w:val="00D32881"/>
    <w:rsid w:val="00D33AD1"/>
    <w:rsid w:val="00D35A45"/>
    <w:rsid w:val="00D36C18"/>
    <w:rsid w:val="00D40311"/>
    <w:rsid w:val="00D411EB"/>
    <w:rsid w:val="00D41753"/>
    <w:rsid w:val="00D42FF9"/>
    <w:rsid w:val="00D43F4E"/>
    <w:rsid w:val="00D44A4D"/>
    <w:rsid w:val="00D46343"/>
    <w:rsid w:val="00D465A4"/>
    <w:rsid w:val="00D469B8"/>
    <w:rsid w:val="00D4799F"/>
    <w:rsid w:val="00D507D5"/>
    <w:rsid w:val="00D50FB0"/>
    <w:rsid w:val="00D51A6B"/>
    <w:rsid w:val="00D52300"/>
    <w:rsid w:val="00D53921"/>
    <w:rsid w:val="00D54383"/>
    <w:rsid w:val="00D54674"/>
    <w:rsid w:val="00D56418"/>
    <w:rsid w:val="00D56830"/>
    <w:rsid w:val="00D573B8"/>
    <w:rsid w:val="00D601D7"/>
    <w:rsid w:val="00D602C7"/>
    <w:rsid w:val="00D60960"/>
    <w:rsid w:val="00D60978"/>
    <w:rsid w:val="00D61BC6"/>
    <w:rsid w:val="00D62F66"/>
    <w:rsid w:val="00D65329"/>
    <w:rsid w:val="00D654DC"/>
    <w:rsid w:val="00D655A0"/>
    <w:rsid w:val="00D67B3B"/>
    <w:rsid w:val="00D7202F"/>
    <w:rsid w:val="00D72B2E"/>
    <w:rsid w:val="00D76749"/>
    <w:rsid w:val="00D77476"/>
    <w:rsid w:val="00D77985"/>
    <w:rsid w:val="00D80BAE"/>
    <w:rsid w:val="00D81A0F"/>
    <w:rsid w:val="00D81C2C"/>
    <w:rsid w:val="00D82C85"/>
    <w:rsid w:val="00D833FC"/>
    <w:rsid w:val="00D83B98"/>
    <w:rsid w:val="00D83F87"/>
    <w:rsid w:val="00D84726"/>
    <w:rsid w:val="00D8587C"/>
    <w:rsid w:val="00D86DDD"/>
    <w:rsid w:val="00D900FF"/>
    <w:rsid w:val="00D91694"/>
    <w:rsid w:val="00D92994"/>
    <w:rsid w:val="00D95502"/>
    <w:rsid w:val="00D9561B"/>
    <w:rsid w:val="00D961EC"/>
    <w:rsid w:val="00D968F6"/>
    <w:rsid w:val="00DA2501"/>
    <w:rsid w:val="00DA2C0C"/>
    <w:rsid w:val="00DA2DF2"/>
    <w:rsid w:val="00DA45B3"/>
    <w:rsid w:val="00DA57E1"/>
    <w:rsid w:val="00DA699A"/>
    <w:rsid w:val="00DA7CBF"/>
    <w:rsid w:val="00DB19E9"/>
    <w:rsid w:val="00DB20E6"/>
    <w:rsid w:val="00DB3952"/>
    <w:rsid w:val="00DB5719"/>
    <w:rsid w:val="00DB7C5F"/>
    <w:rsid w:val="00DC007B"/>
    <w:rsid w:val="00DC1A5B"/>
    <w:rsid w:val="00DC2875"/>
    <w:rsid w:val="00DC5669"/>
    <w:rsid w:val="00DC5801"/>
    <w:rsid w:val="00DC5B1E"/>
    <w:rsid w:val="00DD0885"/>
    <w:rsid w:val="00DD2859"/>
    <w:rsid w:val="00DD29B3"/>
    <w:rsid w:val="00DD2D16"/>
    <w:rsid w:val="00DD41E6"/>
    <w:rsid w:val="00DD56D9"/>
    <w:rsid w:val="00DD6B56"/>
    <w:rsid w:val="00DD7014"/>
    <w:rsid w:val="00DD7E66"/>
    <w:rsid w:val="00DE2049"/>
    <w:rsid w:val="00DE3680"/>
    <w:rsid w:val="00DE44DE"/>
    <w:rsid w:val="00DE5F1D"/>
    <w:rsid w:val="00DE6BC4"/>
    <w:rsid w:val="00DE6FEA"/>
    <w:rsid w:val="00DE7328"/>
    <w:rsid w:val="00DF05CF"/>
    <w:rsid w:val="00DF0B49"/>
    <w:rsid w:val="00DF13BF"/>
    <w:rsid w:val="00DF357F"/>
    <w:rsid w:val="00DF5607"/>
    <w:rsid w:val="00DF5B12"/>
    <w:rsid w:val="00DF67EA"/>
    <w:rsid w:val="00DF6D12"/>
    <w:rsid w:val="00E01276"/>
    <w:rsid w:val="00E01636"/>
    <w:rsid w:val="00E0280F"/>
    <w:rsid w:val="00E02A2B"/>
    <w:rsid w:val="00E02E62"/>
    <w:rsid w:val="00E02FD1"/>
    <w:rsid w:val="00E054FF"/>
    <w:rsid w:val="00E06517"/>
    <w:rsid w:val="00E06567"/>
    <w:rsid w:val="00E06580"/>
    <w:rsid w:val="00E072BA"/>
    <w:rsid w:val="00E07618"/>
    <w:rsid w:val="00E1015A"/>
    <w:rsid w:val="00E11421"/>
    <w:rsid w:val="00E119B9"/>
    <w:rsid w:val="00E11C25"/>
    <w:rsid w:val="00E127D9"/>
    <w:rsid w:val="00E12BCB"/>
    <w:rsid w:val="00E14410"/>
    <w:rsid w:val="00E14BE8"/>
    <w:rsid w:val="00E14D92"/>
    <w:rsid w:val="00E15390"/>
    <w:rsid w:val="00E15B2A"/>
    <w:rsid w:val="00E168CC"/>
    <w:rsid w:val="00E16D30"/>
    <w:rsid w:val="00E204F5"/>
    <w:rsid w:val="00E2154A"/>
    <w:rsid w:val="00E2231C"/>
    <w:rsid w:val="00E22622"/>
    <w:rsid w:val="00E23533"/>
    <w:rsid w:val="00E24CD1"/>
    <w:rsid w:val="00E24D49"/>
    <w:rsid w:val="00E250B8"/>
    <w:rsid w:val="00E3082F"/>
    <w:rsid w:val="00E31504"/>
    <w:rsid w:val="00E32941"/>
    <w:rsid w:val="00E331A0"/>
    <w:rsid w:val="00E33731"/>
    <w:rsid w:val="00E34CC5"/>
    <w:rsid w:val="00E35BF5"/>
    <w:rsid w:val="00E3634E"/>
    <w:rsid w:val="00E37319"/>
    <w:rsid w:val="00E412BF"/>
    <w:rsid w:val="00E418BB"/>
    <w:rsid w:val="00E43DEB"/>
    <w:rsid w:val="00E446AB"/>
    <w:rsid w:val="00E447FA"/>
    <w:rsid w:val="00E448D9"/>
    <w:rsid w:val="00E4513A"/>
    <w:rsid w:val="00E45E32"/>
    <w:rsid w:val="00E46291"/>
    <w:rsid w:val="00E46392"/>
    <w:rsid w:val="00E46684"/>
    <w:rsid w:val="00E47A23"/>
    <w:rsid w:val="00E51426"/>
    <w:rsid w:val="00E540FC"/>
    <w:rsid w:val="00E541E5"/>
    <w:rsid w:val="00E547C2"/>
    <w:rsid w:val="00E54F33"/>
    <w:rsid w:val="00E55388"/>
    <w:rsid w:val="00E5651E"/>
    <w:rsid w:val="00E573F8"/>
    <w:rsid w:val="00E57A8E"/>
    <w:rsid w:val="00E57B46"/>
    <w:rsid w:val="00E619DE"/>
    <w:rsid w:val="00E61AFD"/>
    <w:rsid w:val="00E62EFC"/>
    <w:rsid w:val="00E642B4"/>
    <w:rsid w:val="00E645ED"/>
    <w:rsid w:val="00E65072"/>
    <w:rsid w:val="00E65F34"/>
    <w:rsid w:val="00E65FB7"/>
    <w:rsid w:val="00E67A09"/>
    <w:rsid w:val="00E67E30"/>
    <w:rsid w:val="00E708B7"/>
    <w:rsid w:val="00E71654"/>
    <w:rsid w:val="00E729EC"/>
    <w:rsid w:val="00E73318"/>
    <w:rsid w:val="00E73794"/>
    <w:rsid w:val="00E756E8"/>
    <w:rsid w:val="00E75CFC"/>
    <w:rsid w:val="00E75EB6"/>
    <w:rsid w:val="00E81334"/>
    <w:rsid w:val="00E82CCB"/>
    <w:rsid w:val="00E83183"/>
    <w:rsid w:val="00E83289"/>
    <w:rsid w:val="00E83A69"/>
    <w:rsid w:val="00E8401C"/>
    <w:rsid w:val="00E84032"/>
    <w:rsid w:val="00E84E49"/>
    <w:rsid w:val="00E855EC"/>
    <w:rsid w:val="00E90E2D"/>
    <w:rsid w:val="00E90E41"/>
    <w:rsid w:val="00E91C74"/>
    <w:rsid w:val="00E929F1"/>
    <w:rsid w:val="00E9359C"/>
    <w:rsid w:val="00E9408B"/>
    <w:rsid w:val="00E94CC1"/>
    <w:rsid w:val="00E956B3"/>
    <w:rsid w:val="00EA0E3E"/>
    <w:rsid w:val="00EA212E"/>
    <w:rsid w:val="00EA3069"/>
    <w:rsid w:val="00EA514A"/>
    <w:rsid w:val="00EA53ED"/>
    <w:rsid w:val="00EA58C7"/>
    <w:rsid w:val="00EA70AB"/>
    <w:rsid w:val="00EA7694"/>
    <w:rsid w:val="00EA7839"/>
    <w:rsid w:val="00EB1657"/>
    <w:rsid w:val="00EB2230"/>
    <w:rsid w:val="00EB4753"/>
    <w:rsid w:val="00EB537F"/>
    <w:rsid w:val="00EB5E28"/>
    <w:rsid w:val="00EB6451"/>
    <w:rsid w:val="00EB7189"/>
    <w:rsid w:val="00EC00FA"/>
    <w:rsid w:val="00EC0170"/>
    <w:rsid w:val="00EC39AC"/>
    <w:rsid w:val="00EC3ADD"/>
    <w:rsid w:val="00EC4027"/>
    <w:rsid w:val="00EC422E"/>
    <w:rsid w:val="00EC4C42"/>
    <w:rsid w:val="00EC509B"/>
    <w:rsid w:val="00EC5B62"/>
    <w:rsid w:val="00EC5B7C"/>
    <w:rsid w:val="00EC5DF8"/>
    <w:rsid w:val="00EC74F4"/>
    <w:rsid w:val="00ED06F3"/>
    <w:rsid w:val="00ED173E"/>
    <w:rsid w:val="00ED27F5"/>
    <w:rsid w:val="00ED2FC2"/>
    <w:rsid w:val="00ED4085"/>
    <w:rsid w:val="00ED4626"/>
    <w:rsid w:val="00ED5935"/>
    <w:rsid w:val="00ED5DC0"/>
    <w:rsid w:val="00EE11CF"/>
    <w:rsid w:val="00EE1D0E"/>
    <w:rsid w:val="00EE2769"/>
    <w:rsid w:val="00EE29F3"/>
    <w:rsid w:val="00EE3D66"/>
    <w:rsid w:val="00EE3EE7"/>
    <w:rsid w:val="00EE51F6"/>
    <w:rsid w:val="00EE5658"/>
    <w:rsid w:val="00EE5853"/>
    <w:rsid w:val="00EE622B"/>
    <w:rsid w:val="00EE6827"/>
    <w:rsid w:val="00EE6949"/>
    <w:rsid w:val="00EF07A6"/>
    <w:rsid w:val="00EF0A66"/>
    <w:rsid w:val="00EF25C9"/>
    <w:rsid w:val="00EF25DA"/>
    <w:rsid w:val="00EF3879"/>
    <w:rsid w:val="00EF3CAE"/>
    <w:rsid w:val="00EF4EA7"/>
    <w:rsid w:val="00EF5989"/>
    <w:rsid w:val="00EF7360"/>
    <w:rsid w:val="00F00EDC"/>
    <w:rsid w:val="00F028F8"/>
    <w:rsid w:val="00F04E19"/>
    <w:rsid w:val="00F05C98"/>
    <w:rsid w:val="00F06BD8"/>
    <w:rsid w:val="00F075F0"/>
    <w:rsid w:val="00F0768D"/>
    <w:rsid w:val="00F10519"/>
    <w:rsid w:val="00F11698"/>
    <w:rsid w:val="00F11A03"/>
    <w:rsid w:val="00F11F17"/>
    <w:rsid w:val="00F1232F"/>
    <w:rsid w:val="00F123AF"/>
    <w:rsid w:val="00F137CA"/>
    <w:rsid w:val="00F14666"/>
    <w:rsid w:val="00F166E3"/>
    <w:rsid w:val="00F16CC7"/>
    <w:rsid w:val="00F17D01"/>
    <w:rsid w:val="00F17D06"/>
    <w:rsid w:val="00F20013"/>
    <w:rsid w:val="00F21692"/>
    <w:rsid w:val="00F22970"/>
    <w:rsid w:val="00F237CA"/>
    <w:rsid w:val="00F26F9D"/>
    <w:rsid w:val="00F31CD7"/>
    <w:rsid w:val="00F34097"/>
    <w:rsid w:val="00F355F4"/>
    <w:rsid w:val="00F36050"/>
    <w:rsid w:val="00F36425"/>
    <w:rsid w:val="00F41311"/>
    <w:rsid w:val="00F42F33"/>
    <w:rsid w:val="00F435D9"/>
    <w:rsid w:val="00F43C70"/>
    <w:rsid w:val="00F448B6"/>
    <w:rsid w:val="00F464A3"/>
    <w:rsid w:val="00F467B4"/>
    <w:rsid w:val="00F46C91"/>
    <w:rsid w:val="00F470E0"/>
    <w:rsid w:val="00F47708"/>
    <w:rsid w:val="00F50EA3"/>
    <w:rsid w:val="00F536DB"/>
    <w:rsid w:val="00F54131"/>
    <w:rsid w:val="00F55A7F"/>
    <w:rsid w:val="00F55DBD"/>
    <w:rsid w:val="00F56CAD"/>
    <w:rsid w:val="00F56CDD"/>
    <w:rsid w:val="00F57FB2"/>
    <w:rsid w:val="00F60CF6"/>
    <w:rsid w:val="00F619B5"/>
    <w:rsid w:val="00F62D32"/>
    <w:rsid w:val="00F64A63"/>
    <w:rsid w:val="00F653DE"/>
    <w:rsid w:val="00F65BE1"/>
    <w:rsid w:val="00F673DF"/>
    <w:rsid w:val="00F67E55"/>
    <w:rsid w:val="00F702D6"/>
    <w:rsid w:val="00F71812"/>
    <w:rsid w:val="00F71BD0"/>
    <w:rsid w:val="00F71CE6"/>
    <w:rsid w:val="00F721C2"/>
    <w:rsid w:val="00F7251B"/>
    <w:rsid w:val="00F73F83"/>
    <w:rsid w:val="00F73FA1"/>
    <w:rsid w:val="00F752AB"/>
    <w:rsid w:val="00F772F2"/>
    <w:rsid w:val="00F77471"/>
    <w:rsid w:val="00F7763E"/>
    <w:rsid w:val="00F77871"/>
    <w:rsid w:val="00F80B61"/>
    <w:rsid w:val="00F811CB"/>
    <w:rsid w:val="00F81554"/>
    <w:rsid w:val="00F840EF"/>
    <w:rsid w:val="00F84616"/>
    <w:rsid w:val="00F850A2"/>
    <w:rsid w:val="00F86554"/>
    <w:rsid w:val="00F90F07"/>
    <w:rsid w:val="00F91DC2"/>
    <w:rsid w:val="00F9278D"/>
    <w:rsid w:val="00F93094"/>
    <w:rsid w:val="00F96415"/>
    <w:rsid w:val="00F96C63"/>
    <w:rsid w:val="00F976E1"/>
    <w:rsid w:val="00FA025C"/>
    <w:rsid w:val="00FA0462"/>
    <w:rsid w:val="00FA2140"/>
    <w:rsid w:val="00FA23D1"/>
    <w:rsid w:val="00FA311F"/>
    <w:rsid w:val="00FA6641"/>
    <w:rsid w:val="00FA6A4E"/>
    <w:rsid w:val="00FA74DE"/>
    <w:rsid w:val="00FA7970"/>
    <w:rsid w:val="00FB003E"/>
    <w:rsid w:val="00FB18CC"/>
    <w:rsid w:val="00FB33C9"/>
    <w:rsid w:val="00FB548F"/>
    <w:rsid w:val="00FB551D"/>
    <w:rsid w:val="00FB6AA1"/>
    <w:rsid w:val="00FB6D01"/>
    <w:rsid w:val="00FC0718"/>
    <w:rsid w:val="00FC0E58"/>
    <w:rsid w:val="00FC10DD"/>
    <w:rsid w:val="00FC2E13"/>
    <w:rsid w:val="00FC3782"/>
    <w:rsid w:val="00FC42D4"/>
    <w:rsid w:val="00FC4CD1"/>
    <w:rsid w:val="00FC7AB6"/>
    <w:rsid w:val="00FD30A1"/>
    <w:rsid w:val="00FD32E7"/>
    <w:rsid w:val="00FD3C58"/>
    <w:rsid w:val="00FD5497"/>
    <w:rsid w:val="00FD6709"/>
    <w:rsid w:val="00FD7F9B"/>
    <w:rsid w:val="00FE0DD9"/>
    <w:rsid w:val="00FE186D"/>
    <w:rsid w:val="00FE377C"/>
    <w:rsid w:val="00FE3EEA"/>
    <w:rsid w:val="00FE4334"/>
    <w:rsid w:val="00FE4936"/>
    <w:rsid w:val="00FE5EE3"/>
    <w:rsid w:val="00FE6801"/>
    <w:rsid w:val="00FF1765"/>
    <w:rsid w:val="00FF17DC"/>
    <w:rsid w:val="00FF1EE4"/>
    <w:rsid w:val="00FF2840"/>
    <w:rsid w:val="00FF313E"/>
    <w:rsid w:val="00FF46BE"/>
    <w:rsid w:val="00FF49C7"/>
    <w:rsid w:val="00FF65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o:shapelayout v:ext="edit">
      <o:idmap v:ext="edit" data="1"/>
    </o:shapelayout>
  </w:shapeDefaults>
  <w:decimalSymbol w:val=","/>
  <w:listSeparator w:val=";"/>
  <w14:docId w14:val="51A10841"/>
  <w15:chartTrackingRefBased/>
  <w15:docId w15:val="{F0903F4A-E59F-4700-8675-4B9543929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iPriority="35" w:unhideWhenUsed="1" w:qFormat="1"/>
    <w:lsdException w:name="footnote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64B"/>
    <w:rPr>
      <w:lang w:val="en-GB" w:eastAsia="en-US"/>
    </w:rPr>
  </w:style>
  <w:style w:type="paragraph" w:styleId="Heading1">
    <w:name w:val="heading 1"/>
    <w:aliases w:val="H1,h1,II+,I"/>
    <w:basedOn w:val="Normal"/>
    <w:next w:val="Normal"/>
    <w:link w:val="Heading1Char"/>
    <w:qFormat/>
    <w:rsid w:val="00A63C52"/>
    <w:pPr>
      <w:keepNext/>
      <w:jc w:val="both"/>
      <w:outlineLvl w:val="0"/>
    </w:pPr>
    <w:rPr>
      <w:b/>
      <w:sz w:val="28"/>
      <w:lang w:eastAsia="x-none"/>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nhideWhenUsed/>
    <w:qFormat/>
    <w:rsid w:val="00061CD6"/>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rsid w:val="00A63C52"/>
    <w:pPr>
      <w:keepNext/>
      <w:spacing w:before="240" w:after="60"/>
      <w:outlineLvl w:val="2"/>
    </w:pPr>
    <w:rPr>
      <w:rFonts w:ascii="Arial" w:hAnsi="Arial"/>
      <w:b/>
      <w:bCs/>
      <w:sz w:val="26"/>
      <w:szCs w:val="26"/>
      <w:lang w:eastAsia="x-none"/>
    </w:rPr>
  </w:style>
  <w:style w:type="paragraph" w:styleId="Heading4">
    <w:name w:val="heading 4"/>
    <w:aliases w:val="H4"/>
    <w:basedOn w:val="Normal"/>
    <w:next w:val="Normal"/>
    <w:link w:val="Heading4Char"/>
    <w:unhideWhenUsed/>
    <w:qFormat/>
    <w:rsid w:val="0001683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9C0CDD"/>
    <w:pPr>
      <w:keepNext/>
      <w:tabs>
        <w:tab w:val="num" w:pos="1008"/>
      </w:tabs>
      <w:ind w:left="1008" w:hanging="1008"/>
      <w:jc w:val="both"/>
      <w:outlineLvl w:val="4"/>
    </w:pPr>
    <w:rPr>
      <w:rFonts w:ascii="Arial" w:hAnsi="Arial" w:cs="Arial"/>
      <w:b/>
      <w:bCs/>
      <w:szCs w:val="24"/>
      <w:lang w:val="sl-SI"/>
    </w:rPr>
  </w:style>
  <w:style w:type="paragraph" w:styleId="Heading6">
    <w:name w:val="heading 6"/>
    <w:basedOn w:val="Normal"/>
    <w:next w:val="Normal"/>
    <w:link w:val="Heading6Char"/>
    <w:qFormat/>
    <w:rsid w:val="009C0CDD"/>
    <w:pPr>
      <w:tabs>
        <w:tab w:val="num" w:pos="1152"/>
      </w:tabs>
      <w:spacing w:before="240" w:after="60"/>
      <w:ind w:left="1152" w:hanging="1152"/>
      <w:jc w:val="both"/>
      <w:outlineLvl w:val="5"/>
    </w:pPr>
    <w:rPr>
      <w:b/>
      <w:bCs/>
      <w:sz w:val="22"/>
      <w:szCs w:val="22"/>
      <w:lang w:val="sl-SI"/>
    </w:rPr>
  </w:style>
  <w:style w:type="paragraph" w:styleId="Heading7">
    <w:name w:val="heading 7"/>
    <w:basedOn w:val="Normal"/>
    <w:next w:val="Normal"/>
    <w:link w:val="Heading7Char"/>
    <w:qFormat/>
    <w:rsid w:val="009C0CDD"/>
    <w:pPr>
      <w:tabs>
        <w:tab w:val="num" w:pos="1296"/>
      </w:tabs>
      <w:spacing w:before="240" w:after="60"/>
      <w:ind w:left="1296" w:hanging="1296"/>
      <w:jc w:val="both"/>
      <w:outlineLvl w:val="6"/>
    </w:pPr>
    <w:rPr>
      <w:sz w:val="24"/>
      <w:szCs w:val="24"/>
      <w:lang w:val="sl-SI"/>
    </w:rPr>
  </w:style>
  <w:style w:type="paragraph" w:styleId="Heading8">
    <w:name w:val="heading 8"/>
    <w:basedOn w:val="Normal"/>
    <w:next w:val="Normal"/>
    <w:link w:val="Heading8Char"/>
    <w:qFormat/>
    <w:rsid w:val="009C0CDD"/>
    <w:pPr>
      <w:tabs>
        <w:tab w:val="num" w:pos="1440"/>
      </w:tabs>
      <w:spacing w:before="240" w:after="60"/>
      <w:ind w:left="1440" w:hanging="1440"/>
      <w:jc w:val="both"/>
      <w:outlineLvl w:val="7"/>
    </w:pPr>
    <w:rPr>
      <w:i/>
      <w:iCs/>
      <w:sz w:val="24"/>
      <w:szCs w:val="24"/>
      <w:lang w:val="sl-SI"/>
    </w:rPr>
  </w:style>
  <w:style w:type="paragraph" w:styleId="Heading9">
    <w:name w:val="heading 9"/>
    <w:basedOn w:val="Normal"/>
    <w:next w:val="Normal"/>
    <w:link w:val="Heading9Char"/>
    <w:qFormat/>
    <w:rsid w:val="009C0CDD"/>
    <w:pPr>
      <w:tabs>
        <w:tab w:val="num" w:pos="1584"/>
      </w:tabs>
      <w:spacing w:before="240" w:after="60"/>
      <w:ind w:left="1584" w:hanging="1584"/>
      <w:jc w:val="both"/>
      <w:outlineLvl w:val="8"/>
    </w:pPr>
    <w:rPr>
      <w:rFonts w:ascii="Arial" w:hAnsi="Arial" w:cs="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rPr>
      <w:sz w:val="28"/>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both"/>
    </w:pPr>
    <w:rPr>
      <w:sz w:val="24"/>
      <w:lang w:val="x-none"/>
    </w:rPr>
  </w:style>
  <w:style w:type="paragraph" w:styleId="Title">
    <w:name w:val="Title"/>
    <w:basedOn w:val="Normal"/>
    <w:link w:val="TitleChar"/>
    <w:qFormat/>
    <w:pPr>
      <w:jc w:val="center"/>
    </w:pPr>
    <w:rPr>
      <w:b/>
      <w:sz w:val="32"/>
      <w:lang w:val="x-none"/>
    </w:rPr>
  </w:style>
  <w:style w:type="character" w:styleId="PageNumber">
    <w:name w:val="page number"/>
    <w:basedOn w:val="DefaultParagraphFont"/>
  </w:style>
  <w:style w:type="paragraph" w:styleId="BodyText3">
    <w:name w:val="Body Text 3"/>
    <w:basedOn w:val="Normal"/>
    <w:link w:val="BodyText3Char"/>
    <w:rsid w:val="002B2EFD"/>
    <w:pPr>
      <w:spacing w:after="120"/>
    </w:pPr>
    <w:rPr>
      <w:sz w:val="16"/>
      <w:szCs w:val="16"/>
    </w:rPr>
  </w:style>
  <w:style w:type="paragraph" w:styleId="BalloonText">
    <w:name w:val="Balloon Text"/>
    <w:basedOn w:val="Normal"/>
    <w:link w:val="BalloonTextChar"/>
    <w:semiHidden/>
    <w:rsid w:val="00623189"/>
    <w:rPr>
      <w:rFonts w:ascii="Tahoma" w:hAnsi="Tahoma" w:cs="Tahoma"/>
      <w:sz w:val="16"/>
      <w:szCs w:val="16"/>
    </w:rPr>
  </w:style>
  <w:style w:type="character" w:styleId="Hyperlink">
    <w:name w:val="Hyperlink"/>
    <w:rsid w:val="00A83259"/>
    <w:rPr>
      <w:color w:val="0000FF"/>
      <w:u w:val="single"/>
    </w:rPr>
  </w:style>
  <w:style w:type="paragraph" w:styleId="BodyText2">
    <w:name w:val="Body Text 2"/>
    <w:basedOn w:val="Normal"/>
    <w:link w:val="BodyText2Char"/>
    <w:rsid w:val="00A63C52"/>
    <w:pPr>
      <w:spacing w:after="120" w:line="480" w:lineRule="auto"/>
    </w:pPr>
    <w:rPr>
      <w:sz w:val="24"/>
      <w:lang w:eastAsia="sl-SI"/>
    </w:rPr>
  </w:style>
  <w:style w:type="character" w:customStyle="1" w:styleId="BodyText3Char">
    <w:name w:val="Body Text 3 Char"/>
    <w:link w:val="BodyText3"/>
    <w:rsid w:val="00825138"/>
    <w:rPr>
      <w:sz w:val="16"/>
      <w:szCs w:val="16"/>
      <w:lang w:val="en-GB" w:eastAsia="en-US"/>
    </w:rPr>
  </w:style>
  <w:style w:type="paragraph" w:styleId="BodyTextIndent">
    <w:name w:val="Body Text Indent"/>
    <w:basedOn w:val="Normal"/>
    <w:link w:val="BodyTextIndentChar"/>
    <w:rsid w:val="00A747B6"/>
    <w:pPr>
      <w:spacing w:after="120"/>
      <w:ind w:left="283"/>
    </w:pPr>
  </w:style>
  <w:style w:type="character" w:customStyle="1" w:styleId="BodyTextIndentChar">
    <w:name w:val="Body Text Indent Char"/>
    <w:link w:val="BodyTextIndent"/>
    <w:rsid w:val="00A747B6"/>
    <w:rPr>
      <w:lang w:val="en-GB" w:eastAsia="en-US"/>
    </w:rPr>
  </w:style>
  <w:style w:type="character" w:customStyle="1" w:styleId="TitleChar">
    <w:name w:val="Title Char"/>
    <w:link w:val="Title"/>
    <w:rsid w:val="0066663D"/>
    <w:rPr>
      <w:b/>
      <w:sz w:val="32"/>
      <w:lang w:eastAsia="en-US"/>
    </w:rPr>
  </w:style>
  <w:style w:type="paragraph" w:styleId="NoSpacing">
    <w:name w:val="No Spacing"/>
    <w:uiPriority w:val="1"/>
    <w:qFormat/>
    <w:rsid w:val="00C44E6D"/>
    <w:rPr>
      <w:lang w:val="en-GB" w:eastAsia="en-US"/>
    </w:rPr>
  </w:style>
  <w:style w:type="character" w:customStyle="1" w:styleId="HeaderChar">
    <w:name w:val="Header Char"/>
    <w:link w:val="Header"/>
    <w:rsid w:val="005F4D73"/>
    <w:rPr>
      <w:lang w:val="en-GB" w:eastAsia="en-US"/>
    </w:rPr>
  </w:style>
  <w:style w:type="character" w:customStyle="1" w:styleId="Heading4Char">
    <w:name w:val="Heading 4 Char"/>
    <w:aliases w:val="H4 Char"/>
    <w:link w:val="Heading4"/>
    <w:rsid w:val="0001683E"/>
    <w:rPr>
      <w:rFonts w:ascii="Calibri" w:hAnsi="Calibri"/>
      <w:b/>
      <w:bCs/>
      <w:sz w:val="28"/>
      <w:szCs w:val="28"/>
      <w:lang w:val="en-GB" w:eastAsia="en-US"/>
    </w:rPr>
  </w:style>
  <w:style w:type="character" w:customStyle="1" w:styleId="Heading1Char">
    <w:name w:val="Heading 1 Char"/>
    <w:aliases w:val="H1 Char,h1 Char,II+ Char,I Char"/>
    <w:link w:val="Heading1"/>
    <w:rsid w:val="0001683E"/>
    <w:rPr>
      <w:b/>
      <w:sz w:val="28"/>
      <w:lang w:val="en-GB"/>
    </w:rPr>
  </w:style>
  <w:style w:type="character" w:customStyle="1" w:styleId="Heading3Char">
    <w:name w:val="Heading 3 Char"/>
    <w:link w:val="Heading3"/>
    <w:rsid w:val="00C65DB9"/>
    <w:rPr>
      <w:rFonts w:ascii="Arial" w:hAnsi="Arial" w:cs="Arial"/>
      <w:b/>
      <w:bCs/>
      <w:sz w:val="26"/>
      <w:szCs w:val="26"/>
      <w:lang w:val="en-GB"/>
    </w:rPr>
  </w:style>
  <w:style w:type="character" w:customStyle="1" w:styleId="BodyTextChar">
    <w:name w:val="Body Text Char"/>
    <w:link w:val="BodyText"/>
    <w:rsid w:val="00C65DB9"/>
    <w:rPr>
      <w:sz w:val="24"/>
      <w:lang w:eastAsia="en-US"/>
    </w:rPr>
  </w:style>
  <w:style w:type="paragraph" w:styleId="HTMLPreformatted">
    <w:name w:val="HTML Preformatted"/>
    <w:basedOn w:val="Normal"/>
    <w:link w:val="HTMLPreformattedChar"/>
    <w:rsid w:val="0009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09498D"/>
    <w:rPr>
      <w:rFonts w:ascii="Courier New" w:hAnsi="Courier New" w:cs="Courier New"/>
      <w:color w:val="000000"/>
      <w:sz w:val="18"/>
      <w:szCs w:val="18"/>
    </w:rPr>
  </w:style>
  <w:style w:type="paragraph" w:customStyle="1" w:styleId="Slog1">
    <w:name w:val="Slog1"/>
    <w:basedOn w:val="Normal"/>
    <w:rsid w:val="003553D1"/>
    <w:pPr>
      <w:numPr>
        <w:numId w:val="4"/>
      </w:numPr>
      <w:suppressAutoHyphens/>
    </w:pPr>
    <w:rPr>
      <w:sz w:val="24"/>
      <w:szCs w:val="24"/>
      <w:lang w:val="sl-SI" w:eastAsia="ar-SA"/>
    </w:rPr>
  </w:style>
  <w:style w:type="paragraph" w:styleId="ListParagraph">
    <w:name w:val="List Paragraph"/>
    <w:basedOn w:val="Normal"/>
    <w:link w:val="ListParagraphChar"/>
    <w:uiPriority w:val="34"/>
    <w:qFormat/>
    <w:rsid w:val="00F36425"/>
    <w:pPr>
      <w:ind w:left="708"/>
    </w:pPr>
  </w:style>
  <w:style w:type="table" w:styleId="TableGrid">
    <w:name w:val="Table Grid"/>
    <w:basedOn w:val="TableNormal"/>
    <w:rsid w:val="00DE44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C12A7"/>
    <w:rPr>
      <w:b/>
      <w:bCs/>
    </w:rPr>
  </w:style>
  <w:style w:type="paragraph" w:styleId="BodyTextIndent2">
    <w:name w:val="Body Text Indent 2"/>
    <w:basedOn w:val="Normal"/>
    <w:link w:val="BodyTextIndent2Char"/>
    <w:rsid w:val="00C96A37"/>
    <w:pPr>
      <w:spacing w:after="120" w:line="480" w:lineRule="auto"/>
      <w:ind w:left="283"/>
    </w:pPr>
    <w:rPr>
      <w:sz w:val="24"/>
      <w:lang w:eastAsia="x-none"/>
    </w:rPr>
  </w:style>
  <w:style w:type="character" w:customStyle="1" w:styleId="BodyTextIndent2Char">
    <w:name w:val="Body Text Indent 2 Char"/>
    <w:link w:val="BodyTextIndent2"/>
    <w:rsid w:val="00C96A37"/>
    <w:rPr>
      <w:sz w:val="24"/>
      <w:lang w:val="en-GB" w:eastAsia="x-none"/>
    </w:rPr>
  </w:style>
  <w:style w:type="character" w:customStyle="1" w:styleId="FooterChar">
    <w:name w:val="Footer Char"/>
    <w:link w:val="Footer"/>
    <w:uiPriority w:val="99"/>
    <w:rsid w:val="00B768B9"/>
    <w:rPr>
      <w:lang w:val="en-GB" w:eastAsia="en-US"/>
    </w:rPr>
  </w:style>
  <w:style w:type="character" w:customStyle="1" w:styleId="hps">
    <w:name w:val="hps"/>
    <w:basedOn w:val="DefaultParagraphFont"/>
    <w:rsid w:val="00095F45"/>
  </w:style>
  <w:style w:type="paragraph" w:customStyle="1" w:styleId="Slog">
    <w:name w:val="Slog"/>
    <w:rsid w:val="00AD7668"/>
  </w:style>
  <w:style w:type="paragraph" w:customStyle="1" w:styleId="navadenAriel11">
    <w:name w:val="navaden Ariel 11"/>
    <w:basedOn w:val="Normal"/>
    <w:link w:val="navadenAriel11Znak"/>
    <w:semiHidden/>
    <w:rsid w:val="000B4C75"/>
    <w:pPr>
      <w:jc w:val="both"/>
    </w:pPr>
    <w:rPr>
      <w:rFonts w:ascii="Arial" w:hAnsi="Arial"/>
      <w:sz w:val="22"/>
      <w:lang w:val="x-none" w:eastAsia="x-none"/>
    </w:rPr>
  </w:style>
  <w:style w:type="character" w:customStyle="1" w:styleId="navadenAriel11Znak">
    <w:name w:val="navaden Ariel 11 Znak"/>
    <w:link w:val="navadenAriel11"/>
    <w:semiHidden/>
    <w:rsid w:val="000B4C75"/>
    <w:rPr>
      <w:rFonts w:ascii="Arial" w:hAnsi="Arial"/>
      <w:sz w:val="22"/>
    </w:rPr>
  </w:style>
  <w:style w:type="paragraph" w:customStyle="1" w:styleId="rkovnatokazaodstavkom0">
    <w:name w:val="rkovnatokazaodstavkom"/>
    <w:basedOn w:val="Normal"/>
    <w:rsid w:val="0085607C"/>
    <w:pPr>
      <w:spacing w:before="100" w:beforeAutospacing="1" w:after="100" w:afterAutospacing="1"/>
    </w:pPr>
    <w:rPr>
      <w:sz w:val="24"/>
      <w:szCs w:val="24"/>
      <w:lang w:val="sl-SI" w:eastAsia="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link w:val="Heading2"/>
    <w:rsid w:val="00061CD6"/>
    <w:rPr>
      <w:rFonts w:ascii="Calibri Light" w:eastAsia="Times New Roman" w:hAnsi="Calibri Light" w:cs="Times New Roman"/>
      <w:b/>
      <w:bCs/>
      <w:i/>
      <w:iCs/>
      <w:sz w:val="28"/>
      <w:szCs w:val="28"/>
      <w:lang w:val="en-GB" w:eastAsia="en-US"/>
    </w:rPr>
  </w:style>
  <w:style w:type="character" w:customStyle="1" w:styleId="Heading5Char">
    <w:name w:val="Heading 5 Char"/>
    <w:link w:val="Heading5"/>
    <w:rsid w:val="009C0CDD"/>
    <w:rPr>
      <w:rFonts w:ascii="Arial" w:hAnsi="Arial" w:cs="Arial"/>
      <w:b/>
      <w:bCs/>
      <w:szCs w:val="24"/>
      <w:lang w:eastAsia="en-US"/>
    </w:rPr>
  </w:style>
  <w:style w:type="character" w:customStyle="1" w:styleId="Heading6Char">
    <w:name w:val="Heading 6 Char"/>
    <w:link w:val="Heading6"/>
    <w:rsid w:val="009C0CDD"/>
    <w:rPr>
      <w:b/>
      <w:bCs/>
      <w:sz w:val="22"/>
      <w:szCs w:val="22"/>
      <w:lang w:eastAsia="en-US"/>
    </w:rPr>
  </w:style>
  <w:style w:type="character" w:customStyle="1" w:styleId="Heading7Char">
    <w:name w:val="Heading 7 Char"/>
    <w:link w:val="Heading7"/>
    <w:rsid w:val="009C0CDD"/>
    <w:rPr>
      <w:sz w:val="24"/>
      <w:szCs w:val="24"/>
      <w:lang w:eastAsia="en-US"/>
    </w:rPr>
  </w:style>
  <w:style w:type="character" w:customStyle="1" w:styleId="Heading8Char">
    <w:name w:val="Heading 8 Char"/>
    <w:link w:val="Heading8"/>
    <w:rsid w:val="009C0CDD"/>
    <w:rPr>
      <w:i/>
      <w:iCs/>
      <w:sz w:val="24"/>
      <w:szCs w:val="24"/>
      <w:lang w:eastAsia="en-US"/>
    </w:rPr>
  </w:style>
  <w:style w:type="character" w:customStyle="1" w:styleId="Heading9Char">
    <w:name w:val="Heading 9 Char"/>
    <w:link w:val="Heading9"/>
    <w:rsid w:val="009C0CDD"/>
    <w:rPr>
      <w:rFonts w:ascii="Arial" w:hAnsi="Arial" w:cs="Arial"/>
      <w:sz w:val="22"/>
      <w:szCs w:val="22"/>
      <w:lang w:eastAsia="en-US"/>
    </w:rPr>
  </w:style>
  <w:style w:type="numbering" w:customStyle="1" w:styleId="NoList1">
    <w:name w:val="No List1"/>
    <w:next w:val="NoList"/>
    <w:semiHidden/>
    <w:rsid w:val="009C0CDD"/>
  </w:style>
  <w:style w:type="character" w:customStyle="1" w:styleId="BodyText2Char">
    <w:name w:val="Body Text 2 Char"/>
    <w:link w:val="BodyText2"/>
    <w:rsid w:val="009C0CDD"/>
    <w:rPr>
      <w:sz w:val="24"/>
      <w:lang w:val="en-GB"/>
    </w:rPr>
  </w:style>
  <w:style w:type="paragraph" w:customStyle="1" w:styleId="CharChar1CharZnakZnakChar">
    <w:name w:val="Char Char1 Char Znak Znak Char"/>
    <w:basedOn w:val="Normal"/>
    <w:rsid w:val="009C0CDD"/>
    <w:pPr>
      <w:spacing w:after="160" w:line="240" w:lineRule="exact"/>
    </w:pPr>
    <w:rPr>
      <w:rFonts w:ascii="Tahoma" w:hAnsi="Tahoma" w:cs="Tahoma"/>
      <w:color w:val="222222"/>
      <w:lang w:val="en-US"/>
    </w:rPr>
  </w:style>
  <w:style w:type="paragraph" w:customStyle="1" w:styleId="Tabela">
    <w:name w:val="Tabela"/>
    <w:basedOn w:val="Normal"/>
    <w:rsid w:val="009C0CDD"/>
    <w:pPr>
      <w:widowControl w:val="0"/>
      <w:suppressAutoHyphens/>
      <w:autoSpaceDE w:val="0"/>
    </w:pPr>
    <w:rPr>
      <w:rFonts w:ascii="Verdana" w:eastAsia="Arial Unicode MS" w:hAnsi="Verdana"/>
      <w:kern w:val="1"/>
      <w:szCs w:val="24"/>
      <w:lang w:val="sl-SI"/>
    </w:rPr>
  </w:style>
  <w:style w:type="paragraph" w:customStyle="1" w:styleId="NavadenTimesNewRoman">
    <w:name w:val="Navaden Times New Roman"/>
    <w:basedOn w:val="Normal"/>
    <w:rsid w:val="009C0CDD"/>
    <w:pPr>
      <w:widowControl w:val="0"/>
    </w:pPr>
    <w:rPr>
      <w:rFonts w:ascii="Arial" w:hAnsi="Arial"/>
      <w:sz w:val="22"/>
      <w:lang w:val="sl-SI" w:eastAsia="sl-SI"/>
    </w:rPr>
  </w:style>
  <w:style w:type="character" w:customStyle="1" w:styleId="CharChar1">
    <w:name w:val="Char Char1"/>
    <w:rsid w:val="009C0CDD"/>
    <w:rPr>
      <w:lang w:val="en-GB" w:eastAsia="en-US" w:bidi="ar-SA"/>
    </w:rPr>
  </w:style>
  <w:style w:type="character" w:customStyle="1" w:styleId="ListParagraphChar">
    <w:name w:val="List Paragraph Char"/>
    <w:link w:val="ListParagraph"/>
    <w:uiPriority w:val="34"/>
    <w:locked/>
    <w:rsid w:val="009C0CDD"/>
    <w:rPr>
      <w:lang w:val="en-GB" w:eastAsia="en-US"/>
    </w:rPr>
  </w:style>
  <w:style w:type="paragraph" w:styleId="FootnoteText">
    <w:name w:val="footnote text"/>
    <w:basedOn w:val="Normal"/>
    <w:link w:val="FootnoteTextChar"/>
    <w:uiPriority w:val="99"/>
    <w:rsid w:val="009C0CDD"/>
    <w:pPr>
      <w:jc w:val="both"/>
    </w:pPr>
    <w:rPr>
      <w:rFonts w:ascii="Arial Unicode MS" w:eastAsia="Arial Unicode MS" w:hAnsi="Calibri" w:cs="Arial Unicode MS"/>
      <w:lang w:val="sl-SI"/>
    </w:rPr>
  </w:style>
  <w:style w:type="character" w:customStyle="1" w:styleId="FootnoteTextChar">
    <w:name w:val="Footnote Text Char"/>
    <w:link w:val="FootnoteText"/>
    <w:uiPriority w:val="99"/>
    <w:rsid w:val="009C0CDD"/>
    <w:rPr>
      <w:rFonts w:ascii="Arial Unicode MS" w:eastAsia="Arial Unicode MS" w:hAnsi="Calibri" w:cs="Arial Unicode MS"/>
      <w:lang w:eastAsia="en-US"/>
    </w:rPr>
  </w:style>
  <w:style w:type="character" w:styleId="FootnoteReference">
    <w:name w:val="footnote reference"/>
    <w:uiPriority w:val="99"/>
    <w:rsid w:val="009C0CDD"/>
    <w:rPr>
      <w:rFonts w:cs="Times New Roman"/>
      <w:vertAlign w:val="superscript"/>
    </w:rPr>
  </w:style>
  <w:style w:type="paragraph" w:customStyle="1" w:styleId="Default">
    <w:name w:val="Default"/>
    <w:rsid w:val="009C0CDD"/>
    <w:pPr>
      <w:autoSpaceDE w:val="0"/>
      <w:autoSpaceDN w:val="0"/>
      <w:adjustRightInd w:val="0"/>
      <w:snapToGrid w:val="0"/>
    </w:pPr>
    <w:rPr>
      <w:rFonts w:ascii="Arial" w:hAnsi="Arial" w:cs="Arial"/>
      <w:color w:val="000000"/>
      <w:sz w:val="24"/>
      <w:szCs w:val="24"/>
    </w:rPr>
  </w:style>
  <w:style w:type="paragraph" w:customStyle="1" w:styleId="rkovnatokazaodstavkom">
    <w:name w:val="Črkovna točka_za odstavkom"/>
    <w:basedOn w:val="Normal"/>
    <w:link w:val="rkovnatokazaodstavkomZnak"/>
    <w:qFormat/>
    <w:rsid w:val="009C0CDD"/>
    <w:pPr>
      <w:numPr>
        <w:numId w:val="12"/>
      </w:numPr>
      <w:overflowPunct w:val="0"/>
      <w:autoSpaceDE w:val="0"/>
      <w:autoSpaceDN w:val="0"/>
      <w:adjustRightInd w:val="0"/>
      <w:contextualSpacing/>
      <w:jc w:val="both"/>
      <w:textAlignment w:val="baseline"/>
    </w:pPr>
    <w:rPr>
      <w:rFonts w:ascii="Arial" w:hAnsi="Arial" w:cs="Arial"/>
      <w:sz w:val="22"/>
      <w:szCs w:val="22"/>
      <w:lang w:val="sl-SI" w:eastAsia="sl-SI"/>
    </w:rPr>
  </w:style>
  <w:style w:type="character" w:customStyle="1" w:styleId="rkovnatokazaodstavkomZnak">
    <w:name w:val="Črkovna točka_za odstavkom Znak"/>
    <w:link w:val="rkovnatokazaodstavkom"/>
    <w:rsid w:val="009C0CDD"/>
    <w:rPr>
      <w:rFonts w:ascii="Arial" w:hAnsi="Arial" w:cs="Arial"/>
      <w:sz w:val="22"/>
      <w:szCs w:val="22"/>
    </w:rPr>
  </w:style>
  <w:style w:type="character" w:styleId="CommentReference">
    <w:name w:val="annotation reference"/>
    <w:rsid w:val="009C0CDD"/>
    <w:rPr>
      <w:sz w:val="16"/>
      <w:szCs w:val="16"/>
    </w:rPr>
  </w:style>
  <w:style w:type="paragraph" w:styleId="CommentText">
    <w:name w:val="annotation text"/>
    <w:basedOn w:val="Normal"/>
    <w:link w:val="CommentTextChar"/>
    <w:rsid w:val="009C0CDD"/>
  </w:style>
  <w:style w:type="character" w:customStyle="1" w:styleId="CommentTextChar">
    <w:name w:val="Comment Text Char"/>
    <w:link w:val="CommentText"/>
    <w:rsid w:val="009C0CDD"/>
    <w:rPr>
      <w:lang w:val="en-GB" w:eastAsia="en-US"/>
    </w:rPr>
  </w:style>
  <w:style w:type="paragraph" w:styleId="CommentSubject">
    <w:name w:val="annotation subject"/>
    <w:basedOn w:val="CommentText"/>
    <w:next w:val="CommentText"/>
    <w:link w:val="CommentSubjectChar"/>
    <w:rsid w:val="009C0CDD"/>
    <w:rPr>
      <w:b/>
      <w:bCs/>
    </w:rPr>
  </w:style>
  <w:style w:type="character" w:customStyle="1" w:styleId="CommentSubjectChar">
    <w:name w:val="Comment Subject Char"/>
    <w:link w:val="CommentSubject"/>
    <w:rsid w:val="009C0CDD"/>
    <w:rPr>
      <w:b/>
      <w:bCs/>
      <w:lang w:val="en-GB" w:eastAsia="en-US"/>
    </w:rPr>
  </w:style>
  <w:style w:type="character" w:customStyle="1" w:styleId="FootnoteCharacters">
    <w:name w:val="Footnote Characters"/>
    <w:rsid w:val="009C0CDD"/>
    <w:rPr>
      <w:vertAlign w:val="superscript"/>
    </w:rPr>
  </w:style>
  <w:style w:type="character" w:customStyle="1" w:styleId="UnresolvedMention1">
    <w:name w:val="Unresolved Mention1"/>
    <w:uiPriority w:val="99"/>
    <w:semiHidden/>
    <w:unhideWhenUsed/>
    <w:rsid w:val="009C0CDD"/>
    <w:rPr>
      <w:color w:val="605E5C"/>
      <w:shd w:val="clear" w:color="auto" w:fill="E1DFDD"/>
    </w:rPr>
  </w:style>
  <w:style w:type="paragraph" w:styleId="Revision">
    <w:name w:val="Revision"/>
    <w:hidden/>
    <w:uiPriority w:val="99"/>
    <w:semiHidden/>
    <w:rsid w:val="009C0CDD"/>
    <w:rPr>
      <w:lang w:val="en-GB" w:eastAsia="en-US"/>
    </w:rPr>
  </w:style>
  <w:style w:type="character" w:styleId="UnresolvedMention">
    <w:name w:val="Unresolved Mention"/>
    <w:uiPriority w:val="99"/>
    <w:semiHidden/>
    <w:unhideWhenUsed/>
    <w:rsid w:val="009C0CDD"/>
    <w:rPr>
      <w:color w:val="605E5C"/>
      <w:shd w:val="clear" w:color="auto" w:fill="E1DFDD"/>
    </w:rPr>
  </w:style>
  <w:style w:type="character" w:customStyle="1" w:styleId="BalloonTextChar">
    <w:name w:val="Balloon Text Char"/>
    <w:link w:val="BalloonText"/>
    <w:semiHidden/>
    <w:rsid w:val="00262AB0"/>
    <w:rPr>
      <w:rFonts w:ascii="Tahoma" w:hAnsi="Tahoma" w:cs="Tahoma"/>
      <w:sz w:val="16"/>
      <w:szCs w:val="16"/>
      <w:lang w:val="en-GB" w:eastAsia="en-US"/>
    </w:rPr>
  </w:style>
  <w:style w:type="paragraph" w:styleId="TOCHeading">
    <w:name w:val="TOC Heading"/>
    <w:basedOn w:val="Heading1"/>
    <w:next w:val="Normal"/>
    <w:uiPriority w:val="39"/>
    <w:unhideWhenUsed/>
    <w:qFormat/>
    <w:rsid w:val="00262AB0"/>
    <w:pPr>
      <w:keepLines/>
      <w:spacing w:before="240" w:line="259" w:lineRule="auto"/>
      <w:jc w:val="left"/>
      <w:outlineLvl w:val="9"/>
    </w:pPr>
    <w:rPr>
      <w:rFonts w:ascii="Calibri Light" w:hAnsi="Calibri Light"/>
      <w:b w:val="0"/>
      <w:color w:val="2E74B5"/>
      <w:sz w:val="32"/>
      <w:szCs w:val="32"/>
      <w:lang w:val="en-US" w:eastAsia="en-US"/>
    </w:rPr>
  </w:style>
  <w:style w:type="paragraph" w:customStyle="1" w:styleId="Naslov1">
    <w:name w:val="Naslov 1"/>
    <w:basedOn w:val="Normal"/>
    <w:link w:val="Naslov1Char"/>
    <w:qFormat/>
    <w:rsid w:val="00262AB0"/>
    <w:pPr>
      <w:tabs>
        <w:tab w:val="num" w:pos="360"/>
      </w:tabs>
      <w:ind w:left="360" w:hanging="360"/>
      <w:jc w:val="both"/>
    </w:pPr>
    <w:rPr>
      <w:rFonts w:ascii="Arial" w:hAnsi="Arial" w:cs="Arial"/>
      <w:b/>
      <w:sz w:val="28"/>
      <w:szCs w:val="28"/>
      <w:lang w:val="sl-SI" w:eastAsia="sl-SI"/>
    </w:rPr>
  </w:style>
  <w:style w:type="paragraph" w:customStyle="1" w:styleId="Naslov2">
    <w:name w:val="Naslov 2"/>
    <w:basedOn w:val="Normal"/>
    <w:link w:val="Naslov2Char"/>
    <w:qFormat/>
    <w:rsid w:val="00262AB0"/>
    <w:pPr>
      <w:tabs>
        <w:tab w:val="left" w:pos="426"/>
      </w:tabs>
      <w:ind w:left="360" w:hanging="360"/>
      <w:jc w:val="both"/>
    </w:pPr>
    <w:rPr>
      <w:rFonts w:ascii="Arial" w:hAnsi="Arial" w:cs="Arial"/>
      <w:b/>
      <w:caps/>
      <w:color w:val="000000"/>
      <w:sz w:val="22"/>
      <w:szCs w:val="22"/>
      <w:lang w:val="sl-SI"/>
    </w:rPr>
  </w:style>
  <w:style w:type="character" w:customStyle="1" w:styleId="Naslov1Char">
    <w:name w:val="Naslov 1 Char"/>
    <w:link w:val="Naslov1"/>
    <w:rsid w:val="00262AB0"/>
    <w:rPr>
      <w:rFonts w:ascii="Arial" w:hAnsi="Arial" w:cs="Arial"/>
      <w:b/>
      <w:sz w:val="28"/>
      <w:szCs w:val="28"/>
    </w:rPr>
  </w:style>
  <w:style w:type="paragraph" w:styleId="TOC1">
    <w:name w:val="toc 1"/>
    <w:basedOn w:val="Normal"/>
    <w:next w:val="Normal"/>
    <w:autoRedefine/>
    <w:uiPriority w:val="39"/>
    <w:rsid w:val="00262AB0"/>
  </w:style>
  <w:style w:type="paragraph" w:customStyle="1" w:styleId="Naslov3">
    <w:name w:val="Naslov 3"/>
    <w:basedOn w:val="Normal"/>
    <w:link w:val="Naslov3Char"/>
    <w:qFormat/>
    <w:rsid w:val="00262AB0"/>
    <w:pPr>
      <w:jc w:val="both"/>
    </w:pPr>
    <w:rPr>
      <w:rFonts w:ascii="Arial" w:hAnsi="Arial" w:cs="Arial"/>
      <w:b/>
      <w:color w:val="000000"/>
      <w:sz w:val="22"/>
      <w:szCs w:val="22"/>
      <w:lang w:val="sl-SI"/>
    </w:rPr>
  </w:style>
  <w:style w:type="character" w:customStyle="1" w:styleId="Naslov2Char">
    <w:name w:val="Naslov 2 Char"/>
    <w:link w:val="Naslov2"/>
    <w:rsid w:val="00262AB0"/>
    <w:rPr>
      <w:rFonts w:ascii="Arial" w:hAnsi="Arial" w:cs="Arial"/>
      <w:b/>
      <w:caps/>
      <w:color w:val="000000"/>
      <w:sz w:val="22"/>
      <w:szCs w:val="22"/>
      <w:lang w:eastAsia="en-US"/>
    </w:rPr>
  </w:style>
  <w:style w:type="paragraph" w:styleId="TOC2">
    <w:name w:val="toc 2"/>
    <w:basedOn w:val="Normal"/>
    <w:next w:val="Normal"/>
    <w:autoRedefine/>
    <w:uiPriority w:val="39"/>
    <w:rsid w:val="00262AB0"/>
    <w:pPr>
      <w:ind w:left="200"/>
    </w:pPr>
  </w:style>
  <w:style w:type="character" w:customStyle="1" w:styleId="Naslov3Char">
    <w:name w:val="Naslov 3 Char"/>
    <w:link w:val="Naslov3"/>
    <w:rsid w:val="00262AB0"/>
    <w:rPr>
      <w:rFonts w:ascii="Arial" w:hAnsi="Arial" w:cs="Arial"/>
      <w:b/>
      <w:color w:val="000000"/>
      <w:sz w:val="22"/>
      <w:szCs w:val="22"/>
      <w:lang w:eastAsia="en-US"/>
    </w:rPr>
  </w:style>
  <w:style w:type="paragraph" w:styleId="TOC3">
    <w:name w:val="toc 3"/>
    <w:basedOn w:val="Normal"/>
    <w:next w:val="Normal"/>
    <w:autoRedefine/>
    <w:uiPriority w:val="39"/>
    <w:rsid w:val="00262AB0"/>
    <w:pPr>
      <w:ind w:left="400"/>
    </w:pPr>
  </w:style>
  <w:style w:type="character" w:styleId="FollowedHyperlink">
    <w:name w:val="FollowedHyperlink"/>
    <w:rsid w:val="00262AB0"/>
    <w:rPr>
      <w:color w:val="954F72"/>
      <w:u w:val="single"/>
    </w:rPr>
  </w:style>
  <w:style w:type="numbering" w:customStyle="1" w:styleId="CurrentList1">
    <w:name w:val="Current List1"/>
    <w:uiPriority w:val="99"/>
    <w:rsid w:val="00175CCD"/>
    <w:pPr>
      <w:numPr>
        <w:numId w:val="25"/>
      </w:numPr>
    </w:pPr>
  </w:style>
  <w:style w:type="paragraph" w:customStyle="1" w:styleId="subItem">
    <w:name w:val="subItem"/>
    <w:basedOn w:val="Normal"/>
    <w:link w:val="subItemChar"/>
    <w:qFormat/>
    <w:rsid w:val="00FF2840"/>
    <w:pPr>
      <w:spacing w:line="276" w:lineRule="auto"/>
      <w:ind w:left="851" w:hanging="142"/>
    </w:pPr>
    <w:rPr>
      <w:rFonts w:ascii="Calibri" w:eastAsia="Calibri" w:hAnsi="Calibri"/>
      <w:sz w:val="22"/>
      <w:szCs w:val="22"/>
    </w:rPr>
  </w:style>
  <w:style w:type="paragraph" w:customStyle="1" w:styleId="Item">
    <w:name w:val="Item"/>
    <w:basedOn w:val="Normal"/>
    <w:link w:val="ItemChar"/>
    <w:qFormat/>
    <w:rsid w:val="00FF2840"/>
    <w:pPr>
      <w:spacing w:before="100" w:line="276" w:lineRule="auto"/>
    </w:pPr>
    <w:rPr>
      <w:rFonts w:ascii="Calibri" w:eastAsia="Calibri" w:hAnsi="Calibri"/>
      <w:b/>
      <w:sz w:val="22"/>
      <w:szCs w:val="22"/>
    </w:rPr>
  </w:style>
  <w:style w:type="character" w:customStyle="1" w:styleId="subItemChar">
    <w:name w:val="subItem Char"/>
    <w:link w:val="subItem"/>
    <w:rsid w:val="00FF2840"/>
    <w:rPr>
      <w:rFonts w:ascii="Calibri" w:eastAsia="Calibri" w:hAnsi="Calibri"/>
      <w:sz w:val="22"/>
      <w:szCs w:val="22"/>
      <w:lang w:val="en-GB" w:eastAsia="en-US"/>
    </w:rPr>
  </w:style>
  <w:style w:type="character" w:customStyle="1" w:styleId="ItemChar">
    <w:name w:val="Item Char"/>
    <w:link w:val="Item"/>
    <w:rsid w:val="00FF2840"/>
    <w:rPr>
      <w:rFonts w:ascii="Calibri" w:eastAsia="Calibri" w:hAnsi="Calibri"/>
      <w:b/>
      <w:sz w:val="22"/>
      <w:szCs w:val="22"/>
      <w:lang w:val="en-GB" w:eastAsia="en-US"/>
    </w:rPr>
  </w:style>
  <w:style w:type="paragraph" w:styleId="Caption">
    <w:name w:val="caption"/>
    <w:basedOn w:val="Normal"/>
    <w:next w:val="Normal"/>
    <w:uiPriority w:val="35"/>
    <w:unhideWhenUsed/>
    <w:qFormat/>
    <w:rsid w:val="00FF2840"/>
    <w:pPr>
      <w:spacing w:after="200"/>
    </w:pPr>
    <w:rPr>
      <w:rFonts w:ascii="Calibri" w:eastAsia="Calibri" w:hAnsi="Calibri"/>
      <w:i/>
      <w:iCs/>
      <w:color w:val="1F497D"/>
      <w:sz w:val="18"/>
      <w:szCs w:val="18"/>
      <w:lang w:val="sl-SI"/>
    </w:rPr>
  </w:style>
  <w:style w:type="character" w:customStyle="1" w:styleId="viiyi">
    <w:name w:val="viiyi"/>
    <w:rsid w:val="00FF2840"/>
  </w:style>
  <w:style w:type="character" w:customStyle="1" w:styleId="jlqj4b">
    <w:name w:val="jlqj4b"/>
    <w:rsid w:val="00FF2840"/>
  </w:style>
  <w:style w:type="table" w:customStyle="1" w:styleId="TableGrid1">
    <w:name w:val="Table Grid1"/>
    <w:basedOn w:val="TableNormal"/>
    <w:next w:val="TableGrid"/>
    <w:uiPriority w:val="39"/>
    <w:rsid w:val="00FF2840"/>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F284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32354">
      <w:bodyDiv w:val="1"/>
      <w:marLeft w:val="0"/>
      <w:marRight w:val="0"/>
      <w:marTop w:val="0"/>
      <w:marBottom w:val="0"/>
      <w:divBdr>
        <w:top w:val="none" w:sz="0" w:space="0" w:color="auto"/>
        <w:left w:val="none" w:sz="0" w:space="0" w:color="auto"/>
        <w:bottom w:val="none" w:sz="0" w:space="0" w:color="auto"/>
        <w:right w:val="none" w:sz="0" w:space="0" w:color="auto"/>
      </w:divBdr>
    </w:div>
    <w:div w:id="237180406">
      <w:bodyDiv w:val="1"/>
      <w:marLeft w:val="0"/>
      <w:marRight w:val="0"/>
      <w:marTop w:val="0"/>
      <w:marBottom w:val="0"/>
      <w:divBdr>
        <w:top w:val="none" w:sz="0" w:space="0" w:color="auto"/>
        <w:left w:val="none" w:sz="0" w:space="0" w:color="auto"/>
        <w:bottom w:val="none" w:sz="0" w:space="0" w:color="auto"/>
        <w:right w:val="none" w:sz="0" w:space="0" w:color="auto"/>
      </w:divBdr>
    </w:div>
    <w:div w:id="495193720">
      <w:bodyDiv w:val="1"/>
      <w:marLeft w:val="0"/>
      <w:marRight w:val="0"/>
      <w:marTop w:val="0"/>
      <w:marBottom w:val="0"/>
      <w:divBdr>
        <w:top w:val="none" w:sz="0" w:space="0" w:color="auto"/>
        <w:left w:val="none" w:sz="0" w:space="0" w:color="auto"/>
        <w:bottom w:val="none" w:sz="0" w:space="0" w:color="auto"/>
        <w:right w:val="none" w:sz="0" w:space="0" w:color="auto"/>
      </w:divBdr>
    </w:div>
    <w:div w:id="535394318">
      <w:bodyDiv w:val="1"/>
      <w:marLeft w:val="0"/>
      <w:marRight w:val="0"/>
      <w:marTop w:val="0"/>
      <w:marBottom w:val="0"/>
      <w:divBdr>
        <w:top w:val="none" w:sz="0" w:space="0" w:color="auto"/>
        <w:left w:val="none" w:sz="0" w:space="0" w:color="auto"/>
        <w:bottom w:val="none" w:sz="0" w:space="0" w:color="auto"/>
        <w:right w:val="none" w:sz="0" w:space="0" w:color="auto"/>
      </w:divBdr>
    </w:div>
    <w:div w:id="682516227">
      <w:bodyDiv w:val="1"/>
      <w:marLeft w:val="0"/>
      <w:marRight w:val="0"/>
      <w:marTop w:val="0"/>
      <w:marBottom w:val="0"/>
      <w:divBdr>
        <w:top w:val="none" w:sz="0" w:space="0" w:color="auto"/>
        <w:left w:val="none" w:sz="0" w:space="0" w:color="auto"/>
        <w:bottom w:val="none" w:sz="0" w:space="0" w:color="auto"/>
        <w:right w:val="none" w:sz="0" w:space="0" w:color="auto"/>
      </w:divBdr>
    </w:div>
    <w:div w:id="688680726">
      <w:bodyDiv w:val="1"/>
      <w:marLeft w:val="0"/>
      <w:marRight w:val="0"/>
      <w:marTop w:val="0"/>
      <w:marBottom w:val="0"/>
      <w:divBdr>
        <w:top w:val="none" w:sz="0" w:space="0" w:color="auto"/>
        <w:left w:val="none" w:sz="0" w:space="0" w:color="auto"/>
        <w:bottom w:val="none" w:sz="0" w:space="0" w:color="auto"/>
        <w:right w:val="none" w:sz="0" w:space="0" w:color="auto"/>
      </w:divBdr>
    </w:div>
    <w:div w:id="795874385">
      <w:bodyDiv w:val="1"/>
      <w:marLeft w:val="0"/>
      <w:marRight w:val="0"/>
      <w:marTop w:val="0"/>
      <w:marBottom w:val="0"/>
      <w:divBdr>
        <w:top w:val="none" w:sz="0" w:space="0" w:color="auto"/>
        <w:left w:val="none" w:sz="0" w:space="0" w:color="auto"/>
        <w:bottom w:val="none" w:sz="0" w:space="0" w:color="auto"/>
        <w:right w:val="none" w:sz="0" w:space="0" w:color="auto"/>
      </w:divBdr>
    </w:div>
    <w:div w:id="811752255">
      <w:bodyDiv w:val="1"/>
      <w:marLeft w:val="0"/>
      <w:marRight w:val="0"/>
      <w:marTop w:val="0"/>
      <w:marBottom w:val="0"/>
      <w:divBdr>
        <w:top w:val="none" w:sz="0" w:space="0" w:color="auto"/>
        <w:left w:val="none" w:sz="0" w:space="0" w:color="auto"/>
        <w:bottom w:val="none" w:sz="0" w:space="0" w:color="auto"/>
        <w:right w:val="none" w:sz="0" w:space="0" w:color="auto"/>
      </w:divBdr>
    </w:div>
    <w:div w:id="898321410">
      <w:bodyDiv w:val="1"/>
      <w:marLeft w:val="0"/>
      <w:marRight w:val="0"/>
      <w:marTop w:val="0"/>
      <w:marBottom w:val="0"/>
      <w:divBdr>
        <w:top w:val="none" w:sz="0" w:space="0" w:color="auto"/>
        <w:left w:val="none" w:sz="0" w:space="0" w:color="auto"/>
        <w:bottom w:val="none" w:sz="0" w:space="0" w:color="auto"/>
        <w:right w:val="none" w:sz="0" w:space="0" w:color="auto"/>
      </w:divBdr>
      <w:divsChild>
        <w:div w:id="1676296706">
          <w:marLeft w:val="0"/>
          <w:marRight w:val="0"/>
          <w:marTop w:val="0"/>
          <w:marBottom w:val="0"/>
          <w:divBdr>
            <w:top w:val="none" w:sz="0" w:space="0" w:color="auto"/>
            <w:left w:val="none" w:sz="0" w:space="0" w:color="auto"/>
            <w:bottom w:val="none" w:sz="0" w:space="0" w:color="auto"/>
            <w:right w:val="none" w:sz="0" w:space="0" w:color="auto"/>
          </w:divBdr>
        </w:div>
        <w:div w:id="452751392">
          <w:marLeft w:val="0"/>
          <w:marRight w:val="0"/>
          <w:marTop w:val="0"/>
          <w:marBottom w:val="0"/>
          <w:divBdr>
            <w:top w:val="none" w:sz="0" w:space="0" w:color="auto"/>
            <w:left w:val="none" w:sz="0" w:space="0" w:color="auto"/>
            <w:bottom w:val="none" w:sz="0" w:space="0" w:color="auto"/>
            <w:right w:val="none" w:sz="0" w:space="0" w:color="auto"/>
          </w:divBdr>
          <w:divsChild>
            <w:div w:id="1174301210">
              <w:marLeft w:val="0"/>
              <w:marRight w:val="0"/>
              <w:marTop w:val="0"/>
              <w:marBottom w:val="0"/>
              <w:divBdr>
                <w:top w:val="none" w:sz="0" w:space="0" w:color="auto"/>
                <w:left w:val="none" w:sz="0" w:space="0" w:color="auto"/>
                <w:bottom w:val="none" w:sz="0" w:space="0" w:color="auto"/>
                <w:right w:val="none" w:sz="0" w:space="0" w:color="auto"/>
              </w:divBdr>
              <w:divsChild>
                <w:div w:id="1030956003">
                  <w:marLeft w:val="0"/>
                  <w:marRight w:val="0"/>
                  <w:marTop w:val="0"/>
                  <w:marBottom w:val="0"/>
                  <w:divBdr>
                    <w:top w:val="none" w:sz="0" w:space="0" w:color="auto"/>
                    <w:left w:val="none" w:sz="0" w:space="0" w:color="auto"/>
                    <w:bottom w:val="none" w:sz="0" w:space="0" w:color="auto"/>
                    <w:right w:val="none" w:sz="0" w:space="0" w:color="auto"/>
                  </w:divBdr>
                  <w:divsChild>
                    <w:div w:id="160079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75836">
      <w:bodyDiv w:val="1"/>
      <w:marLeft w:val="0"/>
      <w:marRight w:val="0"/>
      <w:marTop w:val="0"/>
      <w:marBottom w:val="0"/>
      <w:divBdr>
        <w:top w:val="none" w:sz="0" w:space="0" w:color="auto"/>
        <w:left w:val="none" w:sz="0" w:space="0" w:color="auto"/>
        <w:bottom w:val="none" w:sz="0" w:space="0" w:color="auto"/>
        <w:right w:val="none" w:sz="0" w:space="0" w:color="auto"/>
      </w:divBdr>
    </w:div>
    <w:div w:id="1282690547">
      <w:bodyDiv w:val="1"/>
      <w:marLeft w:val="0"/>
      <w:marRight w:val="0"/>
      <w:marTop w:val="0"/>
      <w:marBottom w:val="0"/>
      <w:divBdr>
        <w:top w:val="none" w:sz="0" w:space="0" w:color="auto"/>
        <w:left w:val="none" w:sz="0" w:space="0" w:color="auto"/>
        <w:bottom w:val="none" w:sz="0" w:space="0" w:color="auto"/>
        <w:right w:val="none" w:sz="0" w:space="0" w:color="auto"/>
      </w:divBdr>
    </w:div>
    <w:div w:id="1928532719">
      <w:bodyDiv w:val="1"/>
      <w:marLeft w:val="0"/>
      <w:marRight w:val="0"/>
      <w:marTop w:val="0"/>
      <w:marBottom w:val="0"/>
      <w:divBdr>
        <w:top w:val="none" w:sz="0" w:space="0" w:color="auto"/>
        <w:left w:val="none" w:sz="0" w:space="0" w:color="auto"/>
        <w:bottom w:val="none" w:sz="0" w:space="0" w:color="auto"/>
        <w:right w:val="none" w:sz="0" w:space="0" w:color="auto"/>
      </w:divBdr>
    </w:div>
    <w:div w:id="1944536314">
      <w:bodyDiv w:val="1"/>
      <w:marLeft w:val="0"/>
      <w:marRight w:val="0"/>
      <w:marTop w:val="0"/>
      <w:marBottom w:val="0"/>
      <w:divBdr>
        <w:top w:val="none" w:sz="0" w:space="0" w:color="auto"/>
        <w:left w:val="none" w:sz="0" w:space="0" w:color="auto"/>
        <w:bottom w:val="none" w:sz="0" w:space="0" w:color="auto"/>
        <w:right w:val="none" w:sz="0" w:space="0" w:color="auto"/>
      </w:divBdr>
    </w:div>
    <w:div w:id="2025939675">
      <w:bodyDiv w:val="1"/>
      <w:marLeft w:val="0"/>
      <w:marRight w:val="0"/>
      <w:marTop w:val="0"/>
      <w:marBottom w:val="0"/>
      <w:divBdr>
        <w:top w:val="none" w:sz="0" w:space="0" w:color="auto"/>
        <w:left w:val="none" w:sz="0" w:space="0" w:color="auto"/>
        <w:bottom w:val="none" w:sz="0" w:space="0" w:color="auto"/>
        <w:right w:val="none" w:sz="0" w:space="0" w:color="auto"/>
      </w:divBdr>
    </w:div>
    <w:div w:id="203949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ponudbe.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ponudb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eponudbe.si/" TargetMode="External"/><Relationship Id="rId4" Type="http://schemas.openxmlformats.org/officeDocument/2006/relationships/settings" Target="settings.xml"/><Relationship Id="rId9" Type="http://schemas.openxmlformats.org/officeDocument/2006/relationships/hyperlink" Target="http://eponudbe.si/" TargetMode="External"/><Relationship Id="rId14"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BD97B-55AB-4934-BA79-16EC864C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33</Pages>
  <Words>9630</Words>
  <Characters>54891</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MEMO IJS</vt:lpstr>
    </vt:vector>
  </TitlesOfParts>
  <Company/>
  <LinksUpToDate>false</LinksUpToDate>
  <CharactersWithSpaces>64393</CharactersWithSpaces>
  <SharedDoc>false</SharedDoc>
  <HLinks>
    <vt:vector size="60" baseType="variant">
      <vt:variant>
        <vt:i4>7077937</vt:i4>
      </vt:variant>
      <vt:variant>
        <vt:i4>30</vt:i4>
      </vt:variant>
      <vt:variant>
        <vt:i4>0</vt:i4>
      </vt:variant>
      <vt:variant>
        <vt:i4>5</vt:i4>
      </vt:variant>
      <vt:variant>
        <vt:lpwstr>https://www.portalerevizija.si/</vt:lpwstr>
      </vt:variant>
      <vt:variant>
        <vt:lpwstr/>
      </vt:variant>
      <vt:variant>
        <vt:i4>4456557</vt:i4>
      </vt:variant>
      <vt:variant>
        <vt:i4>27</vt:i4>
      </vt:variant>
      <vt:variant>
        <vt:i4>0</vt:i4>
      </vt:variant>
      <vt:variant>
        <vt:i4>5</vt:i4>
      </vt:variant>
      <vt:variant>
        <vt:lpwstr>http://www.enarocanje.si/_ESPD/</vt:lpwstr>
      </vt:variant>
      <vt:variant>
        <vt:lpwstr/>
      </vt:variant>
      <vt:variant>
        <vt:i4>7405669</vt:i4>
      </vt:variant>
      <vt:variant>
        <vt:i4>24</vt:i4>
      </vt:variant>
      <vt:variant>
        <vt:i4>0</vt:i4>
      </vt:variant>
      <vt:variant>
        <vt:i4>5</vt:i4>
      </vt:variant>
      <vt:variant>
        <vt:lpwstr>http://eponudbe.si/</vt:lpwstr>
      </vt:variant>
      <vt:variant>
        <vt:lpwstr/>
      </vt:variant>
      <vt:variant>
        <vt:i4>7405669</vt:i4>
      </vt:variant>
      <vt:variant>
        <vt:i4>21</vt:i4>
      </vt:variant>
      <vt:variant>
        <vt:i4>0</vt:i4>
      </vt:variant>
      <vt:variant>
        <vt:i4>5</vt:i4>
      </vt:variant>
      <vt:variant>
        <vt:lpwstr>http://eponudbe.si/</vt:lpwstr>
      </vt:variant>
      <vt:variant>
        <vt:lpwstr/>
      </vt:variant>
      <vt:variant>
        <vt:i4>7864364</vt:i4>
      </vt:variant>
      <vt:variant>
        <vt:i4>18</vt:i4>
      </vt:variant>
      <vt:variant>
        <vt:i4>0</vt:i4>
      </vt:variant>
      <vt:variant>
        <vt:i4>5</vt:i4>
      </vt:variant>
      <vt:variant>
        <vt:lpwstr>https://eponudbe.si/sl/Javna-narocila/Aktualna/Posamezna-ponudba/t/Nakup-in-instalacija-avtomatske-preskusevalne-postaje-elektronskih-komponent-Supply-and-installation-of-an-automatic-motorized-probe-station/n/c613b643acac11f042efdb39e1480c92</vt:lpwstr>
      </vt:variant>
      <vt:variant>
        <vt:lpwstr/>
      </vt:variant>
      <vt:variant>
        <vt:i4>7405669</vt:i4>
      </vt:variant>
      <vt:variant>
        <vt:i4>15</vt:i4>
      </vt:variant>
      <vt:variant>
        <vt:i4>0</vt:i4>
      </vt:variant>
      <vt:variant>
        <vt:i4>5</vt:i4>
      </vt:variant>
      <vt:variant>
        <vt:lpwstr>http://eponudbe.si/</vt:lpwstr>
      </vt:variant>
      <vt:variant>
        <vt:lpwstr/>
      </vt:variant>
      <vt:variant>
        <vt:i4>7405669</vt:i4>
      </vt:variant>
      <vt:variant>
        <vt:i4>12</vt:i4>
      </vt:variant>
      <vt:variant>
        <vt:i4>0</vt:i4>
      </vt:variant>
      <vt:variant>
        <vt:i4>5</vt:i4>
      </vt:variant>
      <vt:variant>
        <vt:lpwstr>http://eponudbe.si/</vt:lpwstr>
      </vt:variant>
      <vt:variant>
        <vt:lpwstr/>
      </vt:variant>
      <vt:variant>
        <vt:i4>7405669</vt:i4>
      </vt:variant>
      <vt:variant>
        <vt:i4>9</vt:i4>
      </vt:variant>
      <vt:variant>
        <vt:i4>0</vt:i4>
      </vt:variant>
      <vt:variant>
        <vt:i4>5</vt:i4>
      </vt:variant>
      <vt:variant>
        <vt:lpwstr>http://eponudbe.si/</vt:lpwstr>
      </vt:variant>
      <vt:variant>
        <vt:lpwstr/>
      </vt:variant>
      <vt:variant>
        <vt:i4>786519</vt:i4>
      </vt:variant>
      <vt:variant>
        <vt:i4>6</vt:i4>
      </vt:variant>
      <vt:variant>
        <vt:i4>0</vt:i4>
      </vt:variant>
      <vt:variant>
        <vt:i4>5</vt:i4>
      </vt:variant>
      <vt:variant>
        <vt:lpwstr>http://www.enarocanje.si/</vt:lpwstr>
      </vt:variant>
      <vt:variant>
        <vt:lpwstr/>
      </vt:variant>
      <vt:variant>
        <vt:i4>196683</vt:i4>
      </vt:variant>
      <vt:variant>
        <vt:i4>3</vt:i4>
      </vt:variant>
      <vt:variant>
        <vt:i4>0</vt:i4>
      </vt:variant>
      <vt:variant>
        <vt:i4>5</vt:i4>
      </vt:variant>
      <vt:variant>
        <vt:lpwstr>http://www.ijs.si/ijsw/Objave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 IJS</dc:title>
  <dc:subject/>
  <dc:creator>Darko Korbar</dc:creator>
  <cp:keywords/>
  <cp:lastModifiedBy>Maja Tišler</cp:lastModifiedBy>
  <cp:revision>40</cp:revision>
  <cp:lastPrinted>2016-12-02T10:18:00Z</cp:lastPrinted>
  <dcterms:created xsi:type="dcterms:W3CDTF">2023-04-24T07:02:00Z</dcterms:created>
  <dcterms:modified xsi:type="dcterms:W3CDTF">2023-04-25T05:53:00Z</dcterms:modified>
</cp:coreProperties>
</file>